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223E9A"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Федеральное государственное образовательное бюджетное</w:t>
      </w:r>
    </w:p>
    <w:p w14:paraId="78C88983" w14:textId="77777777" w:rsidR="00802836" w:rsidRPr="00E0433A" w:rsidRDefault="00802836" w:rsidP="00802836">
      <w:pPr>
        <w:spacing w:after="0" w:line="240" w:lineRule="auto"/>
        <w:jc w:val="center"/>
        <w:rPr>
          <w:rFonts w:ascii="Times New Roman" w:hAnsi="Times New Roman"/>
          <w:b/>
          <w:i/>
          <w:sz w:val="28"/>
          <w:szCs w:val="28"/>
          <w:u w:val="single"/>
          <w:lang w:eastAsia="ru-RU"/>
        </w:rPr>
      </w:pPr>
      <w:r w:rsidRPr="00E0433A">
        <w:rPr>
          <w:rFonts w:ascii="Times New Roman" w:hAnsi="Times New Roman"/>
          <w:b/>
          <w:sz w:val="28"/>
          <w:szCs w:val="28"/>
          <w:lang w:eastAsia="ru-RU"/>
        </w:rPr>
        <w:t xml:space="preserve"> учреждение высшего образования</w:t>
      </w:r>
    </w:p>
    <w:p w14:paraId="40505243"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«ФИНАНСОВЫЙ УНИВЕРСИТЕТ</w:t>
      </w:r>
    </w:p>
    <w:p w14:paraId="6470AEED"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ПРИ ПРАВИТЕЛЬСТВЕ РОССИЙСКОЙ ФЕДЕРАЦИИ»</w:t>
      </w:r>
    </w:p>
    <w:p w14:paraId="51F3AB17" w14:textId="77777777" w:rsidR="00802836" w:rsidRPr="00E0433A" w:rsidRDefault="00802836" w:rsidP="00802836">
      <w:pPr>
        <w:spacing w:after="0" w:line="240" w:lineRule="auto"/>
        <w:jc w:val="center"/>
        <w:rPr>
          <w:rFonts w:ascii="Times New Roman" w:hAnsi="Times New Roman"/>
          <w:sz w:val="28"/>
          <w:szCs w:val="28"/>
          <w:lang w:eastAsia="ru-RU"/>
        </w:rPr>
      </w:pPr>
      <w:r w:rsidRPr="00E0433A">
        <w:rPr>
          <w:rFonts w:ascii="Times New Roman" w:hAnsi="Times New Roman"/>
          <w:sz w:val="28"/>
          <w:szCs w:val="28"/>
          <w:lang w:eastAsia="ru-RU"/>
        </w:rPr>
        <w:t>(</w:t>
      </w:r>
      <w:r w:rsidRPr="00E0433A">
        <w:rPr>
          <w:rFonts w:ascii="Times New Roman" w:hAnsi="Times New Roman"/>
          <w:b/>
          <w:sz w:val="28"/>
          <w:szCs w:val="28"/>
          <w:lang w:eastAsia="ru-RU"/>
        </w:rPr>
        <w:t>Финансовый университет)</w:t>
      </w:r>
    </w:p>
    <w:p w14:paraId="7ED99AA7" w14:textId="4B537951" w:rsidR="00802836" w:rsidRDefault="00802836" w:rsidP="00C95C69">
      <w:pPr>
        <w:rPr>
          <w:rFonts w:ascii="Times New Roman" w:hAnsi="Times New Roman" w:cs="Times New Roman"/>
          <w:b/>
          <w:bCs/>
          <w:lang w:val="ru"/>
        </w:rPr>
      </w:pPr>
    </w:p>
    <w:p w14:paraId="5C61E59A" w14:textId="77777777" w:rsidR="0046469E" w:rsidRPr="007D4B0E" w:rsidRDefault="0046469E" w:rsidP="00BD3509">
      <w:pPr>
        <w:jc w:val="center"/>
        <w:rPr>
          <w:rFonts w:ascii="Times New Roman" w:hAnsi="Times New Roman" w:cs="Times New Roman"/>
          <w:b/>
          <w:bCs/>
          <w:lang w:val="ru"/>
        </w:rPr>
      </w:pPr>
    </w:p>
    <w:p w14:paraId="2BBADE75" w14:textId="5A265551" w:rsidR="00BD3509" w:rsidRPr="007D4B0E" w:rsidRDefault="00BD3509" w:rsidP="00BD3509">
      <w:pPr>
        <w:jc w:val="center"/>
        <w:rPr>
          <w:rFonts w:ascii="Times New Roman" w:hAnsi="Times New Roman" w:cs="Times New Roman"/>
          <w:b/>
          <w:bCs/>
          <w:sz w:val="28"/>
        </w:rPr>
      </w:pPr>
      <w:r w:rsidRPr="007D4B0E">
        <w:rPr>
          <w:rFonts w:ascii="Times New Roman" w:hAnsi="Times New Roman" w:cs="Times New Roman"/>
          <w:b/>
          <w:bCs/>
          <w:sz w:val="28"/>
        </w:rPr>
        <w:t xml:space="preserve">Департамент </w:t>
      </w:r>
      <w:r>
        <w:rPr>
          <w:rFonts w:ascii="Times New Roman" w:hAnsi="Times New Roman" w:cs="Times New Roman"/>
          <w:b/>
          <w:bCs/>
          <w:sz w:val="28"/>
        </w:rPr>
        <w:t xml:space="preserve">иностранных языков и межкультурной коммуникации </w:t>
      </w:r>
    </w:p>
    <w:p w14:paraId="3AF508CB" w14:textId="06C456A8" w:rsidR="00BD3509" w:rsidRPr="00C95C69" w:rsidRDefault="00C95C69" w:rsidP="00BD3509">
      <w:pPr>
        <w:jc w:val="center"/>
        <w:rPr>
          <w:rFonts w:ascii="Times New Roman" w:hAnsi="Times New Roman" w:cs="Times New Roman"/>
          <w:b/>
          <w:bCs/>
          <w:color w:val="000000" w:themeColor="text1"/>
          <w:sz w:val="28"/>
          <w:szCs w:val="28"/>
          <w:lang w:val="ru"/>
        </w:rPr>
      </w:pPr>
      <w:r>
        <w:rPr>
          <w:rFonts w:ascii="Times New Roman" w:hAnsi="Times New Roman" w:cs="Times New Roman"/>
          <w:b/>
          <w:bCs/>
          <w:color w:val="000000" w:themeColor="text1"/>
          <w:sz w:val="24"/>
          <w:lang w:val="ru"/>
        </w:rPr>
        <w:t xml:space="preserve"> </w:t>
      </w:r>
      <w:proofErr w:type="spellStart"/>
      <w:r w:rsidRPr="00C95C69">
        <w:rPr>
          <w:rFonts w:ascii="Times New Roman" w:hAnsi="Times New Roman" w:cs="Times New Roman"/>
          <w:b/>
          <w:bCs/>
          <w:color w:val="000000" w:themeColor="text1"/>
          <w:sz w:val="28"/>
          <w:szCs w:val="28"/>
          <w:lang w:val="ru"/>
        </w:rPr>
        <w:t>Л.А.Баландина</w:t>
      </w:r>
      <w:proofErr w:type="spellEnd"/>
    </w:p>
    <w:p w14:paraId="08357B35" w14:textId="040A7B70" w:rsidR="00C95C69" w:rsidRPr="00C95C69" w:rsidRDefault="00C95C69" w:rsidP="00BD3509">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Н.М.Малюгина</w:t>
      </w:r>
      <w:proofErr w:type="spellEnd"/>
    </w:p>
    <w:p w14:paraId="353D1990" w14:textId="212E2E2A" w:rsidR="00C95C69" w:rsidRPr="00C95C69" w:rsidRDefault="00C95C69" w:rsidP="00BD3509">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Р.И.Полякова</w:t>
      </w:r>
      <w:proofErr w:type="spellEnd"/>
    </w:p>
    <w:p w14:paraId="655F28DD" w14:textId="6CD44002" w:rsidR="00BD3509" w:rsidRDefault="00BD3509" w:rsidP="00BD3509">
      <w:pPr>
        <w:jc w:val="center"/>
        <w:rPr>
          <w:rFonts w:ascii="Times New Roman" w:hAnsi="Times New Roman" w:cs="Times New Roman"/>
          <w:b/>
          <w:bCs/>
          <w:color w:val="000000" w:themeColor="text1"/>
          <w:sz w:val="24"/>
          <w:lang w:val="ru"/>
        </w:rPr>
      </w:pPr>
    </w:p>
    <w:p w14:paraId="25A879C0" w14:textId="77777777" w:rsidR="0046469E" w:rsidRPr="00BD3509" w:rsidRDefault="0046469E" w:rsidP="00BD3509">
      <w:pPr>
        <w:jc w:val="center"/>
        <w:rPr>
          <w:rFonts w:ascii="Times New Roman" w:hAnsi="Times New Roman" w:cs="Times New Roman"/>
          <w:b/>
          <w:bCs/>
          <w:color w:val="000000" w:themeColor="text1"/>
          <w:sz w:val="24"/>
          <w:lang w:val="ru"/>
        </w:rPr>
      </w:pPr>
    </w:p>
    <w:p w14:paraId="5C1637D4" w14:textId="37E36253" w:rsidR="00C95C69" w:rsidRDefault="00C95C69" w:rsidP="00C95C69">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41E86FFC" w14:textId="5B68B859" w:rsidR="006D5174" w:rsidRPr="002D412D" w:rsidRDefault="00C95C69" w:rsidP="00C95C69">
      <w:pPr>
        <w:spacing w:line="240" w:lineRule="auto"/>
        <w:jc w:val="center"/>
        <w:rPr>
          <w:rFonts w:ascii="Times New Roman" w:hAnsi="Times New Roman" w:cs="Times New Roman"/>
          <w:b/>
          <w:bCs/>
          <w:color w:val="000000" w:themeColor="text1"/>
          <w:sz w:val="28"/>
          <w:szCs w:val="28"/>
          <w:lang w:val="ru"/>
        </w:rPr>
      </w:pPr>
      <w:r>
        <w:rPr>
          <w:rFonts w:ascii="Times New Roman" w:hAnsi="Times New Roman" w:cs="Times New Roman"/>
          <w:b/>
          <w:bCs/>
          <w:sz w:val="28"/>
          <w:szCs w:val="28"/>
        </w:rPr>
        <w:t>В ПРОФЕССИОНАЛЬНОЙ ДЕЯТЕЛЬНОСТИ</w:t>
      </w:r>
    </w:p>
    <w:p w14:paraId="7FCD0688" w14:textId="77777777" w:rsidR="00BD3509" w:rsidRPr="007D4B0E" w:rsidRDefault="00BD3509" w:rsidP="00BD3509">
      <w:pPr>
        <w:jc w:val="center"/>
        <w:rPr>
          <w:rFonts w:ascii="Times New Roman" w:hAnsi="Times New Roman" w:cs="Times New Roman"/>
          <w:b/>
          <w:bCs/>
          <w:sz w:val="24"/>
          <w:lang w:val="ru"/>
        </w:rPr>
      </w:pPr>
      <w:r w:rsidRPr="007D4B0E">
        <w:rPr>
          <w:rFonts w:ascii="Times New Roman" w:hAnsi="Times New Roman" w:cs="Times New Roman"/>
          <w:b/>
          <w:bCs/>
          <w:sz w:val="24"/>
          <w:lang w:val="ru"/>
        </w:rPr>
        <w:t>Рабочая программа дисциплины</w:t>
      </w:r>
    </w:p>
    <w:p w14:paraId="538760A6" w14:textId="13EA2924" w:rsidR="00BD3509" w:rsidRPr="002D412D" w:rsidRDefault="006D5174" w:rsidP="002D412D">
      <w:pPr>
        <w:jc w:val="center"/>
        <w:rPr>
          <w:rFonts w:ascii="Times New Roman" w:hAnsi="Times New Roman" w:cs="Times New Roman"/>
          <w:sz w:val="24"/>
          <w:lang w:val="ru"/>
        </w:rPr>
      </w:pPr>
      <w:r w:rsidRPr="002D412D">
        <w:rPr>
          <w:rFonts w:ascii="Times New Roman" w:hAnsi="Times New Roman" w:cs="Times New Roman"/>
          <w:sz w:val="24"/>
          <w:lang w:val="ru"/>
        </w:rPr>
        <w:t>для студе</w:t>
      </w:r>
      <w:r w:rsidR="00C95C69">
        <w:rPr>
          <w:rFonts w:ascii="Times New Roman" w:hAnsi="Times New Roman" w:cs="Times New Roman"/>
          <w:sz w:val="24"/>
          <w:lang w:val="ru"/>
        </w:rPr>
        <w:t xml:space="preserve">нтов, обучающихся по </w:t>
      </w:r>
      <w:proofErr w:type="gramStart"/>
      <w:r w:rsidR="00C95C69">
        <w:rPr>
          <w:rFonts w:ascii="Times New Roman" w:hAnsi="Times New Roman" w:cs="Times New Roman"/>
          <w:sz w:val="24"/>
          <w:lang w:val="ru"/>
        </w:rPr>
        <w:t>направлениям</w:t>
      </w:r>
      <w:r w:rsidRPr="002D412D">
        <w:rPr>
          <w:rFonts w:ascii="Times New Roman" w:hAnsi="Times New Roman" w:cs="Times New Roman"/>
          <w:sz w:val="24"/>
          <w:lang w:val="ru"/>
        </w:rPr>
        <w:t xml:space="preserve"> </w:t>
      </w:r>
      <w:r w:rsidR="00C95C69">
        <w:rPr>
          <w:rFonts w:ascii="Times New Roman" w:hAnsi="Times New Roman" w:cs="Times New Roman"/>
          <w:sz w:val="24"/>
          <w:lang w:val="ru"/>
        </w:rPr>
        <w:t xml:space="preserve"> подготовки</w:t>
      </w:r>
      <w:proofErr w:type="gramEnd"/>
      <w:r w:rsidR="00C95C69">
        <w:rPr>
          <w:rFonts w:ascii="Times New Roman" w:hAnsi="Times New Roman" w:cs="Times New Roman"/>
          <w:sz w:val="24"/>
          <w:lang w:val="ru"/>
        </w:rPr>
        <w:t>:</w:t>
      </w:r>
      <w:r w:rsidR="002F30ED">
        <w:rPr>
          <w:rFonts w:ascii="Times New Roman" w:hAnsi="Times New Roman" w:cs="Times New Roman"/>
          <w:sz w:val="24"/>
          <w:lang w:val="ru"/>
        </w:rPr>
        <w:t xml:space="preserve"> 39.03.01 «Социология», </w:t>
      </w:r>
      <w:r w:rsidR="00C97EF1">
        <w:rPr>
          <w:rFonts w:ascii="Times New Roman" w:hAnsi="Times New Roman" w:cs="Times New Roman"/>
          <w:sz w:val="24"/>
          <w:lang w:val="ru"/>
        </w:rPr>
        <w:t>образовательная программа</w:t>
      </w:r>
      <w:r w:rsidR="002F30ED">
        <w:rPr>
          <w:rFonts w:ascii="Times New Roman" w:hAnsi="Times New Roman" w:cs="Times New Roman"/>
          <w:sz w:val="24"/>
          <w:lang w:val="ru"/>
        </w:rPr>
        <w:t xml:space="preserve"> «Экономическая социология»; 40.03.01 «Юриспруденция», </w:t>
      </w:r>
      <w:r w:rsidR="00C97EF1">
        <w:rPr>
          <w:rFonts w:ascii="Times New Roman" w:hAnsi="Times New Roman" w:cs="Times New Roman"/>
          <w:sz w:val="24"/>
          <w:lang w:val="ru"/>
        </w:rPr>
        <w:t>образовательная программа</w:t>
      </w:r>
      <w:r w:rsidR="002F30ED">
        <w:rPr>
          <w:rFonts w:ascii="Times New Roman" w:hAnsi="Times New Roman" w:cs="Times New Roman"/>
          <w:sz w:val="24"/>
          <w:lang w:val="ru"/>
        </w:rPr>
        <w:t xml:space="preserve"> </w:t>
      </w:r>
      <w:r w:rsidR="00F440BC">
        <w:rPr>
          <w:rFonts w:ascii="Times New Roman" w:hAnsi="Times New Roman" w:cs="Times New Roman"/>
          <w:sz w:val="24"/>
          <w:lang w:val="ru"/>
        </w:rPr>
        <w:t xml:space="preserve">«Юриспруденция» (Международное экономическое право </w:t>
      </w:r>
      <w:r w:rsidR="00B8220E">
        <w:rPr>
          <w:rFonts w:ascii="Times New Roman" w:hAnsi="Times New Roman" w:cs="Times New Roman"/>
          <w:sz w:val="24"/>
          <w:lang w:val="ru"/>
        </w:rPr>
        <w:t>(</w:t>
      </w:r>
      <w:r w:rsidR="00F440BC">
        <w:rPr>
          <w:rFonts w:ascii="Times New Roman" w:hAnsi="Times New Roman" w:cs="Times New Roman"/>
          <w:sz w:val="24"/>
          <w:lang w:val="ru"/>
        </w:rPr>
        <w:t>с частичной реализацией на английском языке</w:t>
      </w:r>
      <w:r w:rsidR="00793E92">
        <w:rPr>
          <w:rFonts w:ascii="Times New Roman" w:hAnsi="Times New Roman" w:cs="Times New Roman"/>
          <w:sz w:val="24"/>
          <w:lang w:val="ru"/>
        </w:rPr>
        <w:t>)</w:t>
      </w:r>
      <w:r w:rsidR="00B8220E">
        <w:rPr>
          <w:rFonts w:ascii="Times New Roman" w:hAnsi="Times New Roman" w:cs="Times New Roman"/>
          <w:sz w:val="24"/>
          <w:lang w:val="ru"/>
        </w:rPr>
        <w:t>, Экономическое право</w:t>
      </w:r>
      <w:r w:rsidR="00793E92">
        <w:rPr>
          <w:rFonts w:ascii="Times New Roman" w:hAnsi="Times New Roman" w:cs="Times New Roman"/>
          <w:sz w:val="24"/>
          <w:lang w:val="ru"/>
        </w:rPr>
        <w:t>)</w:t>
      </w:r>
    </w:p>
    <w:p w14:paraId="0B939A13" w14:textId="77777777" w:rsidR="00BD3509" w:rsidRDefault="00BD3509" w:rsidP="00BD3509">
      <w:pPr>
        <w:jc w:val="center"/>
        <w:rPr>
          <w:rFonts w:ascii="Times New Roman" w:hAnsi="Times New Roman" w:cs="Times New Roman"/>
          <w:b/>
          <w:bCs/>
          <w:lang w:val="ru"/>
        </w:rPr>
      </w:pPr>
    </w:p>
    <w:p w14:paraId="388A6F3E" w14:textId="77777777" w:rsidR="00BD3509" w:rsidRDefault="00BD3509" w:rsidP="00BD3509">
      <w:pPr>
        <w:jc w:val="center"/>
        <w:rPr>
          <w:rFonts w:ascii="Times New Roman" w:hAnsi="Times New Roman" w:cs="Times New Roman"/>
          <w:b/>
          <w:bCs/>
          <w:lang w:val="ru"/>
        </w:rPr>
      </w:pPr>
    </w:p>
    <w:p w14:paraId="31DA7B09" w14:textId="77777777" w:rsidR="00BD3509" w:rsidRDefault="00BD3509" w:rsidP="00BD3509">
      <w:pPr>
        <w:jc w:val="center"/>
        <w:rPr>
          <w:rFonts w:ascii="Times New Roman" w:hAnsi="Times New Roman" w:cs="Times New Roman"/>
          <w:b/>
          <w:bCs/>
          <w:lang w:val="ru"/>
        </w:rPr>
      </w:pPr>
    </w:p>
    <w:p w14:paraId="5A5CA244" w14:textId="77777777" w:rsidR="00BD3509" w:rsidRDefault="00BD3509" w:rsidP="00BD3509">
      <w:pPr>
        <w:rPr>
          <w:rFonts w:ascii="Times New Roman" w:hAnsi="Times New Roman" w:cs="Times New Roman"/>
          <w:b/>
          <w:bCs/>
          <w:lang w:val="ru"/>
        </w:rPr>
      </w:pPr>
    </w:p>
    <w:p w14:paraId="757AF861" w14:textId="77777777" w:rsidR="00BD3509" w:rsidRDefault="00BD3509" w:rsidP="00BD3509">
      <w:pPr>
        <w:jc w:val="center"/>
        <w:rPr>
          <w:rFonts w:ascii="Times New Roman" w:hAnsi="Times New Roman" w:cs="Times New Roman"/>
          <w:b/>
          <w:bCs/>
          <w:lang w:val="ru"/>
        </w:rPr>
      </w:pPr>
    </w:p>
    <w:p w14:paraId="09979049" w14:textId="77777777" w:rsidR="00BD3509" w:rsidRDefault="00BD3509" w:rsidP="00BD3509">
      <w:pPr>
        <w:jc w:val="center"/>
        <w:rPr>
          <w:rFonts w:ascii="Times New Roman" w:hAnsi="Times New Roman" w:cs="Times New Roman"/>
          <w:b/>
          <w:bCs/>
          <w:lang w:val="ru"/>
        </w:rPr>
      </w:pPr>
    </w:p>
    <w:p w14:paraId="1686FB7E" w14:textId="77777777" w:rsidR="00BD3509" w:rsidRDefault="00BD3509" w:rsidP="00BD3509">
      <w:pPr>
        <w:jc w:val="center"/>
        <w:rPr>
          <w:rFonts w:ascii="Times New Roman" w:hAnsi="Times New Roman" w:cs="Times New Roman"/>
          <w:b/>
          <w:bCs/>
          <w:lang w:val="ru"/>
        </w:rPr>
      </w:pPr>
    </w:p>
    <w:p w14:paraId="536AC260" w14:textId="77777777" w:rsidR="00BD3509" w:rsidRDefault="00BD3509" w:rsidP="00BD3509">
      <w:pPr>
        <w:jc w:val="center"/>
        <w:rPr>
          <w:rFonts w:ascii="Times New Roman" w:hAnsi="Times New Roman" w:cs="Times New Roman"/>
          <w:b/>
          <w:bCs/>
          <w:lang w:val="ru"/>
        </w:rPr>
      </w:pPr>
    </w:p>
    <w:p w14:paraId="0E6B8BDC" w14:textId="085864AD" w:rsidR="00BD3509" w:rsidRPr="00BD3509" w:rsidRDefault="00BD3509" w:rsidP="00F440BC">
      <w:pPr>
        <w:jc w:val="center"/>
        <w:rPr>
          <w:rFonts w:ascii="Times New Roman" w:hAnsi="Times New Roman" w:cs="Times New Roman"/>
          <w:b/>
          <w:bCs/>
          <w:sz w:val="24"/>
        </w:rPr>
      </w:pPr>
      <w:r w:rsidRPr="007D4B0E">
        <w:rPr>
          <w:rFonts w:ascii="Times New Roman" w:hAnsi="Times New Roman" w:cs="Times New Roman"/>
          <w:b/>
          <w:bCs/>
          <w:sz w:val="24"/>
          <w:lang w:val="ru"/>
        </w:rPr>
        <w:t>Москва 20</w:t>
      </w:r>
      <w:r>
        <w:rPr>
          <w:rFonts w:ascii="Times New Roman" w:hAnsi="Times New Roman" w:cs="Times New Roman"/>
          <w:b/>
          <w:bCs/>
          <w:sz w:val="24"/>
          <w:lang w:val="ru"/>
        </w:rPr>
        <w:t>2</w:t>
      </w:r>
      <w:r w:rsidR="00EC523C">
        <w:rPr>
          <w:rFonts w:ascii="Times New Roman" w:hAnsi="Times New Roman" w:cs="Times New Roman"/>
          <w:b/>
          <w:bCs/>
          <w:sz w:val="24"/>
          <w:lang w:val="ru"/>
        </w:rPr>
        <w:t>1</w:t>
      </w:r>
      <w:r>
        <w:rPr>
          <w:lang w:val="ru"/>
        </w:rPr>
        <w:br w:type="page"/>
      </w:r>
    </w:p>
    <w:p w14:paraId="705F5EBE"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lastRenderedPageBreak/>
        <w:t>Федеральное государственное образовательное бюджетное</w:t>
      </w:r>
    </w:p>
    <w:p w14:paraId="15C2865A" w14:textId="77777777" w:rsidR="00802836" w:rsidRPr="00E0433A" w:rsidRDefault="00802836" w:rsidP="00802836">
      <w:pPr>
        <w:spacing w:after="0" w:line="240" w:lineRule="auto"/>
        <w:jc w:val="center"/>
        <w:rPr>
          <w:rFonts w:ascii="Times New Roman" w:hAnsi="Times New Roman"/>
          <w:b/>
          <w:i/>
          <w:sz w:val="28"/>
          <w:szCs w:val="28"/>
          <w:u w:val="single"/>
          <w:lang w:eastAsia="ru-RU"/>
        </w:rPr>
      </w:pPr>
      <w:r w:rsidRPr="00E0433A">
        <w:rPr>
          <w:rFonts w:ascii="Times New Roman" w:hAnsi="Times New Roman"/>
          <w:b/>
          <w:sz w:val="28"/>
          <w:szCs w:val="28"/>
          <w:lang w:eastAsia="ru-RU"/>
        </w:rPr>
        <w:t xml:space="preserve"> учреждение высшего образования</w:t>
      </w:r>
    </w:p>
    <w:p w14:paraId="62A8F0C0"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«ФИНАНСОВЫЙ УНИВЕРСИТЕТ</w:t>
      </w:r>
    </w:p>
    <w:p w14:paraId="0628EF96"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ПРИ ПРАВИТЕЛЬСТВЕ РОССИЙСКОЙ ФЕДЕРАЦИИ»</w:t>
      </w:r>
    </w:p>
    <w:p w14:paraId="3BCAA0D9" w14:textId="0650D6EF" w:rsidR="00802836" w:rsidRDefault="00802836" w:rsidP="00B8220E">
      <w:pPr>
        <w:spacing w:after="0" w:line="240" w:lineRule="auto"/>
        <w:jc w:val="center"/>
        <w:rPr>
          <w:rFonts w:ascii="Times New Roman" w:hAnsi="Times New Roman"/>
          <w:sz w:val="28"/>
          <w:szCs w:val="28"/>
          <w:lang w:eastAsia="ru-RU"/>
        </w:rPr>
      </w:pPr>
      <w:r w:rsidRPr="00E0433A">
        <w:rPr>
          <w:rFonts w:ascii="Times New Roman" w:hAnsi="Times New Roman"/>
          <w:sz w:val="28"/>
          <w:szCs w:val="28"/>
          <w:lang w:eastAsia="ru-RU"/>
        </w:rPr>
        <w:t>(</w:t>
      </w:r>
      <w:r w:rsidRPr="00E0433A">
        <w:rPr>
          <w:rFonts w:ascii="Times New Roman" w:hAnsi="Times New Roman"/>
          <w:b/>
          <w:sz w:val="28"/>
          <w:szCs w:val="28"/>
          <w:lang w:eastAsia="ru-RU"/>
        </w:rPr>
        <w:t>Финансовый университет)</w:t>
      </w:r>
    </w:p>
    <w:p w14:paraId="6652303D" w14:textId="77777777" w:rsidR="00B8220E" w:rsidRPr="00B8220E" w:rsidRDefault="00B8220E" w:rsidP="00B8220E">
      <w:pPr>
        <w:spacing w:after="0" w:line="240" w:lineRule="auto"/>
        <w:jc w:val="center"/>
        <w:rPr>
          <w:rFonts w:ascii="Times New Roman" w:hAnsi="Times New Roman"/>
          <w:sz w:val="28"/>
          <w:szCs w:val="28"/>
          <w:lang w:eastAsia="ru-RU"/>
        </w:rPr>
      </w:pPr>
    </w:p>
    <w:p w14:paraId="2FBA2394" w14:textId="7EC0DD4A" w:rsidR="00BD3509" w:rsidRPr="007D4B0E" w:rsidRDefault="00BD3509" w:rsidP="00BD3509">
      <w:pPr>
        <w:jc w:val="center"/>
        <w:rPr>
          <w:rFonts w:ascii="Times New Roman" w:hAnsi="Times New Roman" w:cs="Times New Roman"/>
          <w:b/>
          <w:bCs/>
          <w:sz w:val="28"/>
        </w:rPr>
      </w:pPr>
      <w:r w:rsidRPr="007D4B0E">
        <w:rPr>
          <w:rFonts w:ascii="Times New Roman" w:hAnsi="Times New Roman" w:cs="Times New Roman"/>
          <w:b/>
          <w:bCs/>
          <w:sz w:val="28"/>
        </w:rPr>
        <w:t xml:space="preserve">Департамент </w:t>
      </w:r>
      <w:r>
        <w:rPr>
          <w:rFonts w:ascii="Times New Roman" w:hAnsi="Times New Roman" w:cs="Times New Roman"/>
          <w:b/>
          <w:bCs/>
          <w:sz w:val="28"/>
        </w:rPr>
        <w:t xml:space="preserve">иностранных языков и межкультурной коммуникации </w:t>
      </w:r>
    </w:p>
    <w:p w14:paraId="12F3BFBC" w14:textId="77777777" w:rsidR="00BD3509" w:rsidRPr="008F5DE2" w:rsidRDefault="00BD3509" w:rsidP="00BD3509">
      <w:pPr>
        <w:jc w:val="center"/>
        <w:rPr>
          <w:rFonts w:ascii="Times New Roman" w:hAnsi="Times New Roman" w:cs="Times New Roman"/>
          <w:b/>
          <w:bCs/>
          <w:sz w:val="24"/>
        </w:rPr>
      </w:pPr>
    </w:p>
    <w:p w14:paraId="2C0F3B8B" w14:textId="0AF020C2" w:rsidR="00BD3509" w:rsidRPr="00B8220E" w:rsidRDefault="00B8220E" w:rsidP="00B8220E">
      <w:pPr>
        <w:jc w:val="center"/>
        <w:rPr>
          <w:rFonts w:ascii="Times New Roman" w:hAnsi="Times New Roman" w:cs="Times New Roman"/>
          <w:bCs/>
          <w:sz w:val="28"/>
          <w:szCs w:val="28"/>
          <w:lang w:val="ru"/>
        </w:rPr>
      </w:pPr>
      <w:bookmarkStart w:id="0" w:name="bookmark5"/>
      <w:r>
        <w:rPr>
          <w:rFonts w:ascii="Times New Roman" w:hAnsi="Times New Roman" w:cs="Times New Roman"/>
          <w:bCs/>
          <w:sz w:val="28"/>
          <w:szCs w:val="28"/>
          <w:lang w:val="ru"/>
        </w:rPr>
        <w:t xml:space="preserve">                                                   </w:t>
      </w:r>
      <w:r w:rsidR="00BD3509" w:rsidRPr="00B8220E">
        <w:rPr>
          <w:rFonts w:ascii="Times New Roman" w:hAnsi="Times New Roman" w:cs="Times New Roman"/>
          <w:bCs/>
          <w:sz w:val="28"/>
          <w:szCs w:val="28"/>
          <w:lang w:val="ru"/>
        </w:rPr>
        <w:t>УТВЕРЖДАЮ</w:t>
      </w:r>
      <w:bookmarkEnd w:id="0"/>
    </w:p>
    <w:p w14:paraId="54044185" w14:textId="0B898D3D" w:rsidR="00B8220E" w:rsidRDefault="00B8220E" w:rsidP="00B8220E">
      <w:pPr>
        <w:jc w:val="center"/>
        <w:rPr>
          <w:rFonts w:ascii="Times New Roman" w:hAnsi="Times New Roman" w:cs="Times New Roman"/>
          <w:sz w:val="28"/>
          <w:szCs w:val="28"/>
          <w:lang w:val="ru"/>
        </w:rPr>
      </w:pPr>
      <w:bookmarkStart w:id="1" w:name="bookmark6"/>
      <w:r>
        <w:rPr>
          <w:rFonts w:ascii="Times New Roman" w:hAnsi="Times New Roman" w:cs="Times New Roman"/>
          <w:sz w:val="28"/>
          <w:szCs w:val="28"/>
          <w:lang w:val="ru"/>
        </w:rPr>
        <w:t xml:space="preserve">                                      </w:t>
      </w:r>
      <w:r w:rsidR="00BD3509" w:rsidRPr="00F440BC">
        <w:rPr>
          <w:rFonts w:ascii="Times New Roman" w:hAnsi="Times New Roman" w:cs="Times New Roman"/>
          <w:sz w:val="28"/>
          <w:szCs w:val="28"/>
          <w:lang w:val="ru"/>
        </w:rPr>
        <w:t xml:space="preserve">Ректор </w:t>
      </w:r>
    </w:p>
    <w:p w14:paraId="5834FD99" w14:textId="77777777" w:rsidR="00B8220E" w:rsidRDefault="00B8220E" w:rsidP="00B8220E">
      <w:pPr>
        <w:jc w:val="center"/>
        <w:rPr>
          <w:rFonts w:ascii="Times New Roman" w:hAnsi="Times New Roman" w:cs="Times New Roman"/>
          <w:sz w:val="28"/>
          <w:szCs w:val="28"/>
          <w:lang w:val="ru"/>
        </w:rPr>
      </w:pPr>
    </w:p>
    <w:p w14:paraId="5F6C1414" w14:textId="3EF4E50F" w:rsidR="00BD3509" w:rsidRPr="00F440BC" w:rsidRDefault="00BD3509" w:rsidP="00BD3509">
      <w:pPr>
        <w:jc w:val="right"/>
        <w:rPr>
          <w:rFonts w:ascii="Times New Roman" w:hAnsi="Times New Roman" w:cs="Times New Roman"/>
          <w:sz w:val="28"/>
          <w:szCs w:val="28"/>
          <w:lang w:val="ru"/>
        </w:rPr>
      </w:pPr>
      <w:r w:rsidRPr="00F440BC">
        <w:rPr>
          <w:rFonts w:ascii="Times New Roman" w:hAnsi="Times New Roman" w:cs="Times New Roman"/>
          <w:sz w:val="28"/>
          <w:szCs w:val="28"/>
          <w:lang w:val="ru"/>
        </w:rPr>
        <w:t xml:space="preserve">М.А. </w:t>
      </w:r>
      <w:proofErr w:type="spellStart"/>
      <w:r w:rsidRPr="00F440BC">
        <w:rPr>
          <w:rFonts w:ascii="Times New Roman" w:hAnsi="Times New Roman" w:cs="Times New Roman"/>
          <w:sz w:val="28"/>
          <w:szCs w:val="28"/>
          <w:lang w:val="ru"/>
        </w:rPr>
        <w:t>Эскиндаров</w:t>
      </w:r>
      <w:proofErr w:type="spellEnd"/>
      <w:r w:rsidRPr="00F440BC">
        <w:rPr>
          <w:rFonts w:ascii="Times New Roman" w:hAnsi="Times New Roman" w:cs="Times New Roman"/>
          <w:sz w:val="28"/>
          <w:szCs w:val="28"/>
          <w:lang w:val="ru"/>
        </w:rPr>
        <w:t xml:space="preserve"> </w:t>
      </w:r>
      <w:bookmarkEnd w:id="1"/>
    </w:p>
    <w:p w14:paraId="7191FDEF" w14:textId="39EA6CA9" w:rsidR="00BD3509" w:rsidRPr="00A4121D" w:rsidRDefault="00B8220E" w:rsidP="00B8220E">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B03A48" w:rsidRPr="00B03A48">
        <w:rPr>
          <w:rFonts w:ascii="Times New Roman" w:hAnsi="Times New Roman" w:cs="Times New Roman"/>
          <w:sz w:val="28"/>
          <w:szCs w:val="28"/>
          <w:u w:val="single"/>
        </w:rPr>
        <w:t>« 25</w:t>
      </w:r>
      <w:proofErr w:type="gramEnd"/>
      <w:r w:rsidR="00B03A48" w:rsidRPr="00B03A48">
        <w:rPr>
          <w:rFonts w:ascii="Times New Roman" w:hAnsi="Times New Roman" w:cs="Times New Roman"/>
          <w:sz w:val="28"/>
          <w:szCs w:val="28"/>
          <w:u w:val="single"/>
        </w:rPr>
        <w:t xml:space="preserve"> »  мая</w:t>
      </w:r>
      <w:r w:rsidR="00B03A48">
        <w:rPr>
          <w:rFonts w:ascii="Times New Roman" w:hAnsi="Times New Roman" w:cs="Times New Roman"/>
          <w:sz w:val="28"/>
          <w:szCs w:val="28"/>
        </w:rPr>
        <w:t xml:space="preserve">          </w:t>
      </w:r>
      <w:r w:rsidR="00BD3509" w:rsidRPr="00F440BC">
        <w:rPr>
          <w:rFonts w:ascii="Times New Roman" w:hAnsi="Times New Roman" w:cs="Times New Roman"/>
          <w:sz w:val="28"/>
          <w:szCs w:val="28"/>
        </w:rPr>
        <w:t>202</w:t>
      </w:r>
      <w:r w:rsidR="008605B1" w:rsidRPr="00F440BC">
        <w:rPr>
          <w:rFonts w:ascii="Times New Roman" w:hAnsi="Times New Roman" w:cs="Times New Roman"/>
          <w:sz w:val="28"/>
          <w:szCs w:val="28"/>
        </w:rPr>
        <w:t xml:space="preserve">1 </w:t>
      </w:r>
      <w:r w:rsidR="00BD3509" w:rsidRPr="00F440BC">
        <w:rPr>
          <w:rFonts w:ascii="Times New Roman" w:hAnsi="Times New Roman" w:cs="Times New Roman"/>
          <w:sz w:val="28"/>
          <w:szCs w:val="28"/>
        </w:rPr>
        <w:t>г.</w:t>
      </w:r>
      <w:bookmarkStart w:id="2" w:name="bookmark7"/>
    </w:p>
    <w:bookmarkEnd w:id="2"/>
    <w:p w14:paraId="6370353E" w14:textId="77777777" w:rsidR="00F440BC" w:rsidRPr="00C95C69" w:rsidRDefault="00F440BC" w:rsidP="00F440BC">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Л.А.Баландина</w:t>
      </w:r>
      <w:proofErr w:type="spellEnd"/>
    </w:p>
    <w:p w14:paraId="62B76DFA" w14:textId="77777777" w:rsidR="00F440BC" w:rsidRPr="00C95C69" w:rsidRDefault="00F440BC" w:rsidP="00F440BC">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Н.М.Малюгина</w:t>
      </w:r>
      <w:proofErr w:type="spellEnd"/>
    </w:p>
    <w:p w14:paraId="6DE1E5BB" w14:textId="1DE54292" w:rsidR="00F440BC" w:rsidRPr="00B8220E" w:rsidRDefault="00F440BC" w:rsidP="00B8220E">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Р.И.Полякова</w:t>
      </w:r>
      <w:proofErr w:type="spellEnd"/>
    </w:p>
    <w:p w14:paraId="0E373A10" w14:textId="77777777" w:rsidR="00F440BC" w:rsidRDefault="00F440BC" w:rsidP="00F440BC">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77BB267D" w14:textId="77777777" w:rsidR="00F440BC" w:rsidRPr="002D412D" w:rsidRDefault="00F440BC" w:rsidP="00F440BC">
      <w:pPr>
        <w:spacing w:line="240" w:lineRule="auto"/>
        <w:jc w:val="center"/>
        <w:rPr>
          <w:rFonts w:ascii="Times New Roman" w:hAnsi="Times New Roman" w:cs="Times New Roman"/>
          <w:b/>
          <w:bCs/>
          <w:color w:val="000000" w:themeColor="text1"/>
          <w:sz w:val="28"/>
          <w:szCs w:val="28"/>
          <w:lang w:val="ru"/>
        </w:rPr>
      </w:pPr>
      <w:r>
        <w:rPr>
          <w:rFonts w:ascii="Times New Roman" w:hAnsi="Times New Roman" w:cs="Times New Roman"/>
          <w:b/>
          <w:bCs/>
          <w:sz w:val="28"/>
          <w:szCs w:val="28"/>
        </w:rPr>
        <w:t>В ПРОФЕССИОНАЛЬНОЙ ДЕЯТЕЛЬНОСТИ</w:t>
      </w:r>
    </w:p>
    <w:p w14:paraId="4D99A204" w14:textId="77777777" w:rsidR="00A4121D" w:rsidRDefault="00A4121D" w:rsidP="00A4121D">
      <w:pPr>
        <w:jc w:val="center"/>
        <w:rPr>
          <w:rFonts w:ascii="Times New Roman" w:hAnsi="Times New Roman" w:cs="Times New Roman"/>
          <w:b/>
          <w:bCs/>
          <w:sz w:val="24"/>
          <w:lang w:val="ru"/>
        </w:rPr>
      </w:pPr>
      <w:r>
        <w:rPr>
          <w:rFonts w:ascii="Times New Roman" w:hAnsi="Times New Roman" w:cs="Times New Roman"/>
          <w:b/>
          <w:bCs/>
          <w:sz w:val="24"/>
          <w:lang w:val="ru"/>
        </w:rPr>
        <w:t>Рабочая программа дисциплины</w:t>
      </w:r>
    </w:p>
    <w:p w14:paraId="145C319B" w14:textId="0E46E715" w:rsidR="00B8220E" w:rsidRPr="00B8220E" w:rsidRDefault="00B8220E" w:rsidP="00B8220E">
      <w:pPr>
        <w:jc w:val="center"/>
        <w:rPr>
          <w:rFonts w:ascii="Times New Roman" w:hAnsi="Times New Roman" w:cs="Times New Roman"/>
          <w:sz w:val="24"/>
          <w:lang w:val="ru"/>
        </w:rPr>
      </w:pPr>
      <w:bookmarkStart w:id="3" w:name="bookmark8"/>
      <w:r w:rsidRPr="00B8220E">
        <w:rPr>
          <w:rFonts w:ascii="Times New Roman" w:hAnsi="Times New Roman" w:cs="Times New Roman"/>
          <w:sz w:val="24"/>
          <w:lang w:val="ru"/>
        </w:rPr>
        <w:t xml:space="preserve">для студентов, обучающихся по </w:t>
      </w:r>
      <w:proofErr w:type="gramStart"/>
      <w:r w:rsidRPr="00B8220E">
        <w:rPr>
          <w:rFonts w:ascii="Times New Roman" w:hAnsi="Times New Roman" w:cs="Times New Roman"/>
          <w:sz w:val="24"/>
          <w:lang w:val="ru"/>
        </w:rPr>
        <w:t>направлениям  подготовки</w:t>
      </w:r>
      <w:proofErr w:type="gramEnd"/>
      <w:r w:rsidRPr="00B8220E">
        <w:rPr>
          <w:rFonts w:ascii="Times New Roman" w:hAnsi="Times New Roman" w:cs="Times New Roman"/>
          <w:sz w:val="24"/>
          <w:lang w:val="ru"/>
        </w:rPr>
        <w:t>: 39.03.01 «Социология», образовательная программа «Экономическая социология»; 40.03.01 «Юриспруденция», образовательная программа «Юриспруденция» (Международное экономическое право (с частичной р</w:t>
      </w:r>
      <w:r w:rsidR="00793E92">
        <w:rPr>
          <w:rFonts w:ascii="Times New Roman" w:hAnsi="Times New Roman" w:cs="Times New Roman"/>
          <w:sz w:val="24"/>
          <w:lang w:val="ru"/>
        </w:rPr>
        <w:t>еализацией на английском языке)</w:t>
      </w:r>
      <w:r w:rsidRPr="00B8220E">
        <w:rPr>
          <w:rFonts w:ascii="Times New Roman" w:hAnsi="Times New Roman" w:cs="Times New Roman"/>
          <w:sz w:val="24"/>
          <w:lang w:val="ru"/>
        </w:rPr>
        <w:t>, Экономическое право</w:t>
      </w:r>
      <w:r w:rsidR="00793E92">
        <w:rPr>
          <w:rFonts w:ascii="Times New Roman" w:hAnsi="Times New Roman" w:cs="Times New Roman"/>
          <w:sz w:val="24"/>
          <w:lang w:val="ru"/>
        </w:rPr>
        <w:t>)</w:t>
      </w:r>
    </w:p>
    <w:p w14:paraId="2A5577F2" w14:textId="29CD9F50" w:rsidR="00A4121D" w:rsidRDefault="00140F92" w:rsidP="00A4121D">
      <w:pPr>
        <w:jc w:val="center"/>
        <w:rPr>
          <w:rFonts w:ascii="Times New Roman" w:eastAsia="Times New Roman" w:hAnsi="Times New Roman" w:cs="Times New Roman"/>
          <w:i/>
          <w:iCs/>
          <w:color w:val="000000"/>
          <w:sz w:val="24"/>
          <w:szCs w:val="24"/>
          <w:bdr w:val="none" w:sz="0" w:space="0" w:color="auto" w:frame="1"/>
          <w:lang w:eastAsia="ru-RU"/>
        </w:rPr>
      </w:pPr>
      <w:r w:rsidRPr="00140F92">
        <w:rPr>
          <w:rFonts w:ascii="Times New Roman" w:eastAsia="Times New Roman" w:hAnsi="Times New Roman" w:cs="Times New Roman"/>
          <w:i/>
          <w:iCs/>
          <w:color w:val="000000"/>
          <w:sz w:val="24"/>
          <w:szCs w:val="24"/>
          <w:bdr w:val="none" w:sz="0" w:space="0" w:color="auto" w:frame="1"/>
          <w:lang w:eastAsia="ru-RU"/>
        </w:rPr>
        <w:t>Одобрено Советом Департамента иностранных языков и межкультурной коммуникации Факультета международных экономических отношений</w:t>
      </w:r>
    </w:p>
    <w:p w14:paraId="52503FCD" w14:textId="6089B5BB" w:rsidR="00140F92" w:rsidRPr="00A4121D" w:rsidRDefault="00140F92" w:rsidP="00A4121D">
      <w:pPr>
        <w:jc w:val="center"/>
        <w:rPr>
          <w:rFonts w:ascii="Times New Roman" w:hAnsi="Times New Roman" w:cs="Times New Roman"/>
          <w:sz w:val="24"/>
          <w:lang w:val="ru"/>
        </w:rPr>
      </w:pPr>
      <w:r w:rsidRPr="0046469E">
        <w:rPr>
          <w:rFonts w:ascii="Times New Roman" w:eastAsia="Times New Roman" w:hAnsi="Times New Roman" w:cs="Times New Roman"/>
          <w:i/>
          <w:iCs/>
          <w:color w:val="000000"/>
          <w:sz w:val="24"/>
          <w:szCs w:val="24"/>
          <w:bdr w:val="none" w:sz="0" w:space="0" w:color="auto" w:frame="1"/>
          <w:lang w:eastAsia="ru-RU"/>
        </w:rPr>
        <w:t>(протокол</w:t>
      </w:r>
      <w:r w:rsidRPr="0046469E">
        <w:rPr>
          <w:rFonts w:ascii="Times New Roman" w:eastAsia="Times New Roman" w:hAnsi="Times New Roman" w:cs="Times New Roman"/>
          <w:color w:val="000000"/>
          <w:sz w:val="24"/>
          <w:szCs w:val="24"/>
          <w:bdr w:val="none" w:sz="0" w:space="0" w:color="auto" w:frame="1"/>
          <w:lang w:eastAsia="ru-RU"/>
        </w:rPr>
        <w:t> №</w:t>
      </w:r>
      <w:r w:rsidR="00F440BC">
        <w:rPr>
          <w:rFonts w:ascii="Times New Roman" w:eastAsia="Times New Roman" w:hAnsi="Times New Roman" w:cs="Times New Roman"/>
          <w:color w:val="000000"/>
          <w:sz w:val="24"/>
          <w:szCs w:val="24"/>
          <w:bdr w:val="none" w:sz="0" w:space="0" w:color="auto" w:frame="1"/>
          <w:lang w:eastAsia="ru-RU"/>
        </w:rPr>
        <w:t xml:space="preserve"> </w:t>
      </w:r>
      <w:r w:rsidR="00C97EF1">
        <w:rPr>
          <w:rFonts w:ascii="Times New Roman" w:eastAsia="Times New Roman" w:hAnsi="Times New Roman" w:cs="Times New Roman"/>
          <w:color w:val="000000"/>
          <w:sz w:val="24"/>
          <w:szCs w:val="24"/>
          <w:u w:val="single"/>
          <w:bdr w:val="none" w:sz="0" w:space="0" w:color="auto" w:frame="1"/>
          <w:lang w:eastAsia="ru-RU"/>
        </w:rPr>
        <w:t>10</w:t>
      </w:r>
      <w:r w:rsidR="008605B1" w:rsidRPr="0046469E">
        <w:rPr>
          <w:rFonts w:ascii="Times New Roman" w:eastAsia="Times New Roman" w:hAnsi="Times New Roman" w:cs="Times New Roman"/>
          <w:i/>
          <w:iCs/>
          <w:color w:val="000000"/>
          <w:sz w:val="24"/>
          <w:szCs w:val="24"/>
          <w:bdr w:val="none" w:sz="0" w:space="0" w:color="auto" w:frame="1"/>
          <w:lang w:eastAsia="ru-RU"/>
        </w:rPr>
        <w:t xml:space="preserve"> </w:t>
      </w:r>
      <w:r w:rsidRPr="0046469E">
        <w:rPr>
          <w:rFonts w:ascii="Times New Roman" w:eastAsia="Times New Roman" w:hAnsi="Times New Roman" w:cs="Times New Roman"/>
          <w:i/>
          <w:iCs/>
          <w:color w:val="000000"/>
          <w:sz w:val="24"/>
          <w:szCs w:val="24"/>
          <w:bdr w:val="none" w:sz="0" w:space="0" w:color="auto" w:frame="1"/>
          <w:lang w:eastAsia="ru-RU"/>
        </w:rPr>
        <w:t>от </w:t>
      </w:r>
      <w:r w:rsidR="00C97EF1">
        <w:rPr>
          <w:rFonts w:ascii="Times New Roman" w:eastAsia="Times New Roman" w:hAnsi="Times New Roman" w:cs="Times New Roman"/>
          <w:i/>
          <w:iCs/>
          <w:color w:val="000000"/>
          <w:sz w:val="24"/>
          <w:szCs w:val="24"/>
          <w:u w:val="single"/>
          <w:bdr w:val="none" w:sz="0" w:space="0" w:color="auto" w:frame="1"/>
          <w:shd w:val="clear" w:color="auto" w:fill="FFFFFF"/>
          <w:lang w:eastAsia="ru-RU"/>
        </w:rPr>
        <w:t xml:space="preserve">26 апреля </w:t>
      </w:r>
      <w:r w:rsidRPr="00A4121D">
        <w:rPr>
          <w:rFonts w:ascii="Times New Roman" w:eastAsia="Times New Roman" w:hAnsi="Times New Roman" w:cs="Times New Roman"/>
          <w:i/>
          <w:iCs/>
          <w:color w:val="000000"/>
          <w:sz w:val="24"/>
          <w:szCs w:val="24"/>
          <w:u w:val="single"/>
          <w:bdr w:val="none" w:sz="0" w:space="0" w:color="auto" w:frame="1"/>
          <w:lang w:eastAsia="ru-RU"/>
        </w:rPr>
        <w:t>2021 г.)</w:t>
      </w:r>
    </w:p>
    <w:p w14:paraId="63114F22" w14:textId="1E0DBFCC" w:rsidR="00A4121D" w:rsidRDefault="00A4121D" w:rsidP="00A4121D">
      <w:pPr>
        <w:shd w:val="clear" w:color="auto" w:fill="FFFFFF"/>
        <w:spacing w:after="0" w:line="360" w:lineRule="auto"/>
        <w:jc w:val="center"/>
        <w:rPr>
          <w:rFonts w:ascii="Times New Roman" w:eastAsia="Times New Roman" w:hAnsi="Times New Roman" w:cs="Times New Roman"/>
          <w:i/>
          <w:iCs/>
          <w:color w:val="000000"/>
          <w:sz w:val="24"/>
          <w:szCs w:val="24"/>
          <w:bdr w:val="none" w:sz="0" w:space="0" w:color="auto" w:frame="1"/>
          <w:lang w:eastAsia="ru-RU"/>
        </w:rPr>
      </w:pPr>
      <w:r>
        <w:rPr>
          <w:rFonts w:ascii="Times New Roman" w:eastAsia="Times New Roman" w:hAnsi="Times New Roman" w:cs="Times New Roman"/>
          <w:i/>
          <w:iCs/>
          <w:color w:val="000000"/>
          <w:sz w:val="24"/>
          <w:szCs w:val="24"/>
          <w:bdr w:val="none" w:sz="0" w:space="0" w:color="auto" w:frame="1"/>
          <w:lang w:eastAsia="ru-RU"/>
        </w:rPr>
        <w:t>Рекомендовано Ученым советом Факультета международных экономических отношений</w:t>
      </w:r>
    </w:p>
    <w:p w14:paraId="6900851C" w14:textId="77777777" w:rsidR="00A4121D" w:rsidRDefault="00A4121D" w:rsidP="00A4121D">
      <w:pPr>
        <w:shd w:val="clear" w:color="auto" w:fill="FFFFFF"/>
        <w:spacing w:after="0" w:line="360" w:lineRule="auto"/>
        <w:jc w:val="center"/>
        <w:rPr>
          <w:rFonts w:ascii="Times New Roman" w:eastAsia="Times New Roman" w:hAnsi="Times New Roman" w:cs="Times New Roman"/>
          <w:i/>
          <w:iCs/>
          <w:color w:val="000000"/>
          <w:sz w:val="24"/>
          <w:szCs w:val="24"/>
          <w:bdr w:val="none" w:sz="0" w:space="0" w:color="auto" w:frame="1"/>
          <w:lang w:eastAsia="ru-RU"/>
        </w:rPr>
      </w:pPr>
      <w:r>
        <w:rPr>
          <w:rFonts w:ascii="Times New Roman" w:eastAsia="Times New Roman" w:hAnsi="Times New Roman" w:cs="Times New Roman"/>
          <w:i/>
          <w:iCs/>
          <w:color w:val="000000"/>
          <w:sz w:val="24"/>
          <w:szCs w:val="24"/>
          <w:bdr w:val="none" w:sz="0" w:space="0" w:color="auto" w:frame="1"/>
          <w:lang w:eastAsia="ru-RU"/>
        </w:rPr>
        <w:t xml:space="preserve">(протокол № </w:t>
      </w:r>
      <w:r w:rsidRPr="00A4121D">
        <w:rPr>
          <w:rFonts w:ascii="Times New Roman" w:eastAsia="Times New Roman" w:hAnsi="Times New Roman" w:cs="Times New Roman"/>
          <w:i/>
          <w:iCs/>
          <w:color w:val="000000"/>
          <w:sz w:val="24"/>
          <w:szCs w:val="24"/>
          <w:u w:val="single"/>
          <w:bdr w:val="none" w:sz="0" w:space="0" w:color="auto" w:frame="1"/>
          <w:lang w:eastAsia="ru-RU"/>
        </w:rPr>
        <w:t>9</w:t>
      </w:r>
      <w:r>
        <w:rPr>
          <w:rFonts w:ascii="Times New Roman" w:eastAsia="Times New Roman" w:hAnsi="Times New Roman" w:cs="Times New Roman"/>
          <w:i/>
          <w:iCs/>
          <w:color w:val="000000"/>
          <w:sz w:val="24"/>
          <w:szCs w:val="24"/>
          <w:bdr w:val="none" w:sz="0" w:space="0" w:color="auto" w:frame="1"/>
          <w:lang w:eastAsia="ru-RU"/>
        </w:rPr>
        <w:t xml:space="preserve"> от </w:t>
      </w:r>
      <w:r w:rsidRPr="00A4121D">
        <w:rPr>
          <w:rFonts w:ascii="Times New Roman" w:eastAsia="Times New Roman" w:hAnsi="Times New Roman" w:cs="Times New Roman"/>
          <w:i/>
          <w:iCs/>
          <w:color w:val="000000"/>
          <w:sz w:val="24"/>
          <w:szCs w:val="24"/>
          <w:u w:val="single"/>
          <w:bdr w:val="none" w:sz="0" w:space="0" w:color="auto" w:frame="1"/>
          <w:lang w:eastAsia="ru-RU"/>
        </w:rPr>
        <w:t>18 мая 2021 г.</w:t>
      </w:r>
      <w:r w:rsidRPr="00A4121D">
        <w:rPr>
          <w:rFonts w:ascii="Times New Roman" w:eastAsia="Times New Roman" w:hAnsi="Times New Roman" w:cs="Times New Roman"/>
          <w:i/>
          <w:iCs/>
          <w:color w:val="000000"/>
          <w:sz w:val="24"/>
          <w:szCs w:val="24"/>
          <w:bdr w:val="none" w:sz="0" w:space="0" w:color="auto" w:frame="1"/>
          <w:lang w:eastAsia="ru-RU"/>
        </w:rPr>
        <w:t>)</w:t>
      </w:r>
    </w:p>
    <w:p w14:paraId="7C751FCE" w14:textId="77777777" w:rsidR="00B8220E" w:rsidRDefault="00B8220E" w:rsidP="00A4121D">
      <w:pPr>
        <w:shd w:val="clear" w:color="auto" w:fill="FFFFFF"/>
        <w:spacing w:after="0" w:line="360" w:lineRule="auto"/>
        <w:jc w:val="center"/>
        <w:rPr>
          <w:rFonts w:ascii="Times New Roman" w:hAnsi="Times New Roman" w:cs="Times New Roman"/>
          <w:sz w:val="24"/>
          <w:lang w:val="ru"/>
        </w:rPr>
      </w:pPr>
    </w:p>
    <w:p w14:paraId="5A3272C0" w14:textId="0F02E0C2" w:rsidR="006D5174" w:rsidRPr="00A4121D" w:rsidRDefault="00BD3509" w:rsidP="00A4121D">
      <w:pPr>
        <w:shd w:val="clear" w:color="auto" w:fill="FFFFFF"/>
        <w:spacing w:after="0" w:line="360" w:lineRule="auto"/>
        <w:jc w:val="center"/>
        <w:rPr>
          <w:rFonts w:ascii="Times New Roman" w:eastAsia="Times New Roman" w:hAnsi="Times New Roman" w:cs="Times New Roman"/>
          <w:i/>
          <w:iCs/>
          <w:color w:val="000000"/>
          <w:sz w:val="24"/>
          <w:szCs w:val="24"/>
          <w:bdr w:val="none" w:sz="0" w:space="0" w:color="auto" w:frame="1"/>
          <w:lang w:eastAsia="ru-RU"/>
        </w:rPr>
      </w:pPr>
      <w:r w:rsidRPr="007D4B0E">
        <w:rPr>
          <w:rFonts w:ascii="Times New Roman" w:hAnsi="Times New Roman" w:cs="Times New Roman"/>
          <w:sz w:val="24"/>
          <w:lang w:val="ru"/>
        </w:rPr>
        <w:t xml:space="preserve">Москва </w:t>
      </w:r>
      <w:bookmarkEnd w:id="3"/>
      <w:r>
        <w:rPr>
          <w:rFonts w:ascii="Times New Roman" w:hAnsi="Times New Roman" w:cs="Times New Roman"/>
          <w:sz w:val="24"/>
        </w:rPr>
        <w:t>202</w:t>
      </w:r>
      <w:r w:rsidR="006A4AD7">
        <w:rPr>
          <w:rFonts w:ascii="Times New Roman" w:hAnsi="Times New Roman" w:cs="Times New Roman"/>
          <w:sz w:val="24"/>
        </w:rPr>
        <w:t>1</w:t>
      </w:r>
    </w:p>
    <w:p w14:paraId="4E4AA757" w14:textId="77777777" w:rsidR="00A4121D" w:rsidRDefault="00A4121D" w:rsidP="00AD1FCA">
      <w:pPr>
        <w:widowControl w:val="0"/>
        <w:autoSpaceDE w:val="0"/>
        <w:autoSpaceDN w:val="0"/>
        <w:spacing w:before="1" w:after="0" w:line="240" w:lineRule="auto"/>
        <w:ind w:left="682"/>
        <w:rPr>
          <w:rFonts w:ascii="Times New Roman" w:eastAsia="Times New Roman" w:hAnsi="Times New Roman" w:cs="Times New Roman"/>
          <w:sz w:val="24"/>
          <w:lang w:eastAsia="ru-RU" w:bidi="ru-RU"/>
        </w:rPr>
      </w:pPr>
    </w:p>
    <w:p w14:paraId="3FA2EE49" w14:textId="77777777" w:rsidR="00AD1FCA" w:rsidRPr="000B5FF5" w:rsidRDefault="00AD1FCA" w:rsidP="00AD1FCA">
      <w:pPr>
        <w:widowControl w:val="0"/>
        <w:autoSpaceDE w:val="0"/>
        <w:autoSpaceDN w:val="0"/>
        <w:spacing w:before="1" w:after="0" w:line="240" w:lineRule="auto"/>
        <w:ind w:left="682"/>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УДК</w:t>
      </w:r>
    </w:p>
    <w:p w14:paraId="689C4B5F" w14:textId="77777777" w:rsidR="00AD1FCA" w:rsidRDefault="00AD1FCA" w:rsidP="00AD1FCA">
      <w:pPr>
        <w:widowControl w:val="0"/>
        <w:autoSpaceDE w:val="0"/>
        <w:autoSpaceDN w:val="0"/>
        <w:spacing w:before="1" w:after="0" w:line="240" w:lineRule="auto"/>
        <w:ind w:left="682"/>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 xml:space="preserve">ББК </w:t>
      </w:r>
    </w:p>
    <w:p w14:paraId="4F046815" w14:textId="77777777" w:rsidR="00AD1FCA" w:rsidRDefault="00AD1FCA" w:rsidP="00AD1FCA">
      <w:pPr>
        <w:widowControl w:val="0"/>
        <w:autoSpaceDE w:val="0"/>
        <w:autoSpaceDN w:val="0"/>
        <w:spacing w:before="1" w:after="0" w:line="240" w:lineRule="auto"/>
        <w:ind w:left="682"/>
        <w:rPr>
          <w:rFonts w:ascii="Times New Roman" w:eastAsia="Times New Roman" w:hAnsi="Times New Roman" w:cs="Times New Roman"/>
          <w:sz w:val="24"/>
          <w:lang w:eastAsia="ru-RU" w:bidi="ru-RU"/>
        </w:rPr>
      </w:pPr>
    </w:p>
    <w:p w14:paraId="7719CF08" w14:textId="4A591EAE" w:rsidR="00AD1FCA" w:rsidRPr="00FB0F6E" w:rsidRDefault="00AD1FCA" w:rsidP="00AD1FCA">
      <w:pPr>
        <w:widowControl w:val="0"/>
        <w:autoSpaceDE w:val="0"/>
        <w:autoSpaceDN w:val="0"/>
        <w:spacing w:before="1" w:after="0" w:line="240" w:lineRule="auto"/>
        <w:ind w:left="682"/>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Рецензент</w:t>
      </w:r>
      <w:r w:rsidR="00201E55">
        <w:rPr>
          <w:rFonts w:ascii="Times New Roman" w:eastAsia="Times New Roman" w:hAnsi="Times New Roman" w:cs="Times New Roman"/>
          <w:sz w:val="24"/>
          <w:lang w:eastAsia="ru-RU" w:bidi="ru-RU"/>
        </w:rPr>
        <w:t>ы</w:t>
      </w:r>
      <w:r w:rsidRPr="00FB0F6E">
        <w:rPr>
          <w:rFonts w:ascii="Times New Roman" w:eastAsia="Times New Roman" w:hAnsi="Times New Roman" w:cs="Times New Roman"/>
          <w:sz w:val="24"/>
          <w:lang w:eastAsia="ru-RU" w:bidi="ru-RU"/>
        </w:rPr>
        <w:t>:</w:t>
      </w:r>
    </w:p>
    <w:p w14:paraId="34286B34" w14:textId="77777777" w:rsidR="00AD1FCA" w:rsidRDefault="00AD1FCA" w:rsidP="00AD1FCA">
      <w:pPr>
        <w:widowControl w:val="0"/>
        <w:autoSpaceDE w:val="0"/>
        <w:autoSpaceDN w:val="0"/>
        <w:spacing w:before="159" w:after="0" w:line="259" w:lineRule="auto"/>
        <w:ind w:left="682" w:right="848"/>
        <w:jc w:val="both"/>
        <w:rPr>
          <w:rFonts w:ascii="Times New Roman" w:eastAsia="Times New Roman" w:hAnsi="Times New Roman" w:cs="Times New Roman"/>
          <w:sz w:val="24"/>
          <w:lang w:eastAsia="ru-RU" w:bidi="ru-RU"/>
        </w:rPr>
      </w:pPr>
      <w:proofErr w:type="spellStart"/>
      <w:r>
        <w:rPr>
          <w:rFonts w:ascii="Times New Roman" w:eastAsia="Times New Roman" w:hAnsi="Times New Roman" w:cs="Times New Roman"/>
          <w:sz w:val="24"/>
          <w:lang w:eastAsia="ru-RU" w:bidi="ru-RU"/>
        </w:rPr>
        <w:t>канд.филол.наук</w:t>
      </w:r>
      <w:proofErr w:type="spellEnd"/>
      <w:r>
        <w:rPr>
          <w:rFonts w:ascii="Times New Roman" w:eastAsia="Times New Roman" w:hAnsi="Times New Roman" w:cs="Times New Roman"/>
          <w:sz w:val="24"/>
          <w:lang w:eastAsia="ru-RU" w:bidi="ru-RU"/>
        </w:rPr>
        <w:t>, доцент</w:t>
      </w:r>
      <w:r w:rsidRPr="00B13709">
        <w:rPr>
          <w:rFonts w:ascii="Times New Roman" w:eastAsia="Times New Roman" w:hAnsi="Times New Roman" w:cs="Times New Roman"/>
          <w:sz w:val="24"/>
          <w:lang w:eastAsia="ru-RU" w:bidi="ru-RU"/>
        </w:rPr>
        <w:t xml:space="preserve"> Департамента иностранных языков и межкультурной коммуникации Факультета международных экономических отношений Финансового университета при</w:t>
      </w:r>
      <w:r w:rsidRPr="00B13709">
        <w:rPr>
          <w:rFonts w:ascii="Times New Roman" w:eastAsia="Times New Roman" w:hAnsi="Times New Roman" w:cs="Times New Roman"/>
          <w:spacing w:val="-39"/>
          <w:sz w:val="24"/>
          <w:lang w:eastAsia="ru-RU" w:bidi="ru-RU"/>
        </w:rPr>
        <w:t xml:space="preserve"> </w:t>
      </w:r>
      <w:r w:rsidRPr="00B13709">
        <w:rPr>
          <w:rFonts w:ascii="Times New Roman" w:eastAsia="Times New Roman" w:hAnsi="Times New Roman" w:cs="Times New Roman"/>
          <w:sz w:val="24"/>
          <w:lang w:eastAsia="ru-RU" w:bidi="ru-RU"/>
        </w:rPr>
        <w:t>Правительстве Российской Федерации</w:t>
      </w:r>
      <w:r>
        <w:rPr>
          <w:rFonts w:ascii="Times New Roman" w:eastAsia="Times New Roman" w:hAnsi="Times New Roman" w:cs="Times New Roman"/>
          <w:sz w:val="24"/>
          <w:lang w:eastAsia="ru-RU" w:bidi="ru-RU"/>
        </w:rPr>
        <w:t xml:space="preserve"> </w:t>
      </w:r>
      <w:proofErr w:type="spellStart"/>
      <w:r>
        <w:rPr>
          <w:rFonts w:ascii="Times New Roman" w:eastAsia="Times New Roman" w:hAnsi="Times New Roman" w:cs="Times New Roman"/>
          <w:sz w:val="24"/>
          <w:lang w:eastAsia="ru-RU" w:bidi="ru-RU"/>
        </w:rPr>
        <w:t>Т.В.Сатина</w:t>
      </w:r>
      <w:proofErr w:type="spellEnd"/>
      <w:r>
        <w:rPr>
          <w:rFonts w:ascii="Times New Roman" w:eastAsia="Times New Roman" w:hAnsi="Times New Roman" w:cs="Times New Roman"/>
          <w:sz w:val="24"/>
          <w:lang w:eastAsia="ru-RU" w:bidi="ru-RU"/>
        </w:rPr>
        <w:t>.</w:t>
      </w:r>
    </w:p>
    <w:p w14:paraId="57FAC3C3" w14:textId="707F54E7" w:rsidR="00201E55" w:rsidRPr="00B13709" w:rsidRDefault="00201E55" w:rsidP="00AD1FCA">
      <w:pPr>
        <w:widowControl w:val="0"/>
        <w:autoSpaceDE w:val="0"/>
        <w:autoSpaceDN w:val="0"/>
        <w:spacing w:before="159" w:after="0" w:line="259" w:lineRule="auto"/>
        <w:ind w:left="682" w:right="848"/>
        <w:jc w:val="both"/>
        <w:rPr>
          <w:rFonts w:ascii="Times New Roman" w:eastAsia="Times New Roman" w:hAnsi="Times New Roman" w:cs="Times New Roman"/>
          <w:sz w:val="24"/>
          <w:lang w:eastAsia="ru-RU" w:bidi="ru-RU"/>
        </w:rPr>
      </w:pPr>
      <w:proofErr w:type="spellStart"/>
      <w:r>
        <w:rPr>
          <w:rFonts w:ascii="Times New Roman" w:eastAsia="Times New Roman" w:hAnsi="Times New Roman" w:cs="Times New Roman"/>
          <w:sz w:val="24"/>
          <w:lang w:eastAsia="ru-RU" w:bidi="ru-RU"/>
        </w:rPr>
        <w:t>канд.филол.наук</w:t>
      </w:r>
      <w:proofErr w:type="spellEnd"/>
      <w:r>
        <w:rPr>
          <w:rFonts w:ascii="Times New Roman" w:eastAsia="Times New Roman" w:hAnsi="Times New Roman" w:cs="Times New Roman"/>
          <w:sz w:val="24"/>
          <w:lang w:eastAsia="ru-RU" w:bidi="ru-RU"/>
        </w:rPr>
        <w:t>, профессор Департамента английского языка и профессионально</w:t>
      </w:r>
      <w:r w:rsidR="009B785A">
        <w:rPr>
          <w:rFonts w:ascii="Times New Roman" w:eastAsia="Times New Roman" w:hAnsi="Times New Roman" w:cs="Times New Roman"/>
          <w:sz w:val="24"/>
          <w:lang w:eastAsia="ru-RU" w:bidi="ru-RU"/>
        </w:rPr>
        <w:t xml:space="preserve">й коммуникации </w:t>
      </w:r>
      <w:r>
        <w:rPr>
          <w:rFonts w:ascii="Times New Roman" w:eastAsia="Times New Roman" w:hAnsi="Times New Roman" w:cs="Times New Roman"/>
          <w:sz w:val="24"/>
          <w:lang w:eastAsia="ru-RU" w:bidi="ru-RU"/>
        </w:rPr>
        <w:t xml:space="preserve">Финансового университета при Правительстве Российской Федерации </w:t>
      </w:r>
      <w:proofErr w:type="spellStart"/>
      <w:r>
        <w:rPr>
          <w:rFonts w:ascii="Times New Roman" w:eastAsia="Times New Roman" w:hAnsi="Times New Roman" w:cs="Times New Roman"/>
          <w:sz w:val="24"/>
          <w:lang w:eastAsia="ru-RU" w:bidi="ru-RU"/>
        </w:rPr>
        <w:t>Н.Г.Кондрахина</w:t>
      </w:r>
      <w:proofErr w:type="spellEnd"/>
    </w:p>
    <w:p w14:paraId="0DA58921" w14:textId="77777777" w:rsidR="00AD1FCA" w:rsidRPr="00FB0F6E" w:rsidRDefault="00AD1FCA" w:rsidP="00AD1FCA">
      <w:pPr>
        <w:widowControl w:val="0"/>
        <w:autoSpaceDE w:val="0"/>
        <w:autoSpaceDN w:val="0"/>
        <w:spacing w:before="183" w:after="0" w:line="259" w:lineRule="auto"/>
        <w:ind w:left="682" w:right="844"/>
        <w:jc w:val="both"/>
        <w:rPr>
          <w:rFonts w:ascii="Times New Roman" w:eastAsia="Times New Roman" w:hAnsi="Times New Roman" w:cs="Times New Roman"/>
          <w:sz w:val="24"/>
          <w:lang w:eastAsia="ru-RU" w:bidi="ru-RU"/>
        </w:rPr>
      </w:pPr>
    </w:p>
    <w:p w14:paraId="228A654C" w14:textId="33C04EE0" w:rsidR="00AD1FCA" w:rsidRPr="0065467F" w:rsidRDefault="00AD1FCA" w:rsidP="00AD1FCA">
      <w:pPr>
        <w:ind w:firstLine="682"/>
        <w:jc w:val="both"/>
        <w:rPr>
          <w:rFonts w:ascii="Times New Roman" w:hAnsi="Times New Roman" w:cs="Times New Roman"/>
          <w:sz w:val="24"/>
          <w:szCs w:val="24"/>
          <w:lang w:val="ru"/>
        </w:rPr>
      </w:pPr>
      <w:r w:rsidRPr="0065467F">
        <w:rPr>
          <w:rFonts w:ascii="Times New Roman" w:hAnsi="Times New Roman"/>
          <w:b/>
          <w:sz w:val="24"/>
          <w:szCs w:val="24"/>
          <w:lang w:eastAsia="ru-RU"/>
        </w:rPr>
        <w:t xml:space="preserve"> </w:t>
      </w:r>
      <w:r w:rsidRPr="0065467F">
        <w:rPr>
          <w:rFonts w:ascii="Times New Roman" w:hAnsi="Times New Roman"/>
          <w:noProof/>
          <w:sz w:val="24"/>
          <w:szCs w:val="24"/>
          <w:lang w:eastAsia="ru-RU"/>
        </w:rPr>
        <w:t>Основы деловой и публичной коммуникации в профессиональной деятельности</w:t>
      </w:r>
      <w:r w:rsidRPr="0065467F">
        <w:rPr>
          <w:rFonts w:ascii="Times New Roman" w:hAnsi="Times New Roman"/>
          <w:sz w:val="24"/>
          <w:szCs w:val="24"/>
          <w:lang w:eastAsia="ru-RU"/>
        </w:rPr>
        <w:t xml:space="preserve">. Рабочая программа дисциплины </w:t>
      </w:r>
      <w:r w:rsidRPr="0065467F">
        <w:rPr>
          <w:rFonts w:ascii="Times New Roman" w:hAnsi="Times New Roman" w:cs="Times New Roman"/>
          <w:sz w:val="24"/>
          <w:szCs w:val="24"/>
          <w:lang w:val="ru"/>
        </w:rPr>
        <w:t xml:space="preserve">для студентов, обучающихся по </w:t>
      </w:r>
      <w:proofErr w:type="gramStart"/>
      <w:r w:rsidRPr="0065467F">
        <w:rPr>
          <w:rFonts w:ascii="Times New Roman" w:hAnsi="Times New Roman" w:cs="Times New Roman"/>
          <w:sz w:val="24"/>
          <w:szCs w:val="24"/>
          <w:lang w:val="ru"/>
        </w:rPr>
        <w:t>направлениям  подготовки</w:t>
      </w:r>
      <w:proofErr w:type="gramEnd"/>
      <w:r w:rsidRPr="0065467F">
        <w:rPr>
          <w:rFonts w:ascii="Times New Roman" w:hAnsi="Times New Roman" w:cs="Times New Roman"/>
          <w:sz w:val="24"/>
          <w:szCs w:val="24"/>
          <w:lang w:val="ru"/>
        </w:rPr>
        <w:t>: 39.03.01 «Социология»,</w:t>
      </w:r>
      <w:r>
        <w:rPr>
          <w:rFonts w:ascii="Times New Roman" w:hAnsi="Times New Roman" w:cs="Times New Roman"/>
          <w:sz w:val="24"/>
          <w:szCs w:val="24"/>
          <w:lang w:val="ru"/>
        </w:rPr>
        <w:t xml:space="preserve"> образовательная программа</w:t>
      </w:r>
      <w:r w:rsidRPr="0065467F">
        <w:rPr>
          <w:rFonts w:ascii="Times New Roman" w:hAnsi="Times New Roman" w:cs="Times New Roman"/>
          <w:sz w:val="24"/>
          <w:szCs w:val="24"/>
          <w:lang w:val="ru"/>
        </w:rPr>
        <w:t xml:space="preserve"> «Экономическая социология»; 40.03.01 «Юриспруденция», </w:t>
      </w:r>
      <w:r>
        <w:rPr>
          <w:rFonts w:ascii="Times New Roman" w:hAnsi="Times New Roman" w:cs="Times New Roman"/>
          <w:sz w:val="24"/>
          <w:szCs w:val="24"/>
          <w:lang w:val="ru"/>
        </w:rPr>
        <w:t>образовательная программа</w:t>
      </w:r>
      <w:r w:rsidRPr="0065467F">
        <w:rPr>
          <w:rFonts w:ascii="Times New Roman" w:hAnsi="Times New Roman" w:cs="Times New Roman"/>
          <w:sz w:val="24"/>
          <w:szCs w:val="24"/>
          <w:lang w:val="ru"/>
        </w:rPr>
        <w:t xml:space="preserve"> «Юриспруденция» (Международное экономическое право с частичной реализацией на английском языке, Экономическое право)</w:t>
      </w:r>
      <w:r w:rsidRPr="0065467F">
        <w:rPr>
          <w:rFonts w:ascii="Times New Roman" w:hAnsi="Times New Roman"/>
          <w:sz w:val="24"/>
          <w:szCs w:val="24"/>
        </w:rPr>
        <w:t xml:space="preserve">– М.: Финансовый университет, Департамент иностранных языков и межкультурной коммуникации, 2021. </w:t>
      </w:r>
      <w:r>
        <w:rPr>
          <w:rFonts w:ascii="Times New Roman" w:hAnsi="Times New Roman"/>
          <w:sz w:val="24"/>
          <w:szCs w:val="24"/>
        </w:rPr>
        <w:t xml:space="preserve"> </w:t>
      </w:r>
      <w:r w:rsidRPr="00D732DE">
        <w:rPr>
          <w:rFonts w:ascii="Times New Roman" w:hAnsi="Times New Roman"/>
          <w:sz w:val="24"/>
          <w:szCs w:val="24"/>
        </w:rPr>
        <w:t xml:space="preserve">- </w:t>
      </w:r>
      <w:r w:rsidR="00D732DE">
        <w:rPr>
          <w:rFonts w:ascii="Times New Roman" w:hAnsi="Times New Roman"/>
          <w:sz w:val="24"/>
          <w:szCs w:val="24"/>
        </w:rPr>
        <w:t>55</w:t>
      </w:r>
      <w:r w:rsidRPr="00D732DE">
        <w:rPr>
          <w:rFonts w:ascii="Times New Roman" w:hAnsi="Times New Roman"/>
          <w:sz w:val="24"/>
          <w:szCs w:val="24"/>
        </w:rPr>
        <w:t xml:space="preserve"> с.</w:t>
      </w:r>
    </w:p>
    <w:p w14:paraId="325CD1D4" w14:textId="01C4E12B" w:rsidR="00AD1FCA" w:rsidRPr="0065467F" w:rsidRDefault="00AD1FCA" w:rsidP="00AD1FCA">
      <w:pPr>
        <w:spacing w:after="0"/>
        <w:ind w:firstLine="708"/>
        <w:jc w:val="both"/>
        <w:rPr>
          <w:rFonts w:ascii="Times New Roman" w:hAnsi="Times New Roman"/>
          <w:sz w:val="24"/>
          <w:szCs w:val="24"/>
          <w:lang w:eastAsia="ru-RU"/>
        </w:rPr>
      </w:pPr>
      <w:r w:rsidRPr="0065467F">
        <w:rPr>
          <w:rFonts w:ascii="Times New Roman" w:hAnsi="Times New Roman"/>
          <w:sz w:val="24"/>
          <w:szCs w:val="24"/>
          <w:lang w:eastAsia="ru-RU"/>
        </w:rPr>
        <w:t xml:space="preserve">Рабочая программа предназначена для преподавания </w:t>
      </w:r>
      <w:proofErr w:type="gramStart"/>
      <w:r w:rsidRPr="0065467F">
        <w:rPr>
          <w:rFonts w:ascii="Times New Roman" w:hAnsi="Times New Roman"/>
          <w:sz w:val="24"/>
          <w:szCs w:val="24"/>
          <w:lang w:eastAsia="ru-RU"/>
        </w:rPr>
        <w:t>дисциплины  «</w:t>
      </w:r>
      <w:proofErr w:type="gramEnd"/>
      <w:r w:rsidRPr="0065467F">
        <w:rPr>
          <w:rFonts w:ascii="Times New Roman" w:hAnsi="Times New Roman"/>
          <w:sz w:val="24"/>
          <w:szCs w:val="24"/>
          <w:lang w:eastAsia="ru-RU"/>
        </w:rPr>
        <w:t>Основы деловой и публичной коммуникации в профессиональной деятельности», являющейся  инвариантной дисциплиной  для  направлений подготовки:  «Социология» и  «Юриспруденция»  вариативной части дисциплин основной образовательной программы подготовки бакалавров (очная</w:t>
      </w:r>
      <w:r w:rsidR="00DE7689">
        <w:rPr>
          <w:rFonts w:ascii="Times New Roman" w:hAnsi="Times New Roman"/>
          <w:sz w:val="24"/>
          <w:szCs w:val="24"/>
          <w:lang w:eastAsia="ru-RU"/>
        </w:rPr>
        <w:t xml:space="preserve"> и очно-заочная формы</w:t>
      </w:r>
      <w:r w:rsidRPr="0065467F">
        <w:rPr>
          <w:rFonts w:ascii="Times New Roman" w:hAnsi="Times New Roman"/>
          <w:sz w:val="24"/>
          <w:szCs w:val="24"/>
          <w:lang w:eastAsia="ru-RU"/>
        </w:rPr>
        <w:t xml:space="preserve"> обучения). </w:t>
      </w:r>
    </w:p>
    <w:p w14:paraId="1691A9F0" w14:textId="77777777" w:rsidR="00AD1FCA" w:rsidRDefault="00AD1FCA" w:rsidP="00AD1FCA">
      <w:pPr>
        <w:widowControl w:val="0"/>
        <w:autoSpaceDE w:val="0"/>
        <w:autoSpaceDN w:val="0"/>
        <w:spacing w:after="0" w:line="240" w:lineRule="auto"/>
        <w:rPr>
          <w:rFonts w:ascii="Times New Roman" w:eastAsia="Times New Roman" w:hAnsi="Times New Roman" w:cs="Times New Roman"/>
          <w:sz w:val="24"/>
          <w:szCs w:val="24"/>
          <w:lang w:eastAsia="ru-RU" w:bidi="ru-RU"/>
        </w:rPr>
      </w:pPr>
    </w:p>
    <w:p w14:paraId="0E01E0A2" w14:textId="3179E400" w:rsidR="00AD1FCA" w:rsidRPr="00201E55" w:rsidRDefault="00AD1FCA" w:rsidP="00201E55">
      <w:pPr>
        <w:widowControl w:val="0"/>
        <w:autoSpaceDE w:val="0"/>
        <w:autoSpaceDN w:val="0"/>
        <w:spacing w:after="0" w:line="240" w:lineRule="auto"/>
        <w:jc w:val="center"/>
        <w:rPr>
          <w:rFonts w:ascii="Times New Roman" w:eastAsia="Times New Roman" w:hAnsi="Times New Roman" w:cs="Times New Roman"/>
          <w:i/>
          <w:sz w:val="24"/>
          <w:lang w:eastAsia="ru-RU" w:bidi="ru-RU"/>
        </w:rPr>
      </w:pPr>
      <w:r w:rsidRPr="00FB0F6E">
        <w:rPr>
          <w:rFonts w:ascii="Times New Roman" w:eastAsia="Times New Roman" w:hAnsi="Times New Roman" w:cs="Times New Roman"/>
          <w:i/>
          <w:sz w:val="24"/>
          <w:lang w:eastAsia="ru-RU" w:bidi="ru-RU"/>
        </w:rPr>
        <w:t>Учебное издание</w:t>
      </w:r>
    </w:p>
    <w:p w14:paraId="79135348" w14:textId="77777777" w:rsidR="00AD1FCA" w:rsidRPr="0065467F" w:rsidRDefault="00AD1FCA" w:rsidP="00AD1FCA">
      <w:pPr>
        <w:jc w:val="center"/>
        <w:rPr>
          <w:rFonts w:ascii="Times New Roman" w:hAnsi="Times New Roman" w:cs="Times New Roman"/>
          <w:b/>
          <w:bCs/>
          <w:color w:val="000000" w:themeColor="text1"/>
          <w:sz w:val="24"/>
          <w:szCs w:val="24"/>
          <w:lang w:val="ru"/>
        </w:rPr>
      </w:pPr>
      <w:proofErr w:type="spellStart"/>
      <w:r w:rsidRPr="00C95C69">
        <w:rPr>
          <w:rFonts w:ascii="Times New Roman" w:hAnsi="Times New Roman" w:cs="Times New Roman"/>
          <w:b/>
          <w:bCs/>
          <w:color w:val="000000" w:themeColor="text1"/>
          <w:sz w:val="28"/>
          <w:szCs w:val="28"/>
          <w:lang w:val="ru"/>
        </w:rPr>
        <w:t>Л</w:t>
      </w:r>
      <w:r w:rsidRPr="0065467F">
        <w:rPr>
          <w:rFonts w:ascii="Times New Roman" w:hAnsi="Times New Roman" w:cs="Times New Roman"/>
          <w:b/>
          <w:bCs/>
          <w:color w:val="000000" w:themeColor="text1"/>
          <w:sz w:val="24"/>
          <w:szCs w:val="24"/>
          <w:lang w:val="ru"/>
        </w:rPr>
        <w:t>.А.Баландина</w:t>
      </w:r>
      <w:proofErr w:type="spellEnd"/>
    </w:p>
    <w:p w14:paraId="756EE657" w14:textId="77777777" w:rsidR="00AD1FCA" w:rsidRPr="0065467F" w:rsidRDefault="00AD1FCA" w:rsidP="00AD1FCA">
      <w:pPr>
        <w:jc w:val="center"/>
        <w:rPr>
          <w:rFonts w:ascii="Times New Roman" w:hAnsi="Times New Roman" w:cs="Times New Roman"/>
          <w:b/>
          <w:bCs/>
          <w:color w:val="000000" w:themeColor="text1"/>
          <w:sz w:val="24"/>
          <w:szCs w:val="24"/>
          <w:lang w:val="ru"/>
        </w:rPr>
      </w:pPr>
      <w:proofErr w:type="spellStart"/>
      <w:r w:rsidRPr="0065467F">
        <w:rPr>
          <w:rFonts w:ascii="Times New Roman" w:hAnsi="Times New Roman" w:cs="Times New Roman"/>
          <w:b/>
          <w:bCs/>
          <w:color w:val="000000" w:themeColor="text1"/>
          <w:sz w:val="24"/>
          <w:szCs w:val="24"/>
          <w:lang w:val="ru"/>
        </w:rPr>
        <w:t>Н.М.Малюгина</w:t>
      </w:r>
      <w:proofErr w:type="spellEnd"/>
    </w:p>
    <w:p w14:paraId="3A879B1B" w14:textId="77777777" w:rsidR="00AD1FCA" w:rsidRPr="0065467F" w:rsidRDefault="00AD1FCA" w:rsidP="00AD1FCA">
      <w:pPr>
        <w:jc w:val="center"/>
        <w:rPr>
          <w:rFonts w:ascii="Times New Roman" w:hAnsi="Times New Roman" w:cs="Times New Roman"/>
          <w:b/>
          <w:bCs/>
          <w:color w:val="000000" w:themeColor="text1"/>
          <w:sz w:val="24"/>
          <w:szCs w:val="24"/>
          <w:lang w:val="ru"/>
        </w:rPr>
      </w:pPr>
      <w:proofErr w:type="spellStart"/>
      <w:r w:rsidRPr="0065467F">
        <w:rPr>
          <w:rFonts w:ascii="Times New Roman" w:hAnsi="Times New Roman" w:cs="Times New Roman"/>
          <w:b/>
          <w:bCs/>
          <w:color w:val="000000" w:themeColor="text1"/>
          <w:sz w:val="24"/>
          <w:szCs w:val="24"/>
          <w:lang w:val="ru"/>
        </w:rPr>
        <w:t>Р.И.Полякова</w:t>
      </w:r>
      <w:proofErr w:type="spellEnd"/>
    </w:p>
    <w:p w14:paraId="7F562C41" w14:textId="77777777" w:rsidR="00AD1FCA" w:rsidRPr="0065467F" w:rsidRDefault="00AD1FCA" w:rsidP="00AD1FCA">
      <w:pPr>
        <w:jc w:val="center"/>
        <w:rPr>
          <w:rFonts w:ascii="Times New Roman" w:hAnsi="Times New Roman" w:cs="Times New Roman"/>
          <w:b/>
          <w:bCs/>
          <w:sz w:val="24"/>
          <w:szCs w:val="24"/>
          <w:lang w:val="ru"/>
        </w:rPr>
      </w:pPr>
      <w:r>
        <w:rPr>
          <w:rFonts w:ascii="Times New Roman" w:hAnsi="Times New Roman" w:cs="Times New Roman"/>
          <w:b/>
          <w:bCs/>
          <w:color w:val="000000" w:themeColor="text1"/>
          <w:sz w:val="24"/>
          <w:szCs w:val="24"/>
          <w:lang w:val="ru"/>
        </w:rPr>
        <w:tab/>
      </w:r>
      <w:r w:rsidRPr="0065467F">
        <w:rPr>
          <w:rFonts w:ascii="Times New Roman" w:hAnsi="Times New Roman" w:cs="Times New Roman"/>
          <w:b/>
          <w:bCs/>
          <w:sz w:val="24"/>
          <w:szCs w:val="24"/>
          <w:lang w:val="ru"/>
        </w:rPr>
        <w:t>Рабочая программа дисциплины</w:t>
      </w:r>
    </w:p>
    <w:p w14:paraId="27ECA476" w14:textId="77777777" w:rsidR="00AD1FCA" w:rsidRPr="0065467F" w:rsidRDefault="00AD1FCA" w:rsidP="00AD1FCA">
      <w:pPr>
        <w:spacing w:line="240" w:lineRule="auto"/>
        <w:jc w:val="center"/>
        <w:rPr>
          <w:rFonts w:ascii="Times New Roman" w:hAnsi="Times New Roman" w:cs="Times New Roman"/>
          <w:b/>
          <w:bCs/>
          <w:sz w:val="24"/>
          <w:szCs w:val="24"/>
        </w:rPr>
      </w:pPr>
      <w:r w:rsidRPr="0065467F">
        <w:rPr>
          <w:rFonts w:ascii="Times New Roman" w:hAnsi="Times New Roman" w:cs="Times New Roman"/>
          <w:b/>
          <w:bCs/>
          <w:sz w:val="24"/>
          <w:szCs w:val="24"/>
        </w:rPr>
        <w:t>ОСНОВЫ ДЕЛОВОЙ И ПУБЛИЧНОЙ КОММУНИКАЦИИ</w:t>
      </w:r>
    </w:p>
    <w:p w14:paraId="3C6E1D9B" w14:textId="77777777" w:rsidR="00AD1FCA" w:rsidRDefault="00AD1FCA" w:rsidP="00AD1FCA">
      <w:pPr>
        <w:spacing w:line="240" w:lineRule="auto"/>
        <w:jc w:val="center"/>
        <w:rPr>
          <w:rFonts w:ascii="Times New Roman" w:hAnsi="Times New Roman" w:cs="Times New Roman"/>
          <w:b/>
          <w:bCs/>
          <w:sz w:val="24"/>
          <w:szCs w:val="24"/>
        </w:rPr>
      </w:pPr>
      <w:r w:rsidRPr="0065467F">
        <w:rPr>
          <w:rFonts w:ascii="Times New Roman" w:hAnsi="Times New Roman" w:cs="Times New Roman"/>
          <w:b/>
          <w:bCs/>
          <w:sz w:val="24"/>
          <w:szCs w:val="24"/>
        </w:rPr>
        <w:t>В ПРОФЕССИОНАЛЬНОЙ ДЕЯТЕЛЬНОСТИ</w:t>
      </w:r>
    </w:p>
    <w:p w14:paraId="67729BDF" w14:textId="77777777" w:rsidR="00AD1FCA" w:rsidRPr="0065467F" w:rsidRDefault="00AD1FCA" w:rsidP="00AD1FCA">
      <w:pPr>
        <w:spacing w:line="240" w:lineRule="auto"/>
        <w:jc w:val="center"/>
        <w:rPr>
          <w:rFonts w:ascii="Times New Roman" w:hAnsi="Times New Roman" w:cs="Times New Roman"/>
          <w:b/>
          <w:bCs/>
          <w:color w:val="000000" w:themeColor="text1"/>
          <w:sz w:val="24"/>
          <w:szCs w:val="24"/>
          <w:lang w:val="ru"/>
        </w:rPr>
      </w:pPr>
      <w:r w:rsidRPr="00FB0F6E">
        <w:rPr>
          <w:rFonts w:ascii="Times New Roman" w:eastAsia="Times New Roman" w:hAnsi="Times New Roman" w:cs="Times New Roman"/>
          <w:sz w:val="24"/>
          <w:lang w:eastAsia="ru-RU" w:bidi="ru-RU"/>
        </w:rPr>
        <w:t>Компьютерный набор, верстка</w:t>
      </w:r>
    </w:p>
    <w:p w14:paraId="32D2AEAD" w14:textId="604D5438" w:rsidR="00AD1FCA" w:rsidRPr="0046775B" w:rsidRDefault="00AD1FCA" w:rsidP="00AD1FCA">
      <w:pPr>
        <w:widowControl w:val="0"/>
        <w:tabs>
          <w:tab w:val="left" w:pos="7081"/>
          <w:tab w:val="left" w:pos="8204"/>
        </w:tabs>
        <w:autoSpaceDE w:val="0"/>
        <w:autoSpaceDN w:val="0"/>
        <w:spacing w:after="0" w:line="240" w:lineRule="auto"/>
        <w:ind w:right="161"/>
        <w:jc w:val="center"/>
        <w:rPr>
          <w:rFonts w:ascii="Times New Roman" w:eastAsia="Times New Roman" w:hAnsi="Times New Roman" w:cs="Times New Roman"/>
          <w:sz w:val="24"/>
          <w:lang w:val="en-US" w:eastAsia="ru-RU" w:bidi="ru-RU"/>
        </w:rPr>
      </w:pPr>
      <w:r w:rsidRPr="00FB0F6E">
        <w:rPr>
          <w:rFonts w:ascii="Times New Roman" w:eastAsia="Times New Roman" w:hAnsi="Times New Roman" w:cs="Times New Roman"/>
          <w:sz w:val="24"/>
          <w:lang w:eastAsia="ru-RU" w:bidi="ru-RU"/>
        </w:rPr>
        <w:t>Формат 60х90/16. Гарнитура</w:t>
      </w:r>
      <w:r w:rsidRPr="0046775B">
        <w:rPr>
          <w:rFonts w:ascii="Times New Roman" w:eastAsia="Times New Roman" w:hAnsi="Times New Roman" w:cs="Times New Roman"/>
          <w:sz w:val="24"/>
          <w:lang w:val="en-US" w:eastAsia="ru-RU" w:bidi="ru-RU"/>
        </w:rPr>
        <w:t xml:space="preserve"> </w:t>
      </w:r>
      <w:r w:rsidRPr="00FB0F6E">
        <w:rPr>
          <w:rFonts w:ascii="Times New Roman" w:eastAsia="Times New Roman" w:hAnsi="Times New Roman" w:cs="Times New Roman"/>
          <w:i/>
          <w:sz w:val="24"/>
          <w:lang w:val="en-US" w:eastAsia="ru-RU" w:bidi="ru-RU"/>
        </w:rPr>
        <w:t>Times</w:t>
      </w:r>
      <w:r w:rsidRPr="0046775B">
        <w:rPr>
          <w:rFonts w:ascii="Times New Roman" w:eastAsia="Times New Roman" w:hAnsi="Times New Roman" w:cs="Times New Roman"/>
          <w:i/>
          <w:sz w:val="24"/>
          <w:lang w:val="en-US" w:eastAsia="ru-RU" w:bidi="ru-RU"/>
        </w:rPr>
        <w:t xml:space="preserve"> </w:t>
      </w:r>
      <w:r w:rsidRPr="00FB0F6E">
        <w:rPr>
          <w:rFonts w:ascii="Times New Roman" w:eastAsia="Times New Roman" w:hAnsi="Times New Roman" w:cs="Times New Roman"/>
          <w:i/>
          <w:sz w:val="24"/>
          <w:lang w:val="en-US" w:eastAsia="ru-RU" w:bidi="ru-RU"/>
        </w:rPr>
        <w:t>New</w:t>
      </w:r>
      <w:r w:rsidRPr="0046775B">
        <w:rPr>
          <w:rFonts w:ascii="Times New Roman" w:eastAsia="Times New Roman" w:hAnsi="Times New Roman" w:cs="Times New Roman"/>
          <w:i/>
          <w:sz w:val="24"/>
          <w:lang w:val="en-US" w:eastAsia="ru-RU" w:bidi="ru-RU"/>
        </w:rPr>
        <w:t xml:space="preserve"> </w:t>
      </w:r>
      <w:r w:rsidRPr="00FB0F6E">
        <w:rPr>
          <w:rFonts w:ascii="Times New Roman" w:eastAsia="Times New Roman" w:hAnsi="Times New Roman" w:cs="Times New Roman"/>
          <w:i/>
          <w:sz w:val="24"/>
          <w:lang w:val="en-US" w:eastAsia="ru-RU" w:bidi="ru-RU"/>
        </w:rPr>
        <w:t>Roman</w:t>
      </w:r>
      <w:r w:rsidRPr="0046775B">
        <w:rPr>
          <w:rFonts w:ascii="Times New Roman" w:eastAsia="Times New Roman" w:hAnsi="Times New Roman" w:cs="Times New Roman"/>
          <w:i/>
          <w:sz w:val="24"/>
          <w:lang w:val="en-US" w:eastAsia="ru-RU" w:bidi="ru-RU"/>
        </w:rPr>
        <w:t xml:space="preserve"> </w:t>
      </w:r>
      <w:proofErr w:type="spellStart"/>
      <w:r w:rsidRPr="00FB0F6E">
        <w:rPr>
          <w:rFonts w:ascii="Times New Roman" w:eastAsia="Times New Roman" w:hAnsi="Times New Roman" w:cs="Times New Roman"/>
          <w:sz w:val="24"/>
          <w:lang w:eastAsia="ru-RU" w:bidi="ru-RU"/>
        </w:rPr>
        <w:t>Усл</w:t>
      </w:r>
      <w:proofErr w:type="spellEnd"/>
      <w:r w:rsidR="00A4121D" w:rsidRPr="0046775B">
        <w:rPr>
          <w:rFonts w:ascii="Times New Roman" w:eastAsia="Times New Roman" w:hAnsi="Times New Roman" w:cs="Times New Roman"/>
          <w:sz w:val="24"/>
          <w:lang w:val="en-US" w:eastAsia="ru-RU" w:bidi="ru-RU"/>
        </w:rPr>
        <w:t>. 3</w:t>
      </w:r>
      <w:proofErr w:type="gramStart"/>
      <w:r w:rsidR="00A4121D" w:rsidRPr="0046775B">
        <w:rPr>
          <w:rFonts w:ascii="Times New Roman" w:eastAsia="Times New Roman" w:hAnsi="Times New Roman" w:cs="Times New Roman"/>
          <w:sz w:val="24"/>
          <w:lang w:val="en-US" w:eastAsia="ru-RU" w:bidi="ru-RU"/>
        </w:rPr>
        <w:t>,06</w:t>
      </w:r>
      <w:proofErr w:type="gramEnd"/>
      <w:r w:rsidRPr="0046775B">
        <w:rPr>
          <w:rFonts w:ascii="Times New Roman" w:eastAsia="Times New Roman" w:hAnsi="Times New Roman" w:cs="Times New Roman"/>
          <w:sz w:val="24"/>
          <w:lang w:val="en-US" w:eastAsia="ru-RU" w:bidi="ru-RU"/>
        </w:rPr>
        <w:t xml:space="preserve"> </w:t>
      </w:r>
      <w:r w:rsidRPr="00FB0F6E">
        <w:rPr>
          <w:rFonts w:ascii="Times New Roman" w:eastAsia="Times New Roman" w:hAnsi="Times New Roman" w:cs="Times New Roman"/>
          <w:sz w:val="24"/>
          <w:lang w:eastAsia="ru-RU" w:bidi="ru-RU"/>
        </w:rPr>
        <w:t>п</w:t>
      </w:r>
      <w:r w:rsidRPr="0046775B">
        <w:rPr>
          <w:rFonts w:ascii="Times New Roman" w:eastAsia="Times New Roman" w:hAnsi="Times New Roman" w:cs="Times New Roman"/>
          <w:sz w:val="24"/>
          <w:lang w:val="en-US" w:eastAsia="ru-RU" w:bidi="ru-RU"/>
        </w:rPr>
        <w:t>.</w:t>
      </w:r>
      <w:r w:rsidRPr="00FB0F6E">
        <w:rPr>
          <w:rFonts w:ascii="Times New Roman" w:eastAsia="Times New Roman" w:hAnsi="Times New Roman" w:cs="Times New Roman"/>
          <w:sz w:val="24"/>
          <w:lang w:eastAsia="ru-RU" w:bidi="ru-RU"/>
        </w:rPr>
        <w:t>л</w:t>
      </w:r>
      <w:r w:rsidRPr="0046775B">
        <w:rPr>
          <w:rFonts w:ascii="Times New Roman" w:eastAsia="Times New Roman" w:hAnsi="Times New Roman" w:cs="Times New Roman"/>
          <w:sz w:val="24"/>
          <w:lang w:val="en-US" w:eastAsia="ru-RU" w:bidi="ru-RU"/>
        </w:rPr>
        <w:t>.</w:t>
      </w:r>
      <w:r w:rsidRPr="0046775B">
        <w:rPr>
          <w:rFonts w:ascii="Times New Roman" w:eastAsia="Times New Roman" w:hAnsi="Times New Roman" w:cs="Times New Roman"/>
          <w:spacing w:val="-5"/>
          <w:sz w:val="24"/>
          <w:lang w:val="en-US" w:eastAsia="ru-RU" w:bidi="ru-RU"/>
        </w:rPr>
        <w:t xml:space="preserve"> </w:t>
      </w:r>
    </w:p>
    <w:p w14:paraId="5783F591" w14:textId="77777777" w:rsidR="00AD1FCA" w:rsidRPr="0046775B" w:rsidRDefault="00AD1FCA" w:rsidP="00AD1FCA">
      <w:pPr>
        <w:widowControl w:val="0"/>
        <w:autoSpaceDE w:val="0"/>
        <w:autoSpaceDN w:val="0"/>
        <w:spacing w:after="0" w:line="240" w:lineRule="auto"/>
        <w:rPr>
          <w:rFonts w:ascii="Times New Roman" w:eastAsia="Times New Roman" w:hAnsi="Times New Roman" w:cs="Times New Roman"/>
          <w:sz w:val="26"/>
          <w:szCs w:val="28"/>
          <w:lang w:val="en-US" w:eastAsia="ru-RU" w:bidi="ru-RU"/>
        </w:rPr>
      </w:pPr>
    </w:p>
    <w:p w14:paraId="7C70A9E4" w14:textId="77777777" w:rsidR="00AD1FCA" w:rsidRPr="00FB0F6E" w:rsidRDefault="00AD1FCA" w:rsidP="00AD1FCA">
      <w:pPr>
        <w:widowControl w:val="0"/>
        <w:autoSpaceDE w:val="0"/>
        <w:autoSpaceDN w:val="0"/>
        <w:spacing w:before="160" w:after="0" w:line="240" w:lineRule="auto"/>
        <w:ind w:right="847"/>
        <w:jc w:val="right"/>
        <w:rPr>
          <w:rFonts w:ascii="Times New Roman" w:eastAsia="Times New Roman" w:hAnsi="Times New Roman" w:cs="Times New Roman"/>
          <w:sz w:val="24"/>
          <w:lang w:eastAsia="ru-RU" w:bidi="ru-RU"/>
        </w:rPr>
      </w:pPr>
      <w:r w:rsidRPr="00FB0F6E">
        <w:rPr>
          <w:rFonts w:ascii="Times New Roman" w:eastAsia="Times New Roman" w:hAnsi="Times New Roman" w:cs="Times New Roman"/>
          <w:sz w:val="24"/>
          <w:lang w:eastAsia="ru-RU" w:bidi="ru-RU"/>
        </w:rPr>
        <w:t xml:space="preserve">© </w:t>
      </w:r>
      <w:r>
        <w:rPr>
          <w:rFonts w:ascii="Times New Roman" w:eastAsia="Times New Roman" w:hAnsi="Times New Roman" w:cs="Times New Roman"/>
          <w:sz w:val="24"/>
          <w:lang w:eastAsia="ru-RU" w:bidi="ru-RU"/>
        </w:rPr>
        <w:t>Баландина Л.А., Малюгина Н.М., Полякова Р.И.</w:t>
      </w:r>
      <w:r w:rsidRPr="00FB0F6E">
        <w:rPr>
          <w:rFonts w:ascii="Times New Roman" w:eastAsia="Times New Roman" w:hAnsi="Times New Roman" w:cs="Times New Roman"/>
          <w:spacing w:val="-13"/>
          <w:sz w:val="24"/>
          <w:lang w:eastAsia="ru-RU" w:bidi="ru-RU"/>
        </w:rPr>
        <w:t xml:space="preserve"> </w:t>
      </w:r>
      <w:r w:rsidRPr="00FB0F6E">
        <w:rPr>
          <w:rFonts w:ascii="Times New Roman" w:eastAsia="Times New Roman" w:hAnsi="Times New Roman" w:cs="Times New Roman"/>
          <w:sz w:val="24"/>
          <w:lang w:eastAsia="ru-RU" w:bidi="ru-RU"/>
        </w:rPr>
        <w:t>202</w:t>
      </w:r>
      <w:r>
        <w:rPr>
          <w:rFonts w:ascii="Times New Roman" w:eastAsia="Times New Roman" w:hAnsi="Times New Roman" w:cs="Times New Roman"/>
          <w:sz w:val="24"/>
          <w:lang w:eastAsia="ru-RU" w:bidi="ru-RU"/>
        </w:rPr>
        <w:t>1</w:t>
      </w:r>
    </w:p>
    <w:p w14:paraId="09329774" w14:textId="77777777" w:rsidR="00AD1FCA" w:rsidRDefault="00AD1FCA" w:rsidP="00AD1FCA">
      <w:pPr>
        <w:widowControl w:val="0"/>
        <w:autoSpaceDE w:val="0"/>
        <w:autoSpaceDN w:val="0"/>
        <w:spacing w:after="0" w:line="240" w:lineRule="auto"/>
        <w:ind w:right="847"/>
        <w:jc w:val="right"/>
        <w:rPr>
          <w:rFonts w:ascii="Times New Roman" w:eastAsia="Times New Roman" w:hAnsi="Times New Roman" w:cs="Times New Roman"/>
          <w:b/>
          <w:bCs/>
          <w:color w:val="000000"/>
          <w:sz w:val="24"/>
          <w:szCs w:val="24"/>
          <w:lang w:eastAsia="en-GB"/>
        </w:rPr>
      </w:pPr>
      <w:r w:rsidRPr="00FB0F6E">
        <w:rPr>
          <w:rFonts w:ascii="Times New Roman" w:eastAsia="Times New Roman" w:hAnsi="Times New Roman" w:cs="Times New Roman"/>
          <w:sz w:val="24"/>
          <w:lang w:eastAsia="ru-RU" w:bidi="ru-RU"/>
        </w:rPr>
        <w:t xml:space="preserve">© </w:t>
      </w:r>
      <w:proofErr w:type="spellStart"/>
      <w:r w:rsidRPr="00FB0F6E">
        <w:rPr>
          <w:rFonts w:ascii="Times New Roman" w:eastAsia="Times New Roman" w:hAnsi="Times New Roman" w:cs="Times New Roman"/>
          <w:sz w:val="24"/>
          <w:lang w:eastAsia="ru-RU" w:bidi="ru-RU"/>
        </w:rPr>
        <w:t>Финуниверситет</w:t>
      </w:r>
      <w:proofErr w:type="spellEnd"/>
      <w:r w:rsidRPr="00FB0F6E">
        <w:rPr>
          <w:rFonts w:ascii="Times New Roman" w:eastAsia="Times New Roman" w:hAnsi="Times New Roman" w:cs="Times New Roman"/>
          <w:sz w:val="24"/>
          <w:lang w:eastAsia="ru-RU" w:bidi="ru-RU"/>
        </w:rPr>
        <w:t>,</w:t>
      </w:r>
      <w:r w:rsidRPr="00FB0F6E">
        <w:rPr>
          <w:rFonts w:ascii="Times New Roman" w:eastAsia="Times New Roman" w:hAnsi="Times New Roman" w:cs="Times New Roman"/>
          <w:spacing w:val="-8"/>
          <w:sz w:val="24"/>
          <w:lang w:eastAsia="ru-RU" w:bidi="ru-RU"/>
        </w:rPr>
        <w:t xml:space="preserve"> </w:t>
      </w:r>
      <w:r w:rsidRPr="00FB0F6E">
        <w:rPr>
          <w:rFonts w:ascii="Times New Roman" w:eastAsia="Times New Roman" w:hAnsi="Times New Roman" w:cs="Times New Roman"/>
          <w:sz w:val="24"/>
          <w:lang w:eastAsia="ru-RU" w:bidi="ru-RU"/>
        </w:rPr>
        <w:t>202</w:t>
      </w:r>
      <w:r>
        <w:rPr>
          <w:rFonts w:ascii="Times New Roman" w:eastAsia="Times New Roman" w:hAnsi="Times New Roman" w:cs="Times New Roman"/>
          <w:sz w:val="24"/>
          <w:lang w:eastAsia="ru-RU" w:bidi="ru-RU"/>
        </w:rPr>
        <w:t>1</w:t>
      </w:r>
    </w:p>
    <w:p w14:paraId="3F6C9D3A" w14:textId="77777777" w:rsidR="00F440BC" w:rsidRDefault="00F440BC" w:rsidP="00DD081C">
      <w:pPr>
        <w:rPr>
          <w:rFonts w:ascii="Times New Roman" w:eastAsia="Times New Roman" w:hAnsi="Times New Roman" w:cs="Times New Roman"/>
          <w:b/>
          <w:bCs/>
          <w:color w:val="000000"/>
          <w:sz w:val="24"/>
          <w:szCs w:val="24"/>
          <w:lang w:eastAsia="en-GB"/>
        </w:rPr>
      </w:pPr>
    </w:p>
    <w:p w14:paraId="2083379D" w14:textId="670C6AFD" w:rsidR="00DD081C" w:rsidRPr="003D1428" w:rsidRDefault="00DD081C" w:rsidP="00DD081C">
      <w:pPr>
        <w:rPr>
          <w:rFonts w:ascii="Times New Roman" w:eastAsia="Times New Roman" w:hAnsi="Times New Roman" w:cs="Times New Roman"/>
          <w:b/>
          <w:bCs/>
          <w:color w:val="000000"/>
          <w:sz w:val="24"/>
          <w:szCs w:val="24"/>
          <w:lang w:eastAsia="en-GB"/>
        </w:rPr>
      </w:pPr>
      <w:r w:rsidRPr="003D1428">
        <w:rPr>
          <w:rFonts w:ascii="Times New Roman" w:eastAsia="Times New Roman" w:hAnsi="Times New Roman" w:cs="Times New Roman"/>
          <w:b/>
          <w:bCs/>
          <w:color w:val="000000"/>
          <w:sz w:val="24"/>
          <w:szCs w:val="24"/>
          <w:lang w:eastAsia="en-GB"/>
        </w:rPr>
        <w:lastRenderedPageBreak/>
        <w:t>Содержание приложения к рабочей программе дисциплины (далее-РПД)</w:t>
      </w:r>
    </w:p>
    <w:tbl>
      <w:tblPr>
        <w:tblW w:w="0" w:type="auto"/>
        <w:tblCellMar>
          <w:top w:w="15" w:type="dxa"/>
          <w:left w:w="15" w:type="dxa"/>
          <w:bottom w:w="15" w:type="dxa"/>
          <w:right w:w="15" w:type="dxa"/>
        </w:tblCellMar>
        <w:tblLook w:val="04A0" w:firstRow="1" w:lastRow="0" w:firstColumn="1" w:lastColumn="0" w:noHBand="0" w:noVBand="1"/>
      </w:tblPr>
      <w:tblGrid>
        <w:gridCol w:w="8355"/>
        <w:gridCol w:w="661"/>
      </w:tblGrid>
      <w:tr w:rsidR="00DD081C" w:rsidRPr="003D1428" w14:paraId="58B7BAEE"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934AF" w14:textId="77777777" w:rsidR="00DD081C" w:rsidRPr="003D1428" w:rsidRDefault="00DD081C" w:rsidP="0035351F">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Наименование разделов РПД</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6715AF" w14:textId="77777777" w:rsidR="00DD081C" w:rsidRPr="003D1428" w:rsidRDefault="00DD081C" w:rsidP="0035351F">
            <w:pPr>
              <w:rPr>
                <w:rFonts w:ascii="Times New Roman" w:eastAsia="Times New Roman" w:hAnsi="Times New Roman" w:cs="Times New Roman"/>
                <w:sz w:val="24"/>
                <w:szCs w:val="24"/>
                <w:lang w:eastAsia="en-GB"/>
              </w:rPr>
            </w:pPr>
            <w:r w:rsidRPr="006F2506">
              <w:rPr>
                <w:rFonts w:ascii="Times New Roman" w:eastAsia="Times New Roman" w:hAnsi="Times New Roman" w:cs="Times New Roman"/>
                <w:color w:val="000000"/>
                <w:sz w:val="24"/>
                <w:szCs w:val="24"/>
                <w:lang w:eastAsia="en-GB"/>
              </w:rPr>
              <w:t>Стр.</w:t>
            </w:r>
          </w:p>
        </w:tc>
      </w:tr>
      <w:tr w:rsidR="007C62A8" w:rsidRPr="003D1428" w14:paraId="175AA228"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C4AF1" w14:textId="585D953C" w:rsidR="007C62A8" w:rsidRPr="003D1428" w:rsidRDefault="007C62A8" w:rsidP="0035351F">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3FF01" w14:textId="2DAB24F4" w:rsidR="007C62A8" w:rsidRPr="003D1428" w:rsidRDefault="00A858CB" w:rsidP="0035351F">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5</w:t>
            </w:r>
          </w:p>
        </w:tc>
      </w:tr>
      <w:tr w:rsidR="00DD081C" w:rsidRPr="003D1428" w14:paraId="6103D34F"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8B2CEE" w14:textId="77777777" w:rsidR="00DD081C" w:rsidRPr="003D1428" w:rsidRDefault="00DD081C" w:rsidP="0035351F">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77297" w14:textId="19B56562" w:rsidR="00DD081C" w:rsidRPr="003D1428" w:rsidRDefault="00A858CB"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w:t>
            </w:r>
          </w:p>
        </w:tc>
      </w:tr>
      <w:tr w:rsidR="008E7B95" w:rsidRPr="003D1428" w14:paraId="22720003"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8E7A4" w14:textId="0A773362" w:rsidR="008E7B95" w:rsidRPr="008E7B95" w:rsidRDefault="008E7B95" w:rsidP="0035351F">
            <w:pPr>
              <w:jc w:val="both"/>
              <w:rPr>
                <w:rFonts w:ascii="Times New Roman" w:eastAsia="Times New Roman" w:hAnsi="Times New Roman" w:cs="Times New Roman"/>
                <w:color w:val="000000"/>
                <w:sz w:val="24"/>
                <w:szCs w:val="24"/>
                <w:lang w:eastAsia="en-GB"/>
              </w:rPr>
            </w:pPr>
            <w:r w:rsidRPr="008E7B95">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B2B89" w14:textId="2AB8000E" w:rsidR="008E7B95" w:rsidRDefault="00D732DE"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14</w:t>
            </w:r>
          </w:p>
        </w:tc>
      </w:tr>
      <w:tr w:rsidR="00DD081C" w:rsidRPr="003D1428" w14:paraId="1F79141D"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E7056" w14:textId="77777777" w:rsidR="00DD081C" w:rsidRPr="003D1428" w:rsidRDefault="00DD081C" w:rsidP="0035351F">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89000" w14:textId="04D7FB43" w:rsidR="00DD081C" w:rsidRPr="003D1428" w:rsidRDefault="00D732DE"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14</w:t>
            </w:r>
          </w:p>
        </w:tc>
      </w:tr>
      <w:tr w:rsidR="008E7B95" w:rsidRPr="003D1428" w14:paraId="31D52C07"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0119D" w14:textId="353E6844" w:rsidR="008E7B95" w:rsidRPr="008E7B95" w:rsidRDefault="008E7B95" w:rsidP="0035351F">
            <w:pPr>
              <w:jc w:val="both"/>
              <w:rPr>
                <w:rFonts w:ascii="Times New Roman" w:eastAsia="Times New Roman" w:hAnsi="Times New Roman" w:cs="Times New Roman"/>
                <w:color w:val="000000"/>
                <w:sz w:val="24"/>
                <w:szCs w:val="24"/>
                <w:lang w:eastAsia="en-GB"/>
              </w:rPr>
            </w:pPr>
            <w:r w:rsidRPr="008E7B95">
              <w:rPr>
                <w:rFonts w:ascii="Times New Roman" w:eastAsia="Times New Roman" w:hAnsi="Times New Roman" w:cs="Times New Roman"/>
                <w:color w:val="000000"/>
                <w:sz w:val="24"/>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07213" w14:textId="5BB5C4B2" w:rsidR="008E7B95" w:rsidRDefault="00D732DE"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15</w:t>
            </w:r>
          </w:p>
        </w:tc>
      </w:tr>
      <w:tr w:rsidR="00DD081C" w:rsidRPr="003D1428" w14:paraId="6FFD29FF"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055449" w14:textId="77777777" w:rsidR="00DD081C" w:rsidRPr="003D1428" w:rsidRDefault="00DD081C" w:rsidP="0035351F">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F2D63" w14:textId="49850D99" w:rsidR="00DD081C" w:rsidRPr="003D1428" w:rsidRDefault="00D732DE"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19</w:t>
            </w:r>
          </w:p>
        </w:tc>
      </w:tr>
      <w:tr w:rsidR="00DD081C" w:rsidRPr="003D1428" w14:paraId="009267A6"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41164B" w14:textId="77777777" w:rsidR="00DD081C" w:rsidRPr="003D1428" w:rsidRDefault="00DD081C" w:rsidP="0035351F">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1226D" w14:textId="7F64799B" w:rsidR="00DD081C" w:rsidRPr="003D1428" w:rsidRDefault="00A858CB"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25</w:t>
            </w:r>
          </w:p>
        </w:tc>
      </w:tr>
      <w:tr w:rsidR="00DD081C" w:rsidRPr="003D1428" w14:paraId="0FBA5E27"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EF9B1" w14:textId="77777777" w:rsidR="00DD081C" w:rsidRPr="003D1428" w:rsidRDefault="00DD081C" w:rsidP="0035351F">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DB01E" w14:textId="6F93AB6F" w:rsidR="00DD081C" w:rsidRPr="003D1428" w:rsidRDefault="00D732DE"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30</w:t>
            </w:r>
          </w:p>
        </w:tc>
      </w:tr>
      <w:tr w:rsidR="00DD081C" w:rsidRPr="003D1428" w14:paraId="276B6FB5"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BAAF64" w14:textId="77777777" w:rsidR="00DD081C" w:rsidRPr="003D1428" w:rsidRDefault="00DD081C" w:rsidP="0035351F">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79C7E" w14:textId="11071F72" w:rsidR="00DD081C" w:rsidRPr="003D1428" w:rsidRDefault="00D732DE"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r>
      <w:tr w:rsidR="00DD081C" w:rsidRPr="003D1428" w14:paraId="2AD1BF91"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A935BD" w14:textId="6B35EF4B" w:rsidR="00DD081C" w:rsidRPr="003D1428" w:rsidRDefault="00DD081C" w:rsidP="006542B9">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основной</w:t>
            </w:r>
            <w:r w:rsidR="006542B9">
              <w:rPr>
                <w:rFonts w:ascii="Times New Roman" w:eastAsia="Times New Roman" w:hAnsi="Times New Roman" w:cs="Times New Roman"/>
                <w:color w:val="000000"/>
                <w:sz w:val="24"/>
                <w:szCs w:val="24"/>
                <w:lang w:eastAsia="en-GB"/>
              </w:rPr>
              <w:t xml:space="preserve"> </w:t>
            </w:r>
            <w:r w:rsidRPr="003D1428">
              <w:rPr>
                <w:rFonts w:ascii="Times New Roman" w:eastAsia="Times New Roman" w:hAnsi="Times New Roman" w:cs="Times New Roman"/>
                <w:color w:val="000000"/>
                <w:sz w:val="24"/>
                <w:szCs w:val="24"/>
                <w:lang w:eastAsia="en-GB"/>
              </w:rPr>
              <w:t>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F7C55" w14:textId="5835841F" w:rsidR="00DD081C" w:rsidRPr="003D1428" w:rsidRDefault="00BD13AC"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48</w:t>
            </w:r>
          </w:p>
        </w:tc>
      </w:tr>
      <w:tr w:rsidR="00DD081C" w:rsidRPr="003D1428" w14:paraId="407644FA"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CD6EE" w14:textId="63A31665" w:rsidR="00DD081C" w:rsidRPr="003D1428" w:rsidRDefault="00DD081C" w:rsidP="00DD081C">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E26E1" w14:textId="56E75025" w:rsidR="00DD081C" w:rsidRPr="003D1428" w:rsidRDefault="00BD13AC"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49</w:t>
            </w:r>
          </w:p>
        </w:tc>
      </w:tr>
      <w:tr w:rsidR="00DD081C" w:rsidRPr="003D1428" w14:paraId="504AE0E8"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AC803" w14:textId="33FC07F6" w:rsidR="00DD081C" w:rsidRPr="003D1428" w:rsidRDefault="00DD081C" w:rsidP="00DD081C">
            <w:pPr>
              <w:jc w:val="both"/>
              <w:rPr>
                <w:rFonts w:ascii="Times New Roman" w:hAnsi="Times New Roman" w:cs="Times New Roman"/>
                <w:color w:val="000000"/>
                <w:sz w:val="24"/>
                <w:szCs w:val="24"/>
                <w:lang w:eastAsia="en-GB"/>
              </w:rPr>
            </w:pPr>
            <w:r w:rsidRPr="003D1428">
              <w:rPr>
                <w:rFonts w:ascii="Times New Roman" w:hAnsi="Times New Roman" w:cs="Times New Roman"/>
                <w:color w:val="000000"/>
                <w:sz w:val="24"/>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7F47B" w14:textId="2C211F41" w:rsidR="00DD081C" w:rsidRPr="003D1428" w:rsidRDefault="00BD13AC"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51</w:t>
            </w:r>
          </w:p>
        </w:tc>
      </w:tr>
      <w:tr w:rsidR="00DD081C" w:rsidRPr="003D1428" w14:paraId="2F4804BE"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547BD" w14:textId="1C03BE68" w:rsidR="00DD081C" w:rsidRPr="003D1428" w:rsidRDefault="00DD081C" w:rsidP="00B8220E">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DF1F5" w14:textId="02D11936" w:rsidR="00DD081C" w:rsidRPr="003D1428" w:rsidRDefault="00BD13AC"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52</w:t>
            </w:r>
          </w:p>
        </w:tc>
      </w:tr>
      <w:tr w:rsidR="00DD081C" w:rsidRPr="003D1428" w14:paraId="1BE0550C"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E892E" w14:textId="5D6B9CF0" w:rsidR="00DD081C" w:rsidRPr="003D1428" w:rsidRDefault="00DD081C" w:rsidP="00DD081C">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17131" w14:textId="5D850752" w:rsidR="00DD081C" w:rsidRPr="003D1428" w:rsidRDefault="00BD13AC"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53</w:t>
            </w:r>
          </w:p>
        </w:tc>
      </w:tr>
      <w:tr w:rsidR="00DD081C" w:rsidRPr="003D1428" w14:paraId="26D1C743"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AEECBA" w14:textId="77777777" w:rsidR="00DD081C" w:rsidRPr="003D1428" w:rsidRDefault="00DD081C" w:rsidP="0035351F">
            <w:pPr>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BC6740" w14:textId="77777777" w:rsidR="00DD081C" w:rsidRPr="003D1428" w:rsidRDefault="00DD081C" w:rsidP="0035351F">
            <w:pPr>
              <w:rPr>
                <w:rFonts w:ascii="Times New Roman" w:eastAsia="Times New Roman" w:hAnsi="Times New Roman" w:cs="Times New Roman"/>
                <w:sz w:val="24"/>
                <w:szCs w:val="24"/>
                <w:lang w:eastAsia="en-GB"/>
              </w:rPr>
            </w:pPr>
          </w:p>
        </w:tc>
      </w:tr>
    </w:tbl>
    <w:p w14:paraId="6BF4C19B" w14:textId="62715735" w:rsidR="00DD081C" w:rsidRDefault="00DD081C" w:rsidP="00DD081C">
      <w:pPr>
        <w:jc w:val="both"/>
        <w:rPr>
          <w:rFonts w:ascii="Times New Roman" w:eastAsia="Times New Roman" w:hAnsi="Times New Roman" w:cs="Times New Roman"/>
          <w:b/>
          <w:bCs/>
          <w:color w:val="000000"/>
          <w:sz w:val="28"/>
          <w:szCs w:val="28"/>
          <w:lang w:eastAsia="en-GB"/>
        </w:rPr>
      </w:pPr>
    </w:p>
    <w:p w14:paraId="1A478FA9" w14:textId="52A1E140" w:rsidR="0065467F" w:rsidRDefault="0065467F" w:rsidP="00FB0F6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274B2759" w14:textId="28756858" w:rsidR="00AD1FCA" w:rsidRDefault="00AD1FCA" w:rsidP="00FB0F6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3B30C632" w14:textId="78E0B520" w:rsidR="00B8220E" w:rsidRDefault="00B8220E" w:rsidP="00FB0F6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5F918BA0" w14:textId="77777777" w:rsidR="00B8220E" w:rsidRDefault="00B8220E" w:rsidP="00FB0F6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465F0DBA" w14:textId="77777777" w:rsidR="0065467F" w:rsidRDefault="0065467F" w:rsidP="00FB0F6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374FE450" w14:textId="19F739CD" w:rsidR="00935B12" w:rsidRPr="00907B70" w:rsidRDefault="00935B12" w:rsidP="007C62A8">
      <w:pPr>
        <w:ind w:firstLine="720"/>
        <w:jc w:val="both"/>
        <w:rPr>
          <w:rFonts w:ascii="Times New Roman" w:eastAsia="Times New Roman" w:hAnsi="Times New Roman" w:cs="Times New Roman"/>
          <w:sz w:val="28"/>
          <w:szCs w:val="28"/>
          <w:lang w:eastAsia="en-GB"/>
        </w:rPr>
      </w:pPr>
      <w:r w:rsidRPr="00907B70">
        <w:rPr>
          <w:rFonts w:ascii="Times New Roman" w:eastAsia="Times New Roman" w:hAnsi="Times New Roman" w:cs="Times New Roman"/>
          <w:b/>
          <w:bCs/>
          <w:color w:val="000000"/>
          <w:sz w:val="28"/>
          <w:szCs w:val="28"/>
          <w:lang w:eastAsia="en-GB"/>
        </w:rPr>
        <w:lastRenderedPageBreak/>
        <w:t>1. Наименование дисциплины </w:t>
      </w:r>
    </w:p>
    <w:p w14:paraId="47F8885A" w14:textId="08707183" w:rsidR="00935B12" w:rsidRPr="00907B70" w:rsidRDefault="00FB35C8" w:rsidP="00935B12">
      <w:pPr>
        <w:suppressAutoHyphens/>
        <w:spacing w:after="0" w:line="240" w:lineRule="auto"/>
        <w:jc w:val="both"/>
        <w:rPr>
          <w:rFonts w:ascii="Times New Roman" w:eastAsia="Times New Roman" w:hAnsi="Times New Roman" w:cs="Times New Roman"/>
          <w:sz w:val="28"/>
          <w:szCs w:val="28"/>
          <w:lang w:eastAsia="ar-SA"/>
        </w:rPr>
      </w:pPr>
      <w:r w:rsidRPr="00907B70">
        <w:rPr>
          <w:rFonts w:ascii="Times New Roman" w:eastAsia="Times New Roman" w:hAnsi="Times New Roman" w:cs="Times New Roman"/>
          <w:sz w:val="28"/>
          <w:szCs w:val="28"/>
          <w:lang w:eastAsia="ar-SA"/>
        </w:rPr>
        <w:t>«</w:t>
      </w:r>
      <w:r w:rsidR="00B61A42" w:rsidRPr="00907B70">
        <w:rPr>
          <w:rFonts w:ascii="Times New Roman" w:hAnsi="Times New Roman" w:cs="Times New Roman"/>
          <w:sz w:val="28"/>
          <w:szCs w:val="28"/>
        </w:rPr>
        <w:t>Основы деловой и публичной комм</w:t>
      </w:r>
      <w:r w:rsidR="00963701" w:rsidRPr="00907B70">
        <w:rPr>
          <w:rFonts w:ascii="Times New Roman" w:hAnsi="Times New Roman" w:cs="Times New Roman"/>
          <w:sz w:val="28"/>
          <w:szCs w:val="28"/>
        </w:rPr>
        <w:t>уникации в профессиональной дея</w:t>
      </w:r>
      <w:r w:rsidR="00B61A42" w:rsidRPr="00907B70">
        <w:rPr>
          <w:rFonts w:ascii="Times New Roman" w:hAnsi="Times New Roman" w:cs="Times New Roman"/>
          <w:sz w:val="28"/>
          <w:szCs w:val="28"/>
        </w:rPr>
        <w:t>тельности</w:t>
      </w:r>
      <w:r w:rsidR="00963701" w:rsidRPr="00907B70">
        <w:rPr>
          <w:rFonts w:ascii="Times New Roman" w:hAnsi="Times New Roman" w:cs="Times New Roman"/>
          <w:sz w:val="28"/>
          <w:szCs w:val="28"/>
        </w:rPr>
        <w:t>»</w:t>
      </w:r>
    </w:p>
    <w:p w14:paraId="6E69B6B5" w14:textId="77777777" w:rsidR="00FB35C8" w:rsidRPr="00907B70" w:rsidRDefault="00FB35C8" w:rsidP="00935B12">
      <w:pPr>
        <w:suppressAutoHyphens/>
        <w:spacing w:after="0" w:line="240" w:lineRule="auto"/>
        <w:jc w:val="both"/>
        <w:rPr>
          <w:rFonts w:ascii="Times New Roman" w:eastAsia="Times New Roman" w:hAnsi="Times New Roman" w:cs="Calibri"/>
          <w:sz w:val="28"/>
          <w:szCs w:val="28"/>
          <w:lang w:eastAsia="ar-SA"/>
        </w:rPr>
      </w:pPr>
    </w:p>
    <w:p w14:paraId="051DB28A" w14:textId="77777777" w:rsidR="00676E9C" w:rsidRPr="00907B70" w:rsidRDefault="00935B12" w:rsidP="00676E9C">
      <w:pPr>
        <w:ind w:firstLine="709"/>
        <w:jc w:val="both"/>
        <w:rPr>
          <w:rFonts w:ascii="Times New Roman" w:eastAsia="Times New Roman" w:hAnsi="Times New Roman" w:cs="Times New Roman"/>
          <w:sz w:val="28"/>
          <w:szCs w:val="28"/>
          <w:lang w:eastAsia="en-GB"/>
        </w:rPr>
      </w:pPr>
      <w:r w:rsidRPr="00907B70">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AAD26D" w14:textId="67D55775" w:rsidR="00DB3F8E" w:rsidRPr="00907B70" w:rsidRDefault="00963701" w:rsidP="00DB3F8E">
      <w:pPr>
        <w:ind w:firstLine="709"/>
        <w:jc w:val="both"/>
        <w:rPr>
          <w:rFonts w:ascii="Times New Roman" w:hAnsi="Times New Roman" w:cs="Times New Roman"/>
          <w:sz w:val="28"/>
          <w:szCs w:val="28"/>
        </w:rPr>
      </w:pPr>
      <w:r w:rsidRPr="00907B70">
        <w:rPr>
          <w:rFonts w:ascii="Times New Roman" w:hAnsi="Times New Roman" w:cs="Times New Roman"/>
          <w:sz w:val="28"/>
          <w:szCs w:val="28"/>
        </w:rPr>
        <w:t>Дисциплина «Основы деловой и публичной коммуникации в профессиональной деятельности</w:t>
      </w:r>
      <w:r w:rsidR="00676E9C" w:rsidRPr="00907B70">
        <w:rPr>
          <w:rFonts w:ascii="Times New Roman" w:hAnsi="Times New Roman" w:cs="Times New Roman"/>
          <w:sz w:val="28"/>
          <w:szCs w:val="28"/>
        </w:rPr>
        <w:t xml:space="preserve">» обеспечивает формирование следующих компетенций: </w:t>
      </w:r>
    </w:p>
    <w:p w14:paraId="6F766917" w14:textId="485B1853" w:rsidR="00963701" w:rsidRDefault="00963701" w:rsidP="00DB3F8E">
      <w:pPr>
        <w:ind w:firstLine="709"/>
        <w:jc w:val="both"/>
        <w:rPr>
          <w:rFonts w:ascii="Times New Roman" w:hAnsi="Times New Roman" w:cs="Times New Roman"/>
          <w:sz w:val="28"/>
          <w:szCs w:val="28"/>
        </w:rPr>
      </w:pPr>
      <w:r w:rsidRPr="00907B70">
        <w:rPr>
          <w:rFonts w:ascii="Times New Roman" w:hAnsi="Times New Roman" w:cs="Times New Roman"/>
          <w:sz w:val="28"/>
          <w:szCs w:val="28"/>
        </w:rPr>
        <w:t>Направление подготовки: 39.03.01 «Социология»</w:t>
      </w:r>
    </w:p>
    <w:tbl>
      <w:tblPr>
        <w:tblStyle w:val="afa"/>
        <w:tblW w:w="0" w:type="auto"/>
        <w:tblLook w:val="04A0" w:firstRow="1" w:lastRow="0" w:firstColumn="1" w:lastColumn="0" w:noHBand="0" w:noVBand="1"/>
      </w:tblPr>
      <w:tblGrid>
        <w:gridCol w:w="988"/>
        <w:gridCol w:w="2268"/>
        <w:gridCol w:w="2500"/>
        <w:gridCol w:w="3260"/>
      </w:tblGrid>
      <w:tr w:rsidR="00A23A9C" w14:paraId="2F18845B" w14:textId="77777777" w:rsidTr="00BB2C3B">
        <w:tc>
          <w:tcPr>
            <w:tcW w:w="988" w:type="dxa"/>
          </w:tcPr>
          <w:p w14:paraId="1F8E2B09" w14:textId="4C514FC5" w:rsidR="00A23A9C" w:rsidRDefault="00A23A9C" w:rsidP="00A23A9C">
            <w:pPr>
              <w:jc w:val="both"/>
              <w:rPr>
                <w:sz w:val="24"/>
                <w:szCs w:val="24"/>
              </w:rPr>
            </w:pPr>
            <w:r>
              <w:rPr>
                <w:spacing w:val="1"/>
              </w:rPr>
              <w:t>Код компетен</w:t>
            </w:r>
            <w:r w:rsidR="00BB2C3B">
              <w:rPr>
                <w:spacing w:val="1"/>
              </w:rPr>
              <w:t>ции</w:t>
            </w:r>
            <w:r w:rsidRPr="00054EEA">
              <w:rPr>
                <w:spacing w:val="1"/>
                <w:sz w:val="24"/>
                <w:szCs w:val="24"/>
              </w:rPr>
              <w:t xml:space="preserve"> </w:t>
            </w:r>
          </w:p>
          <w:p w14:paraId="1C21DC12" w14:textId="53C708D1" w:rsidR="00A23A9C" w:rsidRDefault="00A23A9C" w:rsidP="00A23A9C">
            <w:pPr>
              <w:jc w:val="both"/>
              <w:rPr>
                <w:sz w:val="28"/>
                <w:szCs w:val="28"/>
              </w:rPr>
            </w:pPr>
          </w:p>
        </w:tc>
        <w:tc>
          <w:tcPr>
            <w:tcW w:w="2268" w:type="dxa"/>
          </w:tcPr>
          <w:p w14:paraId="2A00F7B8" w14:textId="77777777" w:rsidR="00BB2C3B" w:rsidRDefault="00A23A9C" w:rsidP="00BB2C3B">
            <w:pPr>
              <w:spacing w:after="0" w:line="240" w:lineRule="auto"/>
              <w:jc w:val="both"/>
              <w:rPr>
                <w:spacing w:val="-57"/>
                <w:sz w:val="24"/>
                <w:szCs w:val="24"/>
              </w:rPr>
            </w:pPr>
            <w:r w:rsidRPr="00054EEA">
              <w:rPr>
                <w:sz w:val="24"/>
                <w:szCs w:val="24"/>
              </w:rPr>
              <w:t>Наименование</w:t>
            </w:r>
            <w:r w:rsidRPr="00054EEA">
              <w:rPr>
                <w:spacing w:val="-57"/>
                <w:sz w:val="24"/>
                <w:szCs w:val="24"/>
              </w:rPr>
              <w:t xml:space="preserve"> </w:t>
            </w:r>
          </w:p>
          <w:p w14:paraId="5A045769" w14:textId="666E2150" w:rsidR="00A23A9C" w:rsidRDefault="00A23A9C" w:rsidP="00BB2C3B">
            <w:pPr>
              <w:spacing w:after="0" w:line="240" w:lineRule="auto"/>
              <w:jc w:val="both"/>
              <w:rPr>
                <w:sz w:val="28"/>
                <w:szCs w:val="28"/>
              </w:rPr>
            </w:pPr>
            <w:r w:rsidRPr="00054EEA">
              <w:rPr>
                <w:sz w:val="24"/>
                <w:szCs w:val="24"/>
              </w:rPr>
              <w:t>компетенции</w:t>
            </w:r>
          </w:p>
        </w:tc>
        <w:tc>
          <w:tcPr>
            <w:tcW w:w="2500" w:type="dxa"/>
          </w:tcPr>
          <w:p w14:paraId="739A2BD0" w14:textId="18C86593" w:rsidR="00A23A9C" w:rsidRDefault="00A23A9C" w:rsidP="00A23A9C">
            <w:pPr>
              <w:jc w:val="both"/>
              <w:rPr>
                <w:sz w:val="28"/>
                <w:szCs w:val="28"/>
              </w:rPr>
            </w:pPr>
            <w:r w:rsidRPr="00054EEA">
              <w:rPr>
                <w:sz w:val="24"/>
                <w:szCs w:val="24"/>
              </w:rPr>
              <w:t>Индикаторы</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r w:rsidRPr="00054EEA">
              <w:rPr>
                <w:sz w:val="24"/>
                <w:szCs w:val="24"/>
                <w:vertAlign w:val="superscript"/>
              </w:rPr>
              <w:t>1</w:t>
            </w:r>
          </w:p>
        </w:tc>
        <w:tc>
          <w:tcPr>
            <w:tcW w:w="3260" w:type="dxa"/>
          </w:tcPr>
          <w:p w14:paraId="7C8FAE24" w14:textId="65C04382" w:rsidR="00A23A9C" w:rsidRDefault="00A23A9C" w:rsidP="00A23A9C">
            <w:pPr>
              <w:jc w:val="both"/>
              <w:rPr>
                <w:sz w:val="28"/>
                <w:szCs w:val="28"/>
              </w:rPr>
            </w:pPr>
            <w:r w:rsidRPr="00054EEA">
              <w:rPr>
                <w:sz w:val="24"/>
                <w:szCs w:val="24"/>
              </w:rPr>
              <w:t>Результаты обучения (владения</w:t>
            </w:r>
            <w:r w:rsidRPr="00054EEA">
              <w:rPr>
                <w:sz w:val="24"/>
                <w:szCs w:val="24"/>
                <w:vertAlign w:val="superscript"/>
              </w:rPr>
              <w:t>2</w:t>
            </w:r>
            <w:r w:rsidRPr="00054EEA">
              <w:rPr>
                <w:sz w:val="24"/>
                <w:szCs w:val="24"/>
              </w:rPr>
              <w:t>,</w:t>
            </w:r>
            <w:r w:rsidRPr="00054EEA">
              <w:rPr>
                <w:spacing w:val="1"/>
                <w:sz w:val="24"/>
                <w:szCs w:val="24"/>
              </w:rPr>
              <w:t xml:space="preserve"> </w:t>
            </w:r>
            <w:r w:rsidRPr="00054EEA">
              <w:rPr>
                <w:sz w:val="24"/>
                <w:szCs w:val="24"/>
              </w:rPr>
              <w:t>умения</w:t>
            </w:r>
            <w:r w:rsidRPr="00054EEA">
              <w:rPr>
                <w:spacing w:val="-3"/>
                <w:sz w:val="24"/>
                <w:szCs w:val="24"/>
              </w:rPr>
              <w:t xml:space="preserve"> </w:t>
            </w:r>
            <w:r w:rsidRPr="00054EEA">
              <w:rPr>
                <w:sz w:val="24"/>
                <w:szCs w:val="24"/>
              </w:rPr>
              <w:t>и</w:t>
            </w:r>
            <w:r w:rsidRPr="00054EEA">
              <w:rPr>
                <w:spacing w:val="-3"/>
                <w:sz w:val="24"/>
                <w:szCs w:val="24"/>
              </w:rPr>
              <w:t xml:space="preserve"> </w:t>
            </w:r>
            <w:r w:rsidRPr="00054EEA">
              <w:rPr>
                <w:sz w:val="24"/>
                <w:szCs w:val="24"/>
              </w:rPr>
              <w:t>знания),</w:t>
            </w:r>
            <w:r w:rsidRPr="00054EEA">
              <w:rPr>
                <w:spacing w:val="-3"/>
                <w:sz w:val="24"/>
                <w:szCs w:val="24"/>
              </w:rPr>
              <w:t xml:space="preserve"> </w:t>
            </w:r>
            <w:r w:rsidRPr="00054EEA">
              <w:rPr>
                <w:sz w:val="24"/>
                <w:szCs w:val="24"/>
              </w:rPr>
              <w:t>соотнесенные</w:t>
            </w:r>
            <w:r w:rsidRPr="00054EEA">
              <w:rPr>
                <w:spacing w:val="-5"/>
                <w:sz w:val="24"/>
                <w:szCs w:val="24"/>
              </w:rPr>
              <w:t xml:space="preserve"> </w:t>
            </w:r>
            <w:r w:rsidRPr="00054EEA">
              <w:rPr>
                <w:sz w:val="24"/>
                <w:szCs w:val="24"/>
              </w:rPr>
              <w:t>с</w:t>
            </w:r>
            <w:r w:rsidRPr="00054EEA">
              <w:rPr>
                <w:spacing w:val="-57"/>
                <w:sz w:val="24"/>
                <w:szCs w:val="24"/>
              </w:rPr>
              <w:t xml:space="preserve"> </w:t>
            </w:r>
            <w:r w:rsidRPr="00054EEA">
              <w:rPr>
                <w:sz w:val="24"/>
                <w:szCs w:val="24"/>
              </w:rPr>
              <w:t>компетенциями/индикаторами</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r>
      <w:tr w:rsidR="00A23A9C" w14:paraId="58845487" w14:textId="77777777" w:rsidTr="00BB2C3B">
        <w:tc>
          <w:tcPr>
            <w:tcW w:w="988" w:type="dxa"/>
          </w:tcPr>
          <w:p w14:paraId="5A9A527A" w14:textId="015CB927" w:rsidR="00A23A9C" w:rsidRDefault="00A23A9C" w:rsidP="00A23A9C">
            <w:pPr>
              <w:jc w:val="both"/>
              <w:rPr>
                <w:sz w:val="28"/>
                <w:szCs w:val="28"/>
              </w:rPr>
            </w:pPr>
            <w:r w:rsidRPr="00054EEA">
              <w:rPr>
                <w:sz w:val="24"/>
                <w:szCs w:val="24"/>
              </w:rPr>
              <w:t>УК-2</w:t>
            </w:r>
          </w:p>
        </w:tc>
        <w:tc>
          <w:tcPr>
            <w:tcW w:w="2268" w:type="dxa"/>
          </w:tcPr>
          <w:p w14:paraId="2678936F" w14:textId="77777777" w:rsidR="00A23A9C" w:rsidRPr="00054EEA" w:rsidRDefault="00A23A9C" w:rsidP="00A23A9C">
            <w:pPr>
              <w:spacing w:after="0" w:line="240" w:lineRule="auto"/>
              <w:jc w:val="both"/>
              <w:rPr>
                <w:sz w:val="24"/>
                <w:szCs w:val="24"/>
              </w:rPr>
            </w:pPr>
            <w:r>
              <w:rPr>
                <w:sz w:val="24"/>
                <w:szCs w:val="24"/>
              </w:rPr>
              <w:t>Способность применять нормы государс</w:t>
            </w:r>
            <w:r w:rsidRPr="00054EEA">
              <w:rPr>
                <w:sz w:val="24"/>
                <w:szCs w:val="24"/>
              </w:rPr>
              <w:t xml:space="preserve">твенного языка Российской Федерации </w:t>
            </w:r>
          </w:p>
          <w:p w14:paraId="6D5AEDBB" w14:textId="7ABCD12D" w:rsidR="00A23A9C" w:rsidRDefault="00A23A9C" w:rsidP="00A23A9C">
            <w:pPr>
              <w:jc w:val="both"/>
              <w:rPr>
                <w:sz w:val="28"/>
                <w:szCs w:val="28"/>
              </w:rPr>
            </w:pPr>
            <w:r>
              <w:rPr>
                <w:sz w:val="24"/>
                <w:szCs w:val="24"/>
              </w:rPr>
              <w:t>в устной и письмен</w:t>
            </w:r>
            <w:r w:rsidRPr="00054EEA">
              <w:rPr>
                <w:sz w:val="24"/>
                <w:szCs w:val="24"/>
              </w:rPr>
              <w:t>ной реч</w:t>
            </w:r>
            <w:r>
              <w:rPr>
                <w:sz w:val="24"/>
                <w:szCs w:val="24"/>
              </w:rPr>
              <w:t>и в процессе личной и профессиональной коммуни</w:t>
            </w:r>
            <w:r w:rsidRPr="00054EEA">
              <w:rPr>
                <w:sz w:val="24"/>
                <w:szCs w:val="24"/>
              </w:rPr>
              <w:t>кации</w:t>
            </w:r>
          </w:p>
        </w:tc>
        <w:tc>
          <w:tcPr>
            <w:tcW w:w="2500" w:type="dxa"/>
          </w:tcPr>
          <w:p w14:paraId="36A32E32" w14:textId="5E38A7AA" w:rsidR="00A23A9C" w:rsidRDefault="00A23A9C" w:rsidP="00A23A9C">
            <w:pPr>
              <w:spacing w:after="0" w:line="240" w:lineRule="auto"/>
              <w:rPr>
                <w:sz w:val="24"/>
                <w:szCs w:val="24"/>
              </w:rPr>
            </w:pPr>
            <w:r w:rsidRPr="00054EEA">
              <w:rPr>
                <w:sz w:val="24"/>
                <w:szCs w:val="24"/>
              </w:rPr>
              <w:t xml:space="preserve">1.Использует </w:t>
            </w:r>
            <w:r>
              <w:rPr>
                <w:sz w:val="24"/>
                <w:szCs w:val="24"/>
              </w:rPr>
              <w:t>информационно-коммуника</w:t>
            </w:r>
            <w:r w:rsidRPr="00054EEA">
              <w:rPr>
                <w:sz w:val="24"/>
                <w:szCs w:val="24"/>
              </w:rPr>
              <w:t>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E851227" w14:textId="1F035389" w:rsidR="00B8220E" w:rsidRDefault="00B8220E" w:rsidP="00A23A9C">
            <w:pPr>
              <w:spacing w:after="0" w:line="240" w:lineRule="auto"/>
              <w:rPr>
                <w:sz w:val="24"/>
                <w:szCs w:val="24"/>
              </w:rPr>
            </w:pPr>
          </w:p>
          <w:p w14:paraId="5DA8641E" w14:textId="221EC7C0" w:rsidR="00B8220E" w:rsidRDefault="00B8220E" w:rsidP="00A23A9C">
            <w:pPr>
              <w:spacing w:after="0" w:line="240" w:lineRule="auto"/>
              <w:rPr>
                <w:sz w:val="24"/>
                <w:szCs w:val="24"/>
              </w:rPr>
            </w:pPr>
          </w:p>
          <w:p w14:paraId="11E1D7A3" w14:textId="413B7421" w:rsidR="00B8220E" w:rsidRDefault="00B8220E" w:rsidP="00A23A9C">
            <w:pPr>
              <w:spacing w:after="0" w:line="240" w:lineRule="auto"/>
              <w:rPr>
                <w:sz w:val="24"/>
                <w:szCs w:val="24"/>
              </w:rPr>
            </w:pPr>
          </w:p>
          <w:p w14:paraId="20E2E138" w14:textId="0757ACAC" w:rsidR="00B8220E" w:rsidRDefault="00B8220E" w:rsidP="00A23A9C">
            <w:pPr>
              <w:spacing w:after="0" w:line="240" w:lineRule="auto"/>
              <w:rPr>
                <w:sz w:val="24"/>
                <w:szCs w:val="24"/>
              </w:rPr>
            </w:pPr>
          </w:p>
          <w:p w14:paraId="498807F1" w14:textId="0E9CCF8F" w:rsidR="00B8220E" w:rsidRDefault="00B8220E" w:rsidP="00A23A9C">
            <w:pPr>
              <w:spacing w:after="0" w:line="240" w:lineRule="auto"/>
              <w:rPr>
                <w:sz w:val="24"/>
                <w:szCs w:val="24"/>
              </w:rPr>
            </w:pPr>
          </w:p>
          <w:p w14:paraId="30D36369" w14:textId="61FB6F34" w:rsidR="00B8220E" w:rsidRDefault="00B8220E" w:rsidP="00A23A9C">
            <w:pPr>
              <w:spacing w:after="0" w:line="240" w:lineRule="auto"/>
              <w:rPr>
                <w:sz w:val="24"/>
                <w:szCs w:val="24"/>
              </w:rPr>
            </w:pPr>
          </w:p>
          <w:p w14:paraId="2D30028A" w14:textId="77777777" w:rsidR="00A23A9C" w:rsidRPr="00054EEA" w:rsidRDefault="00A23A9C" w:rsidP="00A23A9C">
            <w:pPr>
              <w:spacing w:after="0" w:line="240" w:lineRule="auto"/>
              <w:rPr>
                <w:sz w:val="24"/>
                <w:szCs w:val="24"/>
              </w:rPr>
            </w:pPr>
            <w:r w:rsidRPr="00054EEA">
              <w:rPr>
                <w:sz w:val="24"/>
                <w:szCs w:val="24"/>
              </w:rPr>
              <w:t>2. Ведет деловую переписку, учитывая особенности официально-делового стиля и речевого этикета.</w:t>
            </w:r>
          </w:p>
          <w:p w14:paraId="3DC8E801" w14:textId="77777777" w:rsidR="00B8220E" w:rsidRDefault="00B8220E" w:rsidP="00A23A9C">
            <w:pPr>
              <w:spacing w:after="0" w:line="240" w:lineRule="auto"/>
              <w:rPr>
                <w:sz w:val="24"/>
                <w:szCs w:val="24"/>
              </w:rPr>
            </w:pPr>
          </w:p>
          <w:p w14:paraId="631C2D71" w14:textId="77777777" w:rsidR="00B8220E" w:rsidRDefault="00B8220E" w:rsidP="00A23A9C">
            <w:pPr>
              <w:spacing w:after="0" w:line="240" w:lineRule="auto"/>
              <w:rPr>
                <w:sz w:val="24"/>
                <w:szCs w:val="24"/>
              </w:rPr>
            </w:pPr>
          </w:p>
          <w:p w14:paraId="5D329278" w14:textId="77777777" w:rsidR="00B8220E" w:rsidRDefault="00B8220E" w:rsidP="00A23A9C">
            <w:pPr>
              <w:spacing w:after="0" w:line="240" w:lineRule="auto"/>
              <w:rPr>
                <w:sz w:val="24"/>
                <w:szCs w:val="24"/>
              </w:rPr>
            </w:pPr>
          </w:p>
          <w:p w14:paraId="2BB32BBB" w14:textId="77777777" w:rsidR="00B8220E" w:rsidRDefault="00B8220E" w:rsidP="00A23A9C">
            <w:pPr>
              <w:spacing w:after="0" w:line="240" w:lineRule="auto"/>
              <w:rPr>
                <w:sz w:val="24"/>
                <w:szCs w:val="24"/>
              </w:rPr>
            </w:pPr>
          </w:p>
          <w:p w14:paraId="24C6FB0D" w14:textId="77777777" w:rsidR="00B8220E" w:rsidRDefault="00B8220E" w:rsidP="00A23A9C">
            <w:pPr>
              <w:spacing w:after="0" w:line="240" w:lineRule="auto"/>
              <w:rPr>
                <w:sz w:val="24"/>
                <w:szCs w:val="24"/>
              </w:rPr>
            </w:pPr>
          </w:p>
          <w:p w14:paraId="5E0443A2" w14:textId="77777777" w:rsidR="00B8220E" w:rsidRDefault="00B8220E" w:rsidP="00A23A9C">
            <w:pPr>
              <w:spacing w:after="0" w:line="240" w:lineRule="auto"/>
              <w:rPr>
                <w:sz w:val="24"/>
                <w:szCs w:val="24"/>
              </w:rPr>
            </w:pPr>
          </w:p>
          <w:p w14:paraId="21FF826E" w14:textId="77777777" w:rsidR="00B8220E" w:rsidRDefault="00B8220E" w:rsidP="00A23A9C">
            <w:pPr>
              <w:spacing w:after="0" w:line="240" w:lineRule="auto"/>
              <w:rPr>
                <w:sz w:val="24"/>
                <w:szCs w:val="24"/>
              </w:rPr>
            </w:pPr>
          </w:p>
          <w:p w14:paraId="046F2F2A" w14:textId="77777777" w:rsidR="00B8220E" w:rsidRDefault="00B8220E" w:rsidP="00A23A9C">
            <w:pPr>
              <w:spacing w:after="0" w:line="240" w:lineRule="auto"/>
              <w:rPr>
                <w:sz w:val="24"/>
                <w:szCs w:val="24"/>
              </w:rPr>
            </w:pPr>
          </w:p>
          <w:p w14:paraId="3697F300" w14:textId="77777777" w:rsidR="00B8220E" w:rsidRDefault="00B8220E" w:rsidP="00A23A9C">
            <w:pPr>
              <w:spacing w:after="0" w:line="240" w:lineRule="auto"/>
              <w:rPr>
                <w:sz w:val="24"/>
                <w:szCs w:val="24"/>
              </w:rPr>
            </w:pPr>
          </w:p>
          <w:p w14:paraId="25DE41D3" w14:textId="20078623" w:rsidR="00A23A9C" w:rsidRDefault="00A23A9C" w:rsidP="00A23A9C">
            <w:pPr>
              <w:spacing w:after="0" w:line="240" w:lineRule="auto"/>
              <w:rPr>
                <w:sz w:val="24"/>
                <w:szCs w:val="24"/>
              </w:rPr>
            </w:pPr>
            <w:r w:rsidRPr="00054EEA">
              <w:rPr>
                <w:sz w:val="24"/>
                <w:szCs w:val="24"/>
              </w:rPr>
              <w:t>3. Ведет деловые переговоры на государственном языке Российской Федерации.</w:t>
            </w:r>
          </w:p>
          <w:p w14:paraId="5BB1BE29" w14:textId="624122C4" w:rsidR="00B8220E" w:rsidRDefault="00B8220E" w:rsidP="00A23A9C">
            <w:pPr>
              <w:spacing w:after="0" w:line="240" w:lineRule="auto"/>
              <w:rPr>
                <w:sz w:val="24"/>
                <w:szCs w:val="24"/>
              </w:rPr>
            </w:pPr>
          </w:p>
          <w:p w14:paraId="77DF9463" w14:textId="07C5099C" w:rsidR="00B8220E" w:rsidRDefault="00B8220E" w:rsidP="00A23A9C">
            <w:pPr>
              <w:spacing w:after="0" w:line="240" w:lineRule="auto"/>
              <w:rPr>
                <w:sz w:val="24"/>
                <w:szCs w:val="24"/>
              </w:rPr>
            </w:pPr>
          </w:p>
          <w:p w14:paraId="2D0E4D76" w14:textId="06D8727A" w:rsidR="00B8220E" w:rsidRDefault="00B8220E" w:rsidP="00A23A9C">
            <w:pPr>
              <w:spacing w:after="0" w:line="240" w:lineRule="auto"/>
              <w:rPr>
                <w:sz w:val="24"/>
                <w:szCs w:val="24"/>
              </w:rPr>
            </w:pPr>
          </w:p>
          <w:p w14:paraId="38AC5F34" w14:textId="0E9E0D14" w:rsidR="00B8220E" w:rsidRDefault="00B8220E" w:rsidP="00A23A9C">
            <w:pPr>
              <w:spacing w:after="0" w:line="240" w:lineRule="auto"/>
              <w:rPr>
                <w:sz w:val="24"/>
                <w:szCs w:val="24"/>
              </w:rPr>
            </w:pPr>
          </w:p>
          <w:p w14:paraId="60686871" w14:textId="5B9772E6" w:rsidR="00B8220E" w:rsidRDefault="00B8220E" w:rsidP="00A23A9C">
            <w:pPr>
              <w:spacing w:after="0" w:line="240" w:lineRule="auto"/>
              <w:rPr>
                <w:sz w:val="24"/>
                <w:szCs w:val="24"/>
              </w:rPr>
            </w:pPr>
          </w:p>
          <w:p w14:paraId="5C1FCC7A" w14:textId="75005346" w:rsidR="00B8220E" w:rsidRDefault="00B8220E" w:rsidP="00A23A9C">
            <w:pPr>
              <w:spacing w:after="0" w:line="240" w:lineRule="auto"/>
              <w:rPr>
                <w:sz w:val="24"/>
                <w:szCs w:val="24"/>
              </w:rPr>
            </w:pPr>
          </w:p>
          <w:p w14:paraId="28879BDE" w14:textId="63FEC00F" w:rsidR="00B8220E" w:rsidRDefault="00B8220E" w:rsidP="00A23A9C">
            <w:pPr>
              <w:spacing w:after="0" w:line="240" w:lineRule="auto"/>
              <w:rPr>
                <w:sz w:val="24"/>
                <w:szCs w:val="24"/>
              </w:rPr>
            </w:pPr>
          </w:p>
          <w:p w14:paraId="3F1AE7D3" w14:textId="637D5209" w:rsidR="00B8220E" w:rsidRDefault="00B8220E" w:rsidP="00A23A9C">
            <w:pPr>
              <w:spacing w:after="0" w:line="240" w:lineRule="auto"/>
              <w:rPr>
                <w:sz w:val="24"/>
                <w:szCs w:val="24"/>
              </w:rPr>
            </w:pPr>
          </w:p>
          <w:p w14:paraId="59C11B61" w14:textId="3235BC67" w:rsidR="00B8220E" w:rsidRDefault="00B8220E" w:rsidP="00A23A9C">
            <w:pPr>
              <w:spacing w:after="0" w:line="240" w:lineRule="auto"/>
              <w:rPr>
                <w:sz w:val="24"/>
                <w:szCs w:val="24"/>
              </w:rPr>
            </w:pPr>
          </w:p>
          <w:p w14:paraId="545F0FDA" w14:textId="5A8FFF63" w:rsidR="00A23A9C" w:rsidRDefault="00A23A9C" w:rsidP="00A23A9C">
            <w:pPr>
              <w:rPr>
                <w:sz w:val="28"/>
                <w:szCs w:val="28"/>
              </w:rPr>
            </w:pPr>
            <w:r w:rsidRPr="00054EEA">
              <w:rPr>
                <w:sz w:val="24"/>
                <w:szCs w:val="24"/>
              </w:rPr>
              <w:t>4. Использует лексик</w:t>
            </w:r>
            <w:r>
              <w:rPr>
                <w:sz w:val="24"/>
                <w:szCs w:val="24"/>
              </w:rPr>
              <w:t>о-грамматические и стилистичес</w:t>
            </w:r>
            <w:r w:rsidRPr="00054EEA">
              <w:rPr>
                <w:sz w:val="24"/>
                <w:szCs w:val="24"/>
              </w:rPr>
              <w:t xml:space="preserve">кие ресурсы на государственном языке Российской Федерации в зависимости от решаемой </w:t>
            </w:r>
            <w:proofErr w:type="spellStart"/>
            <w:r w:rsidRPr="00054EEA">
              <w:rPr>
                <w:sz w:val="24"/>
                <w:szCs w:val="24"/>
              </w:rPr>
              <w:t>коммуника-тивной</w:t>
            </w:r>
            <w:proofErr w:type="spellEnd"/>
            <w:r w:rsidRPr="00054EEA">
              <w:rPr>
                <w:sz w:val="24"/>
                <w:szCs w:val="24"/>
              </w:rPr>
              <w:t xml:space="preserve">, </w:t>
            </w:r>
            <w:r>
              <w:rPr>
                <w:sz w:val="24"/>
                <w:szCs w:val="24"/>
              </w:rPr>
              <w:t>в том числе профес</w:t>
            </w:r>
            <w:r w:rsidRPr="00054EEA">
              <w:rPr>
                <w:sz w:val="24"/>
                <w:szCs w:val="24"/>
              </w:rPr>
              <w:t>сиональной, задачи.</w:t>
            </w:r>
          </w:p>
        </w:tc>
        <w:tc>
          <w:tcPr>
            <w:tcW w:w="3260" w:type="dxa"/>
          </w:tcPr>
          <w:p w14:paraId="38628216" w14:textId="0699E06D" w:rsidR="00BB2C3B" w:rsidRPr="00054EEA" w:rsidRDefault="00BB2C3B" w:rsidP="00BB2C3B">
            <w:pPr>
              <w:spacing w:after="0" w:line="240" w:lineRule="auto"/>
              <w:ind w:left="57" w:right="57"/>
              <w:jc w:val="both"/>
              <w:rPr>
                <w:sz w:val="24"/>
                <w:szCs w:val="24"/>
              </w:rPr>
            </w:pPr>
            <w:r w:rsidRPr="00054EEA">
              <w:rPr>
                <w:sz w:val="24"/>
                <w:szCs w:val="24"/>
              </w:rPr>
              <w:lastRenderedPageBreak/>
              <w:t xml:space="preserve">1. </w:t>
            </w:r>
            <w:r w:rsidRPr="00054EEA">
              <w:rPr>
                <w:i/>
                <w:sz w:val="24"/>
                <w:szCs w:val="24"/>
              </w:rPr>
              <w:t>знать</w:t>
            </w:r>
            <w:r w:rsidRPr="00054EEA">
              <w:rPr>
                <w:sz w:val="24"/>
                <w:szCs w:val="24"/>
              </w:rPr>
              <w:t>: - теоретические основы организации коммуникации (лингвистический аспект); - структуру стандартных коммуникативных задач на государственном языке Российской Федерации;</w:t>
            </w:r>
          </w:p>
          <w:p w14:paraId="3625574A" w14:textId="77777777" w:rsidR="00BB2C3B" w:rsidRPr="00054EEA" w:rsidRDefault="00BB2C3B" w:rsidP="00BB2C3B">
            <w:pPr>
              <w:spacing w:after="0" w:line="240" w:lineRule="auto"/>
              <w:ind w:left="57" w:right="57"/>
              <w:jc w:val="both"/>
              <w:rPr>
                <w:sz w:val="24"/>
                <w:szCs w:val="24"/>
              </w:rPr>
            </w:pPr>
            <w:r w:rsidRPr="00054EEA">
              <w:rPr>
                <w:sz w:val="24"/>
                <w:szCs w:val="24"/>
              </w:rPr>
              <w:t xml:space="preserve"> </w:t>
            </w:r>
            <w:r w:rsidRPr="00054EEA">
              <w:rPr>
                <w:i/>
                <w:sz w:val="24"/>
                <w:szCs w:val="24"/>
              </w:rPr>
              <w:t>уметь</w:t>
            </w:r>
            <w:r w:rsidRPr="00054EEA">
              <w:rPr>
                <w:sz w:val="24"/>
                <w:szCs w:val="24"/>
              </w:rPr>
              <w:t>: - анализировать и применять на практике знания грамотного лингвистического оформления сообщений в ситуациях решения стандартных коммуникативных задач;</w:t>
            </w:r>
          </w:p>
          <w:p w14:paraId="6ABA5AC5" w14:textId="77777777" w:rsidR="00D95E79" w:rsidRDefault="00D95E79" w:rsidP="00BB2C3B">
            <w:pPr>
              <w:spacing w:after="0" w:line="240" w:lineRule="auto"/>
              <w:ind w:left="57" w:right="57"/>
              <w:jc w:val="both"/>
              <w:rPr>
                <w:sz w:val="24"/>
                <w:szCs w:val="24"/>
              </w:rPr>
            </w:pPr>
          </w:p>
          <w:p w14:paraId="0A391F1F" w14:textId="77777777" w:rsidR="00D95E79" w:rsidRDefault="00D95E79" w:rsidP="00BB2C3B">
            <w:pPr>
              <w:spacing w:after="0" w:line="240" w:lineRule="auto"/>
              <w:ind w:left="57" w:right="57"/>
              <w:jc w:val="both"/>
              <w:rPr>
                <w:sz w:val="24"/>
                <w:szCs w:val="24"/>
              </w:rPr>
            </w:pPr>
          </w:p>
          <w:p w14:paraId="7E7CE493" w14:textId="77777777" w:rsidR="00BB2C3B" w:rsidRPr="00054EEA" w:rsidRDefault="00BB2C3B" w:rsidP="00771190">
            <w:pPr>
              <w:spacing w:after="0" w:line="240" w:lineRule="auto"/>
              <w:ind w:right="57"/>
              <w:jc w:val="both"/>
              <w:rPr>
                <w:sz w:val="24"/>
                <w:szCs w:val="24"/>
              </w:rPr>
            </w:pPr>
            <w:r w:rsidRPr="00054EEA">
              <w:rPr>
                <w:sz w:val="24"/>
                <w:szCs w:val="24"/>
              </w:rPr>
              <w:t xml:space="preserve">2. </w:t>
            </w:r>
            <w:r w:rsidRPr="00054EEA">
              <w:rPr>
                <w:i/>
                <w:sz w:val="24"/>
                <w:szCs w:val="24"/>
              </w:rPr>
              <w:t>знать</w:t>
            </w:r>
            <w:r w:rsidRPr="00054EEA">
              <w:rPr>
                <w:sz w:val="24"/>
                <w:szCs w:val="24"/>
              </w:rPr>
              <w:t>: - функционально-стилистические черты официально-делового стиля речи, - особенности речевого этикета в условиях межличностного и межнационального общения;</w:t>
            </w:r>
          </w:p>
          <w:p w14:paraId="1859CBA6" w14:textId="58436E2B" w:rsidR="00BB2C3B" w:rsidRPr="00054EEA" w:rsidRDefault="00BB2C3B" w:rsidP="00BB2C3B">
            <w:pPr>
              <w:spacing w:after="0" w:line="240" w:lineRule="auto"/>
              <w:ind w:left="57" w:right="57"/>
              <w:jc w:val="both"/>
              <w:rPr>
                <w:sz w:val="24"/>
                <w:szCs w:val="24"/>
              </w:rPr>
            </w:pPr>
            <w:r w:rsidRPr="00054EEA">
              <w:rPr>
                <w:sz w:val="24"/>
                <w:szCs w:val="24"/>
              </w:rPr>
              <w:lastRenderedPageBreak/>
              <w:t xml:space="preserve"> </w:t>
            </w:r>
            <w:r w:rsidRPr="00054EEA">
              <w:rPr>
                <w:i/>
                <w:sz w:val="24"/>
                <w:szCs w:val="24"/>
              </w:rPr>
              <w:t>уметь</w:t>
            </w:r>
            <w:r w:rsidRPr="00054EEA">
              <w:rPr>
                <w:sz w:val="24"/>
                <w:szCs w:val="24"/>
              </w:rPr>
              <w:t>: - анализировать и применять на практике знания грамотного языкового оформления деловых документов;</w:t>
            </w:r>
          </w:p>
          <w:p w14:paraId="51324FDD" w14:textId="77777777" w:rsidR="00D95E79" w:rsidRDefault="00D95E79" w:rsidP="00BB2C3B">
            <w:pPr>
              <w:spacing w:after="0" w:line="240" w:lineRule="auto"/>
              <w:ind w:left="57" w:right="57"/>
              <w:jc w:val="both"/>
              <w:rPr>
                <w:sz w:val="24"/>
                <w:szCs w:val="24"/>
              </w:rPr>
            </w:pPr>
          </w:p>
          <w:p w14:paraId="122EBBE9" w14:textId="77777777" w:rsidR="00D95E79" w:rsidRDefault="00D95E79" w:rsidP="00BB2C3B">
            <w:pPr>
              <w:spacing w:after="0" w:line="240" w:lineRule="auto"/>
              <w:ind w:left="57" w:right="57"/>
              <w:jc w:val="both"/>
              <w:rPr>
                <w:sz w:val="24"/>
                <w:szCs w:val="24"/>
              </w:rPr>
            </w:pPr>
          </w:p>
          <w:p w14:paraId="6A980D9A" w14:textId="77777777" w:rsidR="00BB2C3B" w:rsidRPr="00054EEA" w:rsidRDefault="00BB2C3B" w:rsidP="00771190">
            <w:pPr>
              <w:spacing w:after="0" w:line="240" w:lineRule="auto"/>
              <w:ind w:right="57"/>
              <w:jc w:val="both"/>
              <w:rPr>
                <w:sz w:val="24"/>
                <w:szCs w:val="24"/>
              </w:rPr>
            </w:pPr>
            <w:r w:rsidRPr="00054EEA">
              <w:rPr>
                <w:sz w:val="24"/>
                <w:szCs w:val="24"/>
              </w:rPr>
              <w:t xml:space="preserve">3. </w:t>
            </w:r>
            <w:r w:rsidRPr="00054EEA">
              <w:rPr>
                <w:i/>
                <w:sz w:val="24"/>
                <w:szCs w:val="24"/>
              </w:rPr>
              <w:t>знать</w:t>
            </w:r>
            <w:r w:rsidRPr="00054EEA">
              <w:rPr>
                <w:sz w:val="24"/>
                <w:szCs w:val="24"/>
              </w:rPr>
              <w:t>:</w:t>
            </w:r>
            <w:r w:rsidRPr="00054EEA">
              <w:rPr>
                <w:color w:val="000080"/>
                <w:sz w:val="24"/>
                <w:szCs w:val="24"/>
              </w:rPr>
              <w:t xml:space="preserve"> - </w:t>
            </w:r>
            <w:r w:rsidRPr="00054EEA">
              <w:rPr>
                <w:sz w:val="24"/>
                <w:szCs w:val="24"/>
              </w:rPr>
              <w:t xml:space="preserve"> модели эффективного личного и делового (профессионального) общения в русско- и </w:t>
            </w:r>
            <w:proofErr w:type="spellStart"/>
            <w:r w:rsidRPr="00054EEA">
              <w:rPr>
                <w:sz w:val="24"/>
                <w:szCs w:val="24"/>
              </w:rPr>
              <w:t>мультиязычной</w:t>
            </w:r>
            <w:proofErr w:type="spellEnd"/>
            <w:r w:rsidRPr="00054EEA">
              <w:rPr>
                <w:sz w:val="24"/>
                <w:szCs w:val="24"/>
              </w:rPr>
              <w:t xml:space="preserve"> среде; </w:t>
            </w:r>
          </w:p>
          <w:p w14:paraId="664EB638" w14:textId="77777777" w:rsidR="00BB2C3B" w:rsidRPr="00054EEA" w:rsidRDefault="00BB2C3B" w:rsidP="00BB2C3B">
            <w:pPr>
              <w:spacing w:after="0" w:line="240" w:lineRule="auto"/>
              <w:ind w:left="57" w:right="57"/>
              <w:jc w:val="both"/>
              <w:rPr>
                <w:sz w:val="24"/>
                <w:szCs w:val="24"/>
              </w:rPr>
            </w:pPr>
            <w:r w:rsidRPr="00054EEA">
              <w:rPr>
                <w:i/>
                <w:sz w:val="24"/>
                <w:szCs w:val="24"/>
              </w:rPr>
              <w:t>уметь:</w:t>
            </w:r>
            <w:r w:rsidRPr="00054EEA">
              <w:rPr>
                <w:sz w:val="24"/>
                <w:szCs w:val="24"/>
              </w:rPr>
              <w:t xml:space="preserve"> - демонстрировать адекватное речевое поведение, учитывая эффективные стратегии и тактики поведения в различных ситуациях делового общения;</w:t>
            </w:r>
          </w:p>
          <w:p w14:paraId="1C4A73AC" w14:textId="77777777" w:rsidR="00D95E79" w:rsidRDefault="00D95E79" w:rsidP="00BB2C3B">
            <w:pPr>
              <w:spacing w:after="0" w:line="240" w:lineRule="auto"/>
              <w:ind w:left="57" w:right="57"/>
              <w:jc w:val="both"/>
              <w:rPr>
                <w:sz w:val="24"/>
                <w:szCs w:val="24"/>
              </w:rPr>
            </w:pPr>
          </w:p>
          <w:p w14:paraId="6F443E69" w14:textId="77777777" w:rsidR="00D95E79" w:rsidRDefault="00D95E79" w:rsidP="00BB2C3B">
            <w:pPr>
              <w:spacing w:after="0" w:line="240" w:lineRule="auto"/>
              <w:ind w:left="57" w:right="57"/>
              <w:jc w:val="both"/>
              <w:rPr>
                <w:sz w:val="24"/>
                <w:szCs w:val="24"/>
              </w:rPr>
            </w:pPr>
          </w:p>
          <w:p w14:paraId="36B585AE" w14:textId="77777777" w:rsidR="00BB2C3B" w:rsidRPr="00054EEA" w:rsidRDefault="00BB2C3B" w:rsidP="00771190">
            <w:pPr>
              <w:spacing w:after="0" w:line="240" w:lineRule="auto"/>
              <w:ind w:right="57"/>
              <w:jc w:val="both"/>
              <w:rPr>
                <w:sz w:val="24"/>
                <w:szCs w:val="24"/>
              </w:rPr>
            </w:pPr>
            <w:r w:rsidRPr="00054EEA">
              <w:rPr>
                <w:sz w:val="24"/>
                <w:szCs w:val="24"/>
              </w:rPr>
              <w:t xml:space="preserve">4. </w:t>
            </w:r>
            <w:r w:rsidRPr="00054EEA">
              <w:rPr>
                <w:i/>
                <w:sz w:val="24"/>
                <w:szCs w:val="24"/>
              </w:rPr>
              <w:t>знать:</w:t>
            </w:r>
            <w:r w:rsidRPr="00054EEA">
              <w:rPr>
                <w:sz w:val="24"/>
                <w:szCs w:val="24"/>
              </w:rPr>
              <w:t xml:space="preserve"> - лексико-грамматические и стилистические ресурсы русского   литературного языка, профессиональных </w:t>
            </w:r>
            <w:proofErr w:type="spellStart"/>
            <w:r w:rsidRPr="00054EEA">
              <w:rPr>
                <w:sz w:val="24"/>
                <w:szCs w:val="24"/>
              </w:rPr>
              <w:t>подстилей</w:t>
            </w:r>
            <w:proofErr w:type="spellEnd"/>
            <w:r w:rsidRPr="00054EEA">
              <w:rPr>
                <w:sz w:val="24"/>
                <w:szCs w:val="24"/>
              </w:rPr>
              <w:t>;</w:t>
            </w:r>
          </w:p>
          <w:p w14:paraId="6CD639B4" w14:textId="77777777" w:rsidR="00BB2C3B" w:rsidRPr="00054EEA" w:rsidRDefault="00BB2C3B" w:rsidP="00BB2C3B">
            <w:pPr>
              <w:spacing w:after="0" w:line="240" w:lineRule="auto"/>
              <w:ind w:left="57" w:right="57"/>
              <w:jc w:val="both"/>
              <w:rPr>
                <w:sz w:val="24"/>
                <w:szCs w:val="24"/>
              </w:rPr>
            </w:pPr>
            <w:r w:rsidRPr="00054EEA">
              <w:rPr>
                <w:i/>
                <w:sz w:val="24"/>
                <w:szCs w:val="24"/>
              </w:rPr>
              <w:t>уметь:</w:t>
            </w:r>
            <w:r w:rsidRPr="00054EEA">
              <w:rPr>
                <w:sz w:val="24"/>
                <w:szCs w:val="24"/>
              </w:rPr>
              <w:t xml:space="preserve"> - анализировать и создавать устные и письменные тексты с учетом сферы общения, решаемой коммуникативной задачи;</w:t>
            </w:r>
          </w:p>
          <w:p w14:paraId="5DEFEDD8" w14:textId="77777777" w:rsidR="00A23A9C" w:rsidRDefault="00A23A9C" w:rsidP="00D95E79">
            <w:pPr>
              <w:pStyle w:val="TableParagraph"/>
              <w:tabs>
                <w:tab w:val="left" w:pos="911"/>
                <w:tab w:val="left" w:pos="912"/>
                <w:tab w:val="left" w:pos="2419"/>
              </w:tabs>
              <w:ind w:left="57" w:right="57"/>
              <w:jc w:val="both"/>
              <w:rPr>
                <w:sz w:val="28"/>
                <w:szCs w:val="28"/>
              </w:rPr>
            </w:pPr>
          </w:p>
        </w:tc>
      </w:tr>
      <w:tr w:rsidR="00BB2C3B" w14:paraId="77707C1E" w14:textId="77777777" w:rsidTr="00BB2C3B">
        <w:tc>
          <w:tcPr>
            <w:tcW w:w="988" w:type="dxa"/>
          </w:tcPr>
          <w:p w14:paraId="67ABAFCF" w14:textId="053CF14E" w:rsidR="00BB2C3B" w:rsidRDefault="00BB2C3B" w:rsidP="00BB2C3B">
            <w:pPr>
              <w:jc w:val="both"/>
              <w:rPr>
                <w:sz w:val="28"/>
                <w:szCs w:val="28"/>
              </w:rPr>
            </w:pPr>
            <w:r w:rsidRPr="00054EEA">
              <w:rPr>
                <w:sz w:val="24"/>
                <w:szCs w:val="24"/>
              </w:rPr>
              <w:lastRenderedPageBreak/>
              <w:t>УК-3</w:t>
            </w:r>
          </w:p>
        </w:tc>
        <w:tc>
          <w:tcPr>
            <w:tcW w:w="2268" w:type="dxa"/>
          </w:tcPr>
          <w:p w14:paraId="40848033" w14:textId="1E5FEBA1" w:rsidR="00BB2C3B" w:rsidRDefault="00BB2C3B" w:rsidP="00BB2C3B">
            <w:pPr>
              <w:jc w:val="both"/>
              <w:rPr>
                <w:sz w:val="28"/>
                <w:szCs w:val="28"/>
              </w:rPr>
            </w:pPr>
            <w:r w:rsidRPr="00054EEA">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500" w:type="dxa"/>
          </w:tcPr>
          <w:p w14:paraId="452369D0" w14:textId="0C0EF0B2" w:rsidR="00BB2C3B" w:rsidRDefault="00BB2C3B" w:rsidP="00BB2C3B">
            <w:pPr>
              <w:pStyle w:val="TableParagraph"/>
              <w:rPr>
                <w:sz w:val="24"/>
                <w:szCs w:val="24"/>
              </w:rPr>
            </w:pPr>
            <w:r>
              <w:rPr>
                <w:sz w:val="24"/>
                <w:szCs w:val="24"/>
              </w:rPr>
              <w:t>1.</w:t>
            </w:r>
            <w:r w:rsidRPr="00054EEA">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343495E9" w14:textId="639931C7" w:rsidR="007E45C7" w:rsidRDefault="007E45C7" w:rsidP="00BB2C3B">
            <w:pPr>
              <w:pStyle w:val="TableParagraph"/>
              <w:rPr>
                <w:sz w:val="24"/>
                <w:szCs w:val="24"/>
              </w:rPr>
            </w:pPr>
          </w:p>
          <w:p w14:paraId="071789D8" w14:textId="12EDA138" w:rsidR="007E45C7" w:rsidRDefault="007E45C7" w:rsidP="00BB2C3B">
            <w:pPr>
              <w:pStyle w:val="TableParagraph"/>
              <w:rPr>
                <w:sz w:val="24"/>
                <w:szCs w:val="24"/>
              </w:rPr>
            </w:pPr>
          </w:p>
          <w:p w14:paraId="414EACA6" w14:textId="4AC7F404" w:rsidR="007E45C7" w:rsidRDefault="007E45C7" w:rsidP="00BB2C3B">
            <w:pPr>
              <w:pStyle w:val="TableParagraph"/>
              <w:rPr>
                <w:sz w:val="24"/>
                <w:szCs w:val="24"/>
              </w:rPr>
            </w:pPr>
          </w:p>
          <w:p w14:paraId="73E90AB4" w14:textId="74136E36" w:rsidR="007E45C7" w:rsidRDefault="007E45C7" w:rsidP="00BB2C3B">
            <w:pPr>
              <w:pStyle w:val="TableParagraph"/>
              <w:rPr>
                <w:sz w:val="24"/>
                <w:szCs w:val="24"/>
              </w:rPr>
            </w:pPr>
          </w:p>
          <w:p w14:paraId="28781504" w14:textId="580EB92E" w:rsidR="007E45C7" w:rsidRDefault="007E45C7" w:rsidP="00BB2C3B">
            <w:pPr>
              <w:pStyle w:val="TableParagraph"/>
              <w:rPr>
                <w:sz w:val="24"/>
                <w:szCs w:val="24"/>
              </w:rPr>
            </w:pPr>
          </w:p>
          <w:p w14:paraId="47E30EE6" w14:textId="5B925D51" w:rsidR="007E45C7" w:rsidRDefault="007E45C7" w:rsidP="00BB2C3B">
            <w:pPr>
              <w:pStyle w:val="TableParagraph"/>
              <w:rPr>
                <w:sz w:val="24"/>
                <w:szCs w:val="24"/>
              </w:rPr>
            </w:pPr>
          </w:p>
          <w:p w14:paraId="1912E391" w14:textId="7DF7316F" w:rsidR="007E45C7" w:rsidRDefault="007E45C7" w:rsidP="00BB2C3B">
            <w:pPr>
              <w:pStyle w:val="TableParagraph"/>
              <w:rPr>
                <w:sz w:val="24"/>
                <w:szCs w:val="24"/>
              </w:rPr>
            </w:pPr>
          </w:p>
          <w:p w14:paraId="0F305CF3" w14:textId="25EFC7B3" w:rsidR="007E45C7" w:rsidRDefault="007E45C7" w:rsidP="00BB2C3B">
            <w:pPr>
              <w:pStyle w:val="TableParagraph"/>
              <w:rPr>
                <w:sz w:val="24"/>
                <w:szCs w:val="24"/>
              </w:rPr>
            </w:pPr>
          </w:p>
          <w:p w14:paraId="7ACCD9F7" w14:textId="767FAB2B" w:rsidR="007E45C7" w:rsidRDefault="007E45C7" w:rsidP="00BB2C3B">
            <w:pPr>
              <w:pStyle w:val="TableParagraph"/>
              <w:rPr>
                <w:sz w:val="24"/>
                <w:szCs w:val="24"/>
              </w:rPr>
            </w:pPr>
          </w:p>
          <w:p w14:paraId="1AD6776D" w14:textId="55E55370" w:rsidR="007E45C7" w:rsidRDefault="007E45C7" w:rsidP="00BB2C3B">
            <w:pPr>
              <w:pStyle w:val="TableParagraph"/>
              <w:rPr>
                <w:sz w:val="24"/>
                <w:szCs w:val="24"/>
              </w:rPr>
            </w:pPr>
          </w:p>
          <w:p w14:paraId="59BEDCB5" w14:textId="4DF64EDB" w:rsidR="007E45C7" w:rsidRDefault="007E45C7" w:rsidP="00BB2C3B">
            <w:pPr>
              <w:pStyle w:val="TableParagraph"/>
              <w:rPr>
                <w:sz w:val="24"/>
                <w:szCs w:val="24"/>
              </w:rPr>
            </w:pPr>
          </w:p>
          <w:p w14:paraId="7D3C0644" w14:textId="779215B0" w:rsidR="007E45C7" w:rsidRDefault="007E45C7" w:rsidP="00BB2C3B">
            <w:pPr>
              <w:pStyle w:val="TableParagraph"/>
              <w:rPr>
                <w:sz w:val="24"/>
                <w:szCs w:val="24"/>
              </w:rPr>
            </w:pPr>
          </w:p>
          <w:p w14:paraId="3A5705F0" w14:textId="6CE6F41A" w:rsidR="007E45C7" w:rsidRDefault="007E45C7" w:rsidP="00BB2C3B">
            <w:pPr>
              <w:pStyle w:val="TableParagraph"/>
              <w:rPr>
                <w:sz w:val="24"/>
                <w:szCs w:val="24"/>
              </w:rPr>
            </w:pPr>
          </w:p>
          <w:p w14:paraId="732F74BD" w14:textId="18B5797E" w:rsidR="007E45C7" w:rsidRDefault="007E45C7" w:rsidP="00BB2C3B">
            <w:pPr>
              <w:pStyle w:val="TableParagraph"/>
              <w:rPr>
                <w:sz w:val="24"/>
                <w:szCs w:val="24"/>
              </w:rPr>
            </w:pPr>
          </w:p>
          <w:p w14:paraId="0502920C" w14:textId="7D0B47F3" w:rsidR="007E45C7" w:rsidRDefault="007E45C7" w:rsidP="00BB2C3B">
            <w:pPr>
              <w:pStyle w:val="TableParagraph"/>
              <w:rPr>
                <w:sz w:val="24"/>
                <w:szCs w:val="24"/>
              </w:rPr>
            </w:pPr>
          </w:p>
          <w:p w14:paraId="34D42C7D" w14:textId="530FDC16" w:rsidR="007E45C7" w:rsidRDefault="007E45C7" w:rsidP="00BB2C3B">
            <w:pPr>
              <w:pStyle w:val="TableParagraph"/>
              <w:rPr>
                <w:sz w:val="24"/>
                <w:szCs w:val="24"/>
              </w:rPr>
            </w:pPr>
          </w:p>
          <w:p w14:paraId="7A9F2C7F" w14:textId="0819DEE4" w:rsidR="00BB2C3B" w:rsidRDefault="00BB2C3B" w:rsidP="00BB2C3B">
            <w:pPr>
              <w:pStyle w:val="TableParagraph"/>
              <w:rPr>
                <w:sz w:val="24"/>
                <w:szCs w:val="24"/>
              </w:rPr>
            </w:pPr>
            <w:r>
              <w:rPr>
                <w:sz w:val="24"/>
                <w:szCs w:val="24"/>
              </w:rPr>
              <w:t>2.</w:t>
            </w:r>
            <w:r w:rsidRPr="00054EEA">
              <w:rPr>
                <w:sz w:val="24"/>
                <w:szCs w:val="24"/>
              </w:rPr>
              <w:t xml:space="preserve">Реализует на иностранном языке коммуникативные </w:t>
            </w:r>
            <w:proofErr w:type="gramStart"/>
            <w:r w:rsidRPr="00054EEA">
              <w:rPr>
                <w:sz w:val="24"/>
                <w:szCs w:val="24"/>
              </w:rPr>
              <w:t>намерения  устно</w:t>
            </w:r>
            <w:proofErr w:type="gramEnd"/>
            <w:r w:rsidRPr="00054EEA">
              <w:rPr>
                <w:sz w:val="24"/>
                <w:szCs w:val="24"/>
              </w:rPr>
              <w:t xml:space="preserve"> и письменно, используя современные информационно-коммуникационные технологии.</w:t>
            </w:r>
          </w:p>
          <w:p w14:paraId="638884C0" w14:textId="21E03AE0" w:rsidR="007E45C7" w:rsidRDefault="007E45C7" w:rsidP="00BB2C3B">
            <w:pPr>
              <w:pStyle w:val="TableParagraph"/>
              <w:rPr>
                <w:sz w:val="24"/>
                <w:szCs w:val="24"/>
              </w:rPr>
            </w:pPr>
          </w:p>
          <w:p w14:paraId="323F5DE5" w14:textId="091168CD" w:rsidR="007E45C7" w:rsidRDefault="007E45C7" w:rsidP="00BB2C3B">
            <w:pPr>
              <w:pStyle w:val="TableParagraph"/>
              <w:rPr>
                <w:sz w:val="24"/>
                <w:szCs w:val="24"/>
              </w:rPr>
            </w:pPr>
          </w:p>
          <w:p w14:paraId="7BEE2F26" w14:textId="3F21C8EF" w:rsidR="007E45C7" w:rsidRDefault="007E45C7" w:rsidP="00BB2C3B">
            <w:pPr>
              <w:pStyle w:val="TableParagraph"/>
              <w:rPr>
                <w:sz w:val="24"/>
                <w:szCs w:val="24"/>
              </w:rPr>
            </w:pPr>
          </w:p>
          <w:p w14:paraId="0E265451" w14:textId="70A25C52" w:rsidR="007E45C7" w:rsidRDefault="007E45C7" w:rsidP="00BB2C3B">
            <w:pPr>
              <w:pStyle w:val="TableParagraph"/>
              <w:rPr>
                <w:sz w:val="24"/>
                <w:szCs w:val="24"/>
              </w:rPr>
            </w:pPr>
          </w:p>
          <w:p w14:paraId="1FBCA13D" w14:textId="5CC3BCD2" w:rsidR="007E45C7" w:rsidRDefault="007E45C7" w:rsidP="00BB2C3B">
            <w:pPr>
              <w:pStyle w:val="TableParagraph"/>
              <w:rPr>
                <w:sz w:val="24"/>
                <w:szCs w:val="24"/>
              </w:rPr>
            </w:pPr>
          </w:p>
          <w:p w14:paraId="5C2FAD90" w14:textId="0F4BACBA" w:rsidR="007E45C7" w:rsidRDefault="007E45C7" w:rsidP="00BB2C3B">
            <w:pPr>
              <w:pStyle w:val="TableParagraph"/>
              <w:rPr>
                <w:sz w:val="24"/>
                <w:szCs w:val="24"/>
              </w:rPr>
            </w:pPr>
          </w:p>
          <w:p w14:paraId="477AFF78" w14:textId="1ADD550A" w:rsidR="00BB2C3B" w:rsidRDefault="00BB2C3B" w:rsidP="00BB2C3B">
            <w:pPr>
              <w:pStyle w:val="TableParagraph"/>
              <w:rPr>
                <w:sz w:val="24"/>
                <w:szCs w:val="24"/>
              </w:rPr>
            </w:pPr>
            <w:r>
              <w:rPr>
                <w:sz w:val="24"/>
                <w:szCs w:val="24"/>
              </w:rPr>
              <w:t>3.</w:t>
            </w:r>
            <w:r w:rsidRPr="00054EEA">
              <w:rPr>
                <w:sz w:val="24"/>
                <w:szCs w:val="24"/>
              </w:rPr>
              <w:t>Использует приемы публичной речи и делового профессионального дискурса на иностранном языке.</w:t>
            </w:r>
          </w:p>
          <w:p w14:paraId="381427D1" w14:textId="205C53B1" w:rsidR="007E45C7" w:rsidRDefault="007E45C7" w:rsidP="00BB2C3B">
            <w:pPr>
              <w:pStyle w:val="TableParagraph"/>
              <w:rPr>
                <w:sz w:val="24"/>
                <w:szCs w:val="24"/>
              </w:rPr>
            </w:pPr>
          </w:p>
          <w:p w14:paraId="110362F4" w14:textId="16070549" w:rsidR="007E45C7" w:rsidRDefault="007E45C7" w:rsidP="00BB2C3B">
            <w:pPr>
              <w:pStyle w:val="TableParagraph"/>
              <w:rPr>
                <w:sz w:val="24"/>
                <w:szCs w:val="24"/>
              </w:rPr>
            </w:pPr>
          </w:p>
          <w:p w14:paraId="266281E3" w14:textId="0B49EA9E" w:rsidR="007E45C7" w:rsidRDefault="007E45C7" w:rsidP="00BB2C3B">
            <w:pPr>
              <w:pStyle w:val="TableParagraph"/>
              <w:rPr>
                <w:sz w:val="24"/>
                <w:szCs w:val="24"/>
              </w:rPr>
            </w:pPr>
          </w:p>
          <w:p w14:paraId="2DBA5371" w14:textId="3E3B7826" w:rsidR="007E45C7" w:rsidRDefault="007E45C7" w:rsidP="00BB2C3B">
            <w:pPr>
              <w:pStyle w:val="TableParagraph"/>
              <w:rPr>
                <w:sz w:val="24"/>
                <w:szCs w:val="24"/>
              </w:rPr>
            </w:pPr>
          </w:p>
          <w:p w14:paraId="0A7D243F" w14:textId="729A1331" w:rsidR="007E45C7" w:rsidRDefault="007E45C7" w:rsidP="00BB2C3B">
            <w:pPr>
              <w:pStyle w:val="TableParagraph"/>
              <w:rPr>
                <w:sz w:val="24"/>
                <w:szCs w:val="24"/>
              </w:rPr>
            </w:pPr>
          </w:p>
          <w:p w14:paraId="1BDF2F92" w14:textId="18D44797" w:rsidR="007E45C7" w:rsidRDefault="007E45C7" w:rsidP="00BB2C3B">
            <w:pPr>
              <w:pStyle w:val="TableParagraph"/>
              <w:rPr>
                <w:sz w:val="24"/>
                <w:szCs w:val="24"/>
              </w:rPr>
            </w:pPr>
          </w:p>
          <w:p w14:paraId="22CB2FF8" w14:textId="75D8D09A" w:rsidR="007E45C7" w:rsidRDefault="007E45C7" w:rsidP="00BB2C3B">
            <w:pPr>
              <w:pStyle w:val="TableParagraph"/>
              <w:rPr>
                <w:sz w:val="24"/>
                <w:szCs w:val="24"/>
              </w:rPr>
            </w:pPr>
          </w:p>
          <w:p w14:paraId="19C79730" w14:textId="7D1806F4" w:rsidR="007E45C7" w:rsidRDefault="007E45C7" w:rsidP="00BB2C3B">
            <w:pPr>
              <w:pStyle w:val="TableParagraph"/>
              <w:rPr>
                <w:sz w:val="24"/>
                <w:szCs w:val="24"/>
              </w:rPr>
            </w:pPr>
          </w:p>
          <w:p w14:paraId="1DCFAB5D" w14:textId="3E0C5E6A" w:rsidR="007E45C7" w:rsidRDefault="007E45C7" w:rsidP="00BB2C3B">
            <w:pPr>
              <w:pStyle w:val="TableParagraph"/>
              <w:rPr>
                <w:sz w:val="24"/>
                <w:szCs w:val="24"/>
              </w:rPr>
            </w:pPr>
          </w:p>
          <w:p w14:paraId="54A777D5" w14:textId="2A8F6238" w:rsidR="00BB2C3B" w:rsidRDefault="00BB2C3B" w:rsidP="00BB2C3B">
            <w:pPr>
              <w:pStyle w:val="TableParagraph"/>
              <w:rPr>
                <w:sz w:val="24"/>
                <w:szCs w:val="24"/>
              </w:rPr>
            </w:pPr>
            <w:r>
              <w:rPr>
                <w:sz w:val="24"/>
                <w:szCs w:val="24"/>
              </w:rPr>
              <w:t>4.</w:t>
            </w:r>
            <w:r w:rsidRPr="00054EEA">
              <w:rPr>
                <w:sz w:val="24"/>
                <w:szCs w:val="24"/>
              </w:rPr>
              <w:t>Демонстрирует владения основами академической коммуникации и речевого этикета изучаемого. иностранного языка</w:t>
            </w:r>
          </w:p>
          <w:p w14:paraId="59B7B57D" w14:textId="688FE90B" w:rsidR="007E45C7" w:rsidRDefault="007E45C7" w:rsidP="00BB2C3B">
            <w:pPr>
              <w:pStyle w:val="TableParagraph"/>
              <w:rPr>
                <w:sz w:val="24"/>
                <w:szCs w:val="24"/>
              </w:rPr>
            </w:pPr>
          </w:p>
          <w:p w14:paraId="73EC4A99" w14:textId="12F87323" w:rsidR="007E45C7" w:rsidRDefault="007E45C7" w:rsidP="00BB2C3B">
            <w:pPr>
              <w:pStyle w:val="TableParagraph"/>
              <w:rPr>
                <w:sz w:val="24"/>
                <w:szCs w:val="24"/>
              </w:rPr>
            </w:pPr>
          </w:p>
          <w:p w14:paraId="6065CFBE" w14:textId="5F0E039D" w:rsidR="007E45C7" w:rsidRDefault="007E45C7" w:rsidP="00BB2C3B">
            <w:pPr>
              <w:pStyle w:val="TableParagraph"/>
              <w:rPr>
                <w:sz w:val="24"/>
                <w:szCs w:val="24"/>
              </w:rPr>
            </w:pPr>
          </w:p>
          <w:p w14:paraId="37AD91F3" w14:textId="6AE65122" w:rsidR="007E45C7" w:rsidRDefault="007E45C7" w:rsidP="00BB2C3B">
            <w:pPr>
              <w:pStyle w:val="TableParagraph"/>
              <w:rPr>
                <w:sz w:val="24"/>
                <w:szCs w:val="24"/>
              </w:rPr>
            </w:pPr>
          </w:p>
          <w:p w14:paraId="20C3755F" w14:textId="434A875A" w:rsidR="007E45C7" w:rsidRDefault="007E45C7" w:rsidP="00BB2C3B">
            <w:pPr>
              <w:pStyle w:val="TableParagraph"/>
              <w:rPr>
                <w:sz w:val="24"/>
                <w:szCs w:val="24"/>
              </w:rPr>
            </w:pPr>
          </w:p>
          <w:p w14:paraId="1D375506" w14:textId="621286C3" w:rsidR="007E45C7" w:rsidRDefault="007E45C7" w:rsidP="00BB2C3B">
            <w:pPr>
              <w:pStyle w:val="TableParagraph"/>
              <w:rPr>
                <w:sz w:val="24"/>
                <w:szCs w:val="24"/>
              </w:rPr>
            </w:pPr>
          </w:p>
          <w:p w14:paraId="7BC8D030" w14:textId="568D8976" w:rsidR="007E45C7" w:rsidRDefault="007E45C7" w:rsidP="00BB2C3B">
            <w:pPr>
              <w:pStyle w:val="TableParagraph"/>
              <w:rPr>
                <w:sz w:val="24"/>
                <w:szCs w:val="24"/>
              </w:rPr>
            </w:pPr>
          </w:p>
          <w:p w14:paraId="0EDF57C0" w14:textId="057E3E07" w:rsidR="007E45C7" w:rsidRDefault="007E45C7" w:rsidP="00BB2C3B">
            <w:pPr>
              <w:pStyle w:val="TableParagraph"/>
              <w:rPr>
                <w:sz w:val="24"/>
                <w:szCs w:val="24"/>
              </w:rPr>
            </w:pPr>
          </w:p>
          <w:p w14:paraId="37AD0D08" w14:textId="4299EEEC" w:rsidR="00BB2C3B" w:rsidRDefault="00BB2C3B" w:rsidP="00BB2C3B">
            <w:pPr>
              <w:pStyle w:val="TableParagraph"/>
              <w:rPr>
                <w:sz w:val="24"/>
                <w:szCs w:val="24"/>
              </w:rPr>
            </w:pPr>
            <w:r>
              <w:rPr>
                <w:sz w:val="24"/>
                <w:szCs w:val="24"/>
              </w:rPr>
              <w:t>5.</w:t>
            </w:r>
            <w:r w:rsidR="007E45C7">
              <w:rPr>
                <w:sz w:val="24"/>
                <w:szCs w:val="24"/>
              </w:rPr>
              <w:t xml:space="preserve"> </w:t>
            </w:r>
            <w:r w:rsidRPr="00054EEA">
              <w:rPr>
                <w:sz w:val="24"/>
                <w:szCs w:val="24"/>
              </w:rPr>
              <w:t xml:space="preserve">Грамотно и эффективно пользуется </w:t>
            </w:r>
            <w:r w:rsidRPr="00054EEA">
              <w:rPr>
                <w:sz w:val="24"/>
                <w:szCs w:val="24"/>
              </w:rPr>
              <w:lastRenderedPageBreak/>
              <w:t>иноязычными источниками информации.</w:t>
            </w:r>
          </w:p>
          <w:p w14:paraId="266FB19F" w14:textId="33FB5A16" w:rsidR="007E45C7" w:rsidRDefault="007E45C7" w:rsidP="00BB2C3B">
            <w:pPr>
              <w:pStyle w:val="TableParagraph"/>
              <w:rPr>
                <w:sz w:val="24"/>
                <w:szCs w:val="24"/>
              </w:rPr>
            </w:pPr>
          </w:p>
          <w:p w14:paraId="4CBBDD3A" w14:textId="6AF32395" w:rsidR="007E45C7" w:rsidRDefault="007E45C7" w:rsidP="00BB2C3B">
            <w:pPr>
              <w:pStyle w:val="TableParagraph"/>
              <w:rPr>
                <w:sz w:val="24"/>
                <w:szCs w:val="24"/>
              </w:rPr>
            </w:pPr>
          </w:p>
          <w:p w14:paraId="0CA9015F" w14:textId="2DFDA765" w:rsidR="007E45C7" w:rsidRDefault="007E45C7" w:rsidP="00BB2C3B">
            <w:pPr>
              <w:pStyle w:val="TableParagraph"/>
              <w:rPr>
                <w:sz w:val="24"/>
                <w:szCs w:val="24"/>
              </w:rPr>
            </w:pPr>
          </w:p>
          <w:p w14:paraId="770B9073" w14:textId="17791C7B" w:rsidR="007E45C7" w:rsidRDefault="007E45C7" w:rsidP="00BB2C3B">
            <w:pPr>
              <w:pStyle w:val="TableParagraph"/>
              <w:rPr>
                <w:sz w:val="24"/>
                <w:szCs w:val="24"/>
              </w:rPr>
            </w:pPr>
          </w:p>
          <w:p w14:paraId="1C4663BE" w14:textId="27FFF4AE" w:rsidR="007E45C7" w:rsidRDefault="007E45C7" w:rsidP="00BB2C3B">
            <w:pPr>
              <w:pStyle w:val="TableParagraph"/>
              <w:rPr>
                <w:sz w:val="24"/>
                <w:szCs w:val="24"/>
              </w:rPr>
            </w:pPr>
          </w:p>
          <w:p w14:paraId="215A79C0" w14:textId="51590768" w:rsidR="007E45C7" w:rsidRDefault="007E45C7" w:rsidP="00BB2C3B">
            <w:pPr>
              <w:pStyle w:val="TableParagraph"/>
              <w:rPr>
                <w:sz w:val="24"/>
                <w:szCs w:val="24"/>
              </w:rPr>
            </w:pPr>
          </w:p>
          <w:p w14:paraId="5F7E01F6" w14:textId="393971A8" w:rsidR="007E45C7" w:rsidRDefault="007E45C7" w:rsidP="00BB2C3B">
            <w:pPr>
              <w:pStyle w:val="TableParagraph"/>
              <w:rPr>
                <w:sz w:val="24"/>
                <w:szCs w:val="24"/>
              </w:rPr>
            </w:pPr>
          </w:p>
          <w:p w14:paraId="6BCA179D" w14:textId="066596AA" w:rsidR="007E45C7" w:rsidRDefault="007E45C7" w:rsidP="00BB2C3B">
            <w:pPr>
              <w:pStyle w:val="TableParagraph"/>
              <w:rPr>
                <w:sz w:val="24"/>
                <w:szCs w:val="24"/>
              </w:rPr>
            </w:pPr>
          </w:p>
          <w:p w14:paraId="363702DD" w14:textId="60FCEE8C" w:rsidR="00BB2C3B" w:rsidRDefault="007E45C7" w:rsidP="00BB2C3B">
            <w:pPr>
              <w:jc w:val="both"/>
              <w:rPr>
                <w:sz w:val="28"/>
                <w:szCs w:val="28"/>
              </w:rPr>
            </w:pPr>
            <w:r>
              <w:rPr>
                <w:sz w:val="24"/>
                <w:szCs w:val="24"/>
              </w:rPr>
              <w:t xml:space="preserve">6. </w:t>
            </w:r>
            <w:r w:rsidR="00BB2C3B" w:rsidRPr="00054EEA">
              <w:rPr>
                <w:sz w:val="24"/>
                <w:szCs w:val="24"/>
              </w:rPr>
              <w:t>Продуцирует на иностранном языке письменные и речевые произведения в соответствии с коммуникативной задачей.</w:t>
            </w:r>
          </w:p>
        </w:tc>
        <w:tc>
          <w:tcPr>
            <w:tcW w:w="3260" w:type="dxa"/>
          </w:tcPr>
          <w:p w14:paraId="6B2963EF" w14:textId="77777777" w:rsidR="00BB2C3B" w:rsidRPr="00054EEA" w:rsidRDefault="00BB2C3B" w:rsidP="00BB2C3B">
            <w:pPr>
              <w:pStyle w:val="TableParagraph"/>
              <w:spacing w:line="270" w:lineRule="atLeast"/>
              <w:ind w:right="100"/>
              <w:jc w:val="both"/>
              <w:rPr>
                <w:sz w:val="24"/>
                <w:szCs w:val="24"/>
              </w:rPr>
            </w:pPr>
            <w:r w:rsidRPr="00054EEA">
              <w:rPr>
                <w:i/>
                <w:iCs/>
                <w:sz w:val="24"/>
                <w:szCs w:val="24"/>
              </w:rPr>
              <w:lastRenderedPageBreak/>
              <w:t>1.знать:</w:t>
            </w:r>
            <w:r w:rsidRPr="00054EEA">
              <w:rPr>
                <w:sz w:val="24"/>
                <w:szCs w:val="24"/>
              </w:rPr>
              <w:t xml:space="preserve"> -</w:t>
            </w:r>
            <w:r w:rsidRPr="00054EEA">
              <w:rPr>
                <w:color w:val="000000"/>
                <w:sz w:val="24"/>
                <w:szCs w:val="24"/>
              </w:rPr>
              <w:t>теоретические основы (базовые понятия) межличностного общения, культуры речи, риторики; -систему и</w:t>
            </w:r>
          </w:p>
          <w:p w14:paraId="2DEBC87A" w14:textId="77777777" w:rsidR="00BB2C3B" w:rsidRPr="00054EEA" w:rsidRDefault="00BB2C3B" w:rsidP="00BB2C3B">
            <w:pPr>
              <w:shd w:val="clear" w:color="auto" w:fill="FFFFFF"/>
              <w:spacing w:after="0" w:line="240" w:lineRule="auto"/>
              <w:rPr>
                <w:color w:val="000000"/>
                <w:sz w:val="24"/>
                <w:szCs w:val="24"/>
              </w:rPr>
            </w:pPr>
            <w:r w:rsidRPr="00054EEA">
              <w:rPr>
                <w:color w:val="000000"/>
                <w:sz w:val="24"/>
                <w:szCs w:val="24"/>
              </w:rPr>
              <w:t xml:space="preserve">нормы изучаемого иностранного языка (в том числе русского языка как иностранного); - вербальные </w:t>
            </w:r>
            <w:proofErr w:type="gramStart"/>
            <w:r w:rsidRPr="00054EEA">
              <w:rPr>
                <w:color w:val="000000"/>
                <w:sz w:val="24"/>
                <w:szCs w:val="24"/>
              </w:rPr>
              <w:t>и  основные</w:t>
            </w:r>
            <w:proofErr w:type="gramEnd"/>
            <w:r w:rsidRPr="00054EEA">
              <w:rPr>
                <w:color w:val="000000"/>
                <w:sz w:val="24"/>
                <w:szCs w:val="24"/>
              </w:rPr>
              <w:t xml:space="preserve"> невербальные средства делового общения;</w:t>
            </w:r>
          </w:p>
          <w:p w14:paraId="4976C583" w14:textId="77777777" w:rsidR="00BB2C3B" w:rsidRPr="00054EEA" w:rsidRDefault="00BB2C3B" w:rsidP="00BB2C3B">
            <w:pPr>
              <w:shd w:val="clear" w:color="auto" w:fill="FFFFFF"/>
              <w:spacing w:after="0" w:line="240" w:lineRule="auto"/>
              <w:rPr>
                <w:color w:val="000000"/>
                <w:sz w:val="24"/>
                <w:szCs w:val="24"/>
              </w:rPr>
            </w:pPr>
            <w:r w:rsidRPr="00054EEA">
              <w:rPr>
                <w:sz w:val="24"/>
                <w:szCs w:val="24"/>
              </w:rPr>
              <w:t xml:space="preserve"> </w:t>
            </w:r>
            <w:proofErr w:type="gramStart"/>
            <w:r w:rsidRPr="00054EEA">
              <w:rPr>
                <w:i/>
                <w:iCs/>
                <w:sz w:val="24"/>
                <w:szCs w:val="24"/>
              </w:rPr>
              <w:t>уметь:</w:t>
            </w:r>
            <w:r w:rsidRPr="00054EEA">
              <w:rPr>
                <w:color w:val="000000"/>
                <w:sz w:val="24"/>
                <w:szCs w:val="24"/>
              </w:rPr>
              <w:t xml:space="preserve">  -</w:t>
            </w:r>
            <w:proofErr w:type="gramEnd"/>
            <w:r w:rsidRPr="00054EEA">
              <w:rPr>
                <w:color w:val="000000"/>
                <w:sz w:val="24"/>
                <w:szCs w:val="24"/>
              </w:rPr>
              <w:t xml:space="preserve"> оперировать базовыми</w:t>
            </w:r>
          </w:p>
          <w:p w14:paraId="6C842095" w14:textId="77777777" w:rsidR="00BB2C3B" w:rsidRPr="00054EEA" w:rsidRDefault="00BB2C3B" w:rsidP="00BB2C3B">
            <w:pPr>
              <w:shd w:val="clear" w:color="auto" w:fill="FFFFFF"/>
              <w:spacing w:after="0" w:line="240" w:lineRule="auto"/>
              <w:rPr>
                <w:color w:val="000000"/>
                <w:sz w:val="24"/>
                <w:szCs w:val="24"/>
              </w:rPr>
            </w:pPr>
            <w:proofErr w:type="gramStart"/>
            <w:r w:rsidRPr="00054EEA">
              <w:rPr>
                <w:color w:val="000000"/>
                <w:sz w:val="24"/>
                <w:szCs w:val="24"/>
              </w:rPr>
              <w:t>понятиями  межличностного</w:t>
            </w:r>
            <w:proofErr w:type="gramEnd"/>
            <w:r w:rsidRPr="00054EEA">
              <w:rPr>
                <w:color w:val="000000"/>
                <w:sz w:val="24"/>
                <w:szCs w:val="24"/>
              </w:rPr>
              <w:t xml:space="preserve"> общения, культуры речи, риторики; -</w:t>
            </w:r>
          </w:p>
          <w:p w14:paraId="23E2E6D9" w14:textId="77777777" w:rsidR="00BB2C3B" w:rsidRPr="00054EEA" w:rsidRDefault="00BB2C3B" w:rsidP="00BB2C3B">
            <w:pPr>
              <w:shd w:val="clear" w:color="auto" w:fill="FFFFFF"/>
              <w:spacing w:after="0" w:line="240" w:lineRule="auto"/>
              <w:rPr>
                <w:color w:val="000000"/>
                <w:sz w:val="24"/>
                <w:szCs w:val="24"/>
              </w:rPr>
            </w:pPr>
            <w:r w:rsidRPr="00054EEA">
              <w:rPr>
                <w:color w:val="000000"/>
                <w:sz w:val="24"/>
                <w:szCs w:val="24"/>
              </w:rPr>
              <w:t>грамотно строить письменную и устную речь;</w:t>
            </w:r>
          </w:p>
          <w:p w14:paraId="52BEC9E7" w14:textId="77777777" w:rsidR="00BB2C3B" w:rsidRPr="00054EEA" w:rsidRDefault="00BB2C3B" w:rsidP="00BB2C3B">
            <w:pPr>
              <w:shd w:val="clear" w:color="auto" w:fill="FFFFFF"/>
              <w:spacing w:after="0" w:line="240" w:lineRule="auto"/>
              <w:rPr>
                <w:color w:val="000000"/>
                <w:sz w:val="24"/>
                <w:szCs w:val="24"/>
              </w:rPr>
            </w:pPr>
            <w:r w:rsidRPr="00054EEA">
              <w:rPr>
                <w:color w:val="000000"/>
                <w:sz w:val="24"/>
                <w:szCs w:val="24"/>
              </w:rPr>
              <w:lastRenderedPageBreak/>
              <w:t>пользоваться вербальными и невербальными</w:t>
            </w:r>
          </w:p>
          <w:p w14:paraId="7C549029" w14:textId="77777777" w:rsidR="00BB2C3B" w:rsidRPr="00054EEA" w:rsidRDefault="00BB2C3B" w:rsidP="00BB2C3B">
            <w:pPr>
              <w:shd w:val="clear" w:color="auto" w:fill="FFFFFF"/>
              <w:spacing w:after="0" w:line="240" w:lineRule="auto"/>
              <w:rPr>
                <w:color w:val="000000"/>
                <w:sz w:val="24"/>
                <w:szCs w:val="24"/>
              </w:rPr>
            </w:pPr>
            <w:r w:rsidRPr="00054EEA">
              <w:rPr>
                <w:color w:val="000000"/>
                <w:sz w:val="24"/>
                <w:szCs w:val="24"/>
              </w:rPr>
              <w:t>средствами делового общения;</w:t>
            </w:r>
          </w:p>
          <w:p w14:paraId="4440DCF3" w14:textId="77777777" w:rsidR="00BB2C3B" w:rsidRDefault="00BB2C3B" w:rsidP="00BB2C3B">
            <w:pPr>
              <w:shd w:val="clear" w:color="auto" w:fill="FFFFFF"/>
              <w:spacing w:after="0" w:line="240" w:lineRule="auto"/>
              <w:rPr>
                <w:color w:val="000000"/>
                <w:sz w:val="24"/>
                <w:szCs w:val="24"/>
              </w:rPr>
            </w:pPr>
          </w:p>
          <w:p w14:paraId="5689035E" w14:textId="77777777" w:rsidR="00D95E79" w:rsidRDefault="00D95E79" w:rsidP="00BB2C3B">
            <w:pPr>
              <w:shd w:val="clear" w:color="auto" w:fill="FFFFFF"/>
              <w:spacing w:after="0" w:line="240" w:lineRule="auto"/>
              <w:rPr>
                <w:color w:val="000000"/>
                <w:sz w:val="24"/>
                <w:szCs w:val="24"/>
              </w:rPr>
            </w:pPr>
          </w:p>
          <w:p w14:paraId="6BC0858A" w14:textId="77777777" w:rsidR="00BB2C3B" w:rsidRPr="00054EEA" w:rsidRDefault="00BB2C3B" w:rsidP="00BB2C3B">
            <w:pPr>
              <w:pStyle w:val="TableParagraph"/>
              <w:spacing w:line="270" w:lineRule="atLeast"/>
              <w:ind w:right="100"/>
              <w:jc w:val="both"/>
              <w:rPr>
                <w:sz w:val="24"/>
                <w:szCs w:val="24"/>
              </w:rPr>
            </w:pPr>
            <w:r w:rsidRPr="00054EEA">
              <w:rPr>
                <w:i/>
                <w:iCs/>
                <w:sz w:val="24"/>
                <w:szCs w:val="24"/>
              </w:rPr>
              <w:t>2.знать:</w:t>
            </w:r>
            <w:r w:rsidRPr="00054EEA">
              <w:rPr>
                <w:sz w:val="24"/>
                <w:szCs w:val="24"/>
              </w:rPr>
              <w:t xml:space="preserve"> -специфику устной и письменной форм речи, их отличительные особенности;</w:t>
            </w:r>
          </w:p>
          <w:p w14:paraId="53CFED94" w14:textId="77777777" w:rsidR="00BB2C3B" w:rsidRPr="00054EEA" w:rsidRDefault="00BB2C3B" w:rsidP="00BB2C3B">
            <w:pPr>
              <w:pStyle w:val="TableParagraph"/>
              <w:spacing w:line="270" w:lineRule="atLeast"/>
              <w:ind w:right="100"/>
              <w:jc w:val="both"/>
              <w:rPr>
                <w:sz w:val="24"/>
                <w:szCs w:val="24"/>
              </w:rPr>
            </w:pPr>
            <w:r w:rsidRPr="00054EEA">
              <w:rPr>
                <w:sz w:val="24"/>
                <w:szCs w:val="24"/>
              </w:rPr>
              <w:t xml:space="preserve"> </w:t>
            </w:r>
            <w:r w:rsidRPr="00054EEA">
              <w:rPr>
                <w:i/>
                <w:iCs/>
                <w:sz w:val="24"/>
                <w:szCs w:val="24"/>
              </w:rPr>
              <w:t>уметь:</w:t>
            </w:r>
            <w:r w:rsidRPr="00054EEA">
              <w:rPr>
                <w:sz w:val="24"/>
                <w:szCs w:val="24"/>
              </w:rPr>
              <w:t xml:space="preserve"> -грамотно и эффективно создавать устную и письменную</w:t>
            </w:r>
          </w:p>
          <w:p w14:paraId="6ADA16B6" w14:textId="77777777" w:rsidR="00BB2C3B" w:rsidRPr="00054EEA" w:rsidRDefault="00BB2C3B" w:rsidP="00BB2C3B">
            <w:pPr>
              <w:pStyle w:val="TableParagraph"/>
              <w:spacing w:line="270" w:lineRule="atLeast"/>
              <w:ind w:right="100"/>
              <w:jc w:val="both"/>
              <w:rPr>
                <w:color w:val="333333"/>
                <w:sz w:val="24"/>
                <w:szCs w:val="24"/>
                <w:shd w:val="clear" w:color="auto" w:fill="FFFFFF"/>
              </w:rPr>
            </w:pPr>
            <w:r w:rsidRPr="00054EEA">
              <w:rPr>
                <w:sz w:val="24"/>
                <w:szCs w:val="24"/>
              </w:rPr>
              <w:t xml:space="preserve"> речь </w:t>
            </w:r>
            <w:r w:rsidRPr="00054EEA">
              <w:rPr>
                <w:color w:val="333333"/>
                <w:sz w:val="24"/>
                <w:szCs w:val="24"/>
                <w:shd w:val="clear" w:color="auto" w:fill="FFFFFF"/>
              </w:rPr>
              <w:t>с целью оказания желаемого воздействия на адресата с использованием современных коммуникационных технологий;</w:t>
            </w:r>
          </w:p>
          <w:p w14:paraId="4380FC28" w14:textId="77777777" w:rsidR="00BB2C3B" w:rsidRDefault="00BB2C3B" w:rsidP="00BB2C3B">
            <w:pPr>
              <w:jc w:val="both"/>
              <w:rPr>
                <w:i/>
                <w:sz w:val="24"/>
                <w:szCs w:val="24"/>
              </w:rPr>
            </w:pPr>
          </w:p>
          <w:p w14:paraId="2F761942" w14:textId="7ACDAA5C" w:rsidR="00BB2C3B" w:rsidRPr="00054EEA" w:rsidRDefault="00BB2C3B" w:rsidP="00BB2C3B">
            <w:pPr>
              <w:spacing w:after="0" w:line="240" w:lineRule="auto"/>
              <w:jc w:val="both"/>
              <w:rPr>
                <w:sz w:val="24"/>
                <w:szCs w:val="24"/>
              </w:rPr>
            </w:pPr>
            <w:r w:rsidRPr="00054EEA">
              <w:rPr>
                <w:i/>
                <w:sz w:val="24"/>
                <w:szCs w:val="24"/>
              </w:rPr>
              <w:t>3.знать:</w:t>
            </w:r>
            <w:r w:rsidRPr="00054EEA">
              <w:rPr>
                <w:sz w:val="24"/>
                <w:szCs w:val="24"/>
              </w:rPr>
              <w:t xml:space="preserve"> -основные этапы </w:t>
            </w:r>
            <w:proofErr w:type="gramStart"/>
            <w:r w:rsidRPr="00054EEA">
              <w:rPr>
                <w:sz w:val="24"/>
                <w:szCs w:val="24"/>
              </w:rPr>
              <w:t>подготовки  публичного</w:t>
            </w:r>
            <w:proofErr w:type="gramEnd"/>
            <w:r w:rsidRPr="00054EEA">
              <w:rPr>
                <w:sz w:val="24"/>
                <w:szCs w:val="24"/>
              </w:rPr>
              <w:t xml:space="preserve"> выступления, лингвистические п</w:t>
            </w:r>
            <w:r w:rsidR="007E45C7">
              <w:rPr>
                <w:sz w:val="24"/>
                <w:szCs w:val="24"/>
              </w:rPr>
              <w:t>риемы эффективной коммуникации;</w:t>
            </w:r>
          </w:p>
          <w:p w14:paraId="60B3C1BB" w14:textId="77777777" w:rsidR="00BB2C3B" w:rsidRPr="00054EEA" w:rsidRDefault="00BB2C3B" w:rsidP="00BB2C3B">
            <w:pPr>
              <w:spacing w:after="0" w:line="240" w:lineRule="auto"/>
              <w:jc w:val="both"/>
              <w:rPr>
                <w:sz w:val="24"/>
                <w:szCs w:val="24"/>
              </w:rPr>
            </w:pPr>
            <w:r w:rsidRPr="00054EEA">
              <w:rPr>
                <w:i/>
                <w:sz w:val="24"/>
                <w:szCs w:val="24"/>
              </w:rPr>
              <w:t>уметь:</w:t>
            </w:r>
            <w:r w:rsidRPr="00054EEA">
              <w:rPr>
                <w:sz w:val="24"/>
                <w:szCs w:val="24"/>
              </w:rPr>
              <w:t xml:space="preserve"> -ориентироваться в ситуациях публичного выступления и программировать стратегии и тактики речевого поведения при общении с аудиторией, ответах на вопросы слушателей; </w:t>
            </w:r>
          </w:p>
          <w:p w14:paraId="2DE210E7" w14:textId="64B460CD" w:rsidR="00BB2C3B" w:rsidRDefault="00BB2C3B" w:rsidP="00D95E79">
            <w:pPr>
              <w:spacing w:after="0" w:line="240" w:lineRule="auto"/>
              <w:jc w:val="both"/>
              <w:rPr>
                <w:sz w:val="24"/>
                <w:szCs w:val="24"/>
              </w:rPr>
            </w:pPr>
            <w:r w:rsidRPr="00054EEA">
              <w:rPr>
                <w:sz w:val="24"/>
                <w:szCs w:val="24"/>
              </w:rPr>
              <w:t xml:space="preserve"> </w:t>
            </w:r>
          </w:p>
          <w:p w14:paraId="76F278D4" w14:textId="77777777" w:rsidR="00D95E79" w:rsidRDefault="00D95E79" w:rsidP="00D95E79">
            <w:pPr>
              <w:spacing w:after="0" w:line="240" w:lineRule="auto"/>
              <w:jc w:val="both"/>
              <w:rPr>
                <w:sz w:val="24"/>
                <w:szCs w:val="24"/>
              </w:rPr>
            </w:pPr>
          </w:p>
          <w:p w14:paraId="54AF3387" w14:textId="77777777" w:rsidR="00BB2C3B" w:rsidRPr="00054EEA" w:rsidRDefault="00BB2C3B" w:rsidP="00BB2C3B">
            <w:pPr>
              <w:spacing w:after="0" w:line="240" w:lineRule="auto"/>
              <w:jc w:val="both"/>
              <w:rPr>
                <w:sz w:val="24"/>
                <w:szCs w:val="24"/>
              </w:rPr>
            </w:pPr>
            <w:r w:rsidRPr="00054EEA">
              <w:rPr>
                <w:sz w:val="24"/>
                <w:szCs w:val="24"/>
              </w:rPr>
              <w:t>4.</w:t>
            </w:r>
            <w:r w:rsidRPr="00054EEA">
              <w:rPr>
                <w:i/>
                <w:sz w:val="24"/>
                <w:szCs w:val="24"/>
              </w:rPr>
              <w:t>знать</w:t>
            </w:r>
            <w:r w:rsidRPr="00054EEA">
              <w:rPr>
                <w:sz w:val="24"/>
                <w:szCs w:val="24"/>
              </w:rPr>
              <w:t>: -основы построения научной письменной речи и академического письма, основные методы работы с научным текстом (аннотирование, реферирование и др.); - правила речевого этикета изучаемого иностранного языка;</w:t>
            </w:r>
          </w:p>
          <w:p w14:paraId="60589211" w14:textId="77777777" w:rsidR="00BB2C3B" w:rsidRPr="00054EEA" w:rsidRDefault="00BB2C3B" w:rsidP="00BB2C3B">
            <w:pPr>
              <w:spacing w:after="0" w:line="240" w:lineRule="auto"/>
              <w:jc w:val="both"/>
              <w:rPr>
                <w:sz w:val="24"/>
                <w:szCs w:val="24"/>
              </w:rPr>
            </w:pPr>
            <w:r w:rsidRPr="00054EEA">
              <w:rPr>
                <w:i/>
                <w:sz w:val="24"/>
                <w:szCs w:val="24"/>
              </w:rPr>
              <w:t>уметь</w:t>
            </w:r>
            <w:r w:rsidRPr="00054EEA">
              <w:rPr>
                <w:sz w:val="24"/>
                <w:szCs w:val="24"/>
              </w:rPr>
              <w:t xml:space="preserve">: применять на практике знания основ построения научного текста, создавать научные тексты различных жанров; </w:t>
            </w:r>
          </w:p>
          <w:p w14:paraId="30129BA5" w14:textId="77777777" w:rsidR="00BB2C3B" w:rsidRPr="00054EEA" w:rsidRDefault="00BB2C3B" w:rsidP="00BB2C3B">
            <w:pPr>
              <w:jc w:val="both"/>
              <w:rPr>
                <w:sz w:val="24"/>
                <w:szCs w:val="24"/>
              </w:rPr>
            </w:pPr>
            <w:r w:rsidRPr="00054EEA">
              <w:rPr>
                <w:sz w:val="24"/>
                <w:szCs w:val="24"/>
              </w:rPr>
              <w:lastRenderedPageBreak/>
              <w:t>5.</w:t>
            </w:r>
            <w:r w:rsidRPr="00054EEA">
              <w:rPr>
                <w:i/>
                <w:sz w:val="24"/>
                <w:szCs w:val="24"/>
              </w:rPr>
              <w:t>знать</w:t>
            </w:r>
            <w:r w:rsidRPr="00054EEA">
              <w:rPr>
                <w:sz w:val="24"/>
                <w:szCs w:val="24"/>
              </w:rPr>
              <w:t>: -особенности работы со специальной литературой и документацией на иностранном языке;</w:t>
            </w:r>
          </w:p>
          <w:p w14:paraId="54E9CC73" w14:textId="77777777" w:rsidR="00BB2C3B" w:rsidRPr="00054EEA" w:rsidRDefault="00BB2C3B" w:rsidP="00BB2C3B">
            <w:pPr>
              <w:jc w:val="both"/>
              <w:rPr>
                <w:sz w:val="24"/>
                <w:szCs w:val="24"/>
              </w:rPr>
            </w:pPr>
            <w:r w:rsidRPr="00054EEA">
              <w:rPr>
                <w:i/>
                <w:sz w:val="24"/>
                <w:szCs w:val="24"/>
              </w:rPr>
              <w:t>уметь</w:t>
            </w:r>
            <w:r w:rsidRPr="00054EEA">
              <w:rPr>
                <w:sz w:val="24"/>
                <w:szCs w:val="24"/>
              </w:rPr>
              <w:t>: -работать со специальной литературой на иностранном языке с целью получения желаемой информации;</w:t>
            </w:r>
          </w:p>
          <w:p w14:paraId="6B26007C" w14:textId="77777777" w:rsidR="00BB2C3B" w:rsidRPr="00054EEA" w:rsidRDefault="00BB2C3B" w:rsidP="00BB2C3B">
            <w:pPr>
              <w:jc w:val="both"/>
              <w:rPr>
                <w:sz w:val="24"/>
                <w:szCs w:val="24"/>
              </w:rPr>
            </w:pPr>
            <w:r w:rsidRPr="00054EEA">
              <w:rPr>
                <w:sz w:val="24"/>
                <w:szCs w:val="24"/>
              </w:rPr>
              <w:t>6.</w:t>
            </w:r>
            <w:r w:rsidRPr="00054EEA">
              <w:rPr>
                <w:i/>
                <w:sz w:val="24"/>
                <w:szCs w:val="24"/>
              </w:rPr>
              <w:t>знать</w:t>
            </w:r>
            <w:r w:rsidRPr="00054EEA">
              <w:rPr>
                <w:sz w:val="24"/>
                <w:szCs w:val="24"/>
              </w:rPr>
              <w:t>: -законы построения письменного текста (с учетом сферы общественной деятельности, стиля и жанра речи, коммуникативной задачи);</w:t>
            </w:r>
          </w:p>
          <w:p w14:paraId="2BED8D15" w14:textId="77777777" w:rsidR="00BB2C3B" w:rsidRPr="00054EEA" w:rsidRDefault="00BB2C3B" w:rsidP="00BB2C3B">
            <w:pPr>
              <w:jc w:val="both"/>
              <w:rPr>
                <w:sz w:val="24"/>
                <w:szCs w:val="24"/>
              </w:rPr>
            </w:pPr>
            <w:r w:rsidRPr="00054EEA">
              <w:rPr>
                <w:sz w:val="24"/>
                <w:szCs w:val="24"/>
              </w:rPr>
              <w:t>-языковые и стилистические нормы изучаемого иностранного языка;</w:t>
            </w:r>
          </w:p>
          <w:p w14:paraId="534A382B" w14:textId="77777777" w:rsidR="00BB2C3B" w:rsidRPr="00054EEA" w:rsidRDefault="00BB2C3B" w:rsidP="00BB2C3B">
            <w:pPr>
              <w:jc w:val="both"/>
              <w:rPr>
                <w:sz w:val="24"/>
                <w:szCs w:val="24"/>
              </w:rPr>
            </w:pPr>
            <w:r w:rsidRPr="00054EEA">
              <w:rPr>
                <w:i/>
                <w:sz w:val="24"/>
                <w:szCs w:val="24"/>
              </w:rPr>
              <w:t>уметь</w:t>
            </w:r>
            <w:r w:rsidRPr="00054EEA">
              <w:rPr>
                <w:sz w:val="24"/>
                <w:szCs w:val="24"/>
              </w:rPr>
              <w:t xml:space="preserve">: - создавать письменные речевые произведения разных жанров в официально-деловом и научном </w:t>
            </w:r>
            <w:proofErr w:type="gramStart"/>
            <w:r w:rsidRPr="00054EEA">
              <w:rPr>
                <w:sz w:val="24"/>
                <w:szCs w:val="24"/>
              </w:rPr>
              <w:t>стилях  речи</w:t>
            </w:r>
            <w:proofErr w:type="gramEnd"/>
            <w:r w:rsidRPr="00054EEA">
              <w:rPr>
                <w:sz w:val="24"/>
                <w:szCs w:val="24"/>
              </w:rPr>
              <w:t xml:space="preserve">; </w:t>
            </w:r>
          </w:p>
          <w:p w14:paraId="7775A60F" w14:textId="77777777" w:rsidR="00BB2C3B" w:rsidRDefault="00BB2C3B" w:rsidP="00D95E79">
            <w:pPr>
              <w:jc w:val="both"/>
              <w:rPr>
                <w:sz w:val="28"/>
                <w:szCs w:val="28"/>
              </w:rPr>
            </w:pPr>
          </w:p>
        </w:tc>
      </w:tr>
      <w:tr w:rsidR="00BB2C3B" w14:paraId="238BBC14" w14:textId="77777777" w:rsidTr="00BB2C3B">
        <w:tc>
          <w:tcPr>
            <w:tcW w:w="988" w:type="dxa"/>
          </w:tcPr>
          <w:p w14:paraId="31566FAE" w14:textId="6D215330" w:rsidR="00BB2C3B" w:rsidRDefault="00BB2C3B" w:rsidP="00BB2C3B">
            <w:pPr>
              <w:jc w:val="both"/>
              <w:rPr>
                <w:sz w:val="28"/>
                <w:szCs w:val="28"/>
              </w:rPr>
            </w:pPr>
            <w:r w:rsidRPr="00054EEA">
              <w:rPr>
                <w:bCs/>
                <w:color w:val="000000"/>
                <w:sz w:val="24"/>
                <w:szCs w:val="24"/>
                <w:lang w:eastAsia="en-GB"/>
              </w:rPr>
              <w:lastRenderedPageBreak/>
              <w:t>ПКН-10</w:t>
            </w:r>
          </w:p>
        </w:tc>
        <w:tc>
          <w:tcPr>
            <w:tcW w:w="2268" w:type="dxa"/>
          </w:tcPr>
          <w:p w14:paraId="5C072586" w14:textId="142EC47C" w:rsidR="00BB2C3B" w:rsidRDefault="00BB2C3B" w:rsidP="00BB2C3B">
            <w:pPr>
              <w:jc w:val="both"/>
              <w:rPr>
                <w:sz w:val="28"/>
                <w:szCs w:val="28"/>
              </w:rPr>
            </w:pPr>
            <w:r w:rsidRPr="00054EEA">
              <w:rPr>
                <w:bCs/>
                <w:color w:val="000000"/>
                <w:sz w:val="24"/>
                <w:szCs w:val="24"/>
                <w:lang w:eastAsia="en-GB"/>
              </w:rPr>
              <w:t>Способен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2500" w:type="dxa"/>
          </w:tcPr>
          <w:p w14:paraId="0E4E617D" w14:textId="48547014" w:rsidR="00BB2C3B" w:rsidRDefault="00BB2C3B" w:rsidP="00BB2C3B">
            <w:pPr>
              <w:jc w:val="both"/>
              <w:rPr>
                <w:bCs/>
                <w:color w:val="000000"/>
                <w:sz w:val="24"/>
                <w:szCs w:val="24"/>
                <w:lang w:eastAsia="en-GB"/>
              </w:rPr>
            </w:pPr>
            <w:r w:rsidRPr="00054EEA">
              <w:rPr>
                <w:bCs/>
                <w:color w:val="000000"/>
                <w:sz w:val="24"/>
                <w:szCs w:val="24"/>
                <w:lang w:eastAsia="en-GB"/>
              </w:rPr>
              <w:t>1.Демонстрирует владение методами нахождения актуальных данных и значимых проблем в сфере управления, экономики и финансов.</w:t>
            </w:r>
          </w:p>
          <w:p w14:paraId="6A5C88CD" w14:textId="57942897" w:rsidR="007E45C7" w:rsidRDefault="007E45C7" w:rsidP="00BB2C3B">
            <w:pPr>
              <w:jc w:val="both"/>
              <w:rPr>
                <w:bCs/>
                <w:color w:val="000000"/>
                <w:sz w:val="24"/>
                <w:szCs w:val="24"/>
                <w:lang w:eastAsia="en-GB"/>
              </w:rPr>
            </w:pPr>
          </w:p>
          <w:p w14:paraId="69E60CE2" w14:textId="096DFD44" w:rsidR="007E45C7" w:rsidRDefault="007E45C7" w:rsidP="00BB2C3B">
            <w:pPr>
              <w:jc w:val="both"/>
              <w:rPr>
                <w:bCs/>
                <w:color w:val="000000"/>
                <w:sz w:val="24"/>
                <w:szCs w:val="24"/>
                <w:lang w:eastAsia="en-GB"/>
              </w:rPr>
            </w:pPr>
          </w:p>
          <w:p w14:paraId="5B99C263" w14:textId="2A16027F" w:rsidR="007E45C7" w:rsidRDefault="007E45C7" w:rsidP="00BB2C3B">
            <w:pPr>
              <w:jc w:val="both"/>
              <w:rPr>
                <w:bCs/>
                <w:color w:val="000000"/>
                <w:sz w:val="24"/>
                <w:szCs w:val="24"/>
                <w:lang w:eastAsia="en-GB"/>
              </w:rPr>
            </w:pPr>
          </w:p>
          <w:p w14:paraId="296A9250" w14:textId="6B3C56B3" w:rsidR="007E45C7" w:rsidRDefault="007E45C7" w:rsidP="00BB2C3B">
            <w:pPr>
              <w:jc w:val="both"/>
              <w:rPr>
                <w:bCs/>
                <w:color w:val="000000"/>
                <w:sz w:val="24"/>
                <w:szCs w:val="24"/>
                <w:lang w:eastAsia="en-GB"/>
              </w:rPr>
            </w:pPr>
          </w:p>
          <w:p w14:paraId="04D6FB21" w14:textId="13CB13C7" w:rsidR="007E45C7" w:rsidRDefault="007E45C7" w:rsidP="00BB2C3B">
            <w:pPr>
              <w:jc w:val="both"/>
              <w:rPr>
                <w:bCs/>
                <w:color w:val="000000"/>
                <w:sz w:val="24"/>
                <w:szCs w:val="24"/>
                <w:lang w:eastAsia="en-GB"/>
              </w:rPr>
            </w:pPr>
          </w:p>
          <w:p w14:paraId="6FFEA690" w14:textId="77777777" w:rsidR="00BB2C3B" w:rsidRPr="00054EEA" w:rsidRDefault="00BB2C3B" w:rsidP="00BB2C3B">
            <w:pPr>
              <w:jc w:val="both"/>
              <w:rPr>
                <w:bCs/>
                <w:color w:val="000000"/>
                <w:sz w:val="24"/>
                <w:szCs w:val="24"/>
                <w:lang w:eastAsia="en-GB"/>
              </w:rPr>
            </w:pPr>
            <w:r w:rsidRPr="00054EEA">
              <w:rPr>
                <w:bCs/>
                <w:color w:val="000000"/>
                <w:sz w:val="24"/>
                <w:szCs w:val="24"/>
                <w:lang w:eastAsia="en-GB"/>
              </w:rPr>
              <w:lastRenderedPageBreak/>
              <w:t>2. Выявляет социально значимые проблемы, используя описательные, объяснительные и прогнозные модели социальных явлений и процессов.</w:t>
            </w:r>
          </w:p>
          <w:p w14:paraId="57D49BEE" w14:textId="77777777" w:rsidR="00D95E79" w:rsidRDefault="00D95E79" w:rsidP="00BB2C3B">
            <w:pPr>
              <w:jc w:val="both"/>
              <w:rPr>
                <w:bCs/>
                <w:color w:val="000000"/>
                <w:sz w:val="24"/>
                <w:szCs w:val="24"/>
                <w:lang w:eastAsia="en-GB"/>
              </w:rPr>
            </w:pPr>
          </w:p>
          <w:p w14:paraId="126EDF4B" w14:textId="77777777" w:rsidR="00D95E79" w:rsidRDefault="00D95E79" w:rsidP="00BB2C3B">
            <w:pPr>
              <w:jc w:val="both"/>
              <w:rPr>
                <w:bCs/>
                <w:color w:val="000000"/>
                <w:sz w:val="24"/>
                <w:szCs w:val="24"/>
                <w:lang w:eastAsia="en-GB"/>
              </w:rPr>
            </w:pPr>
          </w:p>
          <w:p w14:paraId="4278EDF4" w14:textId="77777777" w:rsidR="00D95E79" w:rsidRDefault="00D95E79" w:rsidP="00BB2C3B">
            <w:pPr>
              <w:jc w:val="both"/>
              <w:rPr>
                <w:bCs/>
                <w:color w:val="000000"/>
                <w:sz w:val="24"/>
                <w:szCs w:val="24"/>
                <w:lang w:eastAsia="en-GB"/>
              </w:rPr>
            </w:pPr>
          </w:p>
          <w:p w14:paraId="13CF1983" w14:textId="77777777" w:rsidR="00771190" w:rsidRDefault="00771190" w:rsidP="00BB2C3B">
            <w:pPr>
              <w:jc w:val="both"/>
              <w:rPr>
                <w:bCs/>
                <w:color w:val="000000"/>
                <w:sz w:val="24"/>
                <w:szCs w:val="24"/>
                <w:lang w:eastAsia="en-GB"/>
              </w:rPr>
            </w:pPr>
          </w:p>
          <w:p w14:paraId="1748DE52" w14:textId="77777777" w:rsidR="00BB2C3B" w:rsidRPr="00054EEA" w:rsidRDefault="00BB2C3B" w:rsidP="00BB2C3B">
            <w:pPr>
              <w:jc w:val="both"/>
              <w:rPr>
                <w:bCs/>
                <w:color w:val="000000"/>
                <w:sz w:val="24"/>
                <w:szCs w:val="24"/>
                <w:lang w:eastAsia="en-GB"/>
              </w:rPr>
            </w:pPr>
            <w:r w:rsidRPr="00054EEA">
              <w:rPr>
                <w:bCs/>
                <w:color w:val="000000"/>
                <w:sz w:val="24"/>
                <w:szCs w:val="24"/>
                <w:lang w:eastAsia="en-GB"/>
              </w:rPr>
              <w:t>3. Описывает исследуемые социальные явления и процессы, объективно и беспристрастно интерпретирует эмпирические данные.</w:t>
            </w:r>
          </w:p>
          <w:p w14:paraId="0ADB3F82" w14:textId="77777777" w:rsidR="00D95E79" w:rsidRDefault="00D95E79" w:rsidP="00BB2C3B">
            <w:pPr>
              <w:jc w:val="both"/>
              <w:rPr>
                <w:bCs/>
                <w:color w:val="000000"/>
                <w:sz w:val="24"/>
                <w:szCs w:val="24"/>
                <w:lang w:eastAsia="en-GB"/>
              </w:rPr>
            </w:pPr>
          </w:p>
          <w:p w14:paraId="1820056B" w14:textId="77777777" w:rsidR="00D95E79" w:rsidRDefault="00D95E79" w:rsidP="00BB2C3B">
            <w:pPr>
              <w:jc w:val="both"/>
              <w:rPr>
                <w:bCs/>
                <w:color w:val="000000"/>
                <w:sz w:val="24"/>
                <w:szCs w:val="24"/>
                <w:lang w:eastAsia="en-GB"/>
              </w:rPr>
            </w:pPr>
          </w:p>
          <w:p w14:paraId="1F7C8D46" w14:textId="77777777" w:rsidR="00D95E79" w:rsidRDefault="00D95E79" w:rsidP="00BB2C3B">
            <w:pPr>
              <w:jc w:val="both"/>
              <w:rPr>
                <w:bCs/>
                <w:color w:val="000000"/>
                <w:sz w:val="24"/>
                <w:szCs w:val="24"/>
                <w:lang w:eastAsia="en-GB"/>
              </w:rPr>
            </w:pPr>
          </w:p>
          <w:p w14:paraId="60477422" w14:textId="77777777" w:rsidR="00771190" w:rsidRDefault="00771190" w:rsidP="00BB2C3B">
            <w:pPr>
              <w:jc w:val="both"/>
              <w:rPr>
                <w:bCs/>
                <w:color w:val="000000"/>
                <w:sz w:val="24"/>
                <w:szCs w:val="24"/>
                <w:lang w:eastAsia="en-GB"/>
              </w:rPr>
            </w:pPr>
          </w:p>
          <w:p w14:paraId="303F3044" w14:textId="77777777" w:rsidR="00771190" w:rsidRDefault="00771190" w:rsidP="00BB2C3B">
            <w:pPr>
              <w:jc w:val="both"/>
              <w:rPr>
                <w:bCs/>
                <w:color w:val="000000"/>
                <w:sz w:val="24"/>
                <w:szCs w:val="24"/>
                <w:lang w:eastAsia="en-GB"/>
              </w:rPr>
            </w:pPr>
          </w:p>
          <w:p w14:paraId="6185BAF1" w14:textId="77777777" w:rsidR="00BB2C3B" w:rsidRPr="00054EEA" w:rsidRDefault="00BB2C3B" w:rsidP="00BB2C3B">
            <w:pPr>
              <w:jc w:val="both"/>
              <w:rPr>
                <w:bCs/>
                <w:color w:val="000000"/>
                <w:sz w:val="24"/>
                <w:szCs w:val="24"/>
                <w:lang w:eastAsia="en-GB"/>
              </w:rPr>
            </w:pPr>
            <w:r w:rsidRPr="00054EEA">
              <w:rPr>
                <w:bCs/>
                <w:color w:val="000000"/>
                <w:sz w:val="24"/>
                <w:szCs w:val="24"/>
                <w:lang w:eastAsia="en-GB"/>
              </w:rPr>
              <w:t>4.Объясняет социальные явления и процессы на основе объяснительных моделей социологии.</w:t>
            </w:r>
          </w:p>
          <w:p w14:paraId="471AD2DD" w14:textId="77777777" w:rsidR="00D95E79" w:rsidRDefault="00D95E79" w:rsidP="00BB2C3B">
            <w:pPr>
              <w:jc w:val="both"/>
              <w:rPr>
                <w:bCs/>
                <w:color w:val="000000"/>
                <w:sz w:val="24"/>
                <w:szCs w:val="24"/>
                <w:lang w:eastAsia="en-GB"/>
              </w:rPr>
            </w:pPr>
          </w:p>
          <w:p w14:paraId="6B183622" w14:textId="77777777" w:rsidR="00D95E79" w:rsidRDefault="00D95E79" w:rsidP="00BB2C3B">
            <w:pPr>
              <w:jc w:val="both"/>
              <w:rPr>
                <w:bCs/>
                <w:color w:val="000000"/>
                <w:sz w:val="24"/>
                <w:szCs w:val="24"/>
                <w:lang w:eastAsia="en-GB"/>
              </w:rPr>
            </w:pPr>
          </w:p>
          <w:p w14:paraId="1AE1ABFE" w14:textId="77777777" w:rsidR="00D95E79" w:rsidRDefault="00D95E79" w:rsidP="00BB2C3B">
            <w:pPr>
              <w:jc w:val="both"/>
              <w:rPr>
                <w:bCs/>
                <w:color w:val="000000"/>
                <w:sz w:val="24"/>
                <w:szCs w:val="24"/>
                <w:lang w:eastAsia="en-GB"/>
              </w:rPr>
            </w:pPr>
          </w:p>
          <w:p w14:paraId="5E8FE9A4" w14:textId="77777777" w:rsidR="00D95E79" w:rsidRDefault="00D95E79" w:rsidP="00BB2C3B">
            <w:pPr>
              <w:jc w:val="both"/>
              <w:rPr>
                <w:bCs/>
                <w:color w:val="000000"/>
                <w:sz w:val="24"/>
                <w:szCs w:val="24"/>
                <w:lang w:eastAsia="en-GB"/>
              </w:rPr>
            </w:pPr>
          </w:p>
          <w:p w14:paraId="1937722E" w14:textId="62619082" w:rsidR="00BB2C3B" w:rsidRDefault="00BB2C3B" w:rsidP="00BB2C3B">
            <w:pPr>
              <w:jc w:val="both"/>
              <w:rPr>
                <w:sz w:val="28"/>
                <w:szCs w:val="28"/>
              </w:rPr>
            </w:pPr>
            <w:r w:rsidRPr="00054EEA">
              <w:rPr>
                <w:bCs/>
                <w:color w:val="000000"/>
                <w:sz w:val="24"/>
                <w:szCs w:val="24"/>
                <w:lang w:eastAsia="en-GB"/>
              </w:rPr>
              <w:lastRenderedPageBreak/>
              <w:t>5.Представляет варианты решения конфликтных ситуаций, используя знания современных социологических теорий.</w:t>
            </w:r>
          </w:p>
        </w:tc>
        <w:tc>
          <w:tcPr>
            <w:tcW w:w="3260" w:type="dxa"/>
          </w:tcPr>
          <w:p w14:paraId="3606184C" w14:textId="77777777" w:rsidR="00771190" w:rsidRDefault="00BB2C3B" w:rsidP="00BB2C3B">
            <w:pPr>
              <w:jc w:val="both"/>
              <w:rPr>
                <w:bCs/>
                <w:color w:val="000000"/>
                <w:sz w:val="24"/>
                <w:szCs w:val="24"/>
                <w:lang w:eastAsia="en-GB"/>
              </w:rPr>
            </w:pPr>
            <w:r w:rsidRPr="00054EEA">
              <w:rPr>
                <w:bCs/>
                <w:color w:val="000000"/>
                <w:sz w:val="24"/>
                <w:szCs w:val="24"/>
                <w:lang w:eastAsia="en-GB"/>
              </w:rPr>
              <w:lastRenderedPageBreak/>
              <w:t>1.</w:t>
            </w:r>
            <w:r w:rsidRPr="00054EEA">
              <w:rPr>
                <w:bCs/>
                <w:i/>
                <w:color w:val="000000"/>
                <w:sz w:val="24"/>
                <w:szCs w:val="24"/>
                <w:lang w:eastAsia="en-GB"/>
              </w:rPr>
              <w:t>знать:</w:t>
            </w:r>
            <w:r w:rsidRPr="00054EEA">
              <w:rPr>
                <w:bCs/>
                <w:color w:val="000000"/>
                <w:sz w:val="24"/>
                <w:szCs w:val="24"/>
                <w:lang w:eastAsia="en-GB"/>
              </w:rPr>
              <w:t xml:space="preserve"> - методику работы с научной литературой, способы эффективной обработки текстовой информации (просмотровое, изучающее, поисковое чтение, вероятностное прогнозирование);</w:t>
            </w:r>
          </w:p>
          <w:p w14:paraId="0079A6BB" w14:textId="22DEF920" w:rsidR="00BB2C3B" w:rsidRPr="00054EEA" w:rsidRDefault="00BB2C3B" w:rsidP="00BB2C3B">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xml:space="preserve"> -выделять профессионально маркированную информацию для анализа различных письменных источников;</w:t>
            </w:r>
          </w:p>
          <w:p w14:paraId="39B31C9E" w14:textId="77777777" w:rsidR="00D95E79" w:rsidRDefault="00D95E79" w:rsidP="00BB2C3B">
            <w:pPr>
              <w:jc w:val="both"/>
              <w:rPr>
                <w:bCs/>
                <w:color w:val="000000"/>
                <w:sz w:val="24"/>
                <w:szCs w:val="24"/>
                <w:lang w:eastAsia="en-GB"/>
              </w:rPr>
            </w:pPr>
          </w:p>
          <w:p w14:paraId="0D4C9A5F" w14:textId="77777777" w:rsidR="00BB2C3B" w:rsidRPr="00054EEA" w:rsidRDefault="00BB2C3B" w:rsidP="00BB2C3B">
            <w:pPr>
              <w:jc w:val="both"/>
              <w:rPr>
                <w:bCs/>
                <w:color w:val="000000"/>
                <w:sz w:val="24"/>
                <w:szCs w:val="24"/>
                <w:lang w:eastAsia="en-GB"/>
              </w:rPr>
            </w:pPr>
            <w:r w:rsidRPr="00054EEA">
              <w:rPr>
                <w:bCs/>
                <w:color w:val="000000"/>
                <w:sz w:val="24"/>
                <w:szCs w:val="24"/>
                <w:lang w:eastAsia="en-GB"/>
              </w:rPr>
              <w:lastRenderedPageBreak/>
              <w:t>2.</w:t>
            </w:r>
            <w:r w:rsidRPr="00054EEA">
              <w:rPr>
                <w:bCs/>
                <w:i/>
                <w:color w:val="000000"/>
                <w:sz w:val="24"/>
                <w:szCs w:val="24"/>
                <w:lang w:eastAsia="en-GB"/>
              </w:rPr>
              <w:t>знать</w:t>
            </w:r>
            <w:r w:rsidRPr="00054EEA">
              <w:rPr>
                <w:bCs/>
                <w:color w:val="000000"/>
                <w:sz w:val="24"/>
                <w:szCs w:val="24"/>
                <w:lang w:eastAsia="en-GB"/>
              </w:rPr>
              <w:t>: -основные языковые и структурные особенности научного стиля речи, специфику профессионального дискурса и коммуникативной деятельности этой среды;</w:t>
            </w:r>
          </w:p>
          <w:p w14:paraId="4ECAF817" w14:textId="77777777" w:rsidR="00BB2C3B" w:rsidRPr="00054EEA" w:rsidRDefault="00BB2C3B" w:rsidP="00BB2C3B">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-выделять и интерпретировать профессионально маркированную информацию для анализа письменных и устных источников различных жанров (с учетом коммуникативной задачи);</w:t>
            </w:r>
          </w:p>
          <w:p w14:paraId="0B128365" w14:textId="77777777" w:rsidR="00771190" w:rsidRDefault="00771190" w:rsidP="00BB2C3B">
            <w:pPr>
              <w:jc w:val="both"/>
              <w:rPr>
                <w:bCs/>
                <w:color w:val="000000"/>
                <w:sz w:val="24"/>
                <w:szCs w:val="24"/>
                <w:lang w:eastAsia="en-GB"/>
              </w:rPr>
            </w:pPr>
          </w:p>
          <w:p w14:paraId="1BDECB44" w14:textId="77777777" w:rsidR="00BB2C3B" w:rsidRPr="00054EEA" w:rsidRDefault="00BB2C3B" w:rsidP="00BB2C3B">
            <w:pPr>
              <w:jc w:val="both"/>
              <w:rPr>
                <w:bCs/>
                <w:color w:val="000000"/>
                <w:sz w:val="24"/>
                <w:szCs w:val="24"/>
                <w:lang w:eastAsia="en-GB"/>
              </w:rPr>
            </w:pPr>
            <w:r w:rsidRPr="00054EEA">
              <w:rPr>
                <w:bCs/>
                <w:color w:val="000000"/>
                <w:sz w:val="24"/>
                <w:szCs w:val="24"/>
                <w:lang w:eastAsia="en-GB"/>
              </w:rPr>
              <w:t>3.</w:t>
            </w:r>
            <w:r w:rsidRPr="00054EEA">
              <w:rPr>
                <w:bCs/>
                <w:i/>
                <w:color w:val="000000"/>
                <w:sz w:val="24"/>
                <w:szCs w:val="24"/>
                <w:lang w:eastAsia="en-GB"/>
              </w:rPr>
              <w:t>знать</w:t>
            </w:r>
            <w:r w:rsidRPr="00054EEA">
              <w:rPr>
                <w:bCs/>
                <w:color w:val="000000"/>
                <w:sz w:val="24"/>
                <w:szCs w:val="24"/>
                <w:lang w:eastAsia="en-GB"/>
              </w:rPr>
              <w:t xml:space="preserve">: -языковые и коммуникативные нормы современного русского литературного языка; -функционально-стилистические особенности научного стиля; -систему речевого этикета в условиях русско- и </w:t>
            </w:r>
            <w:proofErr w:type="spellStart"/>
            <w:r w:rsidRPr="00054EEA">
              <w:rPr>
                <w:bCs/>
                <w:color w:val="000000"/>
                <w:sz w:val="24"/>
                <w:szCs w:val="24"/>
                <w:lang w:eastAsia="en-GB"/>
              </w:rPr>
              <w:t>мультиязычной</w:t>
            </w:r>
            <w:proofErr w:type="spellEnd"/>
            <w:r w:rsidRPr="00054EEA">
              <w:rPr>
                <w:bCs/>
                <w:color w:val="000000"/>
                <w:sz w:val="24"/>
                <w:szCs w:val="24"/>
                <w:lang w:eastAsia="en-GB"/>
              </w:rPr>
              <w:t xml:space="preserve"> среды;</w:t>
            </w:r>
          </w:p>
          <w:p w14:paraId="4D28B95B" w14:textId="77777777" w:rsidR="00BB2C3B" w:rsidRPr="00054EEA" w:rsidRDefault="00BB2C3B" w:rsidP="00BB2C3B">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применять на практике знания адекватного языкового оформления научных текстов различных жанров;</w:t>
            </w:r>
          </w:p>
          <w:p w14:paraId="11F211A1" w14:textId="77777777" w:rsidR="00BB2C3B" w:rsidRPr="00054EEA" w:rsidRDefault="00BB2C3B" w:rsidP="00BB2C3B">
            <w:pPr>
              <w:jc w:val="both"/>
              <w:rPr>
                <w:bCs/>
                <w:color w:val="000000"/>
                <w:sz w:val="24"/>
                <w:szCs w:val="24"/>
                <w:lang w:eastAsia="en-GB"/>
              </w:rPr>
            </w:pPr>
            <w:r w:rsidRPr="00054EEA">
              <w:rPr>
                <w:bCs/>
                <w:color w:val="000000"/>
                <w:sz w:val="24"/>
                <w:szCs w:val="24"/>
                <w:lang w:eastAsia="en-GB"/>
              </w:rPr>
              <w:t>4.</w:t>
            </w:r>
            <w:r w:rsidRPr="00054EEA">
              <w:rPr>
                <w:bCs/>
                <w:i/>
                <w:color w:val="000000"/>
                <w:sz w:val="24"/>
                <w:szCs w:val="24"/>
                <w:lang w:eastAsia="en-GB"/>
              </w:rPr>
              <w:t>знать</w:t>
            </w:r>
            <w:r w:rsidRPr="00054EEA">
              <w:rPr>
                <w:bCs/>
                <w:color w:val="000000"/>
                <w:sz w:val="24"/>
                <w:szCs w:val="24"/>
                <w:lang w:eastAsia="en-GB"/>
              </w:rPr>
              <w:t xml:space="preserve">: модели эффективного делового (профессионального)общения в русско- и </w:t>
            </w:r>
            <w:proofErr w:type="spellStart"/>
            <w:r w:rsidRPr="00054EEA">
              <w:rPr>
                <w:bCs/>
                <w:color w:val="000000"/>
                <w:sz w:val="24"/>
                <w:szCs w:val="24"/>
                <w:lang w:eastAsia="en-GB"/>
              </w:rPr>
              <w:t>мультиязычной</w:t>
            </w:r>
            <w:proofErr w:type="spellEnd"/>
            <w:r w:rsidRPr="00054EEA">
              <w:rPr>
                <w:bCs/>
                <w:color w:val="000000"/>
                <w:sz w:val="24"/>
                <w:szCs w:val="24"/>
                <w:lang w:eastAsia="en-GB"/>
              </w:rPr>
              <w:t xml:space="preserve"> среде; -способы убеждения адресата;</w:t>
            </w:r>
          </w:p>
          <w:p w14:paraId="0E9B1785" w14:textId="77777777" w:rsidR="00BB2C3B" w:rsidRPr="00054EEA" w:rsidRDefault="00BB2C3B" w:rsidP="00BB2C3B">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составлять профессиональные тексты различных жанров на основе знания их языковых и структурно-коммуникативных особенностей (с учетом коммуникативных потребностей);</w:t>
            </w:r>
          </w:p>
          <w:p w14:paraId="71522AE5" w14:textId="77777777" w:rsidR="00BB2C3B" w:rsidRPr="00054EEA" w:rsidRDefault="00BB2C3B" w:rsidP="00BB2C3B">
            <w:pPr>
              <w:jc w:val="both"/>
              <w:rPr>
                <w:bCs/>
                <w:color w:val="000000"/>
                <w:sz w:val="24"/>
                <w:szCs w:val="24"/>
                <w:lang w:eastAsia="en-GB"/>
              </w:rPr>
            </w:pPr>
            <w:r w:rsidRPr="00054EEA">
              <w:rPr>
                <w:bCs/>
                <w:color w:val="000000"/>
                <w:sz w:val="24"/>
                <w:szCs w:val="24"/>
                <w:lang w:eastAsia="en-GB"/>
              </w:rPr>
              <w:lastRenderedPageBreak/>
              <w:t>5.</w:t>
            </w:r>
            <w:r w:rsidRPr="00054EEA">
              <w:rPr>
                <w:bCs/>
                <w:i/>
                <w:color w:val="000000"/>
                <w:sz w:val="24"/>
                <w:szCs w:val="24"/>
                <w:lang w:eastAsia="en-GB"/>
              </w:rPr>
              <w:t>знать</w:t>
            </w:r>
            <w:r w:rsidRPr="00054EEA">
              <w:rPr>
                <w:bCs/>
                <w:color w:val="000000"/>
                <w:sz w:val="24"/>
                <w:szCs w:val="24"/>
                <w:lang w:eastAsia="en-GB"/>
              </w:rPr>
              <w:t>: -лексико-грамматические и стилистические ресурсы русского литературного языка; -эффективные стратегии и тактики общения в профессиональной среде, методы убеждения собеседника;</w:t>
            </w:r>
          </w:p>
          <w:p w14:paraId="7844859B" w14:textId="77777777" w:rsidR="00BB2C3B" w:rsidRPr="00054EEA" w:rsidRDefault="00BB2C3B" w:rsidP="00BB2C3B">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-анализировать и создавать устные и письменные тексты в профессиональной сфере общения.</w:t>
            </w:r>
          </w:p>
          <w:p w14:paraId="7F2402C8" w14:textId="2BCF7C02" w:rsidR="00BB2C3B" w:rsidRDefault="00BB2C3B" w:rsidP="00BB2C3B">
            <w:pPr>
              <w:jc w:val="both"/>
              <w:rPr>
                <w:sz w:val="28"/>
                <w:szCs w:val="28"/>
              </w:rPr>
            </w:pPr>
          </w:p>
        </w:tc>
      </w:tr>
    </w:tbl>
    <w:p w14:paraId="776DFBCE" w14:textId="4F0A84C9" w:rsidR="00930978" w:rsidRPr="00054EEA" w:rsidRDefault="00930978" w:rsidP="00255706">
      <w:pPr>
        <w:jc w:val="both"/>
        <w:rPr>
          <w:rFonts w:ascii="Times New Roman" w:eastAsia="Times New Roman" w:hAnsi="Times New Roman" w:cs="Times New Roman"/>
          <w:b/>
          <w:bCs/>
          <w:color w:val="000000"/>
          <w:sz w:val="24"/>
          <w:szCs w:val="24"/>
          <w:lang w:eastAsia="en-GB"/>
        </w:rPr>
      </w:pPr>
    </w:p>
    <w:p w14:paraId="181DFCDD" w14:textId="578D3BDB" w:rsidR="00B4265F" w:rsidRDefault="00B4265F" w:rsidP="00B4265F">
      <w:pPr>
        <w:ind w:firstLine="709"/>
        <w:jc w:val="both"/>
        <w:rPr>
          <w:rFonts w:ascii="Times New Roman" w:hAnsi="Times New Roman" w:cs="Times New Roman"/>
          <w:sz w:val="28"/>
          <w:szCs w:val="28"/>
        </w:rPr>
      </w:pPr>
      <w:r w:rsidRPr="00907B70">
        <w:rPr>
          <w:rFonts w:ascii="Times New Roman" w:hAnsi="Times New Roman" w:cs="Times New Roman"/>
          <w:sz w:val="28"/>
          <w:szCs w:val="28"/>
        </w:rPr>
        <w:t>Направление подготовки: 40.03.01 «Юриспруденция»</w:t>
      </w:r>
    </w:p>
    <w:tbl>
      <w:tblPr>
        <w:tblStyle w:val="afa"/>
        <w:tblW w:w="0" w:type="auto"/>
        <w:tblLook w:val="04A0" w:firstRow="1" w:lastRow="0" w:firstColumn="1" w:lastColumn="0" w:noHBand="0" w:noVBand="1"/>
      </w:tblPr>
      <w:tblGrid>
        <w:gridCol w:w="988"/>
        <w:gridCol w:w="2268"/>
        <w:gridCol w:w="2409"/>
        <w:gridCol w:w="3351"/>
      </w:tblGrid>
      <w:tr w:rsidR="00255706" w14:paraId="103EA2E4" w14:textId="77777777" w:rsidTr="00255706">
        <w:tc>
          <w:tcPr>
            <w:tcW w:w="988" w:type="dxa"/>
          </w:tcPr>
          <w:p w14:paraId="187267A1" w14:textId="39EAFD80" w:rsidR="00255706" w:rsidRDefault="00255706" w:rsidP="00255706">
            <w:pPr>
              <w:jc w:val="both"/>
              <w:rPr>
                <w:sz w:val="28"/>
                <w:szCs w:val="28"/>
              </w:rPr>
            </w:pPr>
            <w:r w:rsidRPr="00054EEA">
              <w:rPr>
                <w:sz w:val="24"/>
                <w:szCs w:val="24"/>
              </w:rPr>
              <w:t>Код</w:t>
            </w:r>
            <w:r w:rsidRPr="00054EEA">
              <w:rPr>
                <w:spacing w:val="1"/>
                <w:sz w:val="24"/>
                <w:szCs w:val="24"/>
              </w:rPr>
              <w:t xml:space="preserve"> </w:t>
            </w:r>
            <w:proofErr w:type="spellStart"/>
            <w:r w:rsidRPr="00054EEA">
              <w:rPr>
                <w:sz w:val="24"/>
                <w:szCs w:val="24"/>
              </w:rPr>
              <w:t>компетен</w:t>
            </w:r>
            <w:proofErr w:type="spellEnd"/>
            <w:r w:rsidRPr="00054EEA">
              <w:rPr>
                <w:spacing w:val="-57"/>
                <w:sz w:val="24"/>
                <w:szCs w:val="24"/>
              </w:rPr>
              <w:t xml:space="preserve"> </w:t>
            </w:r>
            <w:proofErr w:type="spellStart"/>
            <w:r w:rsidRPr="00054EEA">
              <w:rPr>
                <w:sz w:val="24"/>
                <w:szCs w:val="24"/>
              </w:rPr>
              <w:t>ции</w:t>
            </w:r>
            <w:proofErr w:type="spellEnd"/>
          </w:p>
        </w:tc>
        <w:tc>
          <w:tcPr>
            <w:tcW w:w="2268" w:type="dxa"/>
          </w:tcPr>
          <w:p w14:paraId="4D408F9E" w14:textId="77777777" w:rsidR="00255706" w:rsidRDefault="00255706" w:rsidP="00255706">
            <w:pPr>
              <w:spacing w:after="0"/>
              <w:jc w:val="both"/>
              <w:rPr>
                <w:spacing w:val="-57"/>
                <w:sz w:val="24"/>
                <w:szCs w:val="24"/>
              </w:rPr>
            </w:pPr>
            <w:r w:rsidRPr="00054EEA">
              <w:rPr>
                <w:sz w:val="24"/>
                <w:szCs w:val="24"/>
              </w:rPr>
              <w:t>Наименование</w:t>
            </w:r>
            <w:r w:rsidRPr="00054EEA">
              <w:rPr>
                <w:spacing w:val="-57"/>
                <w:sz w:val="24"/>
                <w:szCs w:val="24"/>
              </w:rPr>
              <w:t xml:space="preserve"> </w:t>
            </w:r>
          </w:p>
          <w:p w14:paraId="77FE3AC4" w14:textId="5681D120" w:rsidR="00255706" w:rsidRDefault="00255706" w:rsidP="00255706">
            <w:pPr>
              <w:spacing w:after="0"/>
              <w:jc w:val="both"/>
              <w:rPr>
                <w:sz w:val="28"/>
                <w:szCs w:val="28"/>
              </w:rPr>
            </w:pPr>
            <w:r w:rsidRPr="00054EEA">
              <w:rPr>
                <w:sz w:val="24"/>
                <w:szCs w:val="24"/>
              </w:rPr>
              <w:t>компетенции</w:t>
            </w:r>
          </w:p>
        </w:tc>
        <w:tc>
          <w:tcPr>
            <w:tcW w:w="2409" w:type="dxa"/>
          </w:tcPr>
          <w:p w14:paraId="6F2162A4" w14:textId="35D02CF3" w:rsidR="00255706" w:rsidRDefault="00255706" w:rsidP="00255706">
            <w:pPr>
              <w:jc w:val="both"/>
              <w:rPr>
                <w:sz w:val="28"/>
                <w:szCs w:val="28"/>
              </w:rPr>
            </w:pPr>
            <w:r w:rsidRPr="00054EEA">
              <w:rPr>
                <w:sz w:val="24"/>
                <w:szCs w:val="24"/>
              </w:rPr>
              <w:t>Индикаторы</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r w:rsidRPr="00054EEA">
              <w:rPr>
                <w:sz w:val="24"/>
                <w:szCs w:val="24"/>
                <w:vertAlign w:val="superscript"/>
              </w:rPr>
              <w:t>1</w:t>
            </w:r>
          </w:p>
        </w:tc>
        <w:tc>
          <w:tcPr>
            <w:tcW w:w="3351" w:type="dxa"/>
          </w:tcPr>
          <w:p w14:paraId="6ED22E14" w14:textId="6BAF19D3" w:rsidR="00255706" w:rsidRDefault="00255706" w:rsidP="00255706">
            <w:pPr>
              <w:jc w:val="both"/>
              <w:rPr>
                <w:sz w:val="28"/>
                <w:szCs w:val="28"/>
              </w:rPr>
            </w:pPr>
            <w:r w:rsidRPr="00054EEA">
              <w:rPr>
                <w:sz w:val="24"/>
                <w:szCs w:val="24"/>
              </w:rPr>
              <w:t>Результаты обучения (владения</w:t>
            </w:r>
            <w:r w:rsidRPr="00054EEA">
              <w:rPr>
                <w:sz w:val="24"/>
                <w:szCs w:val="24"/>
                <w:vertAlign w:val="superscript"/>
              </w:rPr>
              <w:t>2</w:t>
            </w:r>
            <w:r w:rsidRPr="00054EEA">
              <w:rPr>
                <w:sz w:val="24"/>
                <w:szCs w:val="24"/>
              </w:rPr>
              <w:t>,</w:t>
            </w:r>
            <w:r w:rsidRPr="00054EEA">
              <w:rPr>
                <w:spacing w:val="1"/>
                <w:sz w:val="24"/>
                <w:szCs w:val="24"/>
              </w:rPr>
              <w:t xml:space="preserve"> </w:t>
            </w:r>
            <w:r w:rsidRPr="00054EEA">
              <w:rPr>
                <w:sz w:val="24"/>
                <w:szCs w:val="24"/>
              </w:rPr>
              <w:t>умения</w:t>
            </w:r>
            <w:r w:rsidRPr="00054EEA">
              <w:rPr>
                <w:spacing w:val="-3"/>
                <w:sz w:val="24"/>
                <w:szCs w:val="24"/>
              </w:rPr>
              <w:t xml:space="preserve"> </w:t>
            </w:r>
            <w:r w:rsidRPr="00054EEA">
              <w:rPr>
                <w:sz w:val="24"/>
                <w:szCs w:val="24"/>
              </w:rPr>
              <w:t>и</w:t>
            </w:r>
            <w:r w:rsidRPr="00054EEA">
              <w:rPr>
                <w:spacing w:val="-3"/>
                <w:sz w:val="24"/>
                <w:szCs w:val="24"/>
              </w:rPr>
              <w:t xml:space="preserve"> </w:t>
            </w:r>
            <w:r w:rsidRPr="00054EEA">
              <w:rPr>
                <w:sz w:val="24"/>
                <w:szCs w:val="24"/>
              </w:rPr>
              <w:t>знания),</w:t>
            </w:r>
            <w:r w:rsidRPr="00054EEA">
              <w:rPr>
                <w:spacing w:val="-3"/>
                <w:sz w:val="24"/>
                <w:szCs w:val="24"/>
              </w:rPr>
              <w:t xml:space="preserve"> </w:t>
            </w:r>
            <w:r w:rsidRPr="00054EEA">
              <w:rPr>
                <w:sz w:val="24"/>
                <w:szCs w:val="24"/>
              </w:rPr>
              <w:t>соотнесенные</w:t>
            </w:r>
            <w:r w:rsidRPr="00054EEA">
              <w:rPr>
                <w:spacing w:val="-5"/>
                <w:sz w:val="24"/>
                <w:szCs w:val="24"/>
              </w:rPr>
              <w:t xml:space="preserve"> </w:t>
            </w:r>
            <w:r w:rsidRPr="00054EEA">
              <w:rPr>
                <w:sz w:val="24"/>
                <w:szCs w:val="24"/>
              </w:rPr>
              <w:t>с</w:t>
            </w:r>
            <w:r w:rsidRPr="00054EEA">
              <w:rPr>
                <w:spacing w:val="-57"/>
                <w:sz w:val="24"/>
                <w:szCs w:val="24"/>
              </w:rPr>
              <w:t xml:space="preserve"> </w:t>
            </w:r>
            <w:r w:rsidRPr="00054EEA">
              <w:rPr>
                <w:sz w:val="24"/>
                <w:szCs w:val="24"/>
              </w:rPr>
              <w:t>компетенциями/индикаторами</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r>
      <w:tr w:rsidR="00255706" w14:paraId="27CE1BAC" w14:textId="77777777" w:rsidTr="00255706">
        <w:tc>
          <w:tcPr>
            <w:tcW w:w="988" w:type="dxa"/>
          </w:tcPr>
          <w:p w14:paraId="4DFBAE6A" w14:textId="5D49715B" w:rsidR="00255706" w:rsidRDefault="00255706" w:rsidP="00255706">
            <w:pPr>
              <w:jc w:val="both"/>
              <w:rPr>
                <w:sz w:val="28"/>
                <w:szCs w:val="28"/>
              </w:rPr>
            </w:pPr>
            <w:r w:rsidRPr="00054EEA">
              <w:rPr>
                <w:sz w:val="24"/>
                <w:szCs w:val="24"/>
              </w:rPr>
              <w:t>УК-2</w:t>
            </w:r>
          </w:p>
        </w:tc>
        <w:tc>
          <w:tcPr>
            <w:tcW w:w="2268" w:type="dxa"/>
          </w:tcPr>
          <w:p w14:paraId="58191D71" w14:textId="77777777" w:rsidR="00255706" w:rsidRPr="00054EEA" w:rsidRDefault="00255706" w:rsidP="00255706">
            <w:pPr>
              <w:spacing w:after="0" w:line="240" w:lineRule="auto"/>
              <w:jc w:val="both"/>
              <w:rPr>
                <w:sz w:val="24"/>
                <w:szCs w:val="24"/>
              </w:rPr>
            </w:pPr>
            <w:r>
              <w:rPr>
                <w:sz w:val="24"/>
                <w:szCs w:val="24"/>
              </w:rPr>
              <w:t>Способность применять нормы государс</w:t>
            </w:r>
            <w:r w:rsidRPr="00054EEA">
              <w:rPr>
                <w:sz w:val="24"/>
                <w:szCs w:val="24"/>
              </w:rPr>
              <w:t xml:space="preserve">твенного языка Российской Федерации </w:t>
            </w:r>
          </w:p>
          <w:p w14:paraId="4B5EEB14" w14:textId="51B40274" w:rsidR="00255706" w:rsidRDefault="00255706" w:rsidP="00255706">
            <w:pPr>
              <w:jc w:val="both"/>
              <w:rPr>
                <w:sz w:val="28"/>
                <w:szCs w:val="28"/>
              </w:rPr>
            </w:pPr>
            <w:r w:rsidRPr="00054EEA">
              <w:rPr>
                <w:sz w:val="24"/>
                <w:szCs w:val="24"/>
              </w:rPr>
              <w:t>в</w:t>
            </w:r>
            <w:r>
              <w:rPr>
                <w:sz w:val="24"/>
                <w:szCs w:val="24"/>
              </w:rPr>
              <w:t xml:space="preserve"> устной и письмен</w:t>
            </w:r>
            <w:r w:rsidRPr="00054EEA">
              <w:rPr>
                <w:sz w:val="24"/>
                <w:szCs w:val="24"/>
              </w:rPr>
              <w:t>ной реч</w:t>
            </w:r>
            <w:r>
              <w:rPr>
                <w:sz w:val="24"/>
                <w:szCs w:val="24"/>
              </w:rPr>
              <w:t>и в процессе личной и профессиональной коммуни</w:t>
            </w:r>
            <w:r w:rsidRPr="00054EEA">
              <w:rPr>
                <w:sz w:val="24"/>
                <w:szCs w:val="24"/>
              </w:rPr>
              <w:t>к</w:t>
            </w:r>
            <w:r w:rsidR="007E45C7">
              <w:rPr>
                <w:sz w:val="24"/>
                <w:szCs w:val="24"/>
              </w:rPr>
              <w:t>аций</w:t>
            </w:r>
          </w:p>
        </w:tc>
        <w:tc>
          <w:tcPr>
            <w:tcW w:w="2409" w:type="dxa"/>
          </w:tcPr>
          <w:p w14:paraId="3364F259" w14:textId="49242F43" w:rsidR="00255706" w:rsidRPr="00054EEA" w:rsidRDefault="00255706" w:rsidP="00255706">
            <w:pPr>
              <w:spacing w:after="0" w:line="240" w:lineRule="auto"/>
              <w:jc w:val="both"/>
              <w:rPr>
                <w:sz w:val="24"/>
                <w:szCs w:val="24"/>
              </w:rPr>
            </w:pPr>
            <w:r w:rsidRPr="00054EEA">
              <w:rPr>
                <w:sz w:val="24"/>
                <w:szCs w:val="24"/>
              </w:rPr>
              <w:t>1.Испо</w:t>
            </w:r>
            <w:r w:rsidR="002A7068">
              <w:rPr>
                <w:sz w:val="24"/>
                <w:szCs w:val="24"/>
              </w:rPr>
              <w:t>льзует информацион</w:t>
            </w:r>
            <w:r>
              <w:rPr>
                <w:sz w:val="24"/>
                <w:szCs w:val="24"/>
              </w:rPr>
              <w:t>но-коммуника</w:t>
            </w:r>
            <w:r w:rsidRPr="00054EEA">
              <w:rPr>
                <w:sz w:val="24"/>
                <w:szCs w:val="24"/>
              </w:rPr>
              <w:t>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0D2E81B" w14:textId="77777777" w:rsidR="00771190" w:rsidRDefault="00771190" w:rsidP="00255706">
            <w:pPr>
              <w:spacing w:after="0" w:line="240" w:lineRule="auto"/>
              <w:jc w:val="both"/>
              <w:rPr>
                <w:sz w:val="24"/>
                <w:szCs w:val="24"/>
              </w:rPr>
            </w:pPr>
          </w:p>
          <w:p w14:paraId="37A4B92B" w14:textId="77777777" w:rsidR="00771190" w:rsidRDefault="00771190" w:rsidP="00255706">
            <w:pPr>
              <w:spacing w:after="0" w:line="240" w:lineRule="auto"/>
              <w:jc w:val="both"/>
              <w:rPr>
                <w:sz w:val="24"/>
                <w:szCs w:val="24"/>
              </w:rPr>
            </w:pPr>
          </w:p>
          <w:p w14:paraId="42B1FE00" w14:textId="461F3537" w:rsidR="00255706" w:rsidRPr="00054EEA" w:rsidRDefault="00771190" w:rsidP="00255706">
            <w:pPr>
              <w:spacing w:after="0" w:line="240" w:lineRule="auto"/>
              <w:jc w:val="both"/>
              <w:rPr>
                <w:sz w:val="24"/>
                <w:szCs w:val="24"/>
              </w:rPr>
            </w:pPr>
            <w:r>
              <w:rPr>
                <w:sz w:val="24"/>
                <w:szCs w:val="24"/>
              </w:rPr>
              <w:t>2</w:t>
            </w:r>
            <w:r w:rsidR="00255706" w:rsidRPr="00054EEA">
              <w:rPr>
                <w:sz w:val="24"/>
                <w:szCs w:val="24"/>
              </w:rPr>
              <w:t>. Ведет деловую переписку, учитывая особенности официально-делового стиля и речевого этикета.</w:t>
            </w:r>
          </w:p>
          <w:p w14:paraId="2885F20E" w14:textId="77777777" w:rsidR="00D47654" w:rsidRDefault="00D47654" w:rsidP="00255706">
            <w:pPr>
              <w:spacing w:after="0" w:line="240" w:lineRule="auto"/>
              <w:jc w:val="both"/>
              <w:rPr>
                <w:sz w:val="24"/>
                <w:szCs w:val="24"/>
              </w:rPr>
            </w:pPr>
          </w:p>
          <w:p w14:paraId="35A3D85B" w14:textId="77777777" w:rsidR="00D47654" w:rsidRDefault="00D47654" w:rsidP="00255706">
            <w:pPr>
              <w:spacing w:after="0" w:line="240" w:lineRule="auto"/>
              <w:jc w:val="both"/>
              <w:rPr>
                <w:sz w:val="24"/>
                <w:szCs w:val="24"/>
              </w:rPr>
            </w:pPr>
          </w:p>
          <w:p w14:paraId="69AFE9A8" w14:textId="77777777" w:rsidR="00D47654" w:rsidRDefault="00D47654" w:rsidP="00255706">
            <w:pPr>
              <w:spacing w:after="0" w:line="240" w:lineRule="auto"/>
              <w:jc w:val="both"/>
              <w:rPr>
                <w:sz w:val="24"/>
                <w:szCs w:val="24"/>
              </w:rPr>
            </w:pPr>
          </w:p>
          <w:p w14:paraId="1CA3C0A1" w14:textId="77777777" w:rsidR="00D47654" w:rsidRDefault="00D47654" w:rsidP="00255706">
            <w:pPr>
              <w:spacing w:after="0" w:line="240" w:lineRule="auto"/>
              <w:jc w:val="both"/>
              <w:rPr>
                <w:sz w:val="24"/>
                <w:szCs w:val="24"/>
              </w:rPr>
            </w:pPr>
          </w:p>
          <w:p w14:paraId="205B557E" w14:textId="77777777" w:rsidR="00771190" w:rsidRDefault="00771190" w:rsidP="00255706">
            <w:pPr>
              <w:spacing w:after="0" w:line="240" w:lineRule="auto"/>
              <w:jc w:val="both"/>
              <w:rPr>
                <w:sz w:val="24"/>
                <w:szCs w:val="24"/>
              </w:rPr>
            </w:pPr>
          </w:p>
          <w:p w14:paraId="416A0C48" w14:textId="77777777" w:rsidR="00255706" w:rsidRPr="00054EEA" w:rsidRDefault="00255706" w:rsidP="00255706">
            <w:pPr>
              <w:spacing w:after="0" w:line="240" w:lineRule="auto"/>
              <w:jc w:val="both"/>
              <w:rPr>
                <w:sz w:val="24"/>
                <w:szCs w:val="24"/>
              </w:rPr>
            </w:pPr>
            <w:r w:rsidRPr="00054EEA">
              <w:rPr>
                <w:sz w:val="24"/>
                <w:szCs w:val="24"/>
              </w:rPr>
              <w:t>3. Ведет деловые переговоры на государственном языке Российской Федерации.</w:t>
            </w:r>
          </w:p>
          <w:p w14:paraId="5B8361F8" w14:textId="77777777" w:rsidR="00D47654" w:rsidRDefault="00D47654" w:rsidP="00255706">
            <w:pPr>
              <w:jc w:val="both"/>
              <w:rPr>
                <w:sz w:val="24"/>
                <w:szCs w:val="24"/>
              </w:rPr>
            </w:pPr>
          </w:p>
          <w:p w14:paraId="5A523B89" w14:textId="77777777" w:rsidR="00D47654" w:rsidRDefault="00D47654" w:rsidP="00255706">
            <w:pPr>
              <w:jc w:val="both"/>
              <w:rPr>
                <w:sz w:val="24"/>
                <w:szCs w:val="24"/>
              </w:rPr>
            </w:pPr>
          </w:p>
          <w:p w14:paraId="1FC2EBCF" w14:textId="77777777" w:rsidR="00D47654" w:rsidRDefault="00D47654" w:rsidP="00255706">
            <w:pPr>
              <w:jc w:val="both"/>
              <w:rPr>
                <w:sz w:val="24"/>
                <w:szCs w:val="24"/>
              </w:rPr>
            </w:pPr>
          </w:p>
          <w:p w14:paraId="15BEE841" w14:textId="77777777" w:rsidR="00D47654" w:rsidRDefault="00D47654" w:rsidP="00255706">
            <w:pPr>
              <w:jc w:val="both"/>
              <w:rPr>
                <w:sz w:val="24"/>
                <w:szCs w:val="24"/>
              </w:rPr>
            </w:pPr>
          </w:p>
          <w:p w14:paraId="136D3E8D" w14:textId="1C660E89" w:rsidR="00255706" w:rsidRDefault="00255706" w:rsidP="00255706">
            <w:pPr>
              <w:jc w:val="both"/>
              <w:rPr>
                <w:sz w:val="28"/>
                <w:szCs w:val="28"/>
              </w:rPr>
            </w:pPr>
            <w:r w:rsidRPr="00054EEA">
              <w:rPr>
                <w:sz w:val="24"/>
                <w:szCs w:val="24"/>
              </w:rPr>
              <w:t>4.</w:t>
            </w:r>
            <w:r>
              <w:rPr>
                <w:sz w:val="24"/>
                <w:szCs w:val="24"/>
              </w:rPr>
              <w:t xml:space="preserve"> Использует лексико-грамматические и стилистичес</w:t>
            </w:r>
            <w:r w:rsidRPr="00054EEA">
              <w:rPr>
                <w:sz w:val="24"/>
                <w:szCs w:val="24"/>
              </w:rPr>
              <w:t>кие ресурсы на государственном языке Российской Федерации в за</w:t>
            </w:r>
            <w:r>
              <w:rPr>
                <w:sz w:val="24"/>
                <w:szCs w:val="24"/>
              </w:rPr>
              <w:t>висимости от решаемой коммуникативной, в том числе профес</w:t>
            </w:r>
            <w:r w:rsidRPr="00054EEA">
              <w:rPr>
                <w:sz w:val="24"/>
                <w:szCs w:val="24"/>
              </w:rPr>
              <w:t>сиональной, задачи.</w:t>
            </w:r>
          </w:p>
        </w:tc>
        <w:tc>
          <w:tcPr>
            <w:tcW w:w="3351" w:type="dxa"/>
          </w:tcPr>
          <w:p w14:paraId="5435F0E7" w14:textId="77777777" w:rsidR="00255706" w:rsidRPr="00054EEA" w:rsidRDefault="00255706" w:rsidP="00255706">
            <w:pPr>
              <w:spacing w:after="0" w:line="240" w:lineRule="auto"/>
              <w:jc w:val="both"/>
              <w:rPr>
                <w:sz w:val="24"/>
                <w:szCs w:val="24"/>
              </w:rPr>
            </w:pPr>
            <w:r w:rsidRPr="00054EEA">
              <w:rPr>
                <w:sz w:val="24"/>
                <w:szCs w:val="24"/>
              </w:rPr>
              <w:lastRenderedPageBreak/>
              <w:t xml:space="preserve">1. </w:t>
            </w:r>
            <w:r w:rsidRPr="00054EEA">
              <w:rPr>
                <w:i/>
                <w:sz w:val="24"/>
                <w:szCs w:val="24"/>
              </w:rPr>
              <w:t>знать</w:t>
            </w:r>
            <w:r w:rsidRPr="00054EEA">
              <w:rPr>
                <w:sz w:val="24"/>
                <w:szCs w:val="24"/>
              </w:rPr>
              <w:t xml:space="preserve">: - теоретические основы организации коммуникации </w:t>
            </w:r>
            <w:proofErr w:type="gramStart"/>
            <w:r w:rsidRPr="00054EEA">
              <w:rPr>
                <w:sz w:val="24"/>
                <w:szCs w:val="24"/>
              </w:rPr>
              <w:t>( лингвистический</w:t>
            </w:r>
            <w:proofErr w:type="gramEnd"/>
            <w:r w:rsidRPr="00054EEA">
              <w:rPr>
                <w:sz w:val="24"/>
                <w:szCs w:val="24"/>
              </w:rPr>
              <w:t xml:space="preserve"> аспект); - структуру стандартных коммуникативных задач на государственном языке Российской Федерации;</w:t>
            </w:r>
          </w:p>
          <w:p w14:paraId="3467BB04" w14:textId="77777777" w:rsidR="00255706" w:rsidRPr="00054EEA" w:rsidRDefault="00255706" w:rsidP="00255706">
            <w:pPr>
              <w:spacing w:after="0" w:line="240" w:lineRule="auto"/>
              <w:jc w:val="both"/>
              <w:rPr>
                <w:sz w:val="24"/>
                <w:szCs w:val="24"/>
              </w:rPr>
            </w:pPr>
            <w:r w:rsidRPr="00054EEA">
              <w:rPr>
                <w:sz w:val="24"/>
                <w:szCs w:val="24"/>
              </w:rPr>
              <w:t xml:space="preserve"> </w:t>
            </w:r>
            <w:r w:rsidRPr="00054EEA">
              <w:rPr>
                <w:i/>
                <w:sz w:val="24"/>
                <w:szCs w:val="24"/>
              </w:rPr>
              <w:t>уметь</w:t>
            </w:r>
            <w:r w:rsidRPr="00054EEA">
              <w:rPr>
                <w:sz w:val="24"/>
                <w:szCs w:val="24"/>
              </w:rPr>
              <w:t>: - анализировать и применять на практике знания грамотного лингвистического оформления сообщений в ситуациях решения стандартных коммуникативных задач;</w:t>
            </w:r>
          </w:p>
          <w:p w14:paraId="36495DEA" w14:textId="77777777" w:rsidR="00771190" w:rsidRDefault="00771190" w:rsidP="00255706">
            <w:pPr>
              <w:spacing w:after="0" w:line="240" w:lineRule="auto"/>
              <w:jc w:val="both"/>
              <w:rPr>
                <w:sz w:val="24"/>
                <w:szCs w:val="24"/>
              </w:rPr>
            </w:pPr>
          </w:p>
          <w:p w14:paraId="2A7FCC19" w14:textId="77777777" w:rsidR="00255706" w:rsidRPr="00054EEA" w:rsidRDefault="00255706" w:rsidP="00255706">
            <w:pPr>
              <w:spacing w:after="0" w:line="240" w:lineRule="auto"/>
              <w:jc w:val="both"/>
              <w:rPr>
                <w:sz w:val="24"/>
                <w:szCs w:val="24"/>
              </w:rPr>
            </w:pPr>
            <w:r w:rsidRPr="00054EEA">
              <w:rPr>
                <w:sz w:val="24"/>
                <w:szCs w:val="24"/>
              </w:rPr>
              <w:t xml:space="preserve">2. </w:t>
            </w:r>
            <w:r w:rsidRPr="00054EEA">
              <w:rPr>
                <w:i/>
                <w:sz w:val="24"/>
                <w:szCs w:val="24"/>
              </w:rPr>
              <w:t>знать</w:t>
            </w:r>
            <w:r w:rsidRPr="00054EEA">
              <w:rPr>
                <w:sz w:val="24"/>
                <w:szCs w:val="24"/>
              </w:rPr>
              <w:t>: - функционально-стилистические черты официально-делового стиля речи, - особенности речевого этикета в условиях межличностного и межнационального общения;</w:t>
            </w:r>
          </w:p>
          <w:p w14:paraId="03C59681" w14:textId="77777777" w:rsidR="00255706" w:rsidRPr="00054EEA" w:rsidRDefault="00255706" w:rsidP="00255706">
            <w:pPr>
              <w:spacing w:after="0" w:line="240" w:lineRule="auto"/>
              <w:jc w:val="both"/>
              <w:rPr>
                <w:sz w:val="24"/>
                <w:szCs w:val="24"/>
              </w:rPr>
            </w:pPr>
            <w:r w:rsidRPr="00054EEA">
              <w:rPr>
                <w:sz w:val="24"/>
                <w:szCs w:val="24"/>
              </w:rPr>
              <w:t xml:space="preserve"> </w:t>
            </w:r>
            <w:r w:rsidRPr="00054EEA">
              <w:rPr>
                <w:i/>
                <w:sz w:val="24"/>
                <w:szCs w:val="24"/>
              </w:rPr>
              <w:t>уметь</w:t>
            </w:r>
            <w:r w:rsidRPr="00054EEA">
              <w:rPr>
                <w:sz w:val="24"/>
                <w:szCs w:val="24"/>
              </w:rPr>
              <w:t xml:space="preserve">: - анализировать и применять на практике </w:t>
            </w:r>
            <w:proofErr w:type="gramStart"/>
            <w:r w:rsidRPr="00054EEA">
              <w:rPr>
                <w:sz w:val="24"/>
                <w:szCs w:val="24"/>
              </w:rPr>
              <w:t xml:space="preserve">знания  </w:t>
            </w:r>
            <w:r w:rsidRPr="00054EEA">
              <w:rPr>
                <w:sz w:val="24"/>
                <w:szCs w:val="24"/>
              </w:rPr>
              <w:lastRenderedPageBreak/>
              <w:t>грамотного</w:t>
            </w:r>
            <w:proofErr w:type="gramEnd"/>
            <w:r w:rsidRPr="00054EEA">
              <w:rPr>
                <w:sz w:val="24"/>
                <w:szCs w:val="24"/>
              </w:rPr>
              <w:t xml:space="preserve"> языкового оформления деловых документов;</w:t>
            </w:r>
          </w:p>
          <w:p w14:paraId="45607452" w14:textId="77777777" w:rsidR="00771190" w:rsidRDefault="00771190" w:rsidP="00255706">
            <w:pPr>
              <w:spacing w:after="0" w:line="240" w:lineRule="auto"/>
              <w:jc w:val="both"/>
              <w:rPr>
                <w:sz w:val="24"/>
                <w:szCs w:val="24"/>
              </w:rPr>
            </w:pPr>
          </w:p>
          <w:p w14:paraId="7709E68F" w14:textId="77777777" w:rsidR="00255706" w:rsidRPr="00054EEA" w:rsidRDefault="00255706" w:rsidP="00255706">
            <w:pPr>
              <w:spacing w:after="0" w:line="240" w:lineRule="auto"/>
              <w:jc w:val="both"/>
              <w:rPr>
                <w:sz w:val="24"/>
                <w:szCs w:val="24"/>
              </w:rPr>
            </w:pPr>
            <w:r w:rsidRPr="00054EEA">
              <w:rPr>
                <w:sz w:val="24"/>
                <w:szCs w:val="24"/>
              </w:rPr>
              <w:t xml:space="preserve">3. </w:t>
            </w:r>
            <w:r w:rsidRPr="00054EEA">
              <w:rPr>
                <w:i/>
                <w:sz w:val="24"/>
                <w:szCs w:val="24"/>
              </w:rPr>
              <w:t>знать</w:t>
            </w:r>
            <w:r w:rsidRPr="00054EEA">
              <w:rPr>
                <w:sz w:val="24"/>
                <w:szCs w:val="24"/>
              </w:rPr>
              <w:t>:</w:t>
            </w:r>
            <w:r w:rsidRPr="00054EEA">
              <w:rPr>
                <w:color w:val="000080"/>
                <w:sz w:val="24"/>
                <w:szCs w:val="24"/>
              </w:rPr>
              <w:t xml:space="preserve"> - </w:t>
            </w:r>
            <w:r w:rsidRPr="00054EEA">
              <w:rPr>
                <w:sz w:val="24"/>
                <w:szCs w:val="24"/>
              </w:rPr>
              <w:t xml:space="preserve"> модели эффективного личного и делового (профессионального) общения в русско- и </w:t>
            </w:r>
            <w:proofErr w:type="spellStart"/>
            <w:r w:rsidRPr="00054EEA">
              <w:rPr>
                <w:sz w:val="24"/>
                <w:szCs w:val="24"/>
              </w:rPr>
              <w:t>мультиязычной</w:t>
            </w:r>
            <w:proofErr w:type="spellEnd"/>
            <w:r w:rsidRPr="00054EEA">
              <w:rPr>
                <w:sz w:val="24"/>
                <w:szCs w:val="24"/>
              </w:rPr>
              <w:t xml:space="preserve"> среде; </w:t>
            </w:r>
          </w:p>
          <w:p w14:paraId="51DEF1E3" w14:textId="77777777" w:rsidR="00255706" w:rsidRPr="00054EEA" w:rsidRDefault="00255706" w:rsidP="00255706">
            <w:pPr>
              <w:spacing w:after="0" w:line="240" w:lineRule="auto"/>
              <w:jc w:val="both"/>
              <w:rPr>
                <w:sz w:val="24"/>
                <w:szCs w:val="24"/>
              </w:rPr>
            </w:pPr>
            <w:r w:rsidRPr="00054EEA">
              <w:rPr>
                <w:i/>
                <w:sz w:val="24"/>
                <w:szCs w:val="24"/>
              </w:rPr>
              <w:t>уметь:</w:t>
            </w:r>
            <w:r w:rsidRPr="00054EEA">
              <w:rPr>
                <w:sz w:val="24"/>
                <w:szCs w:val="24"/>
              </w:rPr>
              <w:t xml:space="preserve"> - демонстрировать адекватное речевое поведение, учитывая эффективные стратегии и тактики поведения в различных ситуациях делового общения;</w:t>
            </w:r>
          </w:p>
          <w:p w14:paraId="57E0C500" w14:textId="77777777" w:rsidR="00D47654" w:rsidRDefault="00D47654" w:rsidP="00255706">
            <w:pPr>
              <w:spacing w:after="0" w:line="240" w:lineRule="auto"/>
              <w:jc w:val="both"/>
              <w:rPr>
                <w:sz w:val="24"/>
                <w:szCs w:val="24"/>
              </w:rPr>
            </w:pPr>
          </w:p>
          <w:p w14:paraId="69BEFA21" w14:textId="77777777" w:rsidR="00255706" w:rsidRPr="00054EEA" w:rsidRDefault="00255706" w:rsidP="00255706">
            <w:pPr>
              <w:spacing w:after="0" w:line="240" w:lineRule="auto"/>
              <w:jc w:val="both"/>
              <w:rPr>
                <w:sz w:val="24"/>
                <w:szCs w:val="24"/>
              </w:rPr>
            </w:pPr>
            <w:r w:rsidRPr="00054EEA">
              <w:rPr>
                <w:sz w:val="24"/>
                <w:szCs w:val="24"/>
              </w:rPr>
              <w:t xml:space="preserve">4. </w:t>
            </w:r>
            <w:r w:rsidRPr="00054EEA">
              <w:rPr>
                <w:i/>
                <w:sz w:val="24"/>
                <w:szCs w:val="24"/>
              </w:rPr>
              <w:t>знать:</w:t>
            </w:r>
            <w:r w:rsidRPr="00054EEA">
              <w:rPr>
                <w:sz w:val="24"/>
                <w:szCs w:val="24"/>
              </w:rPr>
              <w:t xml:space="preserve"> - лексико-грамматические и стилистические ресурсы русского   литературного языка, профессиональных </w:t>
            </w:r>
            <w:proofErr w:type="spellStart"/>
            <w:r w:rsidRPr="00054EEA">
              <w:rPr>
                <w:sz w:val="24"/>
                <w:szCs w:val="24"/>
              </w:rPr>
              <w:t>подстилей</w:t>
            </w:r>
            <w:proofErr w:type="spellEnd"/>
            <w:r w:rsidRPr="00054EEA">
              <w:rPr>
                <w:sz w:val="24"/>
                <w:szCs w:val="24"/>
              </w:rPr>
              <w:t>;</w:t>
            </w:r>
          </w:p>
          <w:p w14:paraId="5E8EBD72" w14:textId="77777777" w:rsidR="00255706" w:rsidRPr="00054EEA" w:rsidRDefault="00255706" w:rsidP="00255706">
            <w:pPr>
              <w:spacing w:after="0" w:line="240" w:lineRule="auto"/>
              <w:jc w:val="both"/>
              <w:rPr>
                <w:sz w:val="24"/>
                <w:szCs w:val="24"/>
              </w:rPr>
            </w:pPr>
            <w:r w:rsidRPr="00054EEA">
              <w:rPr>
                <w:i/>
                <w:sz w:val="24"/>
                <w:szCs w:val="24"/>
              </w:rPr>
              <w:t>уметь:</w:t>
            </w:r>
            <w:r w:rsidRPr="00054EEA">
              <w:rPr>
                <w:sz w:val="24"/>
                <w:szCs w:val="24"/>
              </w:rPr>
              <w:t xml:space="preserve"> - анализировать и создавать устные и письменные тексты с учетом сферы общения, решаемой коммуникативной задачи;</w:t>
            </w:r>
          </w:p>
          <w:p w14:paraId="61056A5B" w14:textId="77777777" w:rsidR="00255706" w:rsidRDefault="00255706" w:rsidP="00D47654">
            <w:pPr>
              <w:pStyle w:val="TableParagraph"/>
              <w:tabs>
                <w:tab w:val="left" w:pos="911"/>
                <w:tab w:val="left" w:pos="912"/>
                <w:tab w:val="left" w:pos="2419"/>
              </w:tabs>
              <w:ind w:right="96"/>
              <w:jc w:val="both"/>
              <w:rPr>
                <w:sz w:val="28"/>
                <w:szCs w:val="28"/>
              </w:rPr>
            </w:pPr>
          </w:p>
        </w:tc>
      </w:tr>
      <w:tr w:rsidR="00255706" w14:paraId="3DFA3402" w14:textId="77777777" w:rsidTr="00255706">
        <w:tc>
          <w:tcPr>
            <w:tcW w:w="988" w:type="dxa"/>
          </w:tcPr>
          <w:p w14:paraId="29085D91" w14:textId="25E67A7E" w:rsidR="00255706" w:rsidRDefault="00255706" w:rsidP="00255706">
            <w:pPr>
              <w:jc w:val="both"/>
              <w:rPr>
                <w:sz w:val="28"/>
                <w:szCs w:val="28"/>
              </w:rPr>
            </w:pPr>
            <w:r w:rsidRPr="00054EEA">
              <w:rPr>
                <w:sz w:val="24"/>
                <w:szCs w:val="24"/>
              </w:rPr>
              <w:lastRenderedPageBreak/>
              <w:t>УК-12</w:t>
            </w:r>
          </w:p>
        </w:tc>
        <w:tc>
          <w:tcPr>
            <w:tcW w:w="2268" w:type="dxa"/>
          </w:tcPr>
          <w:p w14:paraId="40FA537A" w14:textId="6EBDB56F" w:rsidR="00255706" w:rsidRDefault="00255706" w:rsidP="00255706">
            <w:pPr>
              <w:jc w:val="both"/>
              <w:rPr>
                <w:sz w:val="28"/>
                <w:szCs w:val="28"/>
              </w:rPr>
            </w:pPr>
            <w:r w:rsidRPr="00054EEA">
              <w:rPr>
                <w:sz w:val="24"/>
                <w:szCs w:val="24"/>
              </w:rPr>
              <w:t>Способность использовать базовые дефектологические знания в социальной и профессиональной сферах.</w:t>
            </w:r>
          </w:p>
        </w:tc>
        <w:tc>
          <w:tcPr>
            <w:tcW w:w="2409" w:type="dxa"/>
          </w:tcPr>
          <w:p w14:paraId="5E6133F4" w14:textId="0AB9F0F8" w:rsidR="00255706" w:rsidRDefault="00255706" w:rsidP="00255706">
            <w:pPr>
              <w:jc w:val="both"/>
              <w:rPr>
                <w:sz w:val="28"/>
                <w:szCs w:val="28"/>
              </w:rPr>
            </w:pPr>
            <w:r w:rsidRPr="00054EEA">
              <w:rPr>
                <w:sz w:val="24"/>
                <w:szCs w:val="24"/>
              </w:rPr>
              <w:t>1.Находит пути взаимодействия в социальной и профессиональной сферах с лицами</w:t>
            </w:r>
            <w:r>
              <w:rPr>
                <w:sz w:val="24"/>
                <w:szCs w:val="24"/>
              </w:rPr>
              <w:t xml:space="preserve">, обладающими </w:t>
            </w:r>
            <w:r w:rsidRPr="00054EEA">
              <w:rPr>
                <w:sz w:val="24"/>
                <w:szCs w:val="24"/>
              </w:rPr>
              <w:t>ограниченными возможностями здоровья</w:t>
            </w:r>
            <w:r>
              <w:rPr>
                <w:sz w:val="24"/>
                <w:szCs w:val="24"/>
              </w:rPr>
              <w:t>,</w:t>
            </w:r>
            <w:r w:rsidRPr="00054EEA">
              <w:rPr>
                <w:sz w:val="24"/>
                <w:szCs w:val="24"/>
              </w:rPr>
              <w:t xml:space="preserve"> и инвалидами</w:t>
            </w:r>
            <w:r>
              <w:rPr>
                <w:sz w:val="24"/>
                <w:szCs w:val="24"/>
              </w:rPr>
              <w:t>.</w:t>
            </w:r>
          </w:p>
        </w:tc>
        <w:tc>
          <w:tcPr>
            <w:tcW w:w="3351" w:type="dxa"/>
          </w:tcPr>
          <w:p w14:paraId="7650C3FF" w14:textId="77777777" w:rsidR="00255706" w:rsidRPr="00054EEA" w:rsidRDefault="00255706" w:rsidP="00255706">
            <w:pPr>
              <w:pStyle w:val="TableParagraph"/>
              <w:spacing w:line="270" w:lineRule="atLeast"/>
              <w:ind w:right="100"/>
              <w:jc w:val="both"/>
              <w:rPr>
                <w:sz w:val="24"/>
                <w:szCs w:val="24"/>
              </w:rPr>
            </w:pPr>
            <w:r w:rsidRPr="00054EEA">
              <w:rPr>
                <w:i/>
                <w:iCs/>
                <w:sz w:val="24"/>
                <w:szCs w:val="24"/>
              </w:rPr>
              <w:t>1.знать:</w:t>
            </w:r>
            <w:r w:rsidRPr="00054EEA">
              <w:rPr>
                <w:sz w:val="24"/>
                <w:szCs w:val="24"/>
              </w:rPr>
              <w:t xml:space="preserve"> -</w:t>
            </w:r>
            <w:r w:rsidRPr="00054EEA">
              <w:rPr>
                <w:color w:val="000000"/>
                <w:sz w:val="24"/>
                <w:szCs w:val="24"/>
              </w:rPr>
              <w:t>теоретические основы (базовые понятия) межличностного общения, культуры речи; -систему и</w:t>
            </w:r>
          </w:p>
          <w:p w14:paraId="137C1556" w14:textId="77777777" w:rsidR="00255706" w:rsidRPr="00054EEA" w:rsidRDefault="00255706" w:rsidP="00255706">
            <w:pPr>
              <w:shd w:val="clear" w:color="auto" w:fill="FFFFFF"/>
              <w:spacing w:after="0" w:line="240" w:lineRule="auto"/>
              <w:rPr>
                <w:color w:val="000000"/>
                <w:sz w:val="24"/>
                <w:szCs w:val="24"/>
              </w:rPr>
            </w:pPr>
            <w:r w:rsidRPr="00054EEA">
              <w:rPr>
                <w:color w:val="000000"/>
                <w:sz w:val="24"/>
                <w:szCs w:val="24"/>
              </w:rPr>
              <w:t xml:space="preserve">нормы современного русского языка </w:t>
            </w:r>
            <w:proofErr w:type="spellStart"/>
            <w:r w:rsidRPr="00054EEA">
              <w:rPr>
                <w:color w:val="000000"/>
                <w:sz w:val="24"/>
                <w:szCs w:val="24"/>
              </w:rPr>
              <w:t>языка</w:t>
            </w:r>
            <w:proofErr w:type="spellEnd"/>
            <w:r w:rsidRPr="00054EEA">
              <w:rPr>
                <w:color w:val="000000"/>
                <w:sz w:val="24"/>
                <w:szCs w:val="24"/>
              </w:rPr>
              <w:t xml:space="preserve"> (в том числе русского языка как иностранного); - вербальные </w:t>
            </w:r>
            <w:proofErr w:type="gramStart"/>
            <w:r w:rsidRPr="00054EEA">
              <w:rPr>
                <w:color w:val="000000"/>
                <w:sz w:val="24"/>
                <w:szCs w:val="24"/>
              </w:rPr>
              <w:t>и  основные</w:t>
            </w:r>
            <w:proofErr w:type="gramEnd"/>
            <w:r w:rsidRPr="00054EEA">
              <w:rPr>
                <w:color w:val="000000"/>
                <w:sz w:val="24"/>
                <w:szCs w:val="24"/>
              </w:rPr>
              <w:t xml:space="preserve"> невербальные средства  общения; - нормы речевого этикета.</w:t>
            </w:r>
          </w:p>
          <w:p w14:paraId="1A4B35EC" w14:textId="77777777" w:rsidR="00255706" w:rsidRPr="00054EEA" w:rsidRDefault="00255706" w:rsidP="00255706">
            <w:pPr>
              <w:shd w:val="clear" w:color="auto" w:fill="FFFFFF"/>
              <w:spacing w:after="0" w:line="240" w:lineRule="auto"/>
              <w:rPr>
                <w:color w:val="000000"/>
                <w:sz w:val="24"/>
                <w:szCs w:val="24"/>
              </w:rPr>
            </w:pPr>
            <w:r w:rsidRPr="00054EEA">
              <w:rPr>
                <w:sz w:val="24"/>
                <w:szCs w:val="24"/>
              </w:rPr>
              <w:t xml:space="preserve"> </w:t>
            </w:r>
            <w:proofErr w:type="gramStart"/>
            <w:r w:rsidRPr="00054EEA">
              <w:rPr>
                <w:i/>
                <w:iCs/>
                <w:sz w:val="24"/>
                <w:szCs w:val="24"/>
              </w:rPr>
              <w:t>уметь:</w:t>
            </w:r>
            <w:r w:rsidRPr="00054EEA">
              <w:rPr>
                <w:color w:val="000000"/>
                <w:sz w:val="24"/>
                <w:szCs w:val="24"/>
              </w:rPr>
              <w:t xml:space="preserve">  -</w:t>
            </w:r>
            <w:proofErr w:type="gramEnd"/>
            <w:r w:rsidRPr="00054EEA">
              <w:rPr>
                <w:color w:val="000000"/>
                <w:sz w:val="24"/>
                <w:szCs w:val="24"/>
              </w:rPr>
              <w:t xml:space="preserve"> оперировать базовыми</w:t>
            </w:r>
          </w:p>
          <w:p w14:paraId="5260629E" w14:textId="77777777" w:rsidR="00255706" w:rsidRPr="00054EEA" w:rsidRDefault="00255706" w:rsidP="00255706">
            <w:pPr>
              <w:shd w:val="clear" w:color="auto" w:fill="FFFFFF"/>
              <w:spacing w:after="0" w:line="240" w:lineRule="auto"/>
              <w:rPr>
                <w:color w:val="000000"/>
                <w:sz w:val="24"/>
                <w:szCs w:val="24"/>
              </w:rPr>
            </w:pPr>
            <w:proofErr w:type="gramStart"/>
            <w:r w:rsidRPr="00054EEA">
              <w:rPr>
                <w:color w:val="000000"/>
                <w:sz w:val="24"/>
                <w:szCs w:val="24"/>
              </w:rPr>
              <w:t>понятиями  межличностного</w:t>
            </w:r>
            <w:proofErr w:type="gramEnd"/>
            <w:r w:rsidRPr="00054EEA">
              <w:rPr>
                <w:color w:val="000000"/>
                <w:sz w:val="24"/>
                <w:szCs w:val="24"/>
              </w:rPr>
              <w:t xml:space="preserve"> общения, культуры речи; -</w:t>
            </w:r>
          </w:p>
          <w:p w14:paraId="56B436F7" w14:textId="77777777" w:rsidR="00255706" w:rsidRPr="00054EEA" w:rsidRDefault="00255706" w:rsidP="00255706">
            <w:pPr>
              <w:shd w:val="clear" w:color="auto" w:fill="FFFFFF"/>
              <w:spacing w:after="0" w:line="240" w:lineRule="auto"/>
              <w:rPr>
                <w:color w:val="000000"/>
                <w:sz w:val="24"/>
                <w:szCs w:val="24"/>
              </w:rPr>
            </w:pPr>
            <w:r w:rsidRPr="00054EEA">
              <w:rPr>
                <w:color w:val="000000"/>
                <w:sz w:val="24"/>
                <w:szCs w:val="24"/>
              </w:rPr>
              <w:t>грамотно строить общение;</w:t>
            </w:r>
          </w:p>
          <w:p w14:paraId="5AAD8D54" w14:textId="77777777" w:rsidR="00255706" w:rsidRPr="00054EEA" w:rsidRDefault="00255706" w:rsidP="00255706">
            <w:pPr>
              <w:shd w:val="clear" w:color="auto" w:fill="FFFFFF"/>
              <w:spacing w:after="0" w:line="240" w:lineRule="auto"/>
              <w:rPr>
                <w:color w:val="000000"/>
                <w:sz w:val="24"/>
                <w:szCs w:val="24"/>
              </w:rPr>
            </w:pPr>
            <w:r w:rsidRPr="00054EEA">
              <w:rPr>
                <w:color w:val="000000"/>
                <w:sz w:val="24"/>
                <w:szCs w:val="24"/>
              </w:rPr>
              <w:t>пользоваться вербальными и невербальными</w:t>
            </w:r>
          </w:p>
          <w:p w14:paraId="4F13A30F" w14:textId="77777777" w:rsidR="00255706" w:rsidRPr="00054EEA" w:rsidRDefault="00255706" w:rsidP="00255706">
            <w:pPr>
              <w:shd w:val="clear" w:color="auto" w:fill="FFFFFF"/>
              <w:spacing w:after="0" w:line="240" w:lineRule="auto"/>
              <w:rPr>
                <w:color w:val="000000"/>
                <w:sz w:val="24"/>
                <w:szCs w:val="24"/>
              </w:rPr>
            </w:pPr>
            <w:proofErr w:type="gramStart"/>
            <w:r w:rsidRPr="00054EEA">
              <w:rPr>
                <w:color w:val="000000"/>
                <w:sz w:val="24"/>
                <w:szCs w:val="24"/>
              </w:rPr>
              <w:t>средствами  общения</w:t>
            </w:r>
            <w:proofErr w:type="gramEnd"/>
            <w:r w:rsidRPr="00054EEA">
              <w:rPr>
                <w:color w:val="000000"/>
                <w:sz w:val="24"/>
                <w:szCs w:val="24"/>
              </w:rPr>
              <w:t>;</w:t>
            </w:r>
          </w:p>
          <w:p w14:paraId="5213002A" w14:textId="77777777" w:rsidR="00255706" w:rsidRDefault="00255706" w:rsidP="00285ACB">
            <w:pPr>
              <w:shd w:val="clear" w:color="auto" w:fill="FFFFFF"/>
              <w:spacing w:after="0" w:line="240" w:lineRule="auto"/>
              <w:rPr>
                <w:sz w:val="28"/>
                <w:szCs w:val="28"/>
              </w:rPr>
            </w:pPr>
          </w:p>
        </w:tc>
      </w:tr>
      <w:tr w:rsidR="00255706" w14:paraId="48AAAB88" w14:textId="77777777" w:rsidTr="00255706">
        <w:tc>
          <w:tcPr>
            <w:tcW w:w="988" w:type="dxa"/>
          </w:tcPr>
          <w:p w14:paraId="42AA0805" w14:textId="783A9E1C" w:rsidR="00255706" w:rsidRDefault="00255706" w:rsidP="00255706">
            <w:pPr>
              <w:jc w:val="both"/>
              <w:rPr>
                <w:sz w:val="28"/>
                <w:szCs w:val="28"/>
              </w:rPr>
            </w:pPr>
            <w:r w:rsidRPr="00054EEA">
              <w:rPr>
                <w:bCs/>
                <w:color w:val="000000"/>
                <w:sz w:val="24"/>
                <w:szCs w:val="24"/>
                <w:lang w:eastAsia="en-GB"/>
              </w:rPr>
              <w:lastRenderedPageBreak/>
              <w:t>ПКН-7</w:t>
            </w:r>
          </w:p>
        </w:tc>
        <w:tc>
          <w:tcPr>
            <w:tcW w:w="2268" w:type="dxa"/>
          </w:tcPr>
          <w:p w14:paraId="100272BF" w14:textId="14CC9DD2" w:rsidR="00255706" w:rsidRDefault="00255706" w:rsidP="00255706">
            <w:pPr>
              <w:jc w:val="both"/>
              <w:rPr>
                <w:sz w:val="28"/>
                <w:szCs w:val="28"/>
              </w:rPr>
            </w:pPr>
            <w:r w:rsidRPr="00054EEA">
              <w:rPr>
                <w:bCs/>
                <w:color w:val="000000"/>
                <w:sz w:val="24"/>
                <w:szCs w:val="24"/>
                <w:lang w:eastAsia="en-GB"/>
              </w:rPr>
              <w:t>Владеть коммуникативными навыками и юридическим письмом; способность доводить свою аргументированную правовую позицию до сведения иных лиц, работать в коллективе для достижения необходимого результата</w:t>
            </w:r>
            <w:r>
              <w:rPr>
                <w:bCs/>
                <w:color w:val="000000"/>
                <w:sz w:val="24"/>
                <w:szCs w:val="24"/>
                <w:lang w:eastAsia="en-GB"/>
              </w:rPr>
              <w:t>.</w:t>
            </w:r>
          </w:p>
        </w:tc>
        <w:tc>
          <w:tcPr>
            <w:tcW w:w="2409" w:type="dxa"/>
          </w:tcPr>
          <w:p w14:paraId="7A38A8E0" w14:textId="77777777" w:rsidR="00255706" w:rsidRPr="00054EEA" w:rsidRDefault="00255706" w:rsidP="00255706">
            <w:pPr>
              <w:jc w:val="both"/>
              <w:rPr>
                <w:bCs/>
                <w:color w:val="000000"/>
                <w:sz w:val="24"/>
                <w:szCs w:val="24"/>
                <w:lang w:eastAsia="en-GB"/>
              </w:rPr>
            </w:pPr>
            <w:r w:rsidRPr="00054EEA">
              <w:rPr>
                <w:bCs/>
                <w:color w:val="000000"/>
                <w:sz w:val="24"/>
                <w:szCs w:val="24"/>
                <w:lang w:eastAsia="en-GB"/>
              </w:rPr>
              <w:t>1.Обосновывает решения, обеспечивая их практическую реализацию.</w:t>
            </w:r>
          </w:p>
          <w:p w14:paraId="20E9C4E0" w14:textId="77777777" w:rsidR="00285ACB" w:rsidRDefault="00285ACB" w:rsidP="00255706">
            <w:pPr>
              <w:jc w:val="both"/>
              <w:rPr>
                <w:bCs/>
                <w:color w:val="000000"/>
                <w:sz w:val="24"/>
                <w:szCs w:val="24"/>
                <w:lang w:eastAsia="en-GB"/>
              </w:rPr>
            </w:pPr>
          </w:p>
          <w:p w14:paraId="43329BB1" w14:textId="77777777" w:rsidR="00285ACB" w:rsidRDefault="00285ACB" w:rsidP="00255706">
            <w:pPr>
              <w:jc w:val="both"/>
              <w:rPr>
                <w:bCs/>
                <w:color w:val="000000"/>
                <w:sz w:val="24"/>
                <w:szCs w:val="24"/>
                <w:lang w:eastAsia="en-GB"/>
              </w:rPr>
            </w:pPr>
          </w:p>
          <w:p w14:paraId="078BB8BC" w14:textId="77777777" w:rsidR="00285ACB" w:rsidRDefault="00285ACB" w:rsidP="00255706">
            <w:pPr>
              <w:jc w:val="both"/>
              <w:rPr>
                <w:bCs/>
                <w:color w:val="000000"/>
                <w:sz w:val="24"/>
                <w:szCs w:val="24"/>
                <w:lang w:eastAsia="en-GB"/>
              </w:rPr>
            </w:pPr>
          </w:p>
          <w:p w14:paraId="163AB933" w14:textId="77777777" w:rsidR="00285ACB" w:rsidRDefault="00285ACB" w:rsidP="00255706">
            <w:pPr>
              <w:jc w:val="both"/>
              <w:rPr>
                <w:bCs/>
                <w:color w:val="000000"/>
                <w:sz w:val="24"/>
                <w:szCs w:val="24"/>
                <w:lang w:eastAsia="en-GB"/>
              </w:rPr>
            </w:pPr>
          </w:p>
          <w:p w14:paraId="65DF9624" w14:textId="77777777" w:rsidR="00285ACB" w:rsidRDefault="00285ACB" w:rsidP="00255706">
            <w:pPr>
              <w:jc w:val="both"/>
              <w:rPr>
                <w:bCs/>
                <w:color w:val="000000"/>
                <w:sz w:val="24"/>
                <w:szCs w:val="24"/>
                <w:lang w:eastAsia="en-GB"/>
              </w:rPr>
            </w:pPr>
          </w:p>
          <w:p w14:paraId="4D8FE142" w14:textId="77777777" w:rsidR="00285ACB" w:rsidRDefault="00285ACB" w:rsidP="00255706">
            <w:pPr>
              <w:jc w:val="both"/>
              <w:rPr>
                <w:bCs/>
                <w:color w:val="000000"/>
                <w:sz w:val="24"/>
                <w:szCs w:val="24"/>
                <w:lang w:eastAsia="en-GB"/>
              </w:rPr>
            </w:pPr>
          </w:p>
          <w:p w14:paraId="23C17652" w14:textId="77777777" w:rsidR="00285ACB" w:rsidRDefault="00285ACB" w:rsidP="00255706">
            <w:pPr>
              <w:jc w:val="both"/>
              <w:rPr>
                <w:bCs/>
                <w:color w:val="000000"/>
                <w:sz w:val="24"/>
                <w:szCs w:val="24"/>
                <w:lang w:eastAsia="en-GB"/>
              </w:rPr>
            </w:pPr>
          </w:p>
          <w:p w14:paraId="4FE4FD5B" w14:textId="77777777" w:rsidR="00285ACB" w:rsidRDefault="00285ACB" w:rsidP="00255706">
            <w:pPr>
              <w:jc w:val="both"/>
              <w:rPr>
                <w:bCs/>
                <w:color w:val="000000"/>
                <w:sz w:val="24"/>
                <w:szCs w:val="24"/>
                <w:lang w:eastAsia="en-GB"/>
              </w:rPr>
            </w:pPr>
          </w:p>
          <w:p w14:paraId="1ED87689" w14:textId="77777777" w:rsidR="00285ACB" w:rsidRDefault="00285ACB" w:rsidP="00255706">
            <w:pPr>
              <w:jc w:val="both"/>
              <w:rPr>
                <w:bCs/>
                <w:color w:val="000000"/>
                <w:sz w:val="24"/>
                <w:szCs w:val="24"/>
                <w:lang w:eastAsia="en-GB"/>
              </w:rPr>
            </w:pPr>
          </w:p>
          <w:p w14:paraId="71481D83" w14:textId="77777777" w:rsidR="00285ACB" w:rsidRDefault="00285ACB" w:rsidP="00255706">
            <w:pPr>
              <w:jc w:val="both"/>
              <w:rPr>
                <w:bCs/>
                <w:color w:val="000000"/>
                <w:sz w:val="24"/>
                <w:szCs w:val="24"/>
                <w:lang w:eastAsia="en-GB"/>
              </w:rPr>
            </w:pPr>
          </w:p>
          <w:p w14:paraId="76A1302F" w14:textId="77777777" w:rsidR="00285ACB" w:rsidRDefault="00285ACB" w:rsidP="00255706">
            <w:pPr>
              <w:jc w:val="both"/>
              <w:rPr>
                <w:bCs/>
                <w:color w:val="000000"/>
                <w:sz w:val="24"/>
                <w:szCs w:val="24"/>
                <w:lang w:eastAsia="en-GB"/>
              </w:rPr>
            </w:pPr>
          </w:p>
          <w:p w14:paraId="20C2762F" w14:textId="77777777" w:rsidR="00285ACB" w:rsidRDefault="00285ACB" w:rsidP="00255706">
            <w:pPr>
              <w:jc w:val="both"/>
              <w:rPr>
                <w:bCs/>
                <w:color w:val="000000"/>
                <w:sz w:val="24"/>
                <w:szCs w:val="24"/>
                <w:lang w:eastAsia="en-GB"/>
              </w:rPr>
            </w:pPr>
          </w:p>
          <w:p w14:paraId="6AB386EB" w14:textId="77777777" w:rsidR="00255706" w:rsidRPr="00054EEA" w:rsidRDefault="00255706" w:rsidP="00255706">
            <w:pPr>
              <w:jc w:val="both"/>
              <w:rPr>
                <w:bCs/>
                <w:color w:val="000000"/>
                <w:sz w:val="24"/>
                <w:szCs w:val="24"/>
                <w:lang w:eastAsia="en-GB"/>
              </w:rPr>
            </w:pPr>
            <w:r w:rsidRPr="00054EEA">
              <w:rPr>
                <w:bCs/>
                <w:color w:val="000000"/>
                <w:sz w:val="24"/>
                <w:szCs w:val="24"/>
                <w:lang w:eastAsia="en-GB"/>
              </w:rPr>
              <w:t>2.Владеет навыками профессионального общения и коммуникации по вопросам организации и управления собственной профессиональной деятельности, электоральной культуры.</w:t>
            </w:r>
          </w:p>
          <w:p w14:paraId="13A79FC7" w14:textId="77777777" w:rsidR="00285ACB" w:rsidRDefault="00285ACB" w:rsidP="00255706">
            <w:pPr>
              <w:jc w:val="both"/>
              <w:rPr>
                <w:bCs/>
                <w:color w:val="000000"/>
                <w:sz w:val="24"/>
                <w:szCs w:val="24"/>
                <w:lang w:eastAsia="en-GB"/>
              </w:rPr>
            </w:pPr>
          </w:p>
          <w:p w14:paraId="20A94B78" w14:textId="77777777" w:rsidR="00285ACB" w:rsidRDefault="00285ACB" w:rsidP="00255706">
            <w:pPr>
              <w:jc w:val="both"/>
              <w:rPr>
                <w:bCs/>
                <w:color w:val="000000"/>
                <w:sz w:val="24"/>
                <w:szCs w:val="24"/>
                <w:lang w:eastAsia="en-GB"/>
              </w:rPr>
            </w:pPr>
          </w:p>
          <w:p w14:paraId="19C0FA96" w14:textId="77777777" w:rsidR="00285ACB" w:rsidRDefault="00285ACB" w:rsidP="00255706">
            <w:pPr>
              <w:jc w:val="both"/>
              <w:rPr>
                <w:bCs/>
                <w:color w:val="000000"/>
                <w:sz w:val="24"/>
                <w:szCs w:val="24"/>
                <w:lang w:eastAsia="en-GB"/>
              </w:rPr>
            </w:pPr>
          </w:p>
          <w:p w14:paraId="1B5A049E" w14:textId="77777777" w:rsidR="00285ACB" w:rsidRDefault="00285ACB" w:rsidP="00255706">
            <w:pPr>
              <w:jc w:val="both"/>
              <w:rPr>
                <w:bCs/>
                <w:color w:val="000000"/>
                <w:sz w:val="24"/>
                <w:szCs w:val="24"/>
                <w:lang w:eastAsia="en-GB"/>
              </w:rPr>
            </w:pPr>
          </w:p>
          <w:p w14:paraId="6AEB853C" w14:textId="77777777" w:rsidR="00771190" w:rsidRDefault="00771190" w:rsidP="00255706">
            <w:pPr>
              <w:jc w:val="both"/>
              <w:rPr>
                <w:bCs/>
                <w:color w:val="000000"/>
                <w:sz w:val="24"/>
                <w:szCs w:val="24"/>
                <w:lang w:eastAsia="en-GB"/>
              </w:rPr>
            </w:pPr>
          </w:p>
          <w:p w14:paraId="044BD4CB" w14:textId="16ED0F19" w:rsidR="00255706" w:rsidRPr="00054EEA" w:rsidRDefault="00255706" w:rsidP="00255706">
            <w:pPr>
              <w:jc w:val="both"/>
              <w:rPr>
                <w:bCs/>
                <w:color w:val="000000"/>
                <w:sz w:val="24"/>
                <w:szCs w:val="24"/>
                <w:lang w:eastAsia="en-GB"/>
              </w:rPr>
            </w:pPr>
            <w:r w:rsidRPr="00054EEA">
              <w:rPr>
                <w:bCs/>
                <w:color w:val="000000"/>
                <w:sz w:val="24"/>
                <w:szCs w:val="24"/>
                <w:lang w:eastAsia="en-GB"/>
              </w:rPr>
              <w:lastRenderedPageBreak/>
              <w:t xml:space="preserve">3. Определяет способы разрешения конфликтной ситуации </w:t>
            </w:r>
            <w:r w:rsidR="007E45C7">
              <w:rPr>
                <w:bCs/>
                <w:color w:val="000000"/>
                <w:sz w:val="24"/>
                <w:szCs w:val="24"/>
                <w:lang w:eastAsia="en-GB"/>
              </w:rPr>
              <w:t>в профессиональной деятельности юриста</w:t>
            </w:r>
          </w:p>
          <w:p w14:paraId="488E43D0" w14:textId="77777777" w:rsidR="00285ACB" w:rsidRDefault="00285ACB" w:rsidP="00255706">
            <w:pPr>
              <w:jc w:val="both"/>
              <w:rPr>
                <w:bCs/>
                <w:color w:val="000000"/>
                <w:sz w:val="24"/>
                <w:szCs w:val="24"/>
                <w:lang w:eastAsia="en-GB"/>
              </w:rPr>
            </w:pPr>
          </w:p>
          <w:p w14:paraId="14CC6805" w14:textId="77777777" w:rsidR="00285ACB" w:rsidRDefault="00285ACB" w:rsidP="00255706">
            <w:pPr>
              <w:jc w:val="both"/>
              <w:rPr>
                <w:bCs/>
                <w:color w:val="000000"/>
                <w:sz w:val="24"/>
                <w:szCs w:val="24"/>
                <w:lang w:eastAsia="en-GB"/>
              </w:rPr>
            </w:pPr>
          </w:p>
          <w:p w14:paraId="00BF390C" w14:textId="77777777" w:rsidR="00285ACB" w:rsidRDefault="00285ACB" w:rsidP="00255706">
            <w:pPr>
              <w:jc w:val="both"/>
              <w:rPr>
                <w:bCs/>
                <w:color w:val="000000"/>
                <w:sz w:val="24"/>
                <w:szCs w:val="24"/>
                <w:lang w:eastAsia="en-GB"/>
              </w:rPr>
            </w:pPr>
          </w:p>
          <w:p w14:paraId="42FC41CC" w14:textId="77777777" w:rsidR="00285ACB" w:rsidRDefault="00285ACB" w:rsidP="00255706">
            <w:pPr>
              <w:jc w:val="both"/>
              <w:rPr>
                <w:bCs/>
                <w:color w:val="000000"/>
                <w:sz w:val="24"/>
                <w:szCs w:val="24"/>
                <w:lang w:eastAsia="en-GB"/>
              </w:rPr>
            </w:pPr>
          </w:p>
          <w:p w14:paraId="6C2F270A" w14:textId="77777777" w:rsidR="00255706" w:rsidRPr="00054EEA" w:rsidRDefault="00255706" w:rsidP="00255706">
            <w:pPr>
              <w:jc w:val="both"/>
              <w:rPr>
                <w:bCs/>
                <w:color w:val="000000"/>
                <w:sz w:val="24"/>
                <w:szCs w:val="24"/>
                <w:lang w:eastAsia="en-GB"/>
              </w:rPr>
            </w:pPr>
            <w:r w:rsidRPr="00054EEA">
              <w:rPr>
                <w:bCs/>
                <w:color w:val="000000"/>
                <w:sz w:val="24"/>
                <w:szCs w:val="24"/>
                <w:lang w:eastAsia="en-GB"/>
              </w:rPr>
              <w:t>4. Находит возможные пути и способы решения поставленных профессиональных задач в составе команды.</w:t>
            </w:r>
          </w:p>
          <w:p w14:paraId="7F0D7311" w14:textId="77777777" w:rsidR="00285ACB" w:rsidRDefault="00285ACB" w:rsidP="00255706">
            <w:pPr>
              <w:jc w:val="both"/>
              <w:rPr>
                <w:bCs/>
                <w:color w:val="000000"/>
                <w:sz w:val="24"/>
                <w:szCs w:val="24"/>
                <w:lang w:eastAsia="en-GB"/>
              </w:rPr>
            </w:pPr>
          </w:p>
          <w:p w14:paraId="42045F84" w14:textId="77777777" w:rsidR="00285ACB" w:rsidRDefault="00285ACB" w:rsidP="00255706">
            <w:pPr>
              <w:jc w:val="both"/>
              <w:rPr>
                <w:bCs/>
                <w:color w:val="000000"/>
                <w:sz w:val="24"/>
                <w:szCs w:val="24"/>
                <w:lang w:eastAsia="en-GB"/>
              </w:rPr>
            </w:pPr>
          </w:p>
          <w:p w14:paraId="3CD12D09" w14:textId="77777777" w:rsidR="00285ACB" w:rsidRDefault="00285ACB" w:rsidP="00255706">
            <w:pPr>
              <w:jc w:val="both"/>
              <w:rPr>
                <w:bCs/>
                <w:color w:val="000000"/>
                <w:sz w:val="24"/>
                <w:szCs w:val="24"/>
                <w:lang w:eastAsia="en-GB"/>
              </w:rPr>
            </w:pPr>
          </w:p>
          <w:p w14:paraId="3FB98331" w14:textId="77777777" w:rsidR="00285ACB" w:rsidRDefault="00285ACB" w:rsidP="00255706">
            <w:pPr>
              <w:jc w:val="both"/>
              <w:rPr>
                <w:bCs/>
                <w:color w:val="000000"/>
                <w:sz w:val="24"/>
                <w:szCs w:val="24"/>
                <w:lang w:eastAsia="en-GB"/>
              </w:rPr>
            </w:pPr>
          </w:p>
          <w:p w14:paraId="4AEACF3C" w14:textId="77777777" w:rsidR="00285ACB" w:rsidRDefault="00285ACB" w:rsidP="00255706">
            <w:pPr>
              <w:jc w:val="both"/>
              <w:rPr>
                <w:bCs/>
                <w:color w:val="000000"/>
                <w:sz w:val="24"/>
                <w:szCs w:val="24"/>
                <w:lang w:eastAsia="en-GB"/>
              </w:rPr>
            </w:pPr>
          </w:p>
          <w:p w14:paraId="48F8D570" w14:textId="70666220" w:rsidR="00255706" w:rsidRPr="00255706" w:rsidRDefault="00255706" w:rsidP="00255706">
            <w:pPr>
              <w:jc w:val="both"/>
              <w:rPr>
                <w:bCs/>
                <w:color w:val="000000"/>
                <w:sz w:val="24"/>
                <w:szCs w:val="24"/>
                <w:lang w:eastAsia="en-GB"/>
              </w:rPr>
            </w:pPr>
            <w:r w:rsidRPr="00054EEA">
              <w:rPr>
                <w:bCs/>
                <w:color w:val="000000"/>
                <w:sz w:val="24"/>
                <w:szCs w:val="24"/>
                <w:lang w:eastAsia="en-GB"/>
              </w:rPr>
              <w:t>5.Четко и лаконично формулирует и письменно излагает свои мысли.</w:t>
            </w:r>
          </w:p>
        </w:tc>
        <w:tc>
          <w:tcPr>
            <w:tcW w:w="3351" w:type="dxa"/>
          </w:tcPr>
          <w:p w14:paraId="714253E5" w14:textId="626E73A9" w:rsidR="00255706" w:rsidRPr="00054EEA" w:rsidRDefault="00255706" w:rsidP="00255706">
            <w:pPr>
              <w:jc w:val="both"/>
              <w:rPr>
                <w:bCs/>
                <w:color w:val="000000"/>
                <w:sz w:val="24"/>
                <w:szCs w:val="24"/>
                <w:lang w:eastAsia="en-GB"/>
              </w:rPr>
            </w:pPr>
            <w:r w:rsidRPr="00054EEA">
              <w:rPr>
                <w:bCs/>
                <w:color w:val="000000"/>
                <w:sz w:val="24"/>
                <w:szCs w:val="24"/>
                <w:lang w:eastAsia="en-GB"/>
              </w:rPr>
              <w:lastRenderedPageBreak/>
              <w:t>1.</w:t>
            </w:r>
            <w:r w:rsidRPr="00054EEA">
              <w:rPr>
                <w:bCs/>
                <w:i/>
                <w:color w:val="000000"/>
                <w:sz w:val="24"/>
                <w:szCs w:val="24"/>
                <w:lang w:eastAsia="en-GB"/>
              </w:rPr>
              <w:t>знать</w:t>
            </w:r>
            <w:r w:rsidRPr="00054EEA">
              <w:rPr>
                <w:bCs/>
                <w:color w:val="000000"/>
                <w:sz w:val="24"/>
                <w:szCs w:val="24"/>
                <w:lang w:eastAsia="en-GB"/>
              </w:rPr>
              <w:t>: -</w:t>
            </w:r>
            <w:r>
              <w:rPr>
                <w:bCs/>
                <w:color w:val="000000"/>
                <w:sz w:val="24"/>
                <w:szCs w:val="24"/>
                <w:lang w:eastAsia="en-GB"/>
              </w:rPr>
              <w:t xml:space="preserve"> </w:t>
            </w:r>
            <w:r w:rsidRPr="00054EEA">
              <w:rPr>
                <w:bCs/>
                <w:color w:val="000000"/>
                <w:sz w:val="24"/>
                <w:szCs w:val="24"/>
                <w:lang w:eastAsia="en-GB"/>
              </w:rPr>
              <w:t>нормы современного русского литературного языка;</w:t>
            </w:r>
          </w:p>
          <w:p w14:paraId="18996032" w14:textId="425811AE" w:rsidR="00255706" w:rsidRPr="00054EEA" w:rsidRDefault="00255706" w:rsidP="00255706">
            <w:pPr>
              <w:jc w:val="both"/>
              <w:rPr>
                <w:bCs/>
                <w:color w:val="000000"/>
                <w:sz w:val="24"/>
                <w:szCs w:val="24"/>
                <w:lang w:eastAsia="en-GB"/>
              </w:rPr>
            </w:pPr>
            <w:r w:rsidRPr="00054EEA">
              <w:rPr>
                <w:bCs/>
                <w:color w:val="000000"/>
                <w:sz w:val="24"/>
                <w:szCs w:val="24"/>
                <w:lang w:eastAsia="en-GB"/>
              </w:rPr>
              <w:t>-</w:t>
            </w:r>
            <w:r>
              <w:rPr>
                <w:bCs/>
                <w:color w:val="000000"/>
                <w:sz w:val="24"/>
                <w:szCs w:val="24"/>
                <w:lang w:eastAsia="en-GB"/>
              </w:rPr>
              <w:t xml:space="preserve"> </w:t>
            </w:r>
            <w:r w:rsidRPr="00054EEA">
              <w:rPr>
                <w:bCs/>
                <w:color w:val="000000"/>
                <w:sz w:val="24"/>
                <w:szCs w:val="24"/>
                <w:lang w:eastAsia="en-GB"/>
              </w:rPr>
              <w:t>основные языковые и структурные особенности научного стиля речи, специфику профессионального дискурса и коммуникативной деятельности этой среды; -</w:t>
            </w:r>
            <w:r>
              <w:rPr>
                <w:bCs/>
                <w:color w:val="000000"/>
                <w:sz w:val="24"/>
                <w:szCs w:val="24"/>
                <w:lang w:eastAsia="en-GB"/>
              </w:rPr>
              <w:t xml:space="preserve"> </w:t>
            </w:r>
            <w:r w:rsidRPr="00054EEA">
              <w:rPr>
                <w:bCs/>
                <w:color w:val="000000"/>
                <w:sz w:val="24"/>
                <w:szCs w:val="24"/>
                <w:lang w:eastAsia="en-GB"/>
              </w:rPr>
              <w:t>основные способы аргументации (убеждения собеседника)</w:t>
            </w:r>
          </w:p>
          <w:p w14:paraId="4F0C1623" w14:textId="3A04321A" w:rsidR="00255706" w:rsidRPr="00054EEA" w:rsidRDefault="00255706" w:rsidP="00255706">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w:t>
            </w:r>
            <w:r>
              <w:rPr>
                <w:bCs/>
                <w:color w:val="000000"/>
                <w:sz w:val="24"/>
                <w:szCs w:val="24"/>
                <w:lang w:eastAsia="en-GB"/>
              </w:rPr>
              <w:t xml:space="preserve"> </w:t>
            </w:r>
            <w:r w:rsidRPr="00054EEA">
              <w:rPr>
                <w:bCs/>
                <w:color w:val="000000"/>
                <w:sz w:val="24"/>
                <w:szCs w:val="24"/>
                <w:lang w:eastAsia="en-GB"/>
              </w:rPr>
              <w:t>выделять и интерпретировать профессионально маркированную информацию для анализа письменных и устных источников различных жанров (с учетом коммуникативной задачи);</w:t>
            </w:r>
            <w:r>
              <w:rPr>
                <w:bCs/>
                <w:color w:val="000000"/>
                <w:sz w:val="24"/>
                <w:szCs w:val="24"/>
                <w:lang w:eastAsia="en-GB"/>
              </w:rPr>
              <w:t xml:space="preserve"> </w:t>
            </w:r>
            <w:r w:rsidRPr="00054EEA">
              <w:rPr>
                <w:bCs/>
                <w:color w:val="000000"/>
                <w:sz w:val="24"/>
                <w:szCs w:val="24"/>
                <w:lang w:eastAsia="en-GB"/>
              </w:rPr>
              <w:t>-</w:t>
            </w:r>
            <w:r>
              <w:rPr>
                <w:bCs/>
                <w:color w:val="000000"/>
                <w:sz w:val="24"/>
                <w:szCs w:val="24"/>
                <w:lang w:eastAsia="en-GB"/>
              </w:rPr>
              <w:t xml:space="preserve"> </w:t>
            </w:r>
            <w:r w:rsidRPr="00054EEA">
              <w:rPr>
                <w:bCs/>
                <w:color w:val="000000"/>
                <w:sz w:val="24"/>
                <w:szCs w:val="24"/>
                <w:lang w:eastAsia="en-GB"/>
              </w:rPr>
              <w:t>строить убеждающую речь, эффективно воздействуя на собеседника;</w:t>
            </w:r>
          </w:p>
          <w:p w14:paraId="1DBA0A7E" w14:textId="55650E7D" w:rsidR="00255706" w:rsidRPr="00054EEA" w:rsidRDefault="00255706" w:rsidP="00255706">
            <w:pPr>
              <w:jc w:val="both"/>
              <w:rPr>
                <w:bCs/>
                <w:color w:val="000000"/>
                <w:sz w:val="24"/>
                <w:szCs w:val="24"/>
                <w:lang w:eastAsia="en-GB"/>
              </w:rPr>
            </w:pPr>
          </w:p>
          <w:p w14:paraId="05314C15" w14:textId="168F1DF7" w:rsidR="00255706" w:rsidRPr="00054EEA" w:rsidRDefault="00255706" w:rsidP="00255706">
            <w:pPr>
              <w:jc w:val="both"/>
              <w:rPr>
                <w:bCs/>
                <w:color w:val="000000"/>
                <w:sz w:val="24"/>
                <w:szCs w:val="24"/>
                <w:lang w:eastAsia="en-GB"/>
              </w:rPr>
            </w:pPr>
            <w:r w:rsidRPr="00054EEA">
              <w:rPr>
                <w:bCs/>
                <w:color w:val="000000"/>
                <w:sz w:val="24"/>
                <w:szCs w:val="24"/>
                <w:lang w:eastAsia="en-GB"/>
              </w:rPr>
              <w:t>2.</w:t>
            </w:r>
            <w:r w:rsidRPr="00054EEA">
              <w:rPr>
                <w:bCs/>
                <w:i/>
                <w:color w:val="000000"/>
                <w:sz w:val="24"/>
                <w:szCs w:val="24"/>
                <w:lang w:eastAsia="en-GB"/>
              </w:rPr>
              <w:t>знать</w:t>
            </w:r>
            <w:r w:rsidRPr="00054EEA">
              <w:rPr>
                <w:bCs/>
                <w:color w:val="000000"/>
                <w:sz w:val="24"/>
                <w:szCs w:val="24"/>
                <w:lang w:eastAsia="en-GB"/>
              </w:rPr>
              <w:t>: -</w:t>
            </w:r>
            <w:r>
              <w:rPr>
                <w:bCs/>
                <w:color w:val="000000"/>
                <w:sz w:val="24"/>
                <w:szCs w:val="24"/>
                <w:lang w:eastAsia="en-GB"/>
              </w:rPr>
              <w:t xml:space="preserve"> </w:t>
            </w:r>
            <w:r w:rsidRPr="00054EEA">
              <w:rPr>
                <w:bCs/>
                <w:color w:val="000000"/>
                <w:sz w:val="24"/>
                <w:szCs w:val="24"/>
                <w:lang w:eastAsia="en-GB"/>
              </w:rPr>
              <w:t>базовые теоретические понятия общения, культуры речи, риторики; - систему и нормы современного русского языка; вербальные и невербальные средства делового общения; - специфику публичных выступлений в профессиональной среде;</w:t>
            </w:r>
          </w:p>
          <w:p w14:paraId="4F407FF8" w14:textId="552C10D8" w:rsidR="00255706" w:rsidRPr="00054EEA" w:rsidRDefault="00255706" w:rsidP="00255706">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w:t>
            </w:r>
            <w:r>
              <w:rPr>
                <w:bCs/>
                <w:color w:val="000000"/>
                <w:sz w:val="24"/>
                <w:szCs w:val="24"/>
                <w:lang w:eastAsia="en-GB"/>
              </w:rPr>
              <w:t xml:space="preserve"> </w:t>
            </w:r>
            <w:r w:rsidRPr="00054EEA">
              <w:rPr>
                <w:bCs/>
                <w:color w:val="000000"/>
                <w:sz w:val="24"/>
                <w:szCs w:val="24"/>
                <w:lang w:eastAsia="en-GB"/>
              </w:rPr>
              <w:t>оперировать базовыми понятиями общения, культуры речи, риторики; -грамотно строить письменную и устную (публичную) речь с целью оказания желаемого воздействия на аудиторию;</w:t>
            </w:r>
          </w:p>
          <w:p w14:paraId="01EC6839" w14:textId="59DF5948" w:rsidR="00255706" w:rsidRPr="00054EEA" w:rsidRDefault="00255706" w:rsidP="00255706">
            <w:pPr>
              <w:jc w:val="both"/>
              <w:rPr>
                <w:bCs/>
                <w:color w:val="000000"/>
                <w:sz w:val="24"/>
                <w:szCs w:val="24"/>
                <w:lang w:eastAsia="en-GB"/>
              </w:rPr>
            </w:pPr>
            <w:r w:rsidRPr="00054EEA">
              <w:rPr>
                <w:bCs/>
                <w:color w:val="000000"/>
                <w:sz w:val="24"/>
                <w:szCs w:val="24"/>
                <w:lang w:eastAsia="en-GB"/>
              </w:rPr>
              <w:lastRenderedPageBreak/>
              <w:t>3.</w:t>
            </w:r>
            <w:r w:rsidRPr="00054EEA">
              <w:rPr>
                <w:bCs/>
                <w:i/>
                <w:color w:val="000000"/>
                <w:sz w:val="24"/>
                <w:szCs w:val="24"/>
                <w:lang w:eastAsia="en-GB"/>
              </w:rPr>
              <w:t xml:space="preserve"> знать</w:t>
            </w:r>
            <w:r w:rsidRPr="00054EEA">
              <w:rPr>
                <w:bCs/>
                <w:color w:val="000000"/>
                <w:sz w:val="24"/>
                <w:szCs w:val="24"/>
                <w:lang w:eastAsia="en-GB"/>
              </w:rPr>
              <w:t>: -</w:t>
            </w:r>
            <w:r>
              <w:rPr>
                <w:bCs/>
                <w:color w:val="000000"/>
                <w:sz w:val="24"/>
                <w:szCs w:val="24"/>
                <w:lang w:eastAsia="en-GB"/>
              </w:rPr>
              <w:t xml:space="preserve"> </w:t>
            </w:r>
            <w:r w:rsidRPr="00054EEA">
              <w:rPr>
                <w:bCs/>
                <w:color w:val="000000"/>
                <w:sz w:val="24"/>
                <w:szCs w:val="24"/>
                <w:lang w:eastAsia="en-GB"/>
              </w:rPr>
              <w:t xml:space="preserve">модели эффективного делового (профессионального)общения в русско- и </w:t>
            </w:r>
            <w:proofErr w:type="spellStart"/>
            <w:r w:rsidRPr="00054EEA">
              <w:rPr>
                <w:bCs/>
                <w:color w:val="000000"/>
                <w:sz w:val="24"/>
                <w:szCs w:val="24"/>
                <w:lang w:eastAsia="en-GB"/>
              </w:rPr>
              <w:t>мультиязычной</w:t>
            </w:r>
            <w:proofErr w:type="spellEnd"/>
            <w:r w:rsidRPr="00054EEA">
              <w:rPr>
                <w:bCs/>
                <w:color w:val="000000"/>
                <w:sz w:val="24"/>
                <w:szCs w:val="24"/>
                <w:lang w:eastAsia="en-GB"/>
              </w:rPr>
              <w:t xml:space="preserve"> среде; -</w:t>
            </w:r>
            <w:r>
              <w:rPr>
                <w:bCs/>
                <w:color w:val="000000"/>
                <w:sz w:val="24"/>
                <w:szCs w:val="24"/>
                <w:lang w:eastAsia="en-GB"/>
              </w:rPr>
              <w:t xml:space="preserve"> </w:t>
            </w:r>
            <w:r w:rsidRPr="00054EEA">
              <w:rPr>
                <w:bCs/>
                <w:color w:val="000000"/>
                <w:sz w:val="24"/>
                <w:szCs w:val="24"/>
                <w:lang w:eastAsia="en-GB"/>
              </w:rPr>
              <w:t>способы убеждения адресата;</w:t>
            </w:r>
          </w:p>
          <w:p w14:paraId="65670AAD" w14:textId="77777777" w:rsidR="00255706" w:rsidRPr="00054EEA" w:rsidRDefault="00255706" w:rsidP="00255706">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анализировать профессиональные тексты различных жанров на основе знания их языковых и структурно-коммуникативных особенностей (с учетом коммуникативных потребностей);</w:t>
            </w:r>
          </w:p>
          <w:p w14:paraId="63DB0338" w14:textId="38032C3E" w:rsidR="00255706" w:rsidRPr="00054EEA" w:rsidRDefault="00255706" w:rsidP="00255706">
            <w:pPr>
              <w:jc w:val="both"/>
              <w:rPr>
                <w:bCs/>
                <w:color w:val="000000"/>
                <w:sz w:val="24"/>
                <w:szCs w:val="24"/>
                <w:lang w:eastAsia="en-GB"/>
              </w:rPr>
            </w:pPr>
            <w:r w:rsidRPr="00054EEA">
              <w:rPr>
                <w:bCs/>
                <w:color w:val="000000"/>
                <w:sz w:val="24"/>
                <w:szCs w:val="24"/>
                <w:lang w:eastAsia="en-GB"/>
              </w:rPr>
              <w:t>4.</w:t>
            </w:r>
            <w:r w:rsidRPr="00054EEA">
              <w:rPr>
                <w:bCs/>
                <w:i/>
                <w:color w:val="000000"/>
                <w:sz w:val="24"/>
                <w:szCs w:val="24"/>
                <w:lang w:eastAsia="en-GB"/>
              </w:rPr>
              <w:t>знать</w:t>
            </w:r>
            <w:r w:rsidRPr="00054EEA">
              <w:rPr>
                <w:bCs/>
                <w:color w:val="000000"/>
                <w:sz w:val="24"/>
                <w:szCs w:val="24"/>
                <w:lang w:eastAsia="en-GB"/>
              </w:rPr>
              <w:t>: -</w:t>
            </w:r>
            <w:r>
              <w:rPr>
                <w:bCs/>
                <w:color w:val="000000"/>
                <w:sz w:val="24"/>
                <w:szCs w:val="24"/>
                <w:lang w:eastAsia="en-GB"/>
              </w:rPr>
              <w:t xml:space="preserve"> </w:t>
            </w:r>
            <w:r w:rsidRPr="00054EEA">
              <w:rPr>
                <w:bCs/>
                <w:color w:val="000000"/>
                <w:sz w:val="24"/>
                <w:szCs w:val="24"/>
                <w:lang w:eastAsia="en-GB"/>
              </w:rPr>
              <w:t>модели эффективного делового (профессионального)</w:t>
            </w:r>
            <w:r>
              <w:rPr>
                <w:bCs/>
                <w:color w:val="000000"/>
                <w:sz w:val="24"/>
                <w:szCs w:val="24"/>
                <w:lang w:eastAsia="en-GB"/>
              </w:rPr>
              <w:t xml:space="preserve"> </w:t>
            </w:r>
            <w:r w:rsidRPr="00054EEA">
              <w:rPr>
                <w:bCs/>
                <w:color w:val="000000"/>
                <w:sz w:val="24"/>
                <w:szCs w:val="24"/>
                <w:lang w:eastAsia="en-GB"/>
              </w:rPr>
              <w:t xml:space="preserve">общения в русско- и </w:t>
            </w:r>
            <w:proofErr w:type="spellStart"/>
            <w:r w:rsidRPr="00054EEA">
              <w:rPr>
                <w:bCs/>
                <w:color w:val="000000"/>
                <w:sz w:val="24"/>
                <w:szCs w:val="24"/>
                <w:lang w:eastAsia="en-GB"/>
              </w:rPr>
              <w:t>мультиязычной</w:t>
            </w:r>
            <w:proofErr w:type="spellEnd"/>
            <w:r w:rsidRPr="00054EEA">
              <w:rPr>
                <w:bCs/>
                <w:color w:val="000000"/>
                <w:sz w:val="24"/>
                <w:szCs w:val="24"/>
                <w:lang w:eastAsia="en-GB"/>
              </w:rPr>
              <w:t xml:space="preserve"> среде; -</w:t>
            </w:r>
            <w:r>
              <w:rPr>
                <w:bCs/>
                <w:color w:val="000000"/>
                <w:sz w:val="24"/>
                <w:szCs w:val="24"/>
                <w:lang w:eastAsia="en-GB"/>
              </w:rPr>
              <w:t xml:space="preserve"> </w:t>
            </w:r>
            <w:r w:rsidRPr="00054EEA">
              <w:rPr>
                <w:bCs/>
                <w:color w:val="000000"/>
                <w:sz w:val="24"/>
                <w:szCs w:val="24"/>
                <w:lang w:eastAsia="en-GB"/>
              </w:rPr>
              <w:t>способы убеждения адресата;</w:t>
            </w:r>
          </w:p>
          <w:p w14:paraId="641756FB" w14:textId="77777777" w:rsidR="00255706" w:rsidRPr="00054EEA" w:rsidRDefault="00255706" w:rsidP="00255706">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составлять профессиональные тексты различных жанров на основе знания их языковых и структурно-коммуникативных особенностей (с учетом коммуникативных потребностей);</w:t>
            </w:r>
          </w:p>
          <w:p w14:paraId="68632D0E" w14:textId="77777777" w:rsidR="00771190" w:rsidRDefault="00771190" w:rsidP="00255706">
            <w:pPr>
              <w:jc w:val="both"/>
              <w:rPr>
                <w:bCs/>
                <w:color w:val="000000"/>
                <w:sz w:val="24"/>
                <w:szCs w:val="24"/>
                <w:lang w:eastAsia="en-GB"/>
              </w:rPr>
            </w:pPr>
          </w:p>
          <w:p w14:paraId="75B50F26" w14:textId="750908FC" w:rsidR="00255706" w:rsidRPr="00054EEA" w:rsidRDefault="00255706" w:rsidP="00255706">
            <w:pPr>
              <w:jc w:val="both"/>
              <w:rPr>
                <w:bCs/>
                <w:color w:val="000000"/>
                <w:sz w:val="24"/>
                <w:szCs w:val="24"/>
                <w:lang w:eastAsia="en-GB"/>
              </w:rPr>
            </w:pPr>
            <w:r w:rsidRPr="00054EEA">
              <w:rPr>
                <w:bCs/>
                <w:color w:val="000000"/>
                <w:sz w:val="24"/>
                <w:szCs w:val="24"/>
                <w:lang w:eastAsia="en-GB"/>
              </w:rPr>
              <w:t>5.</w:t>
            </w:r>
            <w:r w:rsidRPr="00054EEA">
              <w:rPr>
                <w:bCs/>
                <w:i/>
                <w:color w:val="000000"/>
                <w:sz w:val="24"/>
                <w:szCs w:val="24"/>
                <w:lang w:eastAsia="en-GB"/>
              </w:rPr>
              <w:t>знать</w:t>
            </w:r>
            <w:r w:rsidRPr="00054EEA">
              <w:rPr>
                <w:bCs/>
                <w:color w:val="000000"/>
                <w:sz w:val="24"/>
                <w:szCs w:val="24"/>
                <w:lang w:eastAsia="en-GB"/>
              </w:rPr>
              <w:t>: -</w:t>
            </w:r>
            <w:r>
              <w:rPr>
                <w:bCs/>
                <w:color w:val="000000"/>
                <w:sz w:val="24"/>
                <w:szCs w:val="24"/>
                <w:lang w:eastAsia="en-GB"/>
              </w:rPr>
              <w:t xml:space="preserve"> </w:t>
            </w:r>
            <w:r w:rsidRPr="00054EEA">
              <w:rPr>
                <w:bCs/>
                <w:color w:val="000000"/>
                <w:sz w:val="24"/>
                <w:szCs w:val="24"/>
                <w:lang w:eastAsia="en-GB"/>
              </w:rPr>
              <w:t>языковые и коммуникативные нормы современного русского литературного языка; -</w:t>
            </w:r>
            <w:r>
              <w:rPr>
                <w:bCs/>
                <w:color w:val="000000"/>
                <w:sz w:val="24"/>
                <w:szCs w:val="24"/>
                <w:lang w:eastAsia="en-GB"/>
              </w:rPr>
              <w:t xml:space="preserve"> </w:t>
            </w:r>
            <w:r w:rsidRPr="00054EEA">
              <w:rPr>
                <w:bCs/>
                <w:color w:val="000000"/>
                <w:sz w:val="24"/>
                <w:szCs w:val="24"/>
                <w:lang w:eastAsia="en-GB"/>
              </w:rPr>
              <w:t xml:space="preserve">функционально-стилистические особенности научного стиля; </w:t>
            </w:r>
          </w:p>
          <w:p w14:paraId="3E132276" w14:textId="77777777" w:rsidR="00255706" w:rsidRPr="00054EEA" w:rsidRDefault="00255706" w:rsidP="00255706">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применять на практике знания адекватного языкового оформления научных текстов различных жанров;</w:t>
            </w:r>
          </w:p>
          <w:p w14:paraId="0D21118B" w14:textId="77777777" w:rsidR="00255706" w:rsidRDefault="00255706" w:rsidP="00285ACB">
            <w:pPr>
              <w:jc w:val="both"/>
              <w:rPr>
                <w:sz w:val="28"/>
                <w:szCs w:val="28"/>
              </w:rPr>
            </w:pPr>
          </w:p>
        </w:tc>
      </w:tr>
    </w:tbl>
    <w:p w14:paraId="4E86210F" w14:textId="77777777" w:rsidR="00285ACB" w:rsidRDefault="00285ACB" w:rsidP="00A00E86">
      <w:pPr>
        <w:ind w:firstLine="709"/>
        <w:jc w:val="both"/>
        <w:rPr>
          <w:rFonts w:ascii="Times New Roman" w:eastAsia="Times New Roman" w:hAnsi="Times New Roman" w:cs="Times New Roman"/>
          <w:b/>
          <w:bCs/>
          <w:color w:val="000000"/>
          <w:sz w:val="28"/>
          <w:szCs w:val="28"/>
          <w:lang w:eastAsia="en-GB"/>
        </w:rPr>
      </w:pPr>
    </w:p>
    <w:p w14:paraId="5BEA168F" w14:textId="23C90B7A" w:rsidR="00A00E86" w:rsidRPr="0022278B" w:rsidRDefault="00A00E86" w:rsidP="00A00E86">
      <w:pPr>
        <w:ind w:firstLine="709"/>
        <w:jc w:val="both"/>
        <w:rPr>
          <w:rFonts w:ascii="Times New Roman" w:eastAsia="Times New Roman" w:hAnsi="Times New Roman" w:cs="Times New Roman"/>
          <w:lang w:eastAsia="en-GB"/>
        </w:rPr>
      </w:pPr>
      <w:r w:rsidRPr="0022278B">
        <w:rPr>
          <w:rFonts w:ascii="Times New Roman" w:eastAsia="Times New Roman" w:hAnsi="Times New Roman" w:cs="Times New Roman"/>
          <w:b/>
          <w:bCs/>
          <w:color w:val="000000"/>
          <w:sz w:val="28"/>
          <w:szCs w:val="28"/>
          <w:lang w:eastAsia="en-GB"/>
        </w:rPr>
        <w:lastRenderedPageBreak/>
        <w:t>3. Место дисциплины в структуре образовательной программы</w:t>
      </w:r>
    </w:p>
    <w:p w14:paraId="0FC4746E" w14:textId="5FCBD81A" w:rsidR="00C969AA" w:rsidRPr="002508C2" w:rsidRDefault="0046775B" w:rsidP="00C969AA">
      <w:pPr>
        <w:spacing w:after="0" w:line="360" w:lineRule="auto"/>
        <w:ind w:firstLine="567"/>
        <w:jc w:val="both"/>
        <w:rPr>
          <w:b/>
          <w:bCs/>
          <w:sz w:val="28"/>
          <w:szCs w:val="28"/>
          <w:lang w:eastAsia="ru-RU"/>
        </w:rPr>
      </w:pPr>
      <w:r w:rsidRPr="0046775B">
        <w:rPr>
          <w:rFonts w:ascii="Times New Roman" w:hAnsi="Times New Roman"/>
          <w:sz w:val="28"/>
          <w:szCs w:val="28"/>
        </w:rPr>
        <w:t xml:space="preserve">Дисциплина «Основы деловой и публичной коммуникации в профессиональной деятельности» входит в общегуманитарный цикл обязательной части ОП по направлению подготовки 40.03.01 «Юриспруденция» и в </w:t>
      </w:r>
      <w:proofErr w:type="spellStart"/>
      <w:r w:rsidRPr="0046775B">
        <w:rPr>
          <w:rFonts w:ascii="Times New Roman" w:hAnsi="Times New Roman"/>
          <w:sz w:val="28"/>
          <w:szCs w:val="28"/>
        </w:rPr>
        <w:t>общефакультетский</w:t>
      </w:r>
      <w:proofErr w:type="spellEnd"/>
      <w:r w:rsidRPr="0046775B">
        <w:rPr>
          <w:rFonts w:ascii="Times New Roman" w:hAnsi="Times New Roman"/>
          <w:sz w:val="28"/>
          <w:szCs w:val="28"/>
        </w:rPr>
        <w:t xml:space="preserve"> (</w:t>
      </w:r>
      <w:proofErr w:type="spellStart"/>
      <w:r w:rsidRPr="0046775B">
        <w:rPr>
          <w:rFonts w:ascii="Times New Roman" w:hAnsi="Times New Roman"/>
          <w:sz w:val="28"/>
          <w:szCs w:val="28"/>
        </w:rPr>
        <w:t>предпрофильный</w:t>
      </w:r>
      <w:proofErr w:type="spellEnd"/>
      <w:r w:rsidRPr="0046775B">
        <w:rPr>
          <w:rFonts w:ascii="Times New Roman" w:hAnsi="Times New Roman"/>
          <w:sz w:val="28"/>
          <w:szCs w:val="28"/>
        </w:rPr>
        <w:t>) цикл    части, формируемой участниками общеобразовательных отношений ОП по направлению подготовки 39</w:t>
      </w:r>
      <w:r>
        <w:rPr>
          <w:rFonts w:ascii="Times New Roman" w:hAnsi="Times New Roman"/>
          <w:sz w:val="28"/>
          <w:szCs w:val="28"/>
        </w:rPr>
        <w:t>.03.01 «Социология</w:t>
      </w:r>
      <w:proofErr w:type="gramStart"/>
      <w:r>
        <w:rPr>
          <w:rFonts w:ascii="Times New Roman" w:hAnsi="Times New Roman"/>
          <w:sz w:val="28"/>
          <w:szCs w:val="28"/>
        </w:rPr>
        <w:t>»</w:t>
      </w:r>
      <w:proofErr w:type="gramEnd"/>
      <w:r w:rsidR="00C969AA" w:rsidRPr="002508C2">
        <w:rPr>
          <w:rFonts w:ascii="Times New Roman" w:hAnsi="Times New Roman"/>
          <w:sz w:val="28"/>
          <w:szCs w:val="28"/>
        </w:rPr>
        <w:t>.</w:t>
      </w:r>
    </w:p>
    <w:p w14:paraId="0F20EF95" w14:textId="2EACCDB0" w:rsidR="007A414F" w:rsidRPr="007A414F" w:rsidRDefault="00C969AA" w:rsidP="007A414F">
      <w:pPr>
        <w:widowControl w:val="0"/>
        <w:shd w:val="clear" w:color="auto" w:fill="FFFFFF"/>
        <w:tabs>
          <w:tab w:val="left" w:pos="1080"/>
        </w:tabs>
        <w:suppressAutoHyphens/>
        <w:autoSpaceDE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Изучение дисциплины «Основы деловой и публичной коммуникации</w:t>
      </w:r>
      <w:r w:rsidR="007A414F" w:rsidRPr="007A414F">
        <w:rPr>
          <w:rFonts w:ascii="Times New Roman" w:hAnsi="Times New Roman" w:cs="Times New Roman"/>
          <w:sz w:val="28"/>
          <w:szCs w:val="28"/>
        </w:rPr>
        <w:t xml:space="preserve">» </w:t>
      </w:r>
      <w:bookmarkStart w:id="4" w:name="_GoBack"/>
      <w:bookmarkEnd w:id="4"/>
      <w:r w:rsidR="007A414F" w:rsidRPr="007A414F">
        <w:rPr>
          <w:rFonts w:ascii="Times New Roman" w:hAnsi="Times New Roman" w:cs="Times New Roman"/>
          <w:sz w:val="28"/>
          <w:szCs w:val="28"/>
        </w:rPr>
        <w:t>дает необходимые знания, умения и навыки для освоения последующих дисциплин в обр</w:t>
      </w:r>
      <w:r>
        <w:rPr>
          <w:rFonts w:ascii="Times New Roman" w:hAnsi="Times New Roman" w:cs="Times New Roman"/>
          <w:sz w:val="28"/>
          <w:szCs w:val="28"/>
        </w:rPr>
        <w:t>азовательной подготовке бакалавра</w:t>
      </w:r>
      <w:r w:rsidR="007A414F" w:rsidRPr="007A414F">
        <w:rPr>
          <w:rFonts w:ascii="Times New Roman" w:hAnsi="Times New Roman" w:cs="Times New Roman"/>
          <w:sz w:val="28"/>
          <w:szCs w:val="28"/>
        </w:rPr>
        <w:t xml:space="preserve">, </w:t>
      </w:r>
      <w:r>
        <w:rPr>
          <w:rFonts w:ascii="Times New Roman" w:hAnsi="Times New Roman" w:cs="Times New Roman"/>
          <w:sz w:val="28"/>
          <w:szCs w:val="28"/>
        </w:rPr>
        <w:t>качественного выполнения научно-исследовательских работ, эффективного общения на русском языке</w:t>
      </w:r>
      <w:r w:rsidR="007A414F" w:rsidRPr="007A414F">
        <w:rPr>
          <w:rFonts w:ascii="Times New Roman" w:hAnsi="Times New Roman" w:cs="Times New Roman"/>
          <w:sz w:val="28"/>
          <w:szCs w:val="28"/>
        </w:rPr>
        <w:t xml:space="preserve"> и </w:t>
      </w:r>
      <w:r>
        <w:rPr>
          <w:rFonts w:ascii="Times New Roman" w:hAnsi="Times New Roman" w:cs="Times New Roman"/>
          <w:sz w:val="28"/>
          <w:szCs w:val="28"/>
        </w:rPr>
        <w:t xml:space="preserve">позволяет развить </w:t>
      </w:r>
      <w:r w:rsidR="007A414F" w:rsidRPr="007A414F">
        <w:rPr>
          <w:rFonts w:ascii="Times New Roman" w:hAnsi="Times New Roman" w:cs="Times New Roman"/>
          <w:sz w:val="28"/>
          <w:szCs w:val="28"/>
        </w:rPr>
        <w:t xml:space="preserve"> коммуникативно-поведенческий и лингвистический фундамент для успешной профессиональной</w:t>
      </w:r>
      <w:r>
        <w:rPr>
          <w:rFonts w:ascii="Times New Roman" w:hAnsi="Times New Roman" w:cs="Times New Roman"/>
          <w:sz w:val="28"/>
          <w:szCs w:val="28"/>
        </w:rPr>
        <w:t>, в том числе публичной,</w:t>
      </w:r>
      <w:r w:rsidR="007A414F" w:rsidRPr="007A414F">
        <w:rPr>
          <w:rFonts w:ascii="Times New Roman" w:hAnsi="Times New Roman" w:cs="Times New Roman"/>
          <w:sz w:val="28"/>
          <w:szCs w:val="28"/>
        </w:rPr>
        <w:t xml:space="preserve"> деятел</w:t>
      </w:r>
      <w:r>
        <w:rPr>
          <w:rFonts w:ascii="Times New Roman" w:hAnsi="Times New Roman" w:cs="Times New Roman"/>
          <w:sz w:val="28"/>
          <w:szCs w:val="28"/>
        </w:rPr>
        <w:t>ьности</w:t>
      </w:r>
      <w:r w:rsidR="007A414F" w:rsidRPr="007A414F">
        <w:rPr>
          <w:rFonts w:ascii="Times New Roman" w:hAnsi="Times New Roman" w:cs="Times New Roman"/>
          <w:sz w:val="28"/>
          <w:szCs w:val="28"/>
        </w:rPr>
        <w:t>.</w:t>
      </w:r>
    </w:p>
    <w:p w14:paraId="15092750" w14:textId="77777777" w:rsidR="007A414F" w:rsidRPr="007A414F" w:rsidRDefault="007A414F" w:rsidP="007A414F">
      <w:pPr>
        <w:widowControl w:val="0"/>
        <w:shd w:val="clear" w:color="auto" w:fill="FFFFFF"/>
        <w:tabs>
          <w:tab w:val="left" w:pos="1080"/>
        </w:tabs>
        <w:suppressAutoHyphens/>
        <w:autoSpaceDE w:val="0"/>
        <w:spacing w:after="0" w:line="360" w:lineRule="auto"/>
        <w:ind w:firstLine="540"/>
        <w:jc w:val="both"/>
        <w:rPr>
          <w:rFonts w:ascii="Times New Roman" w:eastAsia="Times New Roman" w:hAnsi="Times New Roman" w:cs="Times New Roman"/>
          <w:sz w:val="28"/>
          <w:szCs w:val="28"/>
          <w:lang w:eastAsia="ar-SA"/>
        </w:rPr>
      </w:pPr>
    </w:p>
    <w:p w14:paraId="5EB30646" w14:textId="0C8F5F50" w:rsidR="00A00E86" w:rsidRPr="00A858CB" w:rsidRDefault="00A00E86" w:rsidP="00A858CB">
      <w:pPr>
        <w:pStyle w:val="af1"/>
        <w:numPr>
          <w:ilvl w:val="0"/>
          <w:numId w:val="18"/>
        </w:numPr>
        <w:jc w:val="both"/>
        <w:rPr>
          <w:rFonts w:cs="Times New Roman"/>
          <w:b/>
          <w:bCs/>
          <w:color w:val="000000"/>
          <w:sz w:val="28"/>
          <w:szCs w:val="28"/>
          <w:lang w:eastAsia="en-GB"/>
        </w:rPr>
      </w:pPr>
      <w:r w:rsidRPr="00A858CB">
        <w:rPr>
          <w:rFonts w:cs="Times New Roman"/>
          <w:b/>
          <w:bCs/>
          <w:color w:val="000000"/>
          <w:sz w:val="28"/>
          <w:szCs w:val="28"/>
          <w:lang w:eastAsia="en-G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4F600086" w14:textId="77777777" w:rsidR="007A414F" w:rsidRPr="007A414F" w:rsidRDefault="007A414F" w:rsidP="007A414F">
      <w:pPr>
        <w:jc w:val="both"/>
        <w:rPr>
          <w:rFonts w:cs="Times New Roman"/>
          <w:lang w:eastAsia="en-GB"/>
        </w:rPr>
      </w:pPr>
    </w:p>
    <w:p w14:paraId="32EF57B3" w14:textId="303295A2" w:rsidR="00A00E86" w:rsidRDefault="00A00E86" w:rsidP="00114AC8">
      <w:pPr>
        <w:ind w:left="567"/>
        <w:jc w:val="right"/>
        <w:rPr>
          <w:rFonts w:ascii="Times New Roman" w:eastAsia="Times New Roman" w:hAnsi="Times New Roman" w:cs="Times New Roman"/>
          <w:sz w:val="28"/>
          <w:szCs w:val="28"/>
          <w:lang w:eastAsia="en-GB"/>
        </w:rPr>
      </w:pPr>
      <w:r w:rsidRPr="00771190">
        <w:rPr>
          <w:rFonts w:ascii="Times New Roman" w:eastAsia="Times New Roman" w:hAnsi="Times New Roman" w:cs="Times New Roman"/>
          <w:sz w:val="28"/>
          <w:szCs w:val="28"/>
          <w:lang w:eastAsia="en-GB"/>
        </w:rPr>
        <w:t>Таблица 1</w:t>
      </w:r>
    </w:p>
    <w:p w14:paraId="1958AE88" w14:textId="11A04200" w:rsidR="00771190" w:rsidRPr="00771190" w:rsidRDefault="00771190" w:rsidP="00771190">
      <w:pPr>
        <w:ind w:left="567"/>
        <w:jc w:val="center"/>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Объем дисциплины для очной формы обучения</w:t>
      </w:r>
    </w:p>
    <w:tbl>
      <w:tblPr>
        <w:tblW w:w="5000" w:type="pct"/>
        <w:tblCellMar>
          <w:top w:w="15" w:type="dxa"/>
          <w:left w:w="15" w:type="dxa"/>
          <w:bottom w:w="15" w:type="dxa"/>
          <w:right w:w="15" w:type="dxa"/>
        </w:tblCellMar>
        <w:tblLook w:val="04A0" w:firstRow="1" w:lastRow="0" w:firstColumn="1" w:lastColumn="0" w:noHBand="0" w:noVBand="1"/>
      </w:tblPr>
      <w:tblGrid>
        <w:gridCol w:w="4887"/>
        <w:gridCol w:w="1731"/>
        <w:gridCol w:w="2398"/>
      </w:tblGrid>
      <w:tr w:rsidR="007A414F" w:rsidRPr="0022278B" w14:paraId="6D032CCC" w14:textId="77777777" w:rsidTr="007A414F">
        <w:trPr>
          <w:trHeight w:val="763"/>
        </w:trPr>
        <w:tc>
          <w:tcPr>
            <w:tcW w:w="2710" w:type="pct"/>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230431FD" w14:textId="1FA32B84" w:rsidR="007A414F" w:rsidRPr="008D628C" w:rsidRDefault="007A414F"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Вид учебной работы по дисциплине</w:t>
            </w:r>
          </w:p>
        </w:tc>
        <w:tc>
          <w:tcPr>
            <w:tcW w:w="960" w:type="pct"/>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72FE8715" w14:textId="77777777" w:rsidR="007A414F" w:rsidRPr="008D628C" w:rsidRDefault="007A414F" w:rsidP="008D628C">
            <w:pPr>
              <w:spacing w:after="0"/>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Всего </w:t>
            </w:r>
          </w:p>
          <w:p w14:paraId="2991181B" w14:textId="77777777" w:rsidR="007A414F" w:rsidRPr="008D628C" w:rsidRDefault="007A414F" w:rsidP="008D628C">
            <w:pPr>
              <w:spacing w:after="0"/>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1CC09883" w14:textId="77777777" w:rsidR="00B8366B" w:rsidRDefault="00B8366B" w:rsidP="008D628C">
            <w:pPr>
              <w:spacing w:after="0"/>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Семестр</w:t>
            </w:r>
          </w:p>
          <w:p w14:paraId="1B0A8511" w14:textId="1541EA27" w:rsidR="007A414F" w:rsidRPr="008D628C" w:rsidRDefault="00B8366B" w:rsidP="008D628C">
            <w:pPr>
              <w:spacing w:after="0"/>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 xml:space="preserve"> </w:t>
            </w:r>
            <w:r w:rsidR="007A414F" w:rsidRPr="008D628C">
              <w:rPr>
                <w:rFonts w:ascii="Times New Roman" w:eastAsia="Times New Roman" w:hAnsi="Times New Roman" w:cs="Times New Roman"/>
                <w:b/>
                <w:bCs/>
                <w:color w:val="000000"/>
                <w:sz w:val="28"/>
                <w:szCs w:val="28"/>
                <w:lang w:eastAsia="en-GB"/>
              </w:rPr>
              <w:t>(в часах)</w:t>
            </w:r>
          </w:p>
        </w:tc>
      </w:tr>
      <w:tr w:rsidR="007A414F" w:rsidRPr="0022278B" w14:paraId="3645C587" w14:textId="77777777" w:rsidTr="007A414F">
        <w:trPr>
          <w:trHeight w:val="344"/>
        </w:trPr>
        <w:tc>
          <w:tcPr>
            <w:tcW w:w="2710" w:type="pct"/>
            <w:vMerge/>
            <w:tcBorders>
              <w:left w:val="single" w:sz="4" w:space="0" w:color="000000"/>
              <w:bottom w:val="single" w:sz="4" w:space="0" w:color="000000"/>
              <w:right w:val="single" w:sz="4" w:space="0" w:color="000000"/>
            </w:tcBorders>
            <w:tcMar>
              <w:top w:w="0" w:type="dxa"/>
              <w:left w:w="115" w:type="dxa"/>
              <w:bottom w:w="0" w:type="dxa"/>
              <w:right w:w="115" w:type="dxa"/>
            </w:tcMar>
          </w:tcPr>
          <w:p w14:paraId="00D71D8B" w14:textId="77777777" w:rsidR="007A414F" w:rsidRPr="008D628C" w:rsidRDefault="007A414F" w:rsidP="008D628C">
            <w:pPr>
              <w:spacing w:after="0"/>
              <w:rPr>
                <w:rFonts w:ascii="Times New Roman" w:eastAsia="Times New Roman" w:hAnsi="Times New Roman" w:cs="Times New Roman"/>
                <w:b/>
                <w:bCs/>
                <w:color w:val="000000"/>
                <w:sz w:val="28"/>
                <w:szCs w:val="28"/>
                <w:lang w:eastAsia="en-GB"/>
              </w:rPr>
            </w:pPr>
          </w:p>
        </w:tc>
        <w:tc>
          <w:tcPr>
            <w:tcW w:w="960" w:type="pct"/>
            <w:vMerge/>
            <w:tcBorders>
              <w:left w:val="single" w:sz="4" w:space="0" w:color="000000"/>
              <w:bottom w:val="single" w:sz="4" w:space="0" w:color="000000"/>
              <w:right w:val="single" w:sz="4" w:space="0" w:color="000000"/>
            </w:tcBorders>
            <w:tcMar>
              <w:top w:w="0" w:type="dxa"/>
              <w:left w:w="115" w:type="dxa"/>
              <w:bottom w:w="0" w:type="dxa"/>
              <w:right w:w="115" w:type="dxa"/>
            </w:tcMar>
          </w:tcPr>
          <w:p w14:paraId="57950847" w14:textId="77777777" w:rsidR="007A414F" w:rsidRPr="008D628C" w:rsidRDefault="007A414F" w:rsidP="008D628C">
            <w:pPr>
              <w:spacing w:after="0"/>
              <w:jc w:val="center"/>
              <w:rPr>
                <w:rFonts w:ascii="Times New Roman" w:eastAsia="Times New Roman" w:hAnsi="Times New Roman" w:cs="Times New Roman"/>
                <w:b/>
                <w:bCs/>
                <w:color w:val="000000"/>
                <w:sz w:val="28"/>
                <w:szCs w:val="28"/>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0B6B8123" w14:textId="7F273EDC" w:rsidR="007A414F" w:rsidRDefault="007A414F" w:rsidP="008D628C">
            <w:pPr>
              <w:spacing w:after="0"/>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2-й</w:t>
            </w:r>
          </w:p>
        </w:tc>
      </w:tr>
      <w:tr w:rsidR="008D628C" w:rsidRPr="0022278B" w14:paraId="4136523B"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DA7523" w14:textId="77777777" w:rsidR="008D628C" w:rsidRPr="008D628C" w:rsidRDefault="008D628C"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DBFE1D" w14:textId="77777777" w:rsidR="008D628C" w:rsidRPr="008D628C" w:rsidRDefault="008D628C" w:rsidP="008D628C">
            <w:pPr>
              <w:pStyle w:val="TableParagraph"/>
              <w:spacing w:line="276" w:lineRule="auto"/>
              <w:ind w:left="333"/>
              <w:rPr>
                <w:sz w:val="28"/>
                <w:szCs w:val="28"/>
              </w:rPr>
            </w:pPr>
            <w:r w:rsidRPr="008D628C">
              <w:rPr>
                <w:sz w:val="28"/>
                <w:szCs w:val="28"/>
              </w:rPr>
              <w:t>3</w:t>
            </w:r>
            <w:r w:rsidRPr="008D628C">
              <w:rPr>
                <w:spacing w:val="-1"/>
                <w:sz w:val="28"/>
                <w:szCs w:val="28"/>
              </w:rPr>
              <w:t xml:space="preserve"> </w:t>
            </w:r>
            <w:proofErr w:type="spellStart"/>
            <w:r w:rsidRPr="008D628C">
              <w:rPr>
                <w:sz w:val="28"/>
                <w:szCs w:val="28"/>
              </w:rPr>
              <w:t>з.е</w:t>
            </w:r>
            <w:proofErr w:type="spellEnd"/>
            <w:r w:rsidRPr="008D628C">
              <w:rPr>
                <w:sz w:val="28"/>
                <w:szCs w:val="28"/>
              </w:rPr>
              <w:t>.</w:t>
            </w:r>
          </w:p>
          <w:p w14:paraId="30CC9044" w14:textId="3CB07082" w:rsidR="008D628C" w:rsidRPr="008D628C" w:rsidRDefault="008D628C" w:rsidP="008D628C">
            <w:pPr>
              <w:spacing w:after="0"/>
              <w:jc w:val="center"/>
              <w:rPr>
                <w:rFonts w:ascii="Times New Roman" w:eastAsia="Times New Roman" w:hAnsi="Times New Roman" w:cs="Times New Roman"/>
                <w:sz w:val="28"/>
                <w:szCs w:val="28"/>
                <w:lang w:eastAsia="en-GB"/>
              </w:rPr>
            </w:pPr>
            <w:r w:rsidRPr="008D628C">
              <w:rPr>
                <w:rFonts w:ascii="Times New Roman" w:hAnsi="Times New Roman" w:cs="Times New Roman"/>
                <w:sz w:val="28"/>
                <w:szCs w:val="28"/>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C73E4C" w14:textId="01B8558D" w:rsidR="008D628C" w:rsidRPr="008D628C" w:rsidRDefault="007A414F"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108</w:t>
            </w:r>
          </w:p>
        </w:tc>
      </w:tr>
      <w:tr w:rsidR="008D628C" w:rsidRPr="0022278B" w14:paraId="07A5D7CD"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FD7BDF" w14:textId="77777777" w:rsidR="008D628C" w:rsidRPr="008D628C" w:rsidRDefault="008D628C"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i/>
                <w:iCs/>
                <w:color w:val="000000"/>
                <w:sz w:val="28"/>
                <w:szCs w:val="28"/>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85FD12" w14:textId="627D78FA" w:rsidR="008D628C" w:rsidRPr="007A414F" w:rsidRDefault="00E87280" w:rsidP="008D628C">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4A53F5" w14:textId="75458D98" w:rsidR="008D628C" w:rsidRPr="007A414F" w:rsidRDefault="00E87280" w:rsidP="008D628C">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34</w:t>
            </w:r>
          </w:p>
        </w:tc>
      </w:tr>
      <w:tr w:rsidR="008D628C" w:rsidRPr="0022278B" w14:paraId="119D60D5"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549411" w14:textId="77777777" w:rsidR="008D628C" w:rsidRPr="008D628C" w:rsidRDefault="008D628C"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i/>
                <w:iCs/>
                <w:color w:val="000000"/>
                <w:sz w:val="28"/>
                <w:szCs w:val="28"/>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C0F351" w14:textId="6E57F5CB" w:rsidR="008D628C" w:rsidRPr="008D628C" w:rsidRDefault="00E8728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434B89" w14:textId="08104D22" w:rsidR="008D628C" w:rsidRPr="008D628C" w:rsidRDefault="00E8728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w:t>
            </w:r>
          </w:p>
        </w:tc>
      </w:tr>
      <w:tr w:rsidR="008D628C" w:rsidRPr="0022278B" w14:paraId="7806662D"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987F9A" w14:textId="77777777" w:rsidR="008D628C" w:rsidRPr="008D628C" w:rsidRDefault="008D628C"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i/>
                <w:iCs/>
                <w:color w:val="000000"/>
                <w:sz w:val="28"/>
                <w:szCs w:val="28"/>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6427F0" w14:textId="0B9C843E" w:rsidR="008D628C" w:rsidRPr="008D628C" w:rsidRDefault="00E8728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5CF8BB" w14:textId="443737F2" w:rsidR="008D628C" w:rsidRPr="008D628C" w:rsidRDefault="00E8728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34</w:t>
            </w:r>
          </w:p>
        </w:tc>
      </w:tr>
      <w:tr w:rsidR="008D628C" w:rsidRPr="0022278B" w14:paraId="2E2B0A1B"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AD6D1" w14:textId="77777777" w:rsidR="008D628C" w:rsidRPr="007A414F" w:rsidRDefault="008D628C" w:rsidP="008D628C">
            <w:pPr>
              <w:spacing w:after="0"/>
              <w:rPr>
                <w:rFonts w:ascii="Times New Roman" w:eastAsia="Times New Roman" w:hAnsi="Times New Roman" w:cs="Times New Roman"/>
                <w:sz w:val="28"/>
                <w:szCs w:val="28"/>
                <w:lang w:eastAsia="en-GB"/>
              </w:rPr>
            </w:pPr>
            <w:r w:rsidRPr="007A414F">
              <w:rPr>
                <w:rFonts w:ascii="Times New Roman" w:eastAsia="Times New Roman" w:hAnsi="Times New Roman" w:cs="Times New Roman"/>
                <w:b/>
                <w:bCs/>
                <w:i/>
                <w:iCs/>
                <w:color w:val="000000"/>
                <w:sz w:val="28"/>
                <w:szCs w:val="28"/>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5FDD2D" w14:textId="1E16E71D" w:rsidR="008D628C" w:rsidRPr="007A414F" w:rsidRDefault="00E87280" w:rsidP="008D628C">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74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B4EB9B" w14:textId="06DADE40" w:rsidR="008D628C" w:rsidRPr="007A414F" w:rsidRDefault="00531F96" w:rsidP="008D628C">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74</w:t>
            </w:r>
          </w:p>
        </w:tc>
      </w:tr>
      <w:tr w:rsidR="00655DA0" w:rsidRPr="0022278B" w14:paraId="4F10008B"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8DE330" w14:textId="7F49E4C9" w:rsidR="00655DA0" w:rsidRPr="00655DA0" w:rsidRDefault="00655DA0" w:rsidP="008D628C">
            <w:pPr>
              <w:spacing w:after="0"/>
              <w:rPr>
                <w:rFonts w:ascii="Times New Roman" w:eastAsia="Times New Roman" w:hAnsi="Times New Roman" w:cs="Times New Roman"/>
                <w:color w:val="000000"/>
                <w:sz w:val="28"/>
                <w:szCs w:val="28"/>
                <w:lang w:eastAsia="en-GB"/>
              </w:rPr>
            </w:pPr>
            <w:r w:rsidRPr="00655DA0">
              <w:rPr>
                <w:rFonts w:ascii="Times New Roman" w:eastAsia="Times New Roman" w:hAnsi="Times New Roman" w:cs="Times New Roman"/>
                <w:color w:val="000000"/>
                <w:sz w:val="28"/>
                <w:szCs w:val="28"/>
                <w:lang w:eastAsia="en-GB"/>
              </w:rPr>
              <w:lastRenderedPageBreak/>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51679A" w14:textId="06D5E0C4" w:rsidR="00655DA0" w:rsidRPr="00655DA0" w:rsidRDefault="00655DA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к</w:t>
            </w:r>
            <w:r w:rsidRPr="00655DA0">
              <w:rPr>
                <w:rFonts w:ascii="Times New Roman" w:eastAsia="Times New Roman" w:hAnsi="Times New Roman" w:cs="Times New Roman"/>
                <w:sz w:val="28"/>
                <w:szCs w:val="28"/>
                <w:lang w:eastAsia="en-GB"/>
              </w:rPr>
              <w:t>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C3FDBB" w14:textId="77777777" w:rsidR="004C6855" w:rsidRDefault="00655DA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к</w:t>
            </w:r>
            <w:r w:rsidRPr="00655DA0">
              <w:rPr>
                <w:rFonts w:ascii="Times New Roman" w:eastAsia="Times New Roman" w:hAnsi="Times New Roman" w:cs="Times New Roman"/>
                <w:sz w:val="28"/>
                <w:szCs w:val="28"/>
                <w:lang w:eastAsia="en-GB"/>
              </w:rPr>
              <w:t xml:space="preserve">онтрольная </w:t>
            </w:r>
          </w:p>
          <w:p w14:paraId="5E005D81" w14:textId="2BE9E58C" w:rsidR="00655DA0" w:rsidRPr="007A414F" w:rsidRDefault="00655DA0" w:rsidP="008D628C">
            <w:pPr>
              <w:spacing w:after="0"/>
              <w:jc w:val="center"/>
              <w:rPr>
                <w:rFonts w:ascii="Times New Roman" w:eastAsia="Times New Roman" w:hAnsi="Times New Roman" w:cs="Times New Roman"/>
                <w:b/>
                <w:bCs/>
                <w:sz w:val="28"/>
                <w:szCs w:val="28"/>
                <w:lang w:eastAsia="en-GB"/>
              </w:rPr>
            </w:pPr>
            <w:r w:rsidRPr="00655DA0">
              <w:rPr>
                <w:rFonts w:ascii="Times New Roman" w:eastAsia="Times New Roman" w:hAnsi="Times New Roman" w:cs="Times New Roman"/>
                <w:sz w:val="28"/>
                <w:szCs w:val="28"/>
                <w:lang w:eastAsia="en-GB"/>
              </w:rPr>
              <w:t>работа</w:t>
            </w:r>
          </w:p>
        </w:tc>
      </w:tr>
      <w:tr w:rsidR="008D628C" w:rsidRPr="0022278B" w14:paraId="372D61E7"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536D3E" w14:textId="553E0D5F" w:rsidR="008D628C" w:rsidRPr="008D628C" w:rsidRDefault="008D628C"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color w:val="000000"/>
                <w:sz w:val="28"/>
                <w:szCs w:val="28"/>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92EAFE" w14:textId="0E9B37BC" w:rsidR="008D628C" w:rsidRPr="008D628C" w:rsidRDefault="007A414F" w:rsidP="004C6855">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4DFBB4" w14:textId="71CD006F" w:rsidR="008D628C" w:rsidRPr="008D628C" w:rsidRDefault="008D628C" w:rsidP="008D628C">
            <w:pPr>
              <w:spacing w:after="0"/>
              <w:jc w:val="center"/>
              <w:rPr>
                <w:rFonts w:ascii="Times New Roman" w:eastAsia="Times New Roman" w:hAnsi="Times New Roman" w:cs="Times New Roman"/>
                <w:b/>
                <w:bCs/>
                <w:sz w:val="28"/>
                <w:szCs w:val="28"/>
                <w:lang w:eastAsia="en-GB"/>
              </w:rPr>
            </w:pPr>
            <w:r w:rsidRPr="008D628C">
              <w:rPr>
                <w:rFonts w:ascii="Times New Roman" w:hAnsi="Times New Roman" w:cs="Times New Roman"/>
                <w:sz w:val="28"/>
                <w:szCs w:val="28"/>
              </w:rPr>
              <w:t>зачет</w:t>
            </w:r>
          </w:p>
        </w:tc>
      </w:tr>
    </w:tbl>
    <w:p w14:paraId="52557D5C" w14:textId="4ACFE446" w:rsidR="00935B12" w:rsidRDefault="00935B12" w:rsidP="00935B12">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p>
    <w:p w14:paraId="7297C7B4" w14:textId="77777777" w:rsidR="00BD06F3" w:rsidRDefault="00BD06F3" w:rsidP="00935B12">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43D530D0" w14:textId="77777777" w:rsidR="00BD06F3" w:rsidRDefault="00BD06F3" w:rsidP="00935B12">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1FA39EFC" w14:textId="73267890" w:rsidR="00BD06F3" w:rsidRPr="00771190" w:rsidRDefault="00771190" w:rsidP="00BD06F3">
      <w:pPr>
        <w:ind w:left="567"/>
        <w:jc w:val="right"/>
        <w:rPr>
          <w:rFonts w:ascii="Times New Roman" w:eastAsia="Times New Roman" w:hAnsi="Times New Roman" w:cs="Times New Roman"/>
          <w:sz w:val="28"/>
          <w:szCs w:val="28"/>
          <w:lang w:eastAsia="en-GB"/>
        </w:rPr>
      </w:pPr>
      <w:r w:rsidRPr="00771190">
        <w:rPr>
          <w:rFonts w:ascii="Times New Roman" w:eastAsia="Times New Roman" w:hAnsi="Times New Roman" w:cs="Times New Roman"/>
          <w:sz w:val="28"/>
          <w:szCs w:val="28"/>
          <w:lang w:eastAsia="en-GB"/>
        </w:rPr>
        <w:t>Таблица 2</w:t>
      </w:r>
    </w:p>
    <w:p w14:paraId="3E4B8B29" w14:textId="29A806AD" w:rsidR="00771190" w:rsidRPr="004C6855" w:rsidRDefault="00771190" w:rsidP="004C6855">
      <w:pPr>
        <w:ind w:left="567"/>
        <w:jc w:val="center"/>
        <w:rPr>
          <w:rFonts w:ascii="Times New Roman" w:eastAsia="Times New Roman" w:hAnsi="Times New Roman" w:cs="Times New Roman"/>
          <w:sz w:val="28"/>
          <w:szCs w:val="28"/>
          <w:lang w:eastAsia="en-GB"/>
        </w:rPr>
      </w:pPr>
      <w:r w:rsidRPr="00771190">
        <w:rPr>
          <w:rFonts w:ascii="Times New Roman" w:eastAsia="Times New Roman" w:hAnsi="Times New Roman" w:cs="Times New Roman"/>
          <w:sz w:val="28"/>
          <w:szCs w:val="28"/>
          <w:lang w:eastAsia="en-GB"/>
        </w:rPr>
        <w:t>Объем дисциплины для очно-заочной формы</w:t>
      </w:r>
      <w:r w:rsidR="004C6855">
        <w:rPr>
          <w:rFonts w:ascii="Times New Roman" w:eastAsia="Times New Roman" w:hAnsi="Times New Roman" w:cs="Times New Roman"/>
          <w:sz w:val="28"/>
          <w:szCs w:val="28"/>
          <w:lang w:eastAsia="en-GB"/>
        </w:rPr>
        <w:t xml:space="preserve"> обучения</w:t>
      </w:r>
    </w:p>
    <w:tbl>
      <w:tblPr>
        <w:tblW w:w="5000" w:type="pct"/>
        <w:tblCellMar>
          <w:top w:w="15" w:type="dxa"/>
          <w:left w:w="15" w:type="dxa"/>
          <w:bottom w:w="15" w:type="dxa"/>
          <w:right w:w="15" w:type="dxa"/>
        </w:tblCellMar>
        <w:tblLook w:val="04A0" w:firstRow="1" w:lastRow="0" w:firstColumn="1" w:lastColumn="0" w:noHBand="0" w:noVBand="1"/>
      </w:tblPr>
      <w:tblGrid>
        <w:gridCol w:w="4887"/>
        <w:gridCol w:w="1731"/>
        <w:gridCol w:w="2398"/>
      </w:tblGrid>
      <w:tr w:rsidR="00BD06F3" w:rsidRPr="0022278B" w14:paraId="4EFF4E33" w14:textId="77777777" w:rsidTr="000E445D">
        <w:trPr>
          <w:trHeight w:val="763"/>
        </w:trPr>
        <w:tc>
          <w:tcPr>
            <w:tcW w:w="2710" w:type="pct"/>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6316DC6C" w14:textId="77777777" w:rsidR="00BD06F3" w:rsidRPr="008D628C" w:rsidRDefault="00BD06F3" w:rsidP="000E445D">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Вид учебной работы по дисциплине</w:t>
            </w:r>
          </w:p>
        </w:tc>
        <w:tc>
          <w:tcPr>
            <w:tcW w:w="960" w:type="pct"/>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7F1301E2" w14:textId="77777777" w:rsidR="00BD06F3" w:rsidRPr="008D628C" w:rsidRDefault="00BD06F3" w:rsidP="000E445D">
            <w:pPr>
              <w:spacing w:after="0"/>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Всего </w:t>
            </w:r>
          </w:p>
          <w:p w14:paraId="173C3576" w14:textId="77777777" w:rsidR="00BD06F3" w:rsidRPr="008D628C" w:rsidRDefault="00BD06F3" w:rsidP="000E445D">
            <w:pPr>
              <w:spacing w:after="0"/>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7BDBBB2B" w14:textId="77777777" w:rsidR="00BD06F3" w:rsidRDefault="00BD06F3" w:rsidP="000E445D">
            <w:pPr>
              <w:spacing w:after="0"/>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Семестр</w:t>
            </w:r>
          </w:p>
          <w:p w14:paraId="37A84F84" w14:textId="77777777" w:rsidR="00BD06F3" w:rsidRPr="008D628C" w:rsidRDefault="00BD06F3" w:rsidP="000E445D">
            <w:pPr>
              <w:spacing w:after="0"/>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 xml:space="preserve"> (в часах)</w:t>
            </w:r>
          </w:p>
        </w:tc>
      </w:tr>
      <w:tr w:rsidR="00BD06F3" w:rsidRPr="0022278B" w14:paraId="197C2CF6" w14:textId="77777777" w:rsidTr="000E445D">
        <w:trPr>
          <w:trHeight w:val="344"/>
        </w:trPr>
        <w:tc>
          <w:tcPr>
            <w:tcW w:w="2710" w:type="pct"/>
            <w:vMerge/>
            <w:tcBorders>
              <w:left w:val="single" w:sz="4" w:space="0" w:color="000000"/>
              <w:bottom w:val="single" w:sz="4" w:space="0" w:color="000000"/>
              <w:right w:val="single" w:sz="4" w:space="0" w:color="000000"/>
            </w:tcBorders>
            <w:tcMar>
              <w:top w:w="0" w:type="dxa"/>
              <w:left w:w="115" w:type="dxa"/>
              <w:bottom w:w="0" w:type="dxa"/>
              <w:right w:w="115" w:type="dxa"/>
            </w:tcMar>
          </w:tcPr>
          <w:p w14:paraId="3367CCCD" w14:textId="77777777" w:rsidR="00BD06F3" w:rsidRPr="008D628C" w:rsidRDefault="00BD06F3" w:rsidP="000E445D">
            <w:pPr>
              <w:spacing w:after="0"/>
              <w:rPr>
                <w:rFonts w:ascii="Times New Roman" w:eastAsia="Times New Roman" w:hAnsi="Times New Roman" w:cs="Times New Roman"/>
                <w:b/>
                <w:bCs/>
                <w:color w:val="000000"/>
                <w:sz w:val="28"/>
                <w:szCs w:val="28"/>
                <w:lang w:eastAsia="en-GB"/>
              </w:rPr>
            </w:pPr>
          </w:p>
        </w:tc>
        <w:tc>
          <w:tcPr>
            <w:tcW w:w="960" w:type="pct"/>
            <w:vMerge/>
            <w:tcBorders>
              <w:left w:val="single" w:sz="4" w:space="0" w:color="000000"/>
              <w:bottom w:val="single" w:sz="4" w:space="0" w:color="000000"/>
              <w:right w:val="single" w:sz="4" w:space="0" w:color="000000"/>
            </w:tcBorders>
            <w:tcMar>
              <w:top w:w="0" w:type="dxa"/>
              <w:left w:w="115" w:type="dxa"/>
              <w:bottom w:w="0" w:type="dxa"/>
              <w:right w:w="115" w:type="dxa"/>
            </w:tcMar>
          </w:tcPr>
          <w:p w14:paraId="302898E2" w14:textId="77777777" w:rsidR="00BD06F3" w:rsidRPr="008D628C" w:rsidRDefault="00BD06F3" w:rsidP="000E445D">
            <w:pPr>
              <w:spacing w:after="0"/>
              <w:jc w:val="center"/>
              <w:rPr>
                <w:rFonts w:ascii="Times New Roman" w:eastAsia="Times New Roman" w:hAnsi="Times New Roman" w:cs="Times New Roman"/>
                <w:b/>
                <w:bCs/>
                <w:color w:val="000000"/>
                <w:sz w:val="28"/>
                <w:szCs w:val="28"/>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207DE9B9" w14:textId="77777777" w:rsidR="00BD06F3" w:rsidRDefault="00BD06F3" w:rsidP="000E445D">
            <w:pPr>
              <w:spacing w:after="0"/>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2-й</w:t>
            </w:r>
          </w:p>
        </w:tc>
      </w:tr>
      <w:tr w:rsidR="00BD06F3" w:rsidRPr="0022278B" w14:paraId="778DF9F5" w14:textId="77777777" w:rsidTr="000E445D">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D5892C" w14:textId="77777777" w:rsidR="00BD06F3" w:rsidRPr="008D628C" w:rsidRDefault="00BD06F3" w:rsidP="000E445D">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FC327A" w14:textId="77777777" w:rsidR="00BD06F3" w:rsidRPr="008D628C" w:rsidRDefault="00BD06F3" w:rsidP="000E445D">
            <w:pPr>
              <w:pStyle w:val="TableParagraph"/>
              <w:spacing w:line="276" w:lineRule="auto"/>
              <w:ind w:left="333"/>
              <w:rPr>
                <w:sz w:val="28"/>
                <w:szCs w:val="28"/>
              </w:rPr>
            </w:pPr>
            <w:r w:rsidRPr="008D628C">
              <w:rPr>
                <w:sz w:val="28"/>
                <w:szCs w:val="28"/>
              </w:rPr>
              <w:t>3</w:t>
            </w:r>
            <w:r w:rsidRPr="008D628C">
              <w:rPr>
                <w:spacing w:val="-1"/>
                <w:sz w:val="28"/>
                <w:szCs w:val="28"/>
              </w:rPr>
              <w:t xml:space="preserve"> </w:t>
            </w:r>
            <w:proofErr w:type="spellStart"/>
            <w:r w:rsidRPr="008D628C">
              <w:rPr>
                <w:sz w:val="28"/>
                <w:szCs w:val="28"/>
              </w:rPr>
              <w:t>з.е</w:t>
            </w:r>
            <w:proofErr w:type="spellEnd"/>
            <w:r w:rsidRPr="008D628C">
              <w:rPr>
                <w:sz w:val="28"/>
                <w:szCs w:val="28"/>
              </w:rPr>
              <w:t>.</w:t>
            </w:r>
          </w:p>
          <w:p w14:paraId="3B2955D3" w14:textId="77777777" w:rsidR="00BD06F3" w:rsidRPr="008D628C" w:rsidRDefault="00BD06F3" w:rsidP="000E445D">
            <w:pPr>
              <w:spacing w:after="0"/>
              <w:jc w:val="center"/>
              <w:rPr>
                <w:rFonts w:ascii="Times New Roman" w:eastAsia="Times New Roman" w:hAnsi="Times New Roman" w:cs="Times New Roman"/>
                <w:sz w:val="28"/>
                <w:szCs w:val="28"/>
                <w:lang w:eastAsia="en-GB"/>
              </w:rPr>
            </w:pPr>
            <w:r w:rsidRPr="008D628C">
              <w:rPr>
                <w:rFonts w:ascii="Times New Roman" w:hAnsi="Times New Roman" w:cs="Times New Roman"/>
                <w:sz w:val="28"/>
                <w:szCs w:val="28"/>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CE61E2" w14:textId="77777777" w:rsidR="00BD06F3" w:rsidRPr="008D628C" w:rsidRDefault="00BD06F3" w:rsidP="000E445D">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108</w:t>
            </w:r>
          </w:p>
        </w:tc>
      </w:tr>
      <w:tr w:rsidR="00BD06F3" w:rsidRPr="0022278B" w14:paraId="31C50611" w14:textId="77777777" w:rsidTr="000E445D">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BB2A8F" w14:textId="77777777" w:rsidR="00BD06F3" w:rsidRPr="008D628C" w:rsidRDefault="00BD06F3" w:rsidP="000E445D">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i/>
                <w:iCs/>
                <w:color w:val="000000"/>
                <w:sz w:val="28"/>
                <w:szCs w:val="28"/>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5C81D8" w14:textId="48B1F831" w:rsidR="00BD06F3" w:rsidRPr="007A414F" w:rsidRDefault="009E55EB" w:rsidP="000E445D">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16</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EE29C4" w14:textId="5A334E0D" w:rsidR="00BD06F3" w:rsidRPr="007A414F" w:rsidRDefault="009E55EB" w:rsidP="000E445D">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16</w:t>
            </w:r>
          </w:p>
        </w:tc>
      </w:tr>
      <w:tr w:rsidR="00BD06F3" w:rsidRPr="0022278B" w14:paraId="172DEC79" w14:textId="77777777" w:rsidTr="000E445D">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86870D" w14:textId="77777777" w:rsidR="00BD06F3" w:rsidRPr="008D628C" w:rsidRDefault="00BD06F3" w:rsidP="000E445D">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i/>
                <w:iCs/>
                <w:color w:val="000000"/>
                <w:sz w:val="28"/>
                <w:szCs w:val="28"/>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F7E580" w14:textId="77777777" w:rsidR="00BD06F3" w:rsidRPr="008D628C" w:rsidRDefault="00BD06F3" w:rsidP="000E445D">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2C2900" w14:textId="77777777" w:rsidR="00BD06F3" w:rsidRPr="008D628C" w:rsidRDefault="00BD06F3" w:rsidP="000E445D">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w:t>
            </w:r>
          </w:p>
        </w:tc>
      </w:tr>
      <w:tr w:rsidR="00BD06F3" w:rsidRPr="0022278B" w14:paraId="2775F4F2" w14:textId="77777777" w:rsidTr="000E445D">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D5A104" w14:textId="77777777" w:rsidR="00BD06F3" w:rsidRPr="008D628C" w:rsidRDefault="00BD06F3" w:rsidP="000E445D">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i/>
                <w:iCs/>
                <w:color w:val="000000"/>
                <w:sz w:val="28"/>
                <w:szCs w:val="28"/>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8F0619" w14:textId="19432BFE" w:rsidR="00BD06F3" w:rsidRPr="008D628C" w:rsidRDefault="009E55EB" w:rsidP="000E445D">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16</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E9B949" w14:textId="2A5EF585" w:rsidR="00BD06F3" w:rsidRPr="008D628C" w:rsidRDefault="009E55EB" w:rsidP="000E445D">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16</w:t>
            </w:r>
          </w:p>
        </w:tc>
      </w:tr>
      <w:tr w:rsidR="00BD06F3" w:rsidRPr="0022278B" w14:paraId="71989C41" w14:textId="77777777" w:rsidTr="000E445D">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42B011" w14:textId="77777777" w:rsidR="00BD06F3" w:rsidRPr="007A414F" w:rsidRDefault="00BD06F3" w:rsidP="000E445D">
            <w:pPr>
              <w:spacing w:after="0"/>
              <w:rPr>
                <w:rFonts w:ascii="Times New Roman" w:eastAsia="Times New Roman" w:hAnsi="Times New Roman" w:cs="Times New Roman"/>
                <w:sz w:val="28"/>
                <w:szCs w:val="28"/>
                <w:lang w:eastAsia="en-GB"/>
              </w:rPr>
            </w:pPr>
            <w:r w:rsidRPr="007A414F">
              <w:rPr>
                <w:rFonts w:ascii="Times New Roman" w:eastAsia="Times New Roman" w:hAnsi="Times New Roman" w:cs="Times New Roman"/>
                <w:b/>
                <w:bCs/>
                <w:i/>
                <w:iCs/>
                <w:color w:val="000000"/>
                <w:sz w:val="28"/>
                <w:szCs w:val="28"/>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69794E" w14:textId="79B50E9D" w:rsidR="00BD06F3" w:rsidRPr="007A414F" w:rsidRDefault="009E55EB" w:rsidP="000E445D">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92</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5F8C5D" w14:textId="3B99F99A" w:rsidR="00BD06F3" w:rsidRPr="007A414F" w:rsidRDefault="009E55EB" w:rsidP="000E445D">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92</w:t>
            </w:r>
          </w:p>
        </w:tc>
      </w:tr>
      <w:tr w:rsidR="00BD06F3" w:rsidRPr="0022278B" w14:paraId="7E542716" w14:textId="77777777" w:rsidTr="000E445D">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AF6CF7" w14:textId="77777777" w:rsidR="00BD06F3" w:rsidRPr="00655DA0" w:rsidRDefault="00BD06F3" w:rsidP="000E445D">
            <w:pPr>
              <w:spacing w:after="0"/>
              <w:rPr>
                <w:rFonts w:ascii="Times New Roman" w:eastAsia="Times New Roman" w:hAnsi="Times New Roman" w:cs="Times New Roman"/>
                <w:color w:val="000000"/>
                <w:sz w:val="28"/>
                <w:szCs w:val="28"/>
                <w:lang w:eastAsia="en-GB"/>
              </w:rPr>
            </w:pPr>
            <w:r w:rsidRPr="00655DA0">
              <w:rPr>
                <w:rFonts w:ascii="Times New Roman" w:eastAsia="Times New Roman" w:hAnsi="Times New Roman" w:cs="Times New Roman"/>
                <w:color w:val="000000"/>
                <w:sz w:val="28"/>
                <w:szCs w:val="28"/>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F4033E" w14:textId="77777777" w:rsidR="00BD06F3" w:rsidRPr="00655DA0" w:rsidRDefault="00BD06F3" w:rsidP="000E445D">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к</w:t>
            </w:r>
            <w:r w:rsidRPr="00655DA0">
              <w:rPr>
                <w:rFonts w:ascii="Times New Roman" w:eastAsia="Times New Roman" w:hAnsi="Times New Roman" w:cs="Times New Roman"/>
                <w:sz w:val="28"/>
                <w:szCs w:val="28"/>
                <w:lang w:eastAsia="en-GB"/>
              </w:rPr>
              <w:t>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0F1375" w14:textId="77777777" w:rsidR="004C6855" w:rsidRDefault="00BD06F3" w:rsidP="000E445D">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к</w:t>
            </w:r>
            <w:r w:rsidRPr="00655DA0">
              <w:rPr>
                <w:rFonts w:ascii="Times New Roman" w:eastAsia="Times New Roman" w:hAnsi="Times New Roman" w:cs="Times New Roman"/>
                <w:sz w:val="28"/>
                <w:szCs w:val="28"/>
                <w:lang w:eastAsia="en-GB"/>
              </w:rPr>
              <w:t xml:space="preserve">онтрольная </w:t>
            </w:r>
          </w:p>
          <w:p w14:paraId="362D2E40" w14:textId="436A296C" w:rsidR="00BD06F3" w:rsidRPr="007A414F" w:rsidRDefault="00BD06F3" w:rsidP="000E445D">
            <w:pPr>
              <w:spacing w:after="0"/>
              <w:jc w:val="center"/>
              <w:rPr>
                <w:rFonts w:ascii="Times New Roman" w:eastAsia="Times New Roman" w:hAnsi="Times New Roman" w:cs="Times New Roman"/>
                <w:b/>
                <w:bCs/>
                <w:sz w:val="28"/>
                <w:szCs w:val="28"/>
                <w:lang w:eastAsia="en-GB"/>
              </w:rPr>
            </w:pPr>
            <w:r w:rsidRPr="00655DA0">
              <w:rPr>
                <w:rFonts w:ascii="Times New Roman" w:eastAsia="Times New Roman" w:hAnsi="Times New Roman" w:cs="Times New Roman"/>
                <w:sz w:val="28"/>
                <w:szCs w:val="28"/>
                <w:lang w:eastAsia="en-GB"/>
              </w:rPr>
              <w:t>работа</w:t>
            </w:r>
          </w:p>
        </w:tc>
      </w:tr>
      <w:tr w:rsidR="00BD06F3" w:rsidRPr="0022278B" w14:paraId="11B22D21" w14:textId="77777777" w:rsidTr="000E445D">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6C6F06" w14:textId="77777777" w:rsidR="00BD06F3" w:rsidRPr="008D628C" w:rsidRDefault="00BD06F3" w:rsidP="000E445D">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color w:val="000000"/>
                <w:sz w:val="28"/>
                <w:szCs w:val="28"/>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EC3915" w14:textId="77777777" w:rsidR="00BD06F3" w:rsidRPr="008D628C" w:rsidRDefault="00BD06F3" w:rsidP="004C6855">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56B6DD" w14:textId="77777777" w:rsidR="00BD06F3" w:rsidRPr="008D628C" w:rsidRDefault="00BD06F3" w:rsidP="000E445D">
            <w:pPr>
              <w:spacing w:after="0"/>
              <w:jc w:val="center"/>
              <w:rPr>
                <w:rFonts w:ascii="Times New Roman" w:eastAsia="Times New Roman" w:hAnsi="Times New Roman" w:cs="Times New Roman"/>
                <w:b/>
                <w:bCs/>
                <w:sz w:val="28"/>
                <w:szCs w:val="28"/>
                <w:lang w:eastAsia="en-GB"/>
              </w:rPr>
            </w:pPr>
            <w:r w:rsidRPr="008D628C">
              <w:rPr>
                <w:rFonts w:ascii="Times New Roman" w:hAnsi="Times New Roman" w:cs="Times New Roman"/>
                <w:sz w:val="28"/>
                <w:szCs w:val="28"/>
              </w:rPr>
              <w:t>зачет</w:t>
            </w:r>
          </w:p>
        </w:tc>
      </w:tr>
    </w:tbl>
    <w:p w14:paraId="7B7A1397" w14:textId="77777777" w:rsidR="00BD06F3" w:rsidRDefault="00BD06F3" w:rsidP="00BD06F3">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p>
    <w:p w14:paraId="64BE6F1B" w14:textId="77777777" w:rsidR="00BD06F3" w:rsidRDefault="00BD06F3" w:rsidP="00935B12">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2D09606F" w14:textId="4F82B57E" w:rsidR="00A00E86" w:rsidRDefault="00A00E86" w:rsidP="00A00E86">
      <w:pPr>
        <w:ind w:firstLine="709"/>
        <w:jc w:val="both"/>
        <w:rPr>
          <w:rFonts w:ascii="Times New Roman" w:eastAsia="Times New Roman" w:hAnsi="Times New Roman" w:cs="Times New Roman"/>
          <w:b/>
          <w:bCs/>
          <w:color w:val="000000"/>
          <w:sz w:val="28"/>
          <w:szCs w:val="28"/>
          <w:lang w:eastAsia="en-GB"/>
        </w:rPr>
      </w:pPr>
      <w:r w:rsidRPr="00F10A0E">
        <w:rPr>
          <w:rFonts w:ascii="Times New Roman" w:eastAsia="Times New Roman" w:hAnsi="Times New Roman" w:cs="Times New Roman"/>
          <w:b/>
          <w:bCs/>
          <w:color w:val="000000"/>
          <w:sz w:val="28"/>
          <w:szCs w:val="28"/>
          <w:lang w:eastAsia="en-G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4902654" w14:textId="77777777" w:rsidR="00127E0F" w:rsidRDefault="00F10A0E" w:rsidP="00127E0F">
      <w:pPr>
        <w:spacing w:line="240" w:lineRule="auto"/>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5.1. Содержание дисциплины</w:t>
      </w:r>
    </w:p>
    <w:p w14:paraId="1E6043B7" w14:textId="77777777" w:rsidR="001C54B6" w:rsidRDefault="00601C5D" w:rsidP="001C54B6">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b/>
          <w:bCs/>
          <w:sz w:val="28"/>
          <w:szCs w:val="28"/>
        </w:rPr>
        <w:t>ТЕМА 1</w:t>
      </w:r>
      <w:r w:rsidR="00127E0F">
        <w:rPr>
          <w:rFonts w:ascii="Times New Roman" w:hAnsi="Times New Roman"/>
          <w:b/>
          <w:bCs/>
          <w:sz w:val="28"/>
          <w:szCs w:val="28"/>
        </w:rPr>
        <w:t>.</w:t>
      </w:r>
      <w:r>
        <w:rPr>
          <w:rFonts w:ascii="Times New Roman" w:hAnsi="Times New Roman"/>
          <w:b/>
          <w:bCs/>
          <w:sz w:val="28"/>
          <w:szCs w:val="28"/>
        </w:rPr>
        <w:t xml:space="preserve"> </w:t>
      </w:r>
      <w:r w:rsidRPr="002508C2">
        <w:rPr>
          <w:rFonts w:ascii="Times New Roman" w:hAnsi="Times New Roman"/>
          <w:b/>
          <w:bCs/>
          <w:sz w:val="28"/>
          <w:szCs w:val="28"/>
        </w:rPr>
        <w:t>Состояние ру</w:t>
      </w:r>
      <w:r w:rsidR="001C54B6">
        <w:rPr>
          <w:rFonts w:ascii="Times New Roman" w:hAnsi="Times New Roman"/>
          <w:b/>
          <w:bCs/>
          <w:sz w:val="28"/>
          <w:szCs w:val="28"/>
        </w:rPr>
        <w:t xml:space="preserve">сского языка и культуры речи </w:t>
      </w:r>
      <w:r w:rsidR="00127E0F">
        <w:rPr>
          <w:rFonts w:ascii="Times New Roman" w:hAnsi="Times New Roman"/>
          <w:b/>
          <w:bCs/>
          <w:sz w:val="28"/>
          <w:szCs w:val="28"/>
        </w:rPr>
        <w:t xml:space="preserve"> </w:t>
      </w:r>
      <w:r w:rsidR="001C54B6">
        <w:rPr>
          <w:rFonts w:ascii="Times New Roman" w:hAnsi="Times New Roman"/>
          <w:b/>
          <w:bCs/>
          <w:sz w:val="28"/>
          <w:szCs w:val="28"/>
        </w:rPr>
        <w:t>н</w:t>
      </w:r>
      <w:r w:rsidR="00127E0F">
        <w:rPr>
          <w:rFonts w:ascii="Times New Roman" w:hAnsi="Times New Roman"/>
          <w:b/>
          <w:bCs/>
          <w:sz w:val="28"/>
          <w:szCs w:val="28"/>
        </w:rPr>
        <w:t>а современном этапе</w:t>
      </w:r>
    </w:p>
    <w:p w14:paraId="5AF0D939" w14:textId="25953E12" w:rsidR="00601C5D" w:rsidRPr="001C54B6" w:rsidRDefault="00601C5D" w:rsidP="001C54B6">
      <w:pPr>
        <w:spacing w:line="240" w:lineRule="auto"/>
        <w:ind w:firstLine="709"/>
        <w:jc w:val="both"/>
        <w:rPr>
          <w:rFonts w:ascii="Times New Roman" w:eastAsia="Times New Roman" w:hAnsi="Times New Roman" w:cs="Times New Roman"/>
          <w:b/>
          <w:bCs/>
          <w:color w:val="000000"/>
          <w:sz w:val="28"/>
          <w:szCs w:val="28"/>
          <w:lang w:eastAsia="en-GB"/>
        </w:rPr>
      </w:pPr>
      <w:r w:rsidRPr="004F311C">
        <w:rPr>
          <w:rFonts w:ascii="Times New Roman" w:hAnsi="Times New Roman"/>
          <w:sz w:val="28"/>
          <w:szCs w:val="28"/>
        </w:rPr>
        <w:t>Состояние русского языка и кул</w:t>
      </w:r>
      <w:r>
        <w:rPr>
          <w:rFonts w:ascii="Times New Roman" w:hAnsi="Times New Roman"/>
          <w:sz w:val="28"/>
          <w:szCs w:val="28"/>
        </w:rPr>
        <w:t>ьтуры речи на современном этапе.</w:t>
      </w:r>
      <w:r w:rsidRPr="004F311C">
        <w:rPr>
          <w:rFonts w:ascii="Times New Roman" w:hAnsi="Times New Roman"/>
          <w:sz w:val="28"/>
          <w:szCs w:val="28"/>
        </w:rPr>
        <w:t xml:space="preserve"> </w:t>
      </w:r>
      <w:r w:rsidR="00907B70">
        <w:rPr>
          <w:rFonts w:ascii="Times New Roman" w:hAnsi="Times New Roman"/>
          <w:sz w:val="28"/>
          <w:szCs w:val="28"/>
        </w:rPr>
        <w:t>Типы нарушений норм речи.</w:t>
      </w:r>
      <w:r w:rsidRPr="002508C2">
        <w:rPr>
          <w:rFonts w:ascii="Times New Roman" w:hAnsi="Times New Roman"/>
          <w:sz w:val="28"/>
          <w:szCs w:val="28"/>
        </w:rPr>
        <w:t xml:space="preserve"> </w:t>
      </w:r>
      <w:r w:rsidR="00907B70">
        <w:rPr>
          <w:rFonts w:ascii="Times New Roman" w:hAnsi="Times New Roman"/>
          <w:sz w:val="28"/>
          <w:szCs w:val="28"/>
        </w:rPr>
        <w:t>Причины негативного состояния культуры речи.</w:t>
      </w:r>
    </w:p>
    <w:p w14:paraId="03D0E0D4" w14:textId="77777777" w:rsidR="00127E0F" w:rsidRDefault="00601C5D" w:rsidP="001C54B6">
      <w:pPr>
        <w:pStyle w:val="1f0"/>
        <w:spacing w:after="0" w:line="240" w:lineRule="auto"/>
        <w:ind w:left="0" w:firstLine="567"/>
        <w:contextualSpacing w:val="0"/>
        <w:jc w:val="both"/>
        <w:rPr>
          <w:rFonts w:ascii="Times New Roman" w:hAnsi="Times New Roman"/>
          <w:sz w:val="28"/>
          <w:szCs w:val="28"/>
        </w:rPr>
      </w:pPr>
      <w:r w:rsidRPr="002508C2">
        <w:rPr>
          <w:rFonts w:ascii="Times New Roman" w:hAnsi="Times New Roman"/>
          <w:sz w:val="28"/>
          <w:szCs w:val="28"/>
        </w:rPr>
        <w:t>Пути повышен</w:t>
      </w:r>
      <w:r>
        <w:rPr>
          <w:rFonts w:ascii="Times New Roman" w:hAnsi="Times New Roman"/>
          <w:sz w:val="28"/>
          <w:szCs w:val="28"/>
        </w:rPr>
        <w:t xml:space="preserve">ия грамотности и культуры речи. </w:t>
      </w:r>
      <w:r w:rsidRPr="004F311C">
        <w:rPr>
          <w:rFonts w:ascii="Times New Roman" w:hAnsi="Times New Roman"/>
          <w:sz w:val="28"/>
          <w:szCs w:val="28"/>
        </w:rPr>
        <w:t>Языковая политика в Российской</w:t>
      </w:r>
      <w:r>
        <w:rPr>
          <w:rFonts w:ascii="Times New Roman" w:hAnsi="Times New Roman"/>
          <w:sz w:val="28"/>
          <w:szCs w:val="28"/>
        </w:rPr>
        <w:t xml:space="preserve"> Федерации. </w:t>
      </w:r>
    </w:p>
    <w:p w14:paraId="1CE21863" w14:textId="77777777" w:rsidR="001C54B6" w:rsidRDefault="001C54B6" w:rsidP="00127E0F">
      <w:pPr>
        <w:pStyle w:val="1f0"/>
        <w:spacing w:after="0" w:line="240" w:lineRule="auto"/>
        <w:ind w:left="0" w:firstLine="567"/>
        <w:contextualSpacing w:val="0"/>
        <w:jc w:val="both"/>
        <w:rPr>
          <w:rFonts w:ascii="Times New Roman" w:hAnsi="Times New Roman"/>
          <w:b/>
          <w:bCs/>
          <w:smallCaps/>
          <w:sz w:val="30"/>
          <w:szCs w:val="30"/>
          <w:lang w:eastAsia="ru-RU"/>
        </w:rPr>
      </w:pPr>
    </w:p>
    <w:p w14:paraId="1FC8C368" w14:textId="7F4DD411" w:rsidR="00601C5D" w:rsidRPr="00127E0F" w:rsidRDefault="00601C5D" w:rsidP="00127E0F">
      <w:pPr>
        <w:pStyle w:val="1f0"/>
        <w:spacing w:after="0" w:line="240" w:lineRule="auto"/>
        <w:ind w:left="0" w:firstLine="567"/>
        <w:contextualSpacing w:val="0"/>
        <w:jc w:val="both"/>
        <w:rPr>
          <w:rFonts w:ascii="Times New Roman" w:hAnsi="Times New Roman"/>
          <w:sz w:val="28"/>
          <w:szCs w:val="28"/>
        </w:rPr>
      </w:pPr>
      <w:r w:rsidRPr="004F311C">
        <w:rPr>
          <w:rFonts w:ascii="Times New Roman" w:hAnsi="Times New Roman"/>
          <w:b/>
          <w:bCs/>
          <w:smallCaps/>
          <w:sz w:val="30"/>
          <w:szCs w:val="30"/>
          <w:lang w:eastAsia="ru-RU"/>
        </w:rPr>
        <w:lastRenderedPageBreak/>
        <w:t>Тема 2.</w:t>
      </w:r>
      <w:r w:rsidRPr="004F311C">
        <w:rPr>
          <w:rFonts w:ascii="Times New Roman" w:hAnsi="Times New Roman"/>
          <w:b/>
          <w:bCs/>
          <w:smallCaps/>
          <w:sz w:val="30"/>
          <w:szCs w:val="30"/>
          <w:lang w:eastAsia="ru-RU"/>
        </w:rPr>
        <w:tab/>
      </w:r>
      <w:r w:rsidRPr="004F311C">
        <w:rPr>
          <w:rFonts w:ascii="Times New Roman" w:hAnsi="Times New Roman"/>
          <w:b/>
          <w:bCs/>
          <w:sz w:val="30"/>
          <w:szCs w:val="30"/>
          <w:lang w:eastAsia="ru-RU"/>
        </w:rPr>
        <w:t xml:space="preserve">Языковая </w:t>
      </w:r>
      <w:r>
        <w:rPr>
          <w:rFonts w:ascii="Times New Roman" w:hAnsi="Times New Roman"/>
          <w:b/>
          <w:bCs/>
          <w:sz w:val="30"/>
          <w:szCs w:val="30"/>
          <w:lang w:eastAsia="ru-RU"/>
        </w:rPr>
        <w:t xml:space="preserve">норма, ее роль в становлении и </w:t>
      </w:r>
      <w:r w:rsidRPr="004F311C">
        <w:rPr>
          <w:rFonts w:ascii="Times New Roman" w:hAnsi="Times New Roman"/>
          <w:b/>
          <w:bCs/>
          <w:sz w:val="30"/>
          <w:szCs w:val="30"/>
          <w:lang w:eastAsia="ru-RU"/>
        </w:rPr>
        <w:t>функционировании литературного языка</w:t>
      </w:r>
    </w:p>
    <w:p w14:paraId="73FD3BD4" w14:textId="77777777" w:rsidR="00601C5D" w:rsidRDefault="00601C5D" w:rsidP="00127E0F">
      <w:pPr>
        <w:spacing w:after="0" w:line="240" w:lineRule="auto"/>
        <w:ind w:firstLine="567"/>
        <w:jc w:val="both"/>
        <w:rPr>
          <w:rFonts w:ascii="Times New Roman" w:hAnsi="Times New Roman"/>
          <w:sz w:val="28"/>
          <w:szCs w:val="28"/>
          <w:lang w:eastAsia="ru-RU"/>
        </w:rPr>
      </w:pPr>
      <w:r w:rsidRPr="004F311C">
        <w:rPr>
          <w:rFonts w:ascii="Times New Roman" w:hAnsi="Times New Roman"/>
          <w:sz w:val="28"/>
          <w:szCs w:val="28"/>
          <w:lang w:eastAsia="ru-RU"/>
        </w:rPr>
        <w:t>Понятие нормы речи. Характерные особенности нормы литературного языка. Языковые, коммуникативные и этические нормы.</w:t>
      </w:r>
    </w:p>
    <w:p w14:paraId="47717740" w14:textId="1591280E" w:rsidR="00601C5D" w:rsidRDefault="00601C5D" w:rsidP="00127E0F">
      <w:pPr>
        <w:spacing w:after="0" w:line="240" w:lineRule="auto"/>
        <w:ind w:firstLine="567"/>
        <w:jc w:val="both"/>
        <w:rPr>
          <w:rFonts w:ascii="Times New Roman" w:hAnsi="Times New Roman"/>
          <w:sz w:val="28"/>
          <w:szCs w:val="28"/>
          <w:lang w:eastAsia="ru-RU"/>
        </w:rPr>
      </w:pPr>
      <w:r w:rsidRPr="004F311C">
        <w:rPr>
          <w:rFonts w:ascii="Times New Roman" w:hAnsi="Times New Roman"/>
          <w:sz w:val="28"/>
          <w:szCs w:val="28"/>
          <w:lang w:eastAsia="ru-RU"/>
        </w:rPr>
        <w:t>Нарушение норм устной</w:t>
      </w:r>
      <w:r>
        <w:rPr>
          <w:rFonts w:ascii="Times New Roman" w:hAnsi="Times New Roman"/>
          <w:sz w:val="28"/>
          <w:szCs w:val="28"/>
          <w:lang w:eastAsia="ru-RU"/>
        </w:rPr>
        <w:t xml:space="preserve"> и письменной речи. </w:t>
      </w:r>
      <w:r w:rsidRPr="004F311C">
        <w:rPr>
          <w:rFonts w:ascii="Times New Roman" w:hAnsi="Times New Roman"/>
          <w:sz w:val="28"/>
          <w:szCs w:val="28"/>
          <w:lang w:eastAsia="ru-RU"/>
        </w:rPr>
        <w:t xml:space="preserve"> </w:t>
      </w:r>
    </w:p>
    <w:p w14:paraId="0521DC67" w14:textId="77777777" w:rsidR="001C54B6" w:rsidRDefault="00601C5D" w:rsidP="001C54B6">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Функции норм: защита, отражение истории, предписание.</w:t>
      </w:r>
    </w:p>
    <w:p w14:paraId="28CE4796" w14:textId="77777777" w:rsidR="001C54B6" w:rsidRDefault="001C54B6" w:rsidP="001C54B6">
      <w:pPr>
        <w:spacing w:after="0" w:line="240" w:lineRule="auto"/>
        <w:ind w:firstLine="567"/>
        <w:jc w:val="both"/>
        <w:rPr>
          <w:rFonts w:ascii="Times New Roman" w:hAnsi="Times New Roman"/>
          <w:b/>
          <w:bCs/>
          <w:smallCaps/>
          <w:sz w:val="30"/>
          <w:szCs w:val="30"/>
          <w:lang w:eastAsia="ru-RU"/>
        </w:rPr>
      </w:pPr>
    </w:p>
    <w:p w14:paraId="0660A3DC" w14:textId="7F11164F" w:rsidR="00601C5D" w:rsidRPr="001C54B6" w:rsidRDefault="00601C5D" w:rsidP="001C54B6">
      <w:pPr>
        <w:spacing w:after="0" w:line="240" w:lineRule="auto"/>
        <w:ind w:firstLine="567"/>
        <w:jc w:val="both"/>
        <w:rPr>
          <w:rFonts w:ascii="Times New Roman" w:hAnsi="Times New Roman"/>
          <w:sz w:val="28"/>
          <w:szCs w:val="28"/>
          <w:lang w:eastAsia="ru-RU"/>
        </w:rPr>
      </w:pPr>
      <w:r>
        <w:rPr>
          <w:rFonts w:ascii="Times New Roman" w:hAnsi="Times New Roman"/>
          <w:b/>
          <w:bCs/>
          <w:smallCaps/>
          <w:sz w:val="30"/>
          <w:szCs w:val="30"/>
          <w:lang w:eastAsia="ru-RU"/>
        </w:rPr>
        <w:t>Тема 3</w:t>
      </w:r>
      <w:r w:rsidRPr="004F311C">
        <w:rPr>
          <w:rFonts w:ascii="Times New Roman" w:hAnsi="Times New Roman"/>
          <w:b/>
          <w:bCs/>
          <w:smallCaps/>
          <w:sz w:val="30"/>
          <w:szCs w:val="30"/>
          <w:lang w:eastAsia="ru-RU"/>
        </w:rPr>
        <w:t>.</w:t>
      </w:r>
      <w:r w:rsidRPr="004F311C">
        <w:rPr>
          <w:rFonts w:ascii="Times New Roman" w:hAnsi="Times New Roman"/>
          <w:b/>
          <w:bCs/>
          <w:smallCaps/>
          <w:sz w:val="30"/>
          <w:szCs w:val="30"/>
          <w:lang w:eastAsia="ru-RU"/>
        </w:rPr>
        <w:tab/>
      </w:r>
      <w:r>
        <w:rPr>
          <w:rFonts w:ascii="Times New Roman" w:hAnsi="Times New Roman"/>
          <w:b/>
          <w:bCs/>
          <w:sz w:val="30"/>
          <w:szCs w:val="30"/>
          <w:lang w:eastAsia="ru-RU"/>
        </w:rPr>
        <w:t>Коммуникативные качества речи. Совершенствование навыков грамотного говорения</w:t>
      </w:r>
    </w:p>
    <w:p w14:paraId="447AE83E" w14:textId="5153139E" w:rsidR="00601C5D" w:rsidRPr="004F311C" w:rsidRDefault="00601C5D" w:rsidP="00127E0F">
      <w:pPr>
        <w:shd w:val="clear" w:color="auto" w:fill="FFFFFF"/>
        <w:spacing w:after="0" w:line="240" w:lineRule="auto"/>
        <w:ind w:firstLine="567"/>
        <w:jc w:val="both"/>
        <w:rPr>
          <w:rFonts w:ascii="Times New Roman" w:hAnsi="Times New Roman"/>
          <w:sz w:val="28"/>
          <w:szCs w:val="28"/>
        </w:rPr>
      </w:pPr>
      <w:r w:rsidRPr="004F311C">
        <w:rPr>
          <w:rFonts w:ascii="Times New Roman" w:hAnsi="Times New Roman"/>
          <w:sz w:val="28"/>
          <w:szCs w:val="28"/>
        </w:rPr>
        <w:t>Речь как показатель профессионального и социального статуса современного человека.</w:t>
      </w:r>
      <w:r>
        <w:rPr>
          <w:rFonts w:ascii="Times New Roman" w:hAnsi="Times New Roman"/>
          <w:sz w:val="28"/>
          <w:szCs w:val="28"/>
        </w:rPr>
        <w:t xml:space="preserve"> Качества</w:t>
      </w:r>
      <w:r w:rsidRPr="004F311C">
        <w:rPr>
          <w:rFonts w:ascii="Times New Roman" w:hAnsi="Times New Roman"/>
          <w:sz w:val="28"/>
          <w:szCs w:val="28"/>
        </w:rPr>
        <w:t xml:space="preserve"> </w:t>
      </w:r>
      <w:r>
        <w:rPr>
          <w:rFonts w:ascii="Times New Roman" w:hAnsi="Times New Roman"/>
          <w:sz w:val="28"/>
          <w:szCs w:val="28"/>
        </w:rPr>
        <w:t>«хорошей речи»: точность, понятность, уместность, доступность, краткость, логичность, простота и другие.</w:t>
      </w:r>
    </w:p>
    <w:p w14:paraId="6D4E42EC" w14:textId="697B0AA9" w:rsidR="001C54B6" w:rsidRDefault="00601C5D" w:rsidP="001C54B6">
      <w:pPr>
        <w:pStyle w:val="a5"/>
        <w:ind w:firstLine="567"/>
        <w:rPr>
          <w:szCs w:val="28"/>
        </w:rPr>
      </w:pPr>
      <w:r w:rsidRPr="002508C2">
        <w:rPr>
          <w:szCs w:val="28"/>
        </w:rPr>
        <w:t>Причины коммуникативных неудач как результат грамматических, логических</w:t>
      </w:r>
      <w:r w:rsidR="001C54B6">
        <w:rPr>
          <w:szCs w:val="28"/>
        </w:rPr>
        <w:t xml:space="preserve"> и стилистических ошибок в речи.</w:t>
      </w:r>
      <w:r w:rsidR="00907B70">
        <w:rPr>
          <w:szCs w:val="28"/>
        </w:rPr>
        <w:t xml:space="preserve"> </w:t>
      </w:r>
      <w:r>
        <w:rPr>
          <w:szCs w:val="28"/>
        </w:rPr>
        <w:t>Совершенствование навыков грамотного говорения.</w:t>
      </w:r>
    </w:p>
    <w:p w14:paraId="305304D7" w14:textId="6E6A5204" w:rsidR="00601C5D" w:rsidRPr="001C54B6" w:rsidRDefault="00601C5D" w:rsidP="001C54B6">
      <w:pPr>
        <w:pStyle w:val="a5"/>
        <w:ind w:firstLine="567"/>
        <w:rPr>
          <w:szCs w:val="28"/>
        </w:rPr>
      </w:pPr>
      <w:r>
        <w:rPr>
          <w:b/>
          <w:bCs/>
          <w:smallCaps/>
          <w:sz w:val="30"/>
          <w:szCs w:val="30"/>
          <w:lang w:eastAsia="ru-RU"/>
        </w:rPr>
        <w:t>Тема 4</w:t>
      </w:r>
      <w:r w:rsidRPr="006E6487">
        <w:rPr>
          <w:b/>
          <w:bCs/>
          <w:smallCaps/>
          <w:sz w:val="30"/>
          <w:szCs w:val="30"/>
          <w:lang w:eastAsia="ru-RU"/>
        </w:rPr>
        <w:t>.</w:t>
      </w:r>
      <w:r w:rsidRPr="006E6487">
        <w:rPr>
          <w:b/>
          <w:bCs/>
          <w:smallCaps/>
          <w:sz w:val="30"/>
          <w:szCs w:val="30"/>
          <w:lang w:eastAsia="ru-RU"/>
        </w:rPr>
        <w:tab/>
      </w:r>
      <w:r w:rsidRPr="006E6487">
        <w:rPr>
          <w:b/>
          <w:bCs/>
          <w:sz w:val="30"/>
          <w:szCs w:val="30"/>
          <w:lang w:eastAsia="ru-RU"/>
        </w:rPr>
        <w:t xml:space="preserve">Заимствования и проблема чистоты </w:t>
      </w:r>
      <w:r w:rsidRPr="006E6487">
        <w:rPr>
          <w:b/>
          <w:bCs/>
          <w:sz w:val="30"/>
          <w:szCs w:val="30"/>
          <w:lang w:eastAsia="ru-RU"/>
        </w:rPr>
        <w:br/>
        <w:t>современного русского языка</w:t>
      </w:r>
    </w:p>
    <w:p w14:paraId="7D22081B" w14:textId="4E951B06" w:rsidR="00601C5D" w:rsidRPr="006E6487" w:rsidRDefault="00601C5D" w:rsidP="00127E0F">
      <w:pPr>
        <w:shd w:val="clear" w:color="auto" w:fill="FFFFFF"/>
        <w:spacing w:after="0" w:line="240" w:lineRule="auto"/>
        <w:ind w:firstLine="567"/>
        <w:jc w:val="both"/>
        <w:rPr>
          <w:rFonts w:ascii="Times New Roman" w:hAnsi="Times New Roman"/>
          <w:sz w:val="20"/>
          <w:szCs w:val="20"/>
          <w:lang w:eastAsia="ru-RU"/>
        </w:rPr>
      </w:pPr>
      <w:r w:rsidRPr="006E6487">
        <w:rPr>
          <w:rFonts w:ascii="Times New Roman" w:hAnsi="Times New Roman"/>
          <w:sz w:val="28"/>
          <w:szCs w:val="28"/>
          <w:lang w:eastAsia="ru-RU"/>
        </w:rPr>
        <w:t>Причины заимствований.</w:t>
      </w:r>
      <w:r>
        <w:rPr>
          <w:rFonts w:ascii="Times New Roman" w:hAnsi="Times New Roman"/>
          <w:sz w:val="20"/>
          <w:szCs w:val="20"/>
          <w:lang w:eastAsia="ru-RU"/>
        </w:rPr>
        <w:t xml:space="preserve"> </w:t>
      </w:r>
      <w:r w:rsidRPr="006E6487">
        <w:rPr>
          <w:rFonts w:ascii="Times New Roman" w:hAnsi="Times New Roman"/>
          <w:sz w:val="28"/>
          <w:szCs w:val="28"/>
          <w:lang w:eastAsia="ru-RU"/>
        </w:rPr>
        <w:t xml:space="preserve">Заимствования 80-х гг. </w:t>
      </w:r>
      <w:r w:rsidRPr="006E6487">
        <w:rPr>
          <w:rFonts w:ascii="Times New Roman" w:hAnsi="Times New Roman"/>
          <w:sz w:val="28"/>
          <w:szCs w:val="28"/>
          <w:lang w:val="en-US" w:eastAsia="ru-RU"/>
        </w:rPr>
        <w:t>XX</w:t>
      </w:r>
      <w:r w:rsidRPr="006E6487">
        <w:rPr>
          <w:rFonts w:ascii="Times New Roman" w:hAnsi="Times New Roman"/>
          <w:sz w:val="28"/>
          <w:szCs w:val="28"/>
          <w:lang w:eastAsia="ru-RU"/>
        </w:rPr>
        <w:t xml:space="preserve"> в. Типы заимствованной лексики в профессиональной, бытовой и др. сферах.</w:t>
      </w:r>
      <w:r>
        <w:rPr>
          <w:rFonts w:ascii="Times New Roman" w:hAnsi="Times New Roman"/>
          <w:sz w:val="20"/>
          <w:szCs w:val="20"/>
          <w:lang w:eastAsia="ru-RU"/>
        </w:rPr>
        <w:t xml:space="preserve"> </w:t>
      </w:r>
      <w:r w:rsidRPr="006E6487">
        <w:rPr>
          <w:rFonts w:ascii="Times New Roman" w:hAnsi="Times New Roman"/>
          <w:sz w:val="28"/>
          <w:szCs w:val="28"/>
          <w:lang w:eastAsia="ru-RU"/>
        </w:rPr>
        <w:t xml:space="preserve">Заимствования </w:t>
      </w:r>
      <w:r w:rsidRPr="006E6487">
        <w:rPr>
          <w:rFonts w:ascii="Times New Roman" w:hAnsi="Times New Roman"/>
          <w:sz w:val="28"/>
          <w:szCs w:val="28"/>
          <w:lang w:val="en-US" w:eastAsia="ru-RU"/>
        </w:rPr>
        <w:t>XXI</w:t>
      </w:r>
      <w:r w:rsidR="001C54B6">
        <w:rPr>
          <w:rFonts w:ascii="Times New Roman" w:hAnsi="Times New Roman"/>
          <w:sz w:val="28"/>
          <w:szCs w:val="28"/>
          <w:lang w:eastAsia="ru-RU"/>
        </w:rPr>
        <w:t xml:space="preserve"> в.</w:t>
      </w:r>
    </w:p>
    <w:p w14:paraId="1D9DFB0E" w14:textId="74F43AAB" w:rsidR="00601C5D" w:rsidRPr="006E6487" w:rsidRDefault="00601C5D" w:rsidP="00127E0F">
      <w:pPr>
        <w:shd w:val="clear" w:color="auto" w:fill="FFFFFF"/>
        <w:spacing w:after="0" w:line="240" w:lineRule="auto"/>
        <w:ind w:firstLine="567"/>
        <w:jc w:val="both"/>
        <w:rPr>
          <w:rFonts w:ascii="Times New Roman" w:hAnsi="Times New Roman"/>
          <w:sz w:val="20"/>
          <w:szCs w:val="20"/>
          <w:lang w:eastAsia="ru-RU"/>
        </w:rPr>
      </w:pPr>
      <w:r w:rsidRPr="006E6487">
        <w:rPr>
          <w:rFonts w:ascii="Times New Roman" w:hAnsi="Times New Roman"/>
          <w:sz w:val="28"/>
          <w:szCs w:val="28"/>
          <w:lang w:eastAsia="ru-RU"/>
        </w:rPr>
        <w:t xml:space="preserve">Отношение к заимствованиям. История вопроса. </w:t>
      </w:r>
    </w:p>
    <w:p w14:paraId="4F1A1BD2" w14:textId="3054D23B" w:rsidR="00601C5D" w:rsidRPr="00601C5D" w:rsidRDefault="00601C5D" w:rsidP="00127E0F">
      <w:pPr>
        <w:shd w:val="clear" w:color="auto" w:fill="FFFFFF"/>
        <w:spacing w:after="0" w:line="240" w:lineRule="auto"/>
        <w:ind w:firstLine="567"/>
        <w:jc w:val="both"/>
        <w:rPr>
          <w:rFonts w:ascii="Times New Roman" w:hAnsi="Times New Roman"/>
          <w:sz w:val="28"/>
          <w:szCs w:val="28"/>
          <w:lang w:eastAsia="ru-RU"/>
        </w:rPr>
      </w:pPr>
      <w:r w:rsidRPr="006E6487">
        <w:rPr>
          <w:rFonts w:ascii="Times New Roman" w:hAnsi="Times New Roman"/>
          <w:sz w:val="28"/>
          <w:szCs w:val="28"/>
          <w:lang w:eastAsia="ru-RU"/>
        </w:rPr>
        <w:t xml:space="preserve">Положительные и отрицательные результаты заимствований. </w:t>
      </w:r>
    </w:p>
    <w:p w14:paraId="0C9D131F" w14:textId="77777777" w:rsidR="001C54B6" w:rsidRDefault="001C54B6" w:rsidP="00127E0F">
      <w:pPr>
        <w:pStyle w:val="a5"/>
        <w:ind w:firstLine="567"/>
        <w:rPr>
          <w:b/>
          <w:szCs w:val="28"/>
        </w:rPr>
      </w:pPr>
    </w:p>
    <w:p w14:paraId="37AA349C" w14:textId="77777777" w:rsidR="00601C5D" w:rsidRPr="001E0AF6" w:rsidRDefault="00601C5D" w:rsidP="00127E0F">
      <w:pPr>
        <w:pStyle w:val="a5"/>
        <w:ind w:firstLine="567"/>
        <w:rPr>
          <w:b/>
          <w:szCs w:val="28"/>
        </w:rPr>
      </w:pPr>
      <w:r>
        <w:rPr>
          <w:b/>
          <w:szCs w:val="28"/>
        </w:rPr>
        <w:t>ТЕМА 5</w:t>
      </w:r>
      <w:r w:rsidRPr="001E0AF6">
        <w:rPr>
          <w:b/>
          <w:szCs w:val="28"/>
        </w:rPr>
        <w:t>. Орфоэпия как часть речевой культуры человека</w:t>
      </w:r>
    </w:p>
    <w:p w14:paraId="17B11F0A" w14:textId="77777777" w:rsidR="00601C5D" w:rsidRDefault="00601C5D" w:rsidP="00127E0F">
      <w:pPr>
        <w:pStyle w:val="a5"/>
        <w:ind w:firstLine="567"/>
        <w:rPr>
          <w:szCs w:val="28"/>
        </w:rPr>
      </w:pPr>
      <w:r>
        <w:rPr>
          <w:szCs w:val="28"/>
        </w:rPr>
        <w:t xml:space="preserve">Владение нормами литературного произношения  и его роль в процессе общения. </w:t>
      </w:r>
    </w:p>
    <w:p w14:paraId="0A161DF8" w14:textId="08CAB2C6" w:rsidR="00601C5D" w:rsidRDefault="00601C5D" w:rsidP="001C54B6">
      <w:pPr>
        <w:pStyle w:val="a5"/>
        <w:ind w:firstLine="567"/>
        <w:rPr>
          <w:szCs w:val="28"/>
        </w:rPr>
      </w:pPr>
      <w:r>
        <w:rPr>
          <w:szCs w:val="28"/>
        </w:rPr>
        <w:t>Понятие орфоэпии. Историческое развитие норм</w:t>
      </w:r>
      <w:r w:rsidR="001C54B6">
        <w:rPr>
          <w:szCs w:val="28"/>
        </w:rPr>
        <w:t xml:space="preserve">. Два типа орфоэпической нормы. </w:t>
      </w:r>
      <w:r>
        <w:rPr>
          <w:szCs w:val="28"/>
        </w:rPr>
        <w:t>Стили п</w:t>
      </w:r>
      <w:r w:rsidR="001C54B6">
        <w:rPr>
          <w:szCs w:val="28"/>
        </w:rPr>
        <w:t>роизношения.</w:t>
      </w:r>
    </w:p>
    <w:p w14:paraId="0D885D95" w14:textId="77777777" w:rsidR="00601C5D" w:rsidRDefault="00601C5D" w:rsidP="00127E0F">
      <w:pPr>
        <w:pStyle w:val="a5"/>
        <w:ind w:firstLine="567"/>
        <w:rPr>
          <w:szCs w:val="28"/>
        </w:rPr>
      </w:pPr>
      <w:r>
        <w:rPr>
          <w:szCs w:val="28"/>
        </w:rPr>
        <w:t>Основные правила русского литературного произношения.</w:t>
      </w:r>
    </w:p>
    <w:p w14:paraId="672E7D3E" w14:textId="77777777" w:rsidR="001C54B6" w:rsidRDefault="001C54B6" w:rsidP="001C54B6">
      <w:pPr>
        <w:pStyle w:val="a5"/>
        <w:ind w:firstLine="567"/>
        <w:rPr>
          <w:szCs w:val="28"/>
        </w:rPr>
      </w:pPr>
      <w:r>
        <w:rPr>
          <w:szCs w:val="28"/>
        </w:rPr>
        <w:t>Типичные орфоэпические ошибки.</w:t>
      </w:r>
    </w:p>
    <w:p w14:paraId="00F346A3" w14:textId="77777777" w:rsidR="001C54B6" w:rsidRDefault="001C54B6" w:rsidP="001C54B6">
      <w:pPr>
        <w:pStyle w:val="a5"/>
        <w:ind w:firstLine="567"/>
        <w:rPr>
          <w:b/>
          <w:bCs/>
          <w:smallCaps/>
          <w:sz w:val="30"/>
          <w:szCs w:val="30"/>
          <w:lang w:eastAsia="ru-RU"/>
        </w:rPr>
      </w:pPr>
    </w:p>
    <w:p w14:paraId="19D71D7C" w14:textId="7D87B2AC" w:rsidR="00601C5D" w:rsidRPr="001C54B6" w:rsidRDefault="00601C5D" w:rsidP="001C54B6">
      <w:pPr>
        <w:pStyle w:val="a5"/>
        <w:ind w:firstLine="567"/>
        <w:rPr>
          <w:szCs w:val="28"/>
        </w:rPr>
      </w:pPr>
      <w:r w:rsidRPr="00AE131F">
        <w:rPr>
          <w:b/>
          <w:bCs/>
          <w:smallCaps/>
          <w:sz w:val="30"/>
          <w:szCs w:val="30"/>
          <w:lang w:eastAsia="ru-RU"/>
        </w:rPr>
        <w:t xml:space="preserve">Тема </w:t>
      </w:r>
      <w:r>
        <w:rPr>
          <w:b/>
          <w:bCs/>
          <w:smallCaps/>
          <w:sz w:val="30"/>
          <w:szCs w:val="30"/>
          <w:lang w:eastAsia="ru-RU"/>
        </w:rPr>
        <w:t>6</w:t>
      </w:r>
      <w:r w:rsidRPr="00AE131F">
        <w:rPr>
          <w:b/>
          <w:bCs/>
          <w:smallCaps/>
          <w:sz w:val="30"/>
          <w:szCs w:val="30"/>
          <w:lang w:eastAsia="ru-RU"/>
        </w:rPr>
        <w:t>.</w:t>
      </w:r>
      <w:r w:rsidRPr="00AE131F">
        <w:rPr>
          <w:b/>
          <w:bCs/>
          <w:smallCaps/>
          <w:sz w:val="30"/>
          <w:szCs w:val="30"/>
          <w:lang w:eastAsia="ru-RU"/>
        </w:rPr>
        <w:tab/>
      </w:r>
      <w:r w:rsidRPr="00AE131F">
        <w:rPr>
          <w:b/>
          <w:bCs/>
          <w:sz w:val="30"/>
          <w:szCs w:val="30"/>
          <w:lang w:eastAsia="ru-RU"/>
        </w:rPr>
        <w:t>Совершенствование навыков грамотного письма</w:t>
      </w:r>
    </w:p>
    <w:p w14:paraId="6C92E035" w14:textId="77777777" w:rsidR="00601C5D" w:rsidRPr="00AE131F" w:rsidRDefault="00601C5D" w:rsidP="00127E0F">
      <w:pPr>
        <w:tabs>
          <w:tab w:val="left" w:pos="993"/>
        </w:tabs>
        <w:spacing w:after="0" w:line="240" w:lineRule="auto"/>
        <w:ind w:firstLine="567"/>
        <w:jc w:val="both"/>
        <w:rPr>
          <w:rFonts w:ascii="Times New Roman" w:hAnsi="Times New Roman"/>
          <w:sz w:val="28"/>
          <w:szCs w:val="20"/>
          <w:lang w:eastAsia="ru-RU"/>
        </w:rPr>
      </w:pPr>
      <w:r w:rsidRPr="00AE131F">
        <w:rPr>
          <w:rFonts w:ascii="Times New Roman" w:hAnsi="Times New Roman"/>
          <w:sz w:val="28"/>
          <w:szCs w:val="20"/>
          <w:lang w:eastAsia="ru-RU"/>
        </w:rPr>
        <w:t>Культура письменной  речи на современном этапе.</w:t>
      </w:r>
    </w:p>
    <w:p w14:paraId="59B03A01" w14:textId="77777777" w:rsidR="00601C5D" w:rsidRDefault="00601C5D" w:rsidP="00127E0F">
      <w:pPr>
        <w:tabs>
          <w:tab w:val="left" w:pos="993"/>
        </w:tabs>
        <w:spacing w:after="0" w:line="240" w:lineRule="auto"/>
        <w:ind w:firstLine="567"/>
        <w:jc w:val="both"/>
        <w:rPr>
          <w:rFonts w:ascii="Times New Roman" w:hAnsi="Times New Roman"/>
          <w:sz w:val="28"/>
          <w:szCs w:val="20"/>
          <w:lang w:eastAsia="ru-RU"/>
        </w:rPr>
      </w:pPr>
      <w:r w:rsidRPr="00AE131F">
        <w:rPr>
          <w:rFonts w:ascii="Times New Roman" w:hAnsi="Times New Roman"/>
          <w:sz w:val="28"/>
          <w:szCs w:val="20"/>
          <w:lang w:eastAsia="ru-RU"/>
        </w:rPr>
        <w:t>Основные направления совершенствования навыков грамотного письма.</w:t>
      </w:r>
    </w:p>
    <w:p w14:paraId="46FD3172" w14:textId="2C1CAFE2" w:rsidR="001C54B6" w:rsidRDefault="00601C5D" w:rsidP="00907B70">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Корректировка знаний в области пункту</w:t>
      </w:r>
      <w:r w:rsidR="00907B70">
        <w:rPr>
          <w:rFonts w:ascii="Times New Roman" w:hAnsi="Times New Roman"/>
          <w:sz w:val="28"/>
          <w:szCs w:val="20"/>
          <w:lang w:eastAsia="ru-RU"/>
        </w:rPr>
        <w:t xml:space="preserve">ации. Пунктуационный практикум. </w:t>
      </w:r>
      <w:r>
        <w:rPr>
          <w:rFonts w:ascii="Times New Roman" w:hAnsi="Times New Roman"/>
          <w:sz w:val="28"/>
          <w:szCs w:val="20"/>
          <w:lang w:eastAsia="ru-RU"/>
        </w:rPr>
        <w:t>Корректировка знаний в области орфографии.</w:t>
      </w:r>
    </w:p>
    <w:p w14:paraId="0FE97B70" w14:textId="77777777" w:rsidR="001C54B6" w:rsidRDefault="001C54B6" w:rsidP="001C54B6">
      <w:pPr>
        <w:tabs>
          <w:tab w:val="left" w:pos="993"/>
        </w:tabs>
        <w:spacing w:after="0" w:line="240" w:lineRule="auto"/>
        <w:ind w:firstLine="567"/>
        <w:jc w:val="both"/>
        <w:rPr>
          <w:rFonts w:ascii="Times New Roman" w:hAnsi="Times New Roman"/>
          <w:b/>
          <w:bCs/>
          <w:smallCaps/>
          <w:sz w:val="30"/>
          <w:szCs w:val="30"/>
          <w:lang w:eastAsia="ru-RU"/>
        </w:rPr>
      </w:pPr>
    </w:p>
    <w:p w14:paraId="46090A88" w14:textId="7A5EAB64" w:rsidR="00601C5D" w:rsidRPr="001C54B6" w:rsidRDefault="00601C5D" w:rsidP="001C54B6">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b/>
          <w:bCs/>
          <w:smallCaps/>
          <w:sz w:val="30"/>
          <w:szCs w:val="30"/>
          <w:lang w:eastAsia="ru-RU"/>
        </w:rPr>
        <w:t>Тема 7</w:t>
      </w:r>
      <w:r w:rsidRPr="004F311C">
        <w:rPr>
          <w:rFonts w:ascii="Times New Roman" w:hAnsi="Times New Roman"/>
          <w:b/>
          <w:bCs/>
          <w:smallCaps/>
          <w:sz w:val="30"/>
          <w:szCs w:val="30"/>
          <w:lang w:eastAsia="ru-RU"/>
        </w:rPr>
        <w:t>.</w:t>
      </w:r>
      <w:r w:rsidRPr="004F311C">
        <w:rPr>
          <w:rFonts w:ascii="Times New Roman" w:hAnsi="Times New Roman"/>
          <w:b/>
          <w:bCs/>
          <w:smallCaps/>
          <w:sz w:val="30"/>
          <w:szCs w:val="30"/>
          <w:lang w:eastAsia="ru-RU"/>
        </w:rPr>
        <w:tab/>
      </w:r>
      <w:r>
        <w:rPr>
          <w:rFonts w:ascii="Times New Roman" w:hAnsi="Times New Roman"/>
          <w:b/>
          <w:bCs/>
          <w:sz w:val="30"/>
          <w:szCs w:val="30"/>
          <w:lang w:eastAsia="ru-RU"/>
        </w:rPr>
        <w:t>Функциональные стили современного русского языка (общая характеристика)</w:t>
      </w:r>
    </w:p>
    <w:p w14:paraId="63E5D9DF" w14:textId="63390668" w:rsidR="00601C5D" w:rsidRPr="008721B4" w:rsidRDefault="00601C5D" w:rsidP="00127E0F">
      <w:pPr>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 xml:space="preserve"> Факторы выбора стиля. </w:t>
      </w:r>
    </w:p>
    <w:p w14:paraId="03E43162" w14:textId="77777777" w:rsidR="00601C5D" w:rsidRPr="008721B4" w:rsidRDefault="00601C5D" w:rsidP="00127E0F">
      <w:pPr>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Сферы общественной деятельности  и стили речи.</w:t>
      </w:r>
    </w:p>
    <w:p w14:paraId="20823595" w14:textId="77777777" w:rsidR="00601C5D" w:rsidRDefault="00601C5D" w:rsidP="00127E0F">
      <w:pPr>
        <w:tabs>
          <w:tab w:val="left" w:pos="2435"/>
          <w:tab w:val="left" w:pos="5211"/>
        </w:tabs>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lastRenderedPageBreak/>
        <w:t>Функциональные стили современного русско</w:t>
      </w:r>
      <w:r>
        <w:rPr>
          <w:rFonts w:ascii="Times New Roman" w:hAnsi="Times New Roman"/>
          <w:sz w:val="28"/>
          <w:szCs w:val="20"/>
          <w:lang w:eastAsia="ru-RU"/>
        </w:rPr>
        <w:t>го языка (общая характеристика): научный, официально-деловой, публицистический, разговорный.</w:t>
      </w:r>
    </w:p>
    <w:p w14:paraId="0B312F37" w14:textId="77777777" w:rsidR="001C54B6" w:rsidRDefault="001C54B6" w:rsidP="00127E0F">
      <w:pPr>
        <w:tabs>
          <w:tab w:val="left" w:pos="2435"/>
          <w:tab w:val="left" w:pos="5211"/>
        </w:tabs>
        <w:spacing w:after="0" w:line="240" w:lineRule="auto"/>
        <w:ind w:firstLine="567"/>
        <w:jc w:val="both"/>
        <w:rPr>
          <w:rFonts w:ascii="Times New Roman" w:hAnsi="Times New Roman"/>
          <w:b/>
          <w:sz w:val="28"/>
          <w:szCs w:val="20"/>
          <w:lang w:eastAsia="ru-RU"/>
        </w:rPr>
      </w:pPr>
    </w:p>
    <w:p w14:paraId="1906ACB5" w14:textId="2929D397" w:rsidR="00601C5D" w:rsidRPr="0025398D" w:rsidRDefault="00601C5D" w:rsidP="0025398D">
      <w:pPr>
        <w:pStyle w:val="af1"/>
      </w:pPr>
      <w:r w:rsidRPr="00601C5D">
        <w:rPr>
          <w:b/>
          <w:sz w:val="28"/>
          <w:szCs w:val="20"/>
          <w:lang w:eastAsia="ru-RU"/>
        </w:rPr>
        <w:t xml:space="preserve">ТЕМА 8. </w:t>
      </w:r>
      <w:r w:rsidRPr="00A263D2">
        <w:rPr>
          <w:b/>
          <w:bCs/>
          <w:sz w:val="30"/>
          <w:szCs w:val="30"/>
        </w:rPr>
        <w:t>Научный стиль речи</w:t>
      </w:r>
      <w:r w:rsidRPr="0025398D">
        <w:t xml:space="preserve"> </w:t>
      </w:r>
    </w:p>
    <w:p w14:paraId="44A70C7D" w14:textId="136FC111" w:rsidR="00601C5D" w:rsidRDefault="00601C5D" w:rsidP="00127E0F">
      <w:pPr>
        <w:tabs>
          <w:tab w:val="left" w:pos="2435"/>
          <w:tab w:val="left" w:pos="5211"/>
        </w:tabs>
        <w:spacing w:after="0" w:line="240" w:lineRule="auto"/>
        <w:ind w:firstLine="567"/>
        <w:jc w:val="both"/>
        <w:rPr>
          <w:rFonts w:ascii="Times New Roman" w:hAnsi="Times New Roman"/>
          <w:sz w:val="28"/>
          <w:szCs w:val="20"/>
          <w:lang w:eastAsia="ru-RU"/>
        </w:rPr>
      </w:pPr>
      <w:r w:rsidRPr="00601C5D">
        <w:rPr>
          <w:rFonts w:ascii="Times New Roman" w:hAnsi="Times New Roman"/>
          <w:sz w:val="28"/>
          <w:szCs w:val="20"/>
          <w:lang w:eastAsia="ru-RU"/>
        </w:rPr>
        <w:t>Сфера использования научного стиля речи.</w:t>
      </w:r>
      <w:r>
        <w:rPr>
          <w:rFonts w:ascii="Times New Roman" w:hAnsi="Times New Roman"/>
          <w:sz w:val="28"/>
          <w:szCs w:val="20"/>
          <w:lang w:eastAsia="ru-RU"/>
        </w:rPr>
        <w:t xml:space="preserve"> Языковые и общие признаки стиля. Жанры научного стил</w:t>
      </w:r>
      <w:r w:rsidR="00127E0F">
        <w:rPr>
          <w:rFonts w:ascii="Times New Roman" w:hAnsi="Times New Roman"/>
          <w:sz w:val="28"/>
          <w:szCs w:val="20"/>
          <w:lang w:eastAsia="ru-RU"/>
        </w:rPr>
        <w:t>я.</w:t>
      </w:r>
    </w:p>
    <w:p w14:paraId="7847CD30" w14:textId="7597A16C" w:rsidR="00127E0F" w:rsidRDefault="00127E0F" w:rsidP="00127E0F">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Анализ научного текста с точки зрения стилеобразующих черт (лексика, морфология, синтаксис).</w:t>
      </w:r>
    </w:p>
    <w:p w14:paraId="37370518" w14:textId="77777777" w:rsidR="001C54B6" w:rsidRDefault="00127E0F" w:rsidP="001C54B6">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Специфика составления научных текстов в условиях разных коммуникативных потребностей: аннотация, реферат.</w:t>
      </w:r>
    </w:p>
    <w:p w14:paraId="1EC6BEE5" w14:textId="77777777" w:rsidR="004C6855" w:rsidRDefault="004C6855" w:rsidP="004C6855">
      <w:pPr>
        <w:tabs>
          <w:tab w:val="left" w:pos="2435"/>
          <w:tab w:val="left" w:pos="5211"/>
        </w:tabs>
        <w:spacing w:after="0" w:line="240" w:lineRule="auto"/>
        <w:ind w:firstLine="567"/>
        <w:jc w:val="both"/>
        <w:rPr>
          <w:rFonts w:ascii="Times New Roman" w:hAnsi="Times New Roman"/>
          <w:sz w:val="28"/>
          <w:szCs w:val="20"/>
          <w:lang w:eastAsia="ru-RU"/>
        </w:rPr>
      </w:pPr>
    </w:p>
    <w:p w14:paraId="659AE315" w14:textId="0A349863" w:rsidR="0025398D" w:rsidRPr="004C6855" w:rsidRDefault="004C6855" w:rsidP="004C6855">
      <w:pPr>
        <w:tabs>
          <w:tab w:val="left" w:pos="2435"/>
          <w:tab w:val="left" w:pos="5211"/>
        </w:tabs>
        <w:spacing w:after="0" w:line="240" w:lineRule="auto"/>
        <w:ind w:firstLine="567"/>
        <w:jc w:val="both"/>
        <w:rPr>
          <w:rFonts w:ascii="Times New Roman" w:hAnsi="Times New Roman"/>
          <w:b/>
          <w:sz w:val="30"/>
          <w:szCs w:val="30"/>
          <w:lang w:eastAsia="ru-RU"/>
        </w:rPr>
      </w:pPr>
      <w:r w:rsidRPr="004C6855">
        <w:rPr>
          <w:rFonts w:ascii="Times New Roman" w:hAnsi="Times New Roman"/>
          <w:b/>
          <w:sz w:val="28"/>
          <w:szCs w:val="20"/>
          <w:lang w:eastAsia="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1B0AD332" w14:textId="7FE8D11C" w:rsidR="00601C5D" w:rsidRDefault="0086524F" w:rsidP="00127E0F">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Языковые и общие признаки стиля. Жанры официально-делового стиля. </w:t>
      </w:r>
      <w:r w:rsidR="00601C5D" w:rsidRPr="002508C2">
        <w:rPr>
          <w:rFonts w:ascii="Times New Roman" w:hAnsi="Times New Roman"/>
          <w:sz w:val="28"/>
          <w:szCs w:val="28"/>
        </w:rPr>
        <w:t>Понятие служебного документа. Функции, структурно-коммуникативные свойства и особенности</w:t>
      </w:r>
      <w:r w:rsidR="00601C5D">
        <w:rPr>
          <w:rFonts w:ascii="Times New Roman" w:hAnsi="Times New Roman"/>
          <w:sz w:val="28"/>
          <w:szCs w:val="28"/>
        </w:rPr>
        <w:t xml:space="preserve"> языка и </w:t>
      </w:r>
      <w:r w:rsidR="00601C5D" w:rsidRPr="002508C2">
        <w:rPr>
          <w:rFonts w:ascii="Times New Roman" w:hAnsi="Times New Roman"/>
          <w:sz w:val="28"/>
          <w:szCs w:val="28"/>
        </w:rPr>
        <w:t xml:space="preserve"> стиля документов. </w:t>
      </w:r>
    </w:p>
    <w:p w14:paraId="7C6E41C0" w14:textId="2C8C2DD9" w:rsidR="001C54B6" w:rsidRDefault="00601C5D" w:rsidP="001C54B6">
      <w:pPr>
        <w:tabs>
          <w:tab w:val="left" w:pos="1276"/>
        </w:tabs>
        <w:spacing w:after="0" w:line="240" w:lineRule="auto"/>
        <w:ind w:firstLine="567"/>
        <w:jc w:val="both"/>
        <w:rPr>
          <w:rFonts w:ascii="Times New Roman" w:hAnsi="Times New Roman"/>
          <w:sz w:val="28"/>
          <w:szCs w:val="28"/>
        </w:rPr>
      </w:pPr>
      <w:r w:rsidRPr="002508C2">
        <w:rPr>
          <w:rFonts w:ascii="Times New Roman" w:hAnsi="Times New Roman"/>
          <w:i/>
          <w:sz w:val="28"/>
          <w:szCs w:val="28"/>
        </w:rPr>
        <w:t>Заявление</w:t>
      </w:r>
      <w:r w:rsidRPr="002508C2">
        <w:rPr>
          <w:rFonts w:ascii="Times New Roman" w:hAnsi="Times New Roman"/>
          <w:sz w:val="28"/>
          <w:szCs w:val="28"/>
        </w:rPr>
        <w:t xml:space="preserve">. </w:t>
      </w:r>
      <w:r w:rsidRPr="002508C2">
        <w:rPr>
          <w:rFonts w:ascii="Times New Roman" w:hAnsi="Times New Roman"/>
          <w:i/>
          <w:sz w:val="28"/>
          <w:szCs w:val="28"/>
        </w:rPr>
        <w:t>Объяснительная</w:t>
      </w:r>
      <w:r w:rsidRPr="002508C2">
        <w:rPr>
          <w:rFonts w:ascii="Times New Roman" w:hAnsi="Times New Roman"/>
          <w:sz w:val="28"/>
          <w:szCs w:val="28"/>
        </w:rPr>
        <w:t xml:space="preserve"> </w:t>
      </w:r>
      <w:r w:rsidRPr="002508C2">
        <w:rPr>
          <w:rFonts w:ascii="Times New Roman" w:hAnsi="Times New Roman"/>
          <w:i/>
          <w:sz w:val="28"/>
          <w:szCs w:val="28"/>
        </w:rPr>
        <w:t>записка</w:t>
      </w:r>
      <w:r w:rsidRPr="002508C2">
        <w:rPr>
          <w:rFonts w:ascii="Times New Roman" w:hAnsi="Times New Roman"/>
          <w:sz w:val="28"/>
          <w:szCs w:val="28"/>
        </w:rPr>
        <w:t xml:space="preserve">. </w:t>
      </w:r>
    </w:p>
    <w:p w14:paraId="459FAB93" w14:textId="77777777" w:rsidR="001C54B6" w:rsidRDefault="001C54B6" w:rsidP="001C54B6">
      <w:pPr>
        <w:tabs>
          <w:tab w:val="left" w:pos="1276"/>
        </w:tabs>
        <w:spacing w:after="0" w:line="240" w:lineRule="auto"/>
        <w:ind w:firstLine="567"/>
        <w:jc w:val="both"/>
        <w:rPr>
          <w:rFonts w:ascii="Times New Roman" w:hAnsi="Times New Roman"/>
          <w:sz w:val="28"/>
          <w:szCs w:val="28"/>
        </w:rPr>
      </w:pPr>
    </w:p>
    <w:p w14:paraId="2657199F" w14:textId="2CDD6CB2" w:rsidR="00601C5D" w:rsidRPr="001C54B6" w:rsidRDefault="001C54B6" w:rsidP="001C54B6">
      <w:pPr>
        <w:tabs>
          <w:tab w:val="left" w:pos="1276"/>
        </w:tabs>
        <w:spacing w:after="0" w:line="240" w:lineRule="auto"/>
        <w:ind w:firstLine="567"/>
        <w:jc w:val="both"/>
        <w:rPr>
          <w:rFonts w:ascii="Times New Roman" w:hAnsi="Times New Roman"/>
          <w:sz w:val="28"/>
          <w:szCs w:val="28"/>
        </w:rPr>
      </w:pPr>
      <w:r>
        <w:rPr>
          <w:rFonts w:ascii="Times New Roman" w:hAnsi="Times New Roman"/>
          <w:b/>
          <w:sz w:val="28"/>
          <w:szCs w:val="28"/>
        </w:rPr>
        <w:t>ТЕМА 10</w:t>
      </w:r>
      <w:r w:rsidR="00601C5D" w:rsidRPr="001D43BA">
        <w:rPr>
          <w:rFonts w:ascii="Times New Roman" w:hAnsi="Times New Roman"/>
          <w:b/>
          <w:sz w:val="28"/>
          <w:szCs w:val="28"/>
        </w:rPr>
        <w:t>. Резюме как вид делового документа</w:t>
      </w:r>
    </w:p>
    <w:p w14:paraId="767EAE24" w14:textId="77777777" w:rsidR="00601C5D" w:rsidRDefault="00601C5D" w:rsidP="00127E0F">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Общая характеристика резюме как вида делового документа. Цель его составления.</w:t>
      </w:r>
    </w:p>
    <w:p w14:paraId="74EBA2EC" w14:textId="77777777" w:rsidR="00601C5D" w:rsidRDefault="00601C5D" w:rsidP="00127E0F">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Сведения в резюме. Основные требования к составлению резюме.</w:t>
      </w:r>
    </w:p>
    <w:p w14:paraId="0ED61DB7" w14:textId="1AE7F64D" w:rsidR="00127E0F" w:rsidRDefault="00601C5D" w:rsidP="00127E0F">
      <w:pPr>
        <w:tabs>
          <w:tab w:val="left" w:pos="1276"/>
        </w:tabs>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Рекоммендации</w:t>
      </w:r>
      <w:proofErr w:type="spellEnd"/>
      <w:r>
        <w:rPr>
          <w:rFonts w:ascii="Times New Roman" w:hAnsi="Times New Roman"/>
          <w:sz w:val="28"/>
          <w:szCs w:val="28"/>
        </w:rPr>
        <w:t xml:space="preserve"> по оформлению резюме. Полезные советы при составлении резюме. </w:t>
      </w:r>
    </w:p>
    <w:p w14:paraId="473EB133" w14:textId="75B7898A" w:rsidR="00601C5D" w:rsidRDefault="00601C5D" w:rsidP="00127E0F">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Ответы на типичные вопросы в связи с составлением резюме.</w:t>
      </w:r>
    </w:p>
    <w:p w14:paraId="6D5BF212" w14:textId="77777777" w:rsidR="001C54B6" w:rsidRDefault="001C54B6" w:rsidP="00127E0F">
      <w:pPr>
        <w:tabs>
          <w:tab w:val="left" w:pos="1276"/>
        </w:tabs>
        <w:spacing w:after="0" w:line="240" w:lineRule="auto"/>
        <w:ind w:firstLine="567"/>
        <w:jc w:val="both"/>
        <w:rPr>
          <w:rFonts w:ascii="Times New Roman" w:hAnsi="Times New Roman"/>
          <w:b/>
          <w:sz w:val="28"/>
          <w:szCs w:val="28"/>
        </w:rPr>
      </w:pPr>
    </w:p>
    <w:p w14:paraId="4B20C273" w14:textId="45F1EE9E" w:rsidR="00601C5D" w:rsidRPr="001B483A" w:rsidRDefault="001C54B6" w:rsidP="00127E0F">
      <w:pPr>
        <w:tabs>
          <w:tab w:val="left" w:pos="1276"/>
        </w:tabs>
        <w:spacing w:after="0" w:line="240" w:lineRule="auto"/>
        <w:ind w:firstLine="567"/>
        <w:jc w:val="both"/>
        <w:rPr>
          <w:rFonts w:ascii="Times New Roman" w:hAnsi="Times New Roman"/>
          <w:b/>
          <w:sz w:val="28"/>
          <w:szCs w:val="28"/>
        </w:rPr>
      </w:pPr>
      <w:r>
        <w:rPr>
          <w:rFonts w:ascii="Times New Roman" w:hAnsi="Times New Roman"/>
          <w:b/>
          <w:sz w:val="28"/>
          <w:szCs w:val="28"/>
        </w:rPr>
        <w:t>ТЕМА 11</w:t>
      </w:r>
      <w:r w:rsidR="00601C5D" w:rsidRPr="001B483A">
        <w:rPr>
          <w:rFonts w:ascii="Times New Roman" w:hAnsi="Times New Roman"/>
          <w:b/>
          <w:sz w:val="28"/>
          <w:szCs w:val="28"/>
        </w:rPr>
        <w:t>. Устные формы деловой (профессиональной) речи. Формат собеседования</w:t>
      </w:r>
    </w:p>
    <w:p w14:paraId="571F66B0" w14:textId="27586FE8" w:rsidR="00601C5D" w:rsidRDefault="00601C5D" w:rsidP="00127E0F">
      <w:pPr>
        <w:tabs>
          <w:tab w:val="left" w:pos="1276"/>
        </w:tabs>
        <w:spacing w:after="0" w:line="240" w:lineRule="auto"/>
        <w:ind w:firstLine="567"/>
        <w:jc w:val="both"/>
        <w:rPr>
          <w:rFonts w:ascii="Times New Roman" w:hAnsi="Times New Roman"/>
          <w:sz w:val="28"/>
          <w:szCs w:val="28"/>
        </w:rPr>
      </w:pPr>
      <w:r w:rsidRPr="00AE131F">
        <w:rPr>
          <w:rFonts w:ascii="Times New Roman" w:hAnsi="Times New Roman"/>
          <w:sz w:val="28"/>
          <w:szCs w:val="28"/>
        </w:rPr>
        <w:t xml:space="preserve">Собеседование. Его виды. </w:t>
      </w:r>
      <w:r w:rsidR="001C54B6">
        <w:rPr>
          <w:rFonts w:ascii="Times New Roman" w:hAnsi="Times New Roman"/>
          <w:sz w:val="28"/>
          <w:szCs w:val="28"/>
        </w:rPr>
        <w:t xml:space="preserve">Роль собеседования </w:t>
      </w:r>
      <w:r w:rsidRPr="00AE131F">
        <w:rPr>
          <w:rFonts w:ascii="Times New Roman" w:hAnsi="Times New Roman"/>
          <w:sz w:val="28"/>
          <w:szCs w:val="28"/>
        </w:rPr>
        <w:t xml:space="preserve"> при приеме на работу в профессиональной карьере соискателя. </w:t>
      </w:r>
    </w:p>
    <w:p w14:paraId="6AB35C4E" w14:textId="77777777" w:rsidR="00601C5D" w:rsidRDefault="00601C5D" w:rsidP="00127E0F">
      <w:pPr>
        <w:tabs>
          <w:tab w:val="left" w:pos="1276"/>
        </w:tabs>
        <w:spacing w:after="0" w:line="240" w:lineRule="auto"/>
        <w:ind w:firstLine="567"/>
        <w:jc w:val="both"/>
        <w:rPr>
          <w:rFonts w:ascii="Times New Roman" w:hAnsi="Times New Roman"/>
          <w:sz w:val="28"/>
          <w:szCs w:val="28"/>
        </w:rPr>
      </w:pPr>
      <w:r w:rsidRPr="00AE131F">
        <w:rPr>
          <w:rFonts w:ascii="Times New Roman" w:hAnsi="Times New Roman"/>
          <w:sz w:val="28"/>
          <w:szCs w:val="28"/>
        </w:rPr>
        <w:t>Подготовка к собеседованию. Учет целей собеседования: с точки</w:t>
      </w:r>
      <w:r w:rsidRPr="002508C2">
        <w:rPr>
          <w:rFonts w:ascii="Times New Roman" w:hAnsi="Times New Roman"/>
          <w:sz w:val="28"/>
          <w:szCs w:val="28"/>
        </w:rPr>
        <w:t xml:space="preserve"> зрения работодателя и соискателя. </w:t>
      </w:r>
    </w:p>
    <w:p w14:paraId="706C2929" w14:textId="7B629219" w:rsidR="00601C5D" w:rsidRPr="002508C2" w:rsidRDefault="00601C5D" w:rsidP="00127E0F">
      <w:pPr>
        <w:tabs>
          <w:tab w:val="left" w:pos="1276"/>
        </w:tabs>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Схема и основные  этапы проведения собеседования. </w:t>
      </w:r>
      <w:r w:rsidR="00127E0F">
        <w:rPr>
          <w:rFonts w:ascii="Times New Roman" w:hAnsi="Times New Roman"/>
          <w:sz w:val="28"/>
          <w:szCs w:val="28"/>
        </w:rPr>
        <w:t xml:space="preserve"> </w:t>
      </w:r>
      <w:r w:rsidRPr="002508C2">
        <w:rPr>
          <w:rFonts w:ascii="Times New Roman" w:hAnsi="Times New Roman"/>
          <w:sz w:val="28"/>
          <w:szCs w:val="28"/>
        </w:rPr>
        <w:t>Правила</w:t>
      </w:r>
      <w:r w:rsidR="00127E0F">
        <w:rPr>
          <w:rFonts w:ascii="Times New Roman" w:hAnsi="Times New Roman"/>
          <w:sz w:val="28"/>
          <w:szCs w:val="28"/>
        </w:rPr>
        <w:t xml:space="preserve"> поведения на собеседовани</w:t>
      </w:r>
      <w:r w:rsidR="001C54B6">
        <w:rPr>
          <w:rFonts w:ascii="Times New Roman" w:hAnsi="Times New Roman"/>
          <w:sz w:val="28"/>
          <w:szCs w:val="28"/>
        </w:rPr>
        <w:t>и</w:t>
      </w:r>
      <w:r w:rsidR="00127E0F">
        <w:rPr>
          <w:rFonts w:ascii="Times New Roman" w:hAnsi="Times New Roman"/>
          <w:sz w:val="28"/>
          <w:szCs w:val="28"/>
        </w:rPr>
        <w:t>.</w:t>
      </w:r>
      <w:r w:rsidRPr="002508C2">
        <w:rPr>
          <w:rFonts w:ascii="Times New Roman" w:hAnsi="Times New Roman"/>
          <w:sz w:val="28"/>
          <w:szCs w:val="28"/>
        </w:rPr>
        <w:t xml:space="preserve"> </w:t>
      </w:r>
    </w:p>
    <w:p w14:paraId="0F8BC923" w14:textId="77777777" w:rsidR="001C54B6" w:rsidRDefault="001C54B6" w:rsidP="00127E0F">
      <w:pPr>
        <w:tabs>
          <w:tab w:val="left" w:pos="1276"/>
        </w:tabs>
        <w:spacing w:after="0" w:line="240" w:lineRule="auto"/>
        <w:ind w:firstLine="567"/>
        <w:jc w:val="both"/>
        <w:rPr>
          <w:rFonts w:ascii="Times New Roman" w:hAnsi="Times New Roman"/>
          <w:b/>
          <w:bCs/>
          <w:sz w:val="28"/>
          <w:szCs w:val="28"/>
        </w:rPr>
      </w:pPr>
    </w:p>
    <w:p w14:paraId="0073F220" w14:textId="13DB1BFA" w:rsidR="00601C5D" w:rsidRPr="002508C2" w:rsidRDefault="001C54B6" w:rsidP="00127E0F">
      <w:pPr>
        <w:tabs>
          <w:tab w:val="left" w:pos="1276"/>
        </w:tabs>
        <w:spacing w:after="0" w:line="240" w:lineRule="auto"/>
        <w:ind w:firstLine="567"/>
        <w:jc w:val="both"/>
        <w:rPr>
          <w:rFonts w:ascii="Times New Roman" w:hAnsi="Times New Roman"/>
          <w:sz w:val="28"/>
          <w:szCs w:val="28"/>
        </w:rPr>
      </w:pPr>
      <w:r>
        <w:rPr>
          <w:rFonts w:ascii="Times New Roman" w:hAnsi="Times New Roman"/>
          <w:b/>
          <w:bCs/>
          <w:sz w:val="28"/>
          <w:szCs w:val="28"/>
        </w:rPr>
        <w:t>ТЕМА 12</w:t>
      </w:r>
      <w:r w:rsidR="00601C5D">
        <w:rPr>
          <w:rFonts w:ascii="Times New Roman" w:hAnsi="Times New Roman"/>
          <w:b/>
          <w:bCs/>
          <w:sz w:val="28"/>
          <w:szCs w:val="28"/>
        </w:rPr>
        <w:t>. Основы ораторского искусства</w:t>
      </w:r>
    </w:p>
    <w:p w14:paraId="7B1C5C36" w14:textId="77777777" w:rsidR="00601C5D" w:rsidRPr="002508C2" w:rsidRDefault="00601C5D" w:rsidP="00127E0F">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sz w:val="28"/>
          <w:szCs w:val="28"/>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0A0A725E" w14:textId="749B72D8" w:rsidR="00601C5D" w:rsidRPr="002508C2" w:rsidRDefault="00601C5D" w:rsidP="00127E0F">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Три уровня </w:t>
      </w:r>
      <w:r w:rsidRPr="001F7464">
        <w:rPr>
          <w:rFonts w:ascii="Times New Roman" w:hAnsi="Times New Roman"/>
          <w:sz w:val="28"/>
          <w:szCs w:val="28"/>
        </w:rPr>
        <w:t>(условия успеха) мастерства оратора</w:t>
      </w:r>
      <w:r w:rsidR="001C54B6">
        <w:rPr>
          <w:rFonts w:ascii="Times New Roman" w:hAnsi="Times New Roman"/>
          <w:sz w:val="28"/>
          <w:szCs w:val="28"/>
        </w:rPr>
        <w:t xml:space="preserve"> и их составляющие:</w:t>
      </w:r>
    </w:p>
    <w:p w14:paraId="135A929F" w14:textId="24C73417" w:rsidR="00601C5D" w:rsidRPr="002508C2" w:rsidRDefault="001C54B6" w:rsidP="001C54B6">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у</w:t>
      </w:r>
      <w:r w:rsidR="00601C5D" w:rsidRPr="002508C2">
        <w:rPr>
          <w:rFonts w:ascii="Times New Roman" w:hAnsi="Times New Roman"/>
          <w:i/>
          <w:sz w:val="28"/>
          <w:szCs w:val="28"/>
        </w:rPr>
        <w:t xml:space="preserve">ровень </w:t>
      </w:r>
      <w:r w:rsidR="00601C5D" w:rsidRPr="002508C2">
        <w:rPr>
          <w:rFonts w:ascii="Times New Roman" w:hAnsi="Times New Roman"/>
          <w:i/>
          <w:sz w:val="28"/>
          <w:szCs w:val="28"/>
          <w:lang w:val="en-US"/>
        </w:rPr>
        <w:t>I</w:t>
      </w:r>
      <w:r w:rsidR="00601C5D" w:rsidRPr="002508C2">
        <w:rPr>
          <w:rFonts w:ascii="Times New Roman" w:hAnsi="Times New Roman"/>
          <w:i/>
          <w:sz w:val="28"/>
          <w:szCs w:val="28"/>
        </w:rPr>
        <w:t>.</w:t>
      </w:r>
      <w:r w:rsidR="00601C5D" w:rsidRPr="002508C2">
        <w:rPr>
          <w:rFonts w:ascii="Times New Roman" w:hAnsi="Times New Roman"/>
          <w:sz w:val="28"/>
          <w:szCs w:val="28"/>
        </w:rPr>
        <w:t xml:space="preserve"> Владение материалом</w:t>
      </w:r>
      <w:r w:rsidR="00601C5D" w:rsidRPr="002508C2">
        <w:rPr>
          <w:rFonts w:ascii="Times New Roman" w:hAnsi="Times New Roman"/>
          <w:i/>
          <w:sz w:val="28"/>
          <w:szCs w:val="28"/>
        </w:rPr>
        <w:t xml:space="preserve"> («что г</w:t>
      </w:r>
      <w:r>
        <w:rPr>
          <w:rFonts w:ascii="Times New Roman" w:hAnsi="Times New Roman"/>
          <w:i/>
          <w:sz w:val="28"/>
          <w:szCs w:val="28"/>
        </w:rPr>
        <w:t>оворить»);</w:t>
      </w:r>
      <w:r w:rsidR="00601C5D" w:rsidRPr="002508C2">
        <w:rPr>
          <w:rFonts w:ascii="Times New Roman" w:hAnsi="Times New Roman"/>
          <w:sz w:val="28"/>
          <w:szCs w:val="28"/>
        </w:rPr>
        <w:t xml:space="preserve"> </w:t>
      </w:r>
      <w:r>
        <w:rPr>
          <w:rFonts w:ascii="Times New Roman" w:hAnsi="Times New Roman"/>
          <w:i/>
          <w:sz w:val="28"/>
          <w:szCs w:val="28"/>
        </w:rPr>
        <w:t>у</w:t>
      </w:r>
      <w:r w:rsidR="00601C5D" w:rsidRPr="002508C2">
        <w:rPr>
          <w:rFonts w:ascii="Times New Roman" w:hAnsi="Times New Roman"/>
          <w:i/>
          <w:sz w:val="28"/>
          <w:szCs w:val="28"/>
        </w:rPr>
        <w:t xml:space="preserve">ровень </w:t>
      </w:r>
      <w:r w:rsidR="00601C5D" w:rsidRPr="002508C2">
        <w:rPr>
          <w:rFonts w:ascii="Times New Roman" w:hAnsi="Times New Roman"/>
          <w:i/>
          <w:sz w:val="28"/>
          <w:szCs w:val="28"/>
          <w:lang w:val="en-US"/>
        </w:rPr>
        <w:t>II</w:t>
      </w:r>
      <w:r w:rsidR="00601C5D" w:rsidRPr="002508C2">
        <w:rPr>
          <w:rFonts w:ascii="Times New Roman" w:hAnsi="Times New Roman"/>
          <w:i/>
          <w:sz w:val="28"/>
          <w:szCs w:val="28"/>
        </w:rPr>
        <w:t>.</w:t>
      </w:r>
      <w:r w:rsidR="00601C5D" w:rsidRPr="002508C2">
        <w:rPr>
          <w:rFonts w:ascii="Times New Roman" w:hAnsi="Times New Roman"/>
          <w:sz w:val="28"/>
          <w:szCs w:val="28"/>
        </w:rPr>
        <w:t xml:space="preserve"> Владение собой </w:t>
      </w:r>
      <w:r>
        <w:rPr>
          <w:rFonts w:ascii="Times New Roman" w:hAnsi="Times New Roman"/>
          <w:i/>
          <w:sz w:val="28"/>
          <w:szCs w:val="28"/>
        </w:rPr>
        <w:t>(«как говорить»);у</w:t>
      </w:r>
      <w:r w:rsidR="00601C5D" w:rsidRPr="002508C2">
        <w:rPr>
          <w:rFonts w:ascii="Times New Roman" w:hAnsi="Times New Roman"/>
          <w:i/>
          <w:sz w:val="28"/>
          <w:szCs w:val="28"/>
        </w:rPr>
        <w:t xml:space="preserve">ровень </w:t>
      </w:r>
      <w:r w:rsidR="00601C5D" w:rsidRPr="002508C2">
        <w:rPr>
          <w:rFonts w:ascii="Times New Roman" w:hAnsi="Times New Roman"/>
          <w:i/>
          <w:sz w:val="28"/>
          <w:szCs w:val="28"/>
          <w:lang w:val="en-US"/>
        </w:rPr>
        <w:t>III</w:t>
      </w:r>
      <w:r w:rsidR="00601C5D" w:rsidRPr="002508C2">
        <w:rPr>
          <w:rFonts w:ascii="Times New Roman" w:hAnsi="Times New Roman"/>
          <w:sz w:val="28"/>
          <w:szCs w:val="28"/>
        </w:rPr>
        <w:t xml:space="preserve">. Образ оратора </w:t>
      </w:r>
      <w:r w:rsidR="00601C5D" w:rsidRPr="002508C2">
        <w:rPr>
          <w:rFonts w:ascii="Times New Roman" w:hAnsi="Times New Roman"/>
          <w:i/>
          <w:sz w:val="28"/>
          <w:szCs w:val="28"/>
        </w:rPr>
        <w:t>(«кто говорит»).</w:t>
      </w:r>
      <w:r w:rsidR="00601C5D" w:rsidRPr="002508C2">
        <w:rPr>
          <w:rFonts w:ascii="Times New Roman" w:hAnsi="Times New Roman"/>
          <w:sz w:val="28"/>
          <w:szCs w:val="28"/>
        </w:rPr>
        <w:t xml:space="preserve"> </w:t>
      </w:r>
    </w:p>
    <w:p w14:paraId="0DAFE35C" w14:textId="77777777" w:rsidR="00601C5D" w:rsidRDefault="00601C5D" w:rsidP="00127E0F">
      <w:pPr>
        <w:shd w:val="clear" w:color="auto" w:fill="FFFFFF"/>
        <w:spacing w:after="0" w:line="240" w:lineRule="auto"/>
        <w:ind w:firstLine="567"/>
        <w:jc w:val="both"/>
        <w:rPr>
          <w:rFonts w:ascii="Times New Roman" w:hAnsi="Times New Roman"/>
          <w:b/>
          <w:sz w:val="28"/>
          <w:szCs w:val="28"/>
        </w:rPr>
      </w:pPr>
    </w:p>
    <w:p w14:paraId="2FB20056" w14:textId="6D2B8E4A" w:rsidR="00601C5D" w:rsidRDefault="001C54B6" w:rsidP="00127E0F">
      <w:pPr>
        <w:shd w:val="clear" w:color="auto" w:fill="FFFFFF"/>
        <w:spacing w:after="0" w:line="240" w:lineRule="auto"/>
        <w:ind w:firstLine="567"/>
        <w:jc w:val="both"/>
        <w:rPr>
          <w:rFonts w:ascii="Times New Roman" w:hAnsi="Times New Roman"/>
          <w:b/>
          <w:sz w:val="28"/>
          <w:szCs w:val="28"/>
        </w:rPr>
      </w:pPr>
      <w:r>
        <w:rPr>
          <w:rFonts w:ascii="Times New Roman" w:hAnsi="Times New Roman"/>
          <w:b/>
          <w:sz w:val="28"/>
          <w:szCs w:val="28"/>
        </w:rPr>
        <w:t>ТЕМА 13</w:t>
      </w:r>
      <w:r w:rsidR="00601C5D" w:rsidRPr="006E6487">
        <w:rPr>
          <w:rFonts w:ascii="Times New Roman" w:hAnsi="Times New Roman"/>
          <w:b/>
          <w:sz w:val="28"/>
          <w:szCs w:val="28"/>
        </w:rPr>
        <w:t xml:space="preserve">. </w:t>
      </w:r>
      <w:r w:rsidR="00601C5D">
        <w:rPr>
          <w:rFonts w:ascii="Times New Roman" w:hAnsi="Times New Roman"/>
          <w:b/>
          <w:sz w:val="28"/>
          <w:szCs w:val="28"/>
        </w:rPr>
        <w:t xml:space="preserve">Этапы работы над публичной речью </w:t>
      </w:r>
    </w:p>
    <w:p w14:paraId="5AC3BAC2" w14:textId="21AB091F" w:rsidR="00601C5D" w:rsidRPr="006E6487" w:rsidRDefault="00601C5D" w:rsidP="00127E0F">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Подготовительный (</w:t>
      </w:r>
      <w:proofErr w:type="spellStart"/>
      <w:r>
        <w:rPr>
          <w:rFonts w:ascii="Times New Roman" w:hAnsi="Times New Roman"/>
          <w:i/>
          <w:sz w:val="28"/>
          <w:szCs w:val="28"/>
        </w:rPr>
        <w:t>докоммуникативный</w:t>
      </w:r>
      <w:proofErr w:type="spellEnd"/>
      <w:r>
        <w:rPr>
          <w:rFonts w:ascii="Times New Roman" w:hAnsi="Times New Roman"/>
          <w:i/>
          <w:sz w:val="28"/>
          <w:szCs w:val="28"/>
        </w:rPr>
        <w:t>)</w:t>
      </w:r>
      <w:r w:rsidRPr="00A7338F">
        <w:rPr>
          <w:rFonts w:ascii="Times New Roman" w:hAnsi="Times New Roman"/>
          <w:i/>
          <w:sz w:val="28"/>
          <w:szCs w:val="28"/>
        </w:rPr>
        <w:t xml:space="preserve">  этап</w:t>
      </w:r>
      <w:r>
        <w:rPr>
          <w:rFonts w:ascii="Times New Roman" w:hAnsi="Times New Roman"/>
          <w:sz w:val="28"/>
          <w:szCs w:val="28"/>
        </w:rPr>
        <w:t xml:space="preserve"> работы над публичным выступлением. Его цели и задачи.</w:t>
      </w:r>
    </w:p>
    <w:p w14:paraId="38515359" w14:textId="6FED566F" w:rsidR="00601C5D" w:rsidRDefault="00601C5D" w:rsidP="00127E0F">
      <w:pPr>
        <w:shd w:val="clear" w:color="auto" w:fill="FFFFFF"/>
        <w:spacing w:after="0" w:line="240" w:lineRule="auto"/>
        <w:ind w:firstLine="567"/>
        <w:jc w:val="both"/>
        <w:rPr>
          <w:rFonts w:ascii="Times New Roman" w:hAnsi="Times New Roman"/>
          <w:sz w:val="28"/>
          <w:szCs w:val="28"/>
        </w:rPr>
      </w:pPr>
      <w:r w:rsidRPr="00A7338F">
        <w:rPr>
          <w:rFonts w:ascii="Times New Roman" w:hAnsi="Times New Roman"/>
          <w:i/>
          <w:sz w:val="28"/>
          <w:szCs w:val="28"/>
        </w:rPr>
        <w:t>Коммуникативный этап</w:t>
      </w:r>
      <w:r w:rsidR="00127E0F">
        <w:rPr>
          <w:rFonts w:ascii="Times New Roman" w:hAnsi="Times New Roman"/>
          <w:sz w:val="28"/>
          <w:szCs w:val="28"/>
        </w:rPr>
        <w:t>. Пошаговое начало речи</w:t>
      </w:r>
      <w:r>
        <w:rPr>
          <w:rFonts w:ascii="Times New Roman" w:hAnsi="Times New Roman"/>
          <w:sz w:val="28"/>
          <w:szCs w:val="28"/>
        </w:rPr>
        <w:t>.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22F74A83" w14:textId="7F19CE9D" w:rsidR="00601C5D" w:rsidRPr="002508C2" w:rsidRDefault="00601C5D" w:rsidP="00127E0F">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Этап самодиагностики (</w:t>
      </w:r>
      <w:proofErr w:type="spellStart"/>
      <w:r>
        <w:rPr>
          <w:rFonts w:ascii="Times New Roman" w:hAnsi="Times New Roman"/>
          <w:i/>
          <w:sz w:val="28"/>
          <w:szCs w:val="28"/>
        </w:rPr>
        <w:t>посткоммуникативный</w:t>
      </w:r>
      <w:proofErr w:type="spellEnd"/>
      <w:r>
        <w:rPr>
          <w:rFonts w:ascii="Times New Roman" w:hAnsi="Times New Roman"/>
          <w:i/>
          <w:sz w:val="28"/>
          <w:szCs w:val="28"/>
        </w:rPr>
        <w:t>)</w:t>
      </w:r>
      <w:r>
        <w:rPr>
          <w:rFonts w:ascii="Times New Roman" w:hAnsi="Times New Roman"/>
          <w:sz w:val="28"/>
          <w:szCs w:val="28"/>
        </w:rPr>
        <w:t xml:space="preserve">. Самодиагностика и её роль в процессе завершения публичного выступления. </w:t>
      </w:r>
    </w:p>
    <w:p w14:paraId="00B00787" w14:textId="77777777" w:rsidR="001C54B6" w:rsidRDefault="001C54B6" w:rsidP="00127E0F">
      <w:pPr>
        <w:shd w:val="clear" w:color="auto" w:fill="FFFFFF"/>
        <w:spacing w:after="0" w:line="240" w:lineRule="auto"/>
        <w:ind w:firstLine="567"/>
        <w:jc w:val="both"/>
        <w:rPr>
          <w:rFonts w:ascii="Times New Roman" w:hAnsi="Times New Roman"/>
          <w:b/>
          <w:bCs/>
          <w:sz w:val="28"/>
          <w:szCs w:val="28"/>
        </w:rPr>
      </w:pPr>
    </w:p>
    <w:p w14:paraId="03F23A84" w14:textId="5357C3F3" w:rsidR="00601C5D" w:rsidRPr="002508C2" w:rsidRDefault="00601C5D" w:rsidP="00127E0F">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w:t>
      </w:r>
      <w:r w:rsidR="001C54B6">
        <w:rPr>
          <w:rFonts w:ascii="Times New Roman" w:hAnsi="Times New Roman"/>
          <w:b/>
          <w:bCs/>
          <w:sz w:val="28"/>
          <w:szCs w:val="28"/>
        </w:rPr>
        <w:t xml:space="preserve"> 14</w:t>
      </w:r>
      <w:r w:rsidRPr="002508C2">
        <w:rPr>
          <w:rFonts w:ascii="Times New Roman" w:hAnsi="Times New Roman"/>
          <w:b/>
          <w:bCs/>
          <w:sz w:val="28"/>
          <w:szCs w:val="28"/>
        </w:rPr>
        <w:t>. Лингвистические аспекты эффективной деловой (профессиональной) коммуникации</w:t>
      </w:r>
    </w:p>
    <w:p w14:paraId="7EBB92E5" w14:textId="1C186BA0" w:rsidR="00601C5D" w:rsidRPr="006E6487" w:rsidRDefault="00601C5D" w:rsidP="00127E0F">
      <w:pPr>
        <w:shd w:val="clear" w:color="auto" w:fill="FFFFFF"/>
        <w:tabs>
          <w:tab w:val="left" w:pos="1418"/>
        </w:tabs>
        <w:spacing w:after="0" w:line="240" w:lineRule="auto"/>
        <w:ind w:firstLine="567"/>
        <w:jc w:val="both"/>
        <w:rPr>
          <w:rFonts w:ascii="Times New Roman" w:hAnsi="Times New Roman"/>
          <w:sz w:val="28"/>
          <w:szCs w:val="28"/>
        </w:rPr>
      </w:pPr>
      <w:r w:rsidRPr="006E6487">
        <w:rPr>
          <w:rFonts w:ascii="Times New Roman" w:hAnsi="Times New Roman"/>
          <w:sz w:val="28"/>
          <w:szCs w:val="28"/>
        </w:rPr>
        <w:t xml:space="preserve">Оратор и аудитория. Эффективный обмен информацией и  каналы коммуникации: </w:t>
      </w:r>
      <w:r w:rsidRPr="006E6487">
        <w:rPr>
          <w:rFonts w:ascii="Times New Roman" w:hAnsi="Times New Roman"/>
          <w:i/>
          <w:sz w:val="28"/>
          <w:szCs w:val="28"/>
        </w:rPr>
        <w:t>вербальный, вокальный и невербальный.</w:t>
      </w:r>
      <w:r w:rsidRPr="006E6487">
        <w:rPr>
          <w:rFonts w:ascii="Times New Roman" w:hAnsi="Times New Roman"/>
          <w:sz w:val="28"/>
          <w:szCs w:val="28"/>
        </w:rPr>
        <w:t xml:space="preserve">  Практические аспекты завоевания внимания аудитории.. </w:t>
      </w:r>
    </w:p>
    <w:p w14:paraId="1440BB47" w14:textId="50B8EBAA" w:rsidR="00601C5D" w:rsidRDefault="00601C5D" w:rsidP="00127E0F">
      <w:pPr>
        <w:shd w:val="clear" w:color="auto" w:fill="FFFFFF"/>
        <w:tabs>
          <w:tab w:val="left" w:pos="1418"/>
        </w:tabs>
        <w:spacing w:after="0" w:line="240" w:lineRule="auto"/>
        <w:ind w:firstLine="567"/>
        <w:jc w:val="both"/>
        <w:rPr>
          <w:rFonts w:ascii="Times New Roman" w:hAnsi="Times New Roman"/>
          <w:sz w:val="28"/>
          <w:szCs w:val="28"/>
        </w:rPr>
      </w:pPr>
      <w:r w:rsidRPr="006E6487">
        <w:rPr>
          <w:rFonts w:ascii="Times New Roman" w:hAnsi="Times New Roman"/>
          <w:sz w:val="28"/>
          <w:szCs w:val="28"/>
        </w:rPr>
        <w:t xml:space="preserve">Способы поддержания внимания аудитории. </w:t>
      </w:r>
      <w:r>
        <w:rPr>
          <w:rFonts w:ascii="Times New Roman" w:hAnsi="Times New Roman"/>
          <w:sz w:val="28"/>
          <w:szCs w:val="28"/>
        </w:rPr>
        <w:t>Ответы на вопросы</w:t>
      </w:r>
      <w:r w:rsidRPr="002508C2">
        <w:rPr>
          <w:rFonts w:ascii="Times New Roman" w:hAnsi="Times New Roman"/>
          <w:sz w:val="28"/>
          <w:szCs w:val="28"/>
        </w:rPr>
        <w:t xml:space="preserve"> аудитории.</w:t>
      </w:r>
      <w:r>
        <w:rPr>
          <w:rFonts w:ascii="Times New Roman" w:hAnsi="Times New Roman"/>
          <w:sz w:val="28"/>
          <w:szCs w:val="28"/>
        </w:rPr>
        <w:t xml:space="preserve"> Типы вопросов.</w:t>
      </w:r>
    </w:p>
    <w:p w14:paraId="7C1D8847" w14:textId="77777777" w:rsidR="001C54B6" w:rsidRDefault="001C54B6" w:rsidP="00127E0F">
      <w:pPr>
        <w:shd w:val="clear" w:color="auto" w:fill="FFFFFF"/>
        <w:tabs>
          <w:tab w:val="left" w:pos="1418"/>
        </w:tabs>
        <w:spacing w:after="0" w:line="240" w:lineRule="auto"/>
        <w:ind w:firstLine="567"/>
        <w:jc w:val="both"/>
        <w:rPr>
          <w:rFonts w:ascii="Times New Roman" w:hAnsi="Times New Roman"/>
          <w:b/>
          <w:sz w:val="28"/>
          <w:szCs w:val="28"/>
        </w:rPr>
      </w:pPr>
    </w:p>
    <w:p w14:paraId="125D59FB" w14:textId="03054A0D" w:rsidR="00601C5D" w:rsidRPr="00221A23" w:rsidRDefault="00601C5D" w:rsidP="00127E0F">
      <w:pPr>
        <w:shd w:val="clear" w:color="auto" w:fill="FFFFFF"/>
        <w:tabs>
          <w:tab w:val="left" w:pos="1418"/>
        </w:tabs>
        <w:spacing w:after="0" w:line="240" w:lineRule="auto"/>
        <w:ind w:firstLine="567"/>
        <w:jc w:val="both"/>
        <w:rPr>
          <w:rFonts w:ascii="Times New Roman" w:hAnsi="Times New Roman"/>
          <w:b/>
          <w:sz w:val="28"/>
          <w:szCs w:val="28"/>
        </w:rPr>
      </w:pPr>
      <w:r w:rsidRPr="00221A23">
        <w:rPr>
          <w:rFonts w:ascii="Times New Roman" w:hAnsi="Times New Roman"/>
          <w:b/>
          <w:sz w:val="28"/>
          <w:szCs w:val="28"/>
        </w:rPr>
        <w:t xml:space="preserve">ТЕМА </w:t>
      </w:r>
      <w:r w:rsidR="001C54B6">
        <w:rPr>
          <w:rFonts w:ascii="Times New Roman" w:hAnsi="Times New Roman"/>
          <w:b/>
          <w:sz w:val="28"/>
          <w:szCs w:val="28"/>
        </w:rPr>
        <w:t>15</w:t>
      </w:r>
      <w:r>
        <w:rPr>
          <w:rFonts w:ascii="Times New Roman" w:hAnsi="Times New Roman"/>
          <w:b/>
          <w:sz w:val="28"/>
          <w:szCs w:val="28"/>
        </w:rPr>
        <w:t>.</w:t>
      </w:r>
      <w:r w:rsidRPr="00221A23">
        <w:rPr>
          <w:rFonts w:ascii="Times New Roman" w:hAnsi="Times New Roman"/>
          <w:b/>
          <w:sz w:val="28"/>
          <w:szCs w:val="28"/>
        </w:rPr>
        <w:t xml:space="preserve"> Публичные выступления малых жанров: </w:t>
      </w:r>
      <w:proofErr w:type="spellStart"/>
      <w:r w:rsidRPr="00221A23">
        <w:rPr>
          <w:rFonts w:ascii="Times New Roman" w:hAnsi="Times New Roman"/>
          <w:b/>
          <w:sz w:val="28"/>
          <w:szCs w:val="28"/>
        </w:rPr>
        <w:t>самопрезентация</w:t>
      </w:r>
      <w:proofErr w:type="spellEnd"/>
      <w:r w:rsidRPr="00221A23">
        <w:rPr>
          <w:rFonts w:ascii="Times New Roman" w:hAnsi="Times New Roman"/>
          <w:b/>
          <w:sz w:val="28"/>
          <w:szCs w:val="28"/>
        </w:rPr>
        <w:t>, рецензия</w:t>
      </w:r>
    </w:p>
    <w:p w14:paraId="2251A03B" w14:textId="009BA114" w:rsidR="00601C5D" w:rsidRDefault="00601C5D" w:rsidP="00127E0F">
      <w:pPr>
        <w:shd w:val="clear" w:color="auto" w:fill="FFFFFF"/>
        <w:tabs>
          <w:tab w:val="left" w:pos="1418"/>
        </w:tabs>
        <w:spacing w:after="0" w:line="240" w:lineRule="auto"/>
        <w:ind w:firstLine="567"/>
        <w:jc w:val="both"/>
        <w:rPr>
          <w:rFonts w:ascii="Times New Roman" w:hAnsi="Times New Roman"/>
          <w:sz w:val="28"/>
          <w:szCs w:val="28"/>
        </w:rPr>
      </w:pPr>
      <w:proofErr w:type="spellStart"/>
      <w:r w:rsidRPr="00A7338F">
        <w:rPr>
          <w:rFonts w:ascii="Times New Roman" w:hAnsi="Times New Roman"/>
          <w:i/>
          <w:sz w:val="28"/>
          <w:szCs w:val="28"/>
        </w:rPr>
        <w:t>Самопрезентация</w:t>
      </w:r>
      <w:proofErr w:type="spellEnd"/>
      <w:r>
        <w:rPr>
          <w:rFonts w:ascii="Times New Roman" w:hAnsi="Times New Roman"/>
          <w:sz w:val="28"/>
          <w:szCs w:val="28"/>
        </w:rPr>
        <w:t xml:space="preserve">. Цели и задачи. Начало </w:t>
      </w:r>
      <w:proofErr w:type="spellStart"/>
      <w:r>
        <w:rPr>
          <w:rFonts w:ascii="Times New Roman" w:hAnsi="Times New Roman"/>
          <w:sz w:val="28"/>
          <w:szCs w:val="28"/>
        </w:rPr>
        <w:t>самопрезентации</w:t>
      </w:r>
      <w:proofErr w:type="spellEnd"/>
      <w:r>
        <w:rPr>
          <w:rFonts w:ascii="Times New Roman" w:hAnsi="Times New Roman"/>
          <w:sz w:val="28"/>
          <w:szCs w:val="28"/>
        </w:rPr>
        <w:t xml:space="preserve"> («лестница вступлени</w:t>
      </w:r>
      <w:r w:rsidR="00907B70">
        <w:rPr>
          <w:rFonts w:ascii="Times New Roman" w:hAnsi="Times New Roman"/>
          <w:sz w:val="28"/>
          <w:szCs w:val="28"/>
        </w:rPr>
        <w:t xml:space="preserve">я»). Структура </w:t>
      </w:r>
      <w:proofErr w:type="spellStart"/>
      <w:r w:rsidR="00907B70">
        <w:rPr>
          <w:rFonts w:ascii="Times New Roman" w:hAnsi="Times New Roman"/>
          <w:sz w:val="28"/>
          <w:szCs w:val="28"/>
        </w:rPr>
        <w:t>самопрезентации</w:t>
      </w:r>
      <w:proofErr w:type="spellEnd"/>
      <w:r w:rsidR="00907B70">
        <w:rPr>
          <w:rFonts w:ascii="Times New Roman" w:hAnsi="Times New Roman"/>
          <w:sz w:val="28"/>
          <w:szCs w:val="28"/>
        </w:rPr>
        <w:t>.</w:t>
      </w:r>
    </w:p>
    <w:p w14:paraId="3A63667E" w14:textId="533E76BB" w:rsidR="00601C5D" w:rsidRDefault="00601C5D" w:rsidP="00127E0F">
      <w:pPr>
        <w:shd w:val="clear" w:color="auto" w:fill="FFFFFF"/>
        <w:tabs>
          <w:tab w:val="left" w:pos="1418"/>
        </w:tabs>
        <w:spacing w:after="0" w:line="240" w:lineRule="auto"/>
        <w:ind w:firstLine="567"/>
        <w:jc w:val="both"/>
        <w:rPr>
          <w:rFonts w:ascii="Times New Roman" w:hAnsi="Times New Roman"/>
          <w:sz w:val="28"/>
          <w:szCs w:val="28"/>
        </w:rPr>
      </w:pPr>
      <w:r w:rsidRPr="00221A23">
        <w:rPr>
          <w:rFonts w:ascii="Times New Roman" w:hAnsi="Times New Roman"/>
          <w:i/>
          <w:sz w:val="28"/>
          <w:szCs w:val="28"/>
        </w:rPr>
        <w:t>Рецензия</w:t>
      </w:r>
      <w:r w:rsidR="00907B70">
        <w:rPr>
          <w:rFonts w:ascii="Times New Roman" w:hAnsi="Times New Roman"/>
          <w:sz w:val="28"/>
          <w:szCs w:val="28"/>
        </w:rPr>
        <w:t xml:space="preserve"> на публичное</w:t>
      </w:r>
      <w:r>
        <w:rPr>
          <w:rFonts w:ascii="Times New Roman" w:hAnsi="Times New Roman"/>
          <w:sz w:val="28"/>
          <w:szCs w:val="28"/>
        </w:rPr>
        <w:t xml:space="preserve"> выступление. Цели и задачи рецензии. Принцип позитивной «</w:t>
      </w:r>
      <w:proofErr w:type="spellStart"/>
      <w:r>
        <w:rPr>
          <w:rFonts w:ascii="Times New Roman" w:hAnsi="Times New Roman"/>
          <w:sz w:val="28"/>
          <w:szCs w:val="28"/>
        </w:rPr>
        <w:t>окольцовки</w:t>
      </w:r>
      <w:proofErr w:type="spellEnd"/>
      <w:r>
        <w:rPr>
          <w:rFonts w:ascii="Times New Roman" w:hAnsi="Times New Roman"/>
          <w:sz w:val="28"/>
          <w:szCs w:val="28"/>
        </w:rPr>
        <w:t>» рецензии. Структура рецензии.</w:t>
      </w:r>
      <w:r w:rsidR="0025398D">
        <w:rPr>
          <w:rFonts w:ascii="Times New Roman" w:hAnsi="Times New Roman"/>
          <w:sz w:val="28"/>
          <w:szCs w:val="28"/>
        </w:rPr>
        <w:t xml:space="preserve"> </w:t>
      </w:r>
      <w:r>
        <w:rPr>
          <w:rFonts w:ascii="Times New Roman" w:hAnsi="Times New Roman"/>
          <w:sz w:val="28"/>
          <w:szCs w:val="28"/>
        </w:rPr>
        <w:t>Критерии оценки выступления.</w:t>
      </w:r>
    </w:p>
    <w:p w14:paraId="1401FB84" w14:textId="77777777" w:rsidR="001C54B6" w:rsidRDefault="001C54B6" w:rsidP="00127E0F">
      <w:pPr>
        <w:shd w:val="clear" w:color="auto" w:fill="FFFFFF"/>
        <w:spacing w:after="0" w:line="240" w:lineRule="auto"/>
        <w:ind w:firstLine="567"/>
        <w:jc w:val="both"/>
        <w:rPr>
          <w:rFonts w:ascii="Times New Roman" w:hAnsi="Times New Roman"/>
          <w:b/>
          <w:bCs/>
          <w:sz w:val="28"/>
          <w:szCs w:val="28"/>
        </w:rPr>
      </w:pPr>
    </w:p>
    <w:p w14:paraId="7FB68E61" w14:textId="170AD2C4" w:rsidR="00601C5D" w:rsidRPr="002508C2" w:rsidRDefault="001C54B6" w:rsidP="00127E0F">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16</w:t>
      </w:r>
      <w:r w:rsidR="00601C5D" w:rsidRPr="002508C2">
        <w:rPr>
          <w:rFonts w:ascii="Times New Roman" w:hAnsi="Times New Roman"/>
          <w:b/>
          <w:bCs/>
          <w:sz w:val="28"/>
          <w:szCs w:val="28"/>
        </w:rPr>
        <w:t>. Национальные особенности делового общения</w:t>
      </w:r>
    </w:p>
    <w:p w14:paraId="19810BD0" w14:textId="77777777" w:rsidR="00601C5D" w:rsidRPr="002508C2" w:rsidRDefault="00601C5D" w:rsidP="00127E0F">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bCs/>
          <w:sz w:val="28"/>
          <w:szCs w:val="28"/>
        </w:rPr>
        <w:t xml:space="preserve">Роль и место делового общения в  профессиональной деятельности человека.  Различные формы делового общения. </w:t>
      </w:r>
      <w:r w:rsidRPr="006E6487">
        <w:rPr>
          <w:rFonts w:ascii="Times New Roman" w:hAnsi="Times New Roman"/>
          <w:bCs/>
          <w:sz w:val="28"/>
          <w:szCs w:val="28"/>
        </w:rPr>
        <w:t>Понятие этикета делового общения.  Национальные особенности делового общения.</w:t>
      </w:r>
    </w:p>
    <w:p w14:paraId="7A927592" w14:textId="644DC689" w:rsidR="00601C5D" w:rsidRDefault="00601C5D" w:rsidP="00127E0F">
      <w:pPr>
        <w:tabs>
          <w:tab w:val="left" w:pos="1134"/>
        </w:tabs>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Стратегия и тактика делового общения в зависимости  от культурно-национальных характеристик аудитории. </w:t>
      </w:r>
    </w:p>
    <w:p w14:paraId="2B1AAF60" w14:textId="77777777" w:rsidR="001C54B6" w:rsidRDefault="001C54B6" w:rsidP="00127E0F">
      <w:pPr>
        <w:tabs>
          <w:tab w:val="left" w:pos="1134"/>
        </w:tabs>
        <w:spacing w:after="0" w:line="240" w:lineRule="auto"/>
        <w:ind w:firstLine="567"/>
        <w:jc w:val="both"/>
        <w:rPr>
          <w:rFonts w:ascii="Times New Roman" w:hAnsi="Times New Roman"/>
          <w:b/>
          <w:sz w:val="28"/>
          <w:szCs w:val="28"/>
        </w:rPr>
      </w:pPr>
    </w:p>
    <w:p w14:paraId="5FB5568D" w14:textId="6517B43E" w:rsidR="00601C5D" w:rsidRPr="001D43BA" w:rsidRDefault="001C54B6" w:rsidP="00127E0F">
      <w:pPr>
        <w:tabs>
          <w:tab w:val="left" w:pos="1134"/>
        </w:tabs>
        <w:spacing w:after="0" w:line="240" w:lineRule="auto"/>
        <w:ind w:firstLine="567"/>
        <w:jc w:val="both"/>
        <w:rPr>
          <w:rFonts w:ascii="Times New Roman" w:hAnsi="Times New Roman"/>
          <w:b/>
          <w:sz w:val="28"/>
          <w:szCs w:val="28"/>
        </w:rPr>
      </w:pPr>
      <w:r>
        <w:rPr>
          <w:rFonts w:ascii="Times New Roman" w:hAnsi="Times New Roman"/>
          <w:b/>
          <w:sz w:val="28"/>
          <w:szCs w:val="28"/>
        </w:rPr>
        <w:t>ТЕМА 17</w:t>
      </w:r>
      <w:r w:rsidR="00601C5D" w:rsidRPr="001D43BA">
        <w:rPr>
          <w:rFonts w:ascii="Times New Roman" w:hAnsi="Times New Roman"/>
          <w:b/>
          <w:sz w:val="28"/>
          <w:szCs w:val="28"/>
        </w:rPr>
        <w:t>. Убеждение собеседника</w:t>
      </w:r>
      <w:r w:rsidR="005A5FD4">
        <w:rPr>
          <w:rFonts w:ascii="Times New Roman" w:hAnsi="Times New Roman"/>
          <w:b/>
          <w:sz w:val="28"/>
          <w:szCs w:val="28"/>
        </w:rPr>
        <w:t>. Полемическое мастерство.</w:t>
      </w:r>
    </w:p>
    <w:p w14:paraId="3422CE7B" w14:textId="14DD55FD" w:rsidR="00601C5D" w:rsidRDefault="00601C5D" w:rsidP="00127E0F">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Правила эффективной аргумен</w:t>
      </w:r>
      <w:r w:rsidR="001C54B6">
        <w:rPr>
          <w:rFonts w:ascii="Times New Roman" w:hAnsi="Times New Roman"/>
          <w:sz w:val="28"/>
          <w:szCs w:val="28"/>
        </w:rPr>
        <w:t>тации. Основные типы аргументов:</w:t>
      </w:r>
    </w:p>
    <w:p w14:paraId="36582112" w14:textId="1C48206C" w:rsidR="00601C5D" w:rsidRDefault="00601C5D" w:rsidP="00127E0F">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127E0F">
        <w:rPr>
          <w:rFonts w:ascii="Times New Roman" w:hAnsi="Times New Roman"/>
          <w:i/>
          <w:sz w:val="28"/>
          <w:szCs w:val="28"/>
        </w:rPr>
        <w:t>сильные и слабые, логические и эмоциональные.</w:t>
      </w:r>
    </w:p>
    <w:p w14:paraId="77AC9E82" w14:textId="77777777" w:rsidR="00601C5D" w:rsidRDefault="00601C5D" w:rsidP="00127E0F">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Образцы убеждающих речей. Правила составления убеждающей речи.</w:t>
      </w:r>
    </w:p>
    <w:p w14:paraId="41412415" w14:textId="77777777" w:rsidR="00601C5D" w:rsidRDefault="00601C5D" w:rsidP="00127E0F">
      <w:pPr>
        <w:spacing w:line="240" w:lineRule="auto"/>
        <w:ind w:firstLine="709"/>
        <w:jc w:val="both"/>
        <w:rPr>
          <w:rFonts w:ascii="Times New Roman" w:eastAsia="Times New Roman" w:hAnsi="Times New Roman" w:cs="Times New Roman"/>
          <w:b/>
          <w:bCs/>
          <w:color w:val="000000"/>
          <w:sz w:val="28"/>
          <w:szCs w:val="28"/>
          <w:lang w:eastAsia="en-GB"/>
        </w:rPr>
      </w:pPr>
    </w:p>
    <w:p w14:paraId="4996221F" w14:textId="77777777" w:rsidR="004C6855" w:rsidRDefault="004C6855" w:rsidP="001619C9">
      <w:pPr>
        <w:ind w:firstLine="709"/>
        <w:jc w:val="both"/>
        <w:rPr>
          <w:rFonts w:ascii="Times New Roman" w:eastAsia="Times New Roman" w:hAnsi="Times New Roman" w:cs="Times New Roman"/>
          <w:b/>
          <w:bCs/>
          <w:color w:val="000000"/>
          <w:sz w:val="28"/>
          <w:szCs w:val="28"/>
          <w:lang w:eastAsia="en-GB"/>
        </w:rPr>
      </w:pPr>
    </w:p>
    <w:p w14:paraId="1FA7CB51" w14:textId="77777777" w:rsidR="004C6855" w:rsidRDefault="004C6855" w:rsidP="001619C9">
      <w:pPr>
        <w:ind w:firstLine="709"/>
        <w:jc w:val="both"/>
        <w:rPr>
          <w:rFonts w:ascii="Times New Roman" w:eastAsia="Times New Roman" w:hAnsi="Times New Roman" w:cs="Times New Roman"/>
          <w:b/>
          <w:bCs/>
          <w:color w:val="000000"/>
          <w:sz w:val="28"/>
          <w:szCs w:val="28"/>
          <w:lang w:eastAsia="en-GB"/>
        </w:rPr>
      </w:pPr>
    </w:p>
    <w:p w14:paraId="032FA3EB" w14:textId="77777777" w:rsidR="004C6855" w:rsidRDefault="004C6855" w:rsidP="001619C9">
      <w:pPr>
        <w:ind w:firstLine="709"/>
        <w:jc w:val="both"/>
        <w:rPr>
          <w:rFonts w:ascii="Times New Roman" w:eastAsia="Times New Roman" w:hAnsi="Times New Roman" w:cs="Times New Roman"/>
          <w:b/>
          <w:bCs/>
          <w:color w:val="000000"/>
          <w:sz w:val="28"/>
          <w:szCs w:val="28"/>
          <w:lang w:eastAsia="en-GB"/>
        </w:rPr>
      </w:pPr>
    </w:p>
    <w:p w14:paraId="026BDDF2" w14:textId="7352A39F" w:rsidR="001619C9" w:rsidRPr="001619C9" w:rsidRDefault="00A00E86" w:rsidP="001619C9">
      <w:pPr>
        <w:ind w:firstLine="709"/>
        <w:jc w:val="both"/>
        <w:rPr>
          <w:rFonts w:ascii="Times New Roman" w:eastAsia="Times New Roman" w:hAnsi="Times New Roman" w:cs="Times New Roman"/>
          <w:b/>
          <w:bCs/>
          <w:color w:val="000000"/>
          <w:sz w:val="28"/>
          <w:szCs w:val="28"/>
          <w:lang w:eastAsia="en-GB"/>
        </w:rPr>
      </w:pPr>
      <w:r w:rsidRPr="00CC26BE">
        <w:rPr>
          <w:rFonts w:ascii="Times New Roman" w:eastAsia="Times New Roman" w:hAnsi="Times New Roman" w:cs="Times New Roman"/>
          <w:b/>
          <w:bCs/>
          <w:color w:val="000000"/>
          <w:sz w:val="28"/>
          <w:szCs w:val="28"/>
          <w:lang w:eastAsia="en-GB"/>
        </w:rPr>
        <w:lastRenderedPageBreak/>
        <w:t xml:space="preserve">5.2. </w:t>
      </w:r>
      <w:proofErr w:type="spellStart"/>
      <w:r w:rsidRPr="00CC26BE">
        <w:rPr>
          <w:rFonts w:ascii="Times New Roman" w:eastAsia="Times New Roman" w:hAnsi="Times New Roman" w:cs="Times New Roman"/>
          <w:b/>
          <w:bCs/>
          <w:color w:val="000000"/>
          <w:sz w:val="28"/>
          <w:szCs w:val="28"/>
          <w:lang w:eastAsia="en-GB"/>
        </w:rPr>
        <w:t>Учебно</w:t>
      </w:r>
      <w:proofErr w:type="spellEnd"/>
      <w:r w:rsidRPr="00CC26BE">
        <w:rPr>
          <w:rFonts w:ascii="Times New Roman" w:eastAsia="Times New Roman" w:hAnsi="Times New Roman" w:cs="Times New Roman"/>
          <w:b/>
          <w:bCs/>
          <w:color w:val="000000"/>
          <w:sz w:val="28"/>
          <w:szCs w:val="28"/>
          <w:lang w:eastAsia="en-GB"/>
        </w:rPr>
        <w:t xml:space="preserve"> – тематический план</w:t>
      </w:r>
    </w:p>
    <w:p w14:paraId="44B646E7" w14:textId="5FA523CD" w:rsidR="00A00E86" w:rsidRPr="004C6855" w:rsidRDefault="004C6855" w:rsidP="00B32D47">
      <w:pPr>
        <w:ind w:firstLine="709"/>
        <w:jc w:val="right"/>
        <w:rPr>
          <w:rFonts w:ascii="Times New Roman" w:eastAsia="Times New Roman" w:hAnsi="Times New Roman" w:cs="Times New Roman"/>
          <w:sz w:val="28"/>
          <w:szCs w:val="28"/>
          <w:lang w:eastAsia="en-GB"/>
        </w:rPr>
      </w:pPr>
      <w:r w:rsidRPr="004C6855">
        <w:rPr>
          <w:rFonts w:ascii="Times New Roman" w:eastAsia="Times New Roman" w:hAnsi="Times New Roman" w:cs="Times New Roman"/>
          <w:sz w:val="28"/>
          <w:szCs w:val="28"/>
          <w:lang w:eastAsia="en-GB"/>
        </w:rPr>
        <w:t>Таблица 3</w:t>
      </w:r>
    </w:p>
    <w:p w14:paraId="5D5B4E08" w14:textId="05EF5956" w:rsidR="004C6855" w:rsidRPr="004C6855" w:rsidRDefault="004C6855" w:rsidP="004C6855">
      <w:pPr>
        <w:ind w:firstLine="709"/>
        <w:jc w:val="center"/>
        <w:rPr>
          <w:rFonts w:ascii="Times New Roman" w:eastAsia="Times New Roman" w:hAnsi="Times New Roman" w:cs="Times New Roman"/>
          <w:lang w:eastAsia="en-GB"/>
        </w:rPr>
      </w:pPr>
      <w:r w:rsidRPr="004C6855">
        <w:rPr>
          <w:rFonts w:ascii="Times New Roman" w:eastAsia="Times New Roman" w:hAnsi="Times New Roman" w:cs="Times New Roman"/>
          <w:sz w:val="28"/>
          <w:szCs w:val="28"/>
          <w:lang w:eastAsia="en-GB"/>
        </w:rPr>
        <w:t>Очная форма обучения</w:t>
      </w:r>
    </w:p>
    <w:tbl>
      <w:tblPr>
        <w:tblStyle w:val="TableNormal"/>
        <w:tblW w:w="9349" w:type="dxa"/>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9"/>
        <w:gridCol w:w="1701"/>
        <w:gridCol w:w="542"/>
        <w:gridCol w:w="708"/>
        <w:gridCol w:w="708"/>
        <w:gridCol w:w="1151"/>
        <w:gridCol w:w="1134"/>
        <w:gridCol w:w="1121"/>
        <w:gridCol w:w="1695"/>
      </w:tblGrid>
      <w:tr w:rsidR="00FF6F69" w14:paraId="4FCF4608" w14:textId="77777777" w:rsidTr="001D6B64">
        <w:trPr>
          <w:trHeight w:val="275"/>
        </w:trPr>
        <w:tc>
          <w:tcPr>
            <w:tcW w:w="589" w:type="dxa"/>
            <w:vMerge w:val="restart"/>
          </w:tcPr>
          <w:p w14:paraId="7502F895" w14:textId="77777777" w:rsidR="00FF6F69" w:rsidRPr="00DE7689" w:rsidRDefault="00FF6F69" w:rsidP="0035351F">
            <w:pPr>
              <w:pStyle w:val="TableParagraph"/>
              <w:rPr>
                <w:sz w:val="26"/>
                <w:lang w:val="ru-RU"/>
              </w:rPr>
            </w:pPr>
          </w:p>
          <w:p w14:paraId="0E076D75" w14:textId="77777777" w:rsidR="00FF6F69" w:rsidRPr="00DE7689" w:rsidRDefault="00FF6F69" w:rsidP="0035351F">
            <w:pPr>
              <w:pStyle w:val="TableParagraph"/>
              <w:spacing w:before="10"/>
              <w:rPr>
                <w:sz w:val="21"/>
                <w:lang w:val="ru-RU"/>
              </w:rPr>
            </w:pPr>
          </w:p>
          <w:p w14:paraId="4DFEE8C3" w14:textId="77777777" w:rsidR="00FF6F69" w:rsidRPr="006F3D5C" w:rsidRDefault="00FF6F69" w:rsidP="0035351F">
            <w:pPr>
              <w:pStyle w:val="TableParagraph"/>
              <w:ind w:left="107"/>
              <w:rPr>
                <w:sz w:val="24"/>
              </w:rPr>
            </w:pPr>
            <w:r w:rsidRPr="006F3D5C">
              <w:rPr>
                <w:sz w:val="24"/>
              </w:rPr>
              <w:t>/п</w:t>
            </w:r>
          </w:p>
        </w:tc>
        <w:tc>
          <w:tcPr>
            <w:tcW w:w="1701" w:type="dxa"/>
            <w:vMerge w:val="restart"/>
          </w:tcPr>
          <w:p w14:paraId="473450B7" w14:textId="77777777" w:rsidR="00FF6F69" w:rsidRPr="006F3D5C" w:rsidRDefault="00FF6F69" w:rsidP="0035351F">
            <w:pPr>
              <w:pStyle w:val="TableParagraph"/>
              <w:ind w:left="108" w:right="172"/>
              <w:rPr>
                <w:b/>
                <w:sz w:val="24"/>
                <w:lang w:val="ru-RU"/>
              </w:rPr>
            </w:pPr>
            <w:r w:rsidRPr="006F3D5C">
              <w:rPr>
                <w:b/>
                <w:sz w:val="24"/>
                <w:lang w:val="ru-RU"/>
              </w:rPr>
              <w:t xml:space="preserve">Наименован </w:t>
            </w:r>
            <w:proofErr w:type="spellStart"/>
            <w:r w:rsidRPr="006F3D5C">
              <w:rPr>
                <w:b/>
                <w:sz w:val="24"/>
                <w:lang w:val="ru-RU"/>
              </w:rPr>
              <w:t>ие</w:t>
            </w:r>
            <w:proofErr w:type="spellEnd"/>
            <w:r w:rsidRPr="006F3D5C">
              <w:rPr>
                <w:b/>
                <w:sz w:val="24"/>
                <w:lang w:val="ru-RU"/>
              </w:rPr>
              <w:t xml:space="preserve"> тем (разделов) дисциплины</w:t>
            </w:r>
          </w:p>
        </w:tc>
        <w:tc>
          <w:tcPr>
            <w:tcW w:w="5364" w:type="dxa"/>
            <w:gridSpan w:val="6"/>
          </w:tcPr>
          <w:p w14:paraId="3D094815" w14:textId="77777777" w:rsidR="00FF6F69" w:rsidRPr="006F3D5C" w:rsidRDefault="00FF6F69" w:rsidP="0035351F">
            <w:pPr>
              <w:pStyle w:val="TableParagraph"/>
              <w:spacing w:line="256" w:lineRule="exact"/>
              <w:ind w:left="816"/>
              <w:rPr>
                <w:b/>
                <w:sz w:val="24"/>
              </w:rPr>
            </w:pPr>
            <w:proofErr w:type="spellStart"/>
            <w:r w:rsidRPr="006F3D5C">
              <w:rPr>
                <w:b/>
                <w:sz w:val="24"/>
              </w:rPr>
              <w:t>Трудоемкость</w:t>
            </w:r>
            <w:proofErr w:type="spellEnd"/>
            <w:r w:rsidRPr="006F3D5C">
              <w:rPr>
                <w:b/>
                <w:sz w:val="24"/>
              </w:rPr>
              <w:t xml:space="preserve"> в </w:t>
            </w:r>
            <w:proofErr w:type="spellStart"/>
            <w:r w:rsidRPr="006F3D5C">
              <w:rPr>
                <w:b/>
                <w:sz w:val="24"/>
              </w:rPr>
              <w:t>часах</w:t>
            </w:r>
            <w:proofErr w:type="spellEnd"/>
          </w:p>
        </w:tc>
        <w:tc>
          <w:tcPr>
            <w:tcW w:w="1695" w:type="dxa"/>
            <w:vMerge w:val="restart"/>
          </w:tcPr>
          <w:p w14:paraId="281F3209" w14:textId="77777777" w:rsidR="00FF6F69" w:rsidRPr="006F3D5C" w:rsidRDefault="00FF6F69" w:rsidP="0035351F">
            <w:pPr>
              <w:pStyle w:val="TableParagraph"/>
              <w:ind w:left="104"/>
              <w:rPr>
                <w:b/>
                <w:sz w:val="24"/>
              </w:rPr>
            </w:pPr>
            <w:proofErr w:type="spellStart"/>
            <w:r w:rsidRPr="006F3D5C">
              <w:rPr>
                <w:b/>
                <w:sz w:val="24"/>
              </w:rPr>
              <w:t>Формы</w:t>
            </w:r>
            <w:proofErr w:type="spellEnd"/>
            <w:r w:rsidRPr="006F3D5C">
              <w:rPr>
                <w:b/>
                <w:sz w:val="24"/>
              </w:rPr>
              <w:t xml:space="preserve"> </w:t>
            </w:r>
            <w:proofErr w:type="spellStart"/>
            <w:r w:rsidRPr="006F3D5C">
              <w:rPr>
                <w:b/>
                <w:sz w:val="24"/>
              </w:rPr>
              <w:t>текущего</w:t>
            </w:r>
            <w:proofErr w:type="spellEnd"/>
            <w:r w:rsidRPr="006F3D5C">
              <w:rPr>
                <w:b/>
                <w:sz w:val="24"/>
              </w:rPr>
              <w:t xml:space="preserve"> </w:t>
            </w:r>
            <w:proofErr w:type="spellStart"/>
            <w:r w:rsidRPr="006F3D5C">
              <w:rPr>
                <w:b/>
                <w:sz w:val="24"/>
              </w:rPr>
              <w:t>контроля</w:t>
            </w:r>
            <w:proofErr w:type="spellEnd"/>
            <w:r w:rsidRPr="006F3D5C">
              <w:rPr>
                <w:b/>
                <w:sz w:val="24"/>
              </w:rPr>
              <w:t xml:space="preserve"> </w:t>
            </w:r>
            <w:proofErr w:type="spellStart"/>
            <w:r w:rsidRPr="006F3D5C">
              <w:rPr>
                <w:b/>
                <w:sz w:val="24"/>
              </w:rPr>
              <w:t>успеваемости</w:t>
            </w:r>
            <w:proofErr w:type="spellEnd"/>
          </w:p>
        </w:tc>
      </w:tr>
      <w:tr w:rsidR="00FF6F69" w14:paraId="0D18D248" w14:textId="77777777" w:rsidTr="001D6B64">
        <w:trPr>
          <w:trHeight w:val="275"/>
        </w:trPr>
        <w:tc>
          <w:tcPr>
            <w:tcW w:w="589" w:type="dxa"/>
            <w:vMerge/>
            <w:tcBorders>
              <w:top w:val="nil"/>
            </w:tcBorders>
          </w:tcPr>
          <w:p w14:paraId="5DBE74AD" w14:textId="77777777" w:rsidR="00FF6F69" w:rsidRPr="006F3D5C" w:rsidRDefault="00FF6F69" w:rsidP="0035351F">
            <w:pPr>
              <w:rPr>
                <w:rFonts w:ascii="Times New Roman" w:hAnsi="Times New Roman" w:cs="Times New Roman"/>
                <w:sz w:val="2"/>
                <w:szCs w:val="2"/>
              </w:rPr>
            </w:pPr>
          </w:p>
        </w:tc>
        <w:tc>
          <w:tcPr>
            <w:tcW w:w="1701" w:type="dxa"/>
            <w:vMerge/>
            <w:tcBorders>
              <w:top w:val="nil"/>
            </w:tcBorders>
          </w:tcPr>
          <w:p w14:paraId="6E8EED88" w14:textId="77777777" w:rsidR="00FF6F69" w:rsidRPr="006F3D5C" w:rsidRDefault="00FF6F69" w:rsidP="0035351F">
            <w:pPr>
              <w:rPr>
                <w:rFonts w:ascii="Times New Roman" w:hAnsi="Times New Roman" w:cs="Times New Roman"/>
                <w:sz w:val="2"/>
                <w:szCs w:val="2"/>
              </w:rPr>
            </w:pPr>
          </w:p>
        </w:tc>
        <w:tc>
          <w:tcPr>
            <w:tcW w:w="542" w:type="dxa"/>
            <w:vMerge w:val="restart"/>
            <w:textDirection w:val="btLr"/>
          </w:tcPr>
          <w:p w14:paraId="7C3B6EB1" w14:textId="77777777" w:rsidR="00FF6F69" w:rsidRPr="006F3D5C" w:rsidRDefault="00FF6F69" w:rsidP="0035351F">
            <w:pPr>
              <w:pStyle w:val="TableParagraph"/>
              <w:spacing w:before="112"/>
              <w:ind w:left="-1"/>
              <w:rPr>
                <w:b/>
                <w:sz w:val="24"/>
              </w:rPr>
            </w:pPr>
            <w:proofErr w:type="spellStart"/>
            <w:r w:rsidRPr="006F3D5C">
              <w:rPr>
                <w:b/>
                <w:sz w:val="24"/>
              </w:rPr>
              <w:t>Всего</w:t>
            </w:r>
            <w:proofErr w:type="spellEnd"/>
          </w:p>
        </w:tc>
        <w:tc>
          <w:tcPr>
            <w:tcW w:w="3701" w:type="dxa"/>
            <w:gridSpan w:val="4"/>
          </w:tcPr>
          <w:p w14:paraId="0F1278E9" w14:textId="77777777" w:rsidR="00FF6F69" w:rsidRPr="006F3D5C" w:rsidRDefault="00FF6F69" w:rsidP="0035351F">
            <w:pPr>
              <w:pStyle w:val="TableParagraph"/>
              <w:spacing w:line="256" w:lineRule="exact"/>
              <w:ind w:left="816"/>
              <w:rPr>
                <w:b/>
                <w:sz w:val="24"/>
              </w:rPr>
            </w:pPr>
            <w:proofErr w:type="spellStart"/>
            <w:r w:rsidRPr="006F3D5C">
              <w:rPr>
                <w:b/>
                <w:sz w:val="24"/>
              </w:rPr>
              <w:t>Аудиторная</w:t>
            </w:r>
            <w:proofErr w:type="spellEnd"/>
            <w:r w:rsidRPr="006F3D5C">
              <w:rPr>
                <w:b/>
                <w:sz w:val="24"/>
              </w:rPr>
              <w:t xml:space="preserve"> </w:t>
            </w:r>
            <w:proofErr w:type="spellStart"/>
            <w:r w:rsidRPr="006F3D5C">
              <w:rPr>
                <w:b/>
                <w:sz w:val="24"/>
              </w:rPr>
              <w:t>работа</w:t>
            </w:r>
            <w:proofErr w:type="spellEnd"/>
          </w:p>
        </w:tc>
        <w:tc>
          <w:tcPr>
            <w:tcW w:w="1121" w:type="dxa"/>
            <w:vMerge w:val="restart"/>
          </w:tcPr>
          <w:p w14:paraId="52B538D1" w14:textId="77777777" w:rsidR="00FF6F69" w:rsidRPr="006F3D5C" w:rsidRDefault="00FF6F69" w:rsidP="0035351F">
            <w:pPr>
              <w:pStyle w:val="TableParagraph"/>
              <w:ind w:left="107" w:right="129"/>
              <w:jc w:val="both"/>
              <w:rPr>
                <w:b/>
                <w:sz w:val="24"/>
              </w:rPr>
            </w:pPr>
            <w:proofErr w:type="spellStart"/>
            <w:r w:rsidRPr="006F3D5C">
              <w:rPr>
                <w:b/>
                <w:sz w:val="24"/>
              </w:rPr>
              <w:t>Самосто</w:t>
            </w:r>
            <w:proofErr w:type="spellEnd"/>
            <w:r w:rsidRPr="006F3D5C">
              <w:rPr>
                <w:b/>
                <w:sz w:val="24"/>
              </w:rPr>
              <w:t xml:space="preserve"> </w:t>
            </w:r>
            <w:proofErr w:type="spellStart"/>
            <w:r w:rsidRPr="006F3D5C">
              <w:rPr>
                <w:b/>
                <w:sz w:val="24"/>
              </w:rPr>
              <w:t>ятельна</w:t>
            </w:r>
            <w:proofErr w:type="spellEnd"/>
            <w:r w:rsidRPr="006F3D5C">
              <w:rPr>
                <w:b/>
                <w:sz w:val="24"/>
              </w:rPr>
              <w:t xml:space="preserve"> я </w:t>
            </w:r>
            <w:proofErr w:type="spellStart"/>
            <w:r w:rsidRPr="006F3D5C">
              <w:rPr>
                <w:b/>
                <w:sz w:val="24"/>
              </w:rPr>
              <w:t>работа</w:t>
            </w:r>
            <w:proofErr w:type="spellEnd"/>
          </w:p>
        </w:tc>
        <w:tc>
          <w:tcPr>
            <w:tcW w:w="1695" w:type="dxa"/>
            <w:vMerge/>
            <w:tcBorders>
              <w:top w:val="nil"/>
            </w:tcBorders>
          </w:tcPr>
          <w:p w14:paraId="0D519048" w14:textId="77777777" w:rsidR="00FF6F69" w:rsidRPr="006F3D5C" w:rsidRDefault="00FF6F69" w:rsidP="0035351F">
            <w:pPr>
              <w:rPr>
                <w:rFonts w:ascii="Times New Roman" w:hAnsi="Times New Roman" w:cs="Times New Roman"/>
                <w:sz w:val="2"/>
                <w:szCs w:val="2"/>
              </w:rPr>
            </w:pPr>
          </w:p>
        </w:tc>
      </w:tr>
      <w:tr w:rsidR="00FF6F69" w14:paraId="2B9FF6AA" w14:textId="77777777" w:rsidTr="001D6B64">
        <w:trPr>
          <w:trHeight w:val="1134"/>
        </w:trPr>
        <w:tc>
          <w:tcPr>
            <w:tcW w:w="589" w:type="dxa"/>
            <w:vMerge/>
            <w:tcBorders>
              <w:top w:val="nil"/>
            </w:tcBorders>
          </w:tcPr>
          <w:p w14:paraId="0C47C982" w14:textId="77777777" w:rsidR="00FF6F69" w:rsidRPr="006F3D5C" w:rsidRDefault="00FF6F69" w:rsidP="0035351F">
            <w:pPr>
              <w:rPr>
                <w:rFonts w:ascii="Times New Roman" w:hAnsi="Times New Roman" w:cs="Times New Roman"/>
                <w:sz w:val="2"/>
                <w:szCs w:val="2"/>
              </w:rPr>
            </w:pPr>
          </w:p>
        </w:tc>
        <w:tc>
          <w:tcPr>
            <w:tcW w:w="1701" w:type="dxa"/>
            <w:vMerge/>
            <w:tcBorders>
              <w:top w:val="nil"/>
            </w:tcBorders>
          </w:tcPr>
          <w:p w14:paraId="390A404A" w14:textId="77777777" w:rsidR="00FF6F69" w:rsidRPr="006F3D5C" w:rsidRDefault="00FF6F69" w:rsidP="0035351F">
            <w:pPr>
              <w:rPr>
                <w:rFonts w:ascii="Times New Roman" w:hAnsi="Times New Roman" w:cs="Times New Roman"/>
                <w:sz w:val="2"/>
                <w:szCs w:val="2"/>
              </w:rPr>
            </w:pPr>
          </w:p>
        </w:tc>
        <w:tc>
          <w:tcPr>
            <w:tcW w:w="542" w:type="dxa"/>
            <w:vMerge/>
            <w:tcBorders>
              <w:top w:val="nil"/>
            </w:tcBorders>
            <w:textDirection w:val="btLr"/>
          </w:tcPr>
          <w:p w14:paraId="59513C56" w14:textId="77777777" w:rsidR="00FF6F69" w:rsidRPr="006F3D5C" w:rsidRDefault="00FF6F69" w:rsidP="0035351F">
            <w:pPr>
              <w:rPr>
                <w:rFonts w:ascii="Times New Roman" w:hAnsi="Times New Roman" w:cs="Times New Roman"/>
                <w:sz w:val="2"/>
                <w:szCs w:val="2"/>
              </w:rPr>
            </w:pPr>
          </w:p>
        </w:tc>
        <w:tc>
          <w:tcPr>
            <w:tcW w:w="708" w:type="dxa"/>
            <w:textDirection w:val="btLr"/>
          </w:tcPr>
          <w:p w14:paraId="1C8486D6" w14:textId="77777777" w:rsidR="00FF6F69" w:rsidRPr="006F3D5C" w:rsidRDefault="00FF6F69" w:rsidP="0035351F">
            <w:pPr>
              <w:pStyle w:val="TableParagraph"/>
              <w:tabs>
                <w:tab w:val="left" w:pos="1019"/>
              </w:tabs>
              <w:spacing w:before="108" w:line="280" w:lineRule="atLeast"/>
              <w:ind w:left="-1" w:right="1"/>
              <w:rPr>
                <w:sz w:val="24"/>
              </w:rPr>
            </w:pPr>
            <w:proofErr w:type="spellStart"/>
            <w:r w:rsidRPr="006F3D5C">
              <w:rPr>
                <w:sz w:val="24"/>
              </w:rPr>
              <w:t>Общая</w:t>
            </w:r>
            <w:proofErr w:type="spellEnd"/>
            <w:r w:rsidRPr="006F3D5C">
              <w:rPr>
                <w:sz w:val="24"/>
              </w:rPr>
              <w:t>,</w:t>
            </w:r>
            <w:r w:rsidRPr="006F3D5C">
              <w:rPr>
                <w:sz w:val="24"/>
              </w:rPr>
              <w:tab/>
            </w:r>
            <w:r w:rsidRPr="006F3D5C">
              <w:rPr>
                <w:spacing w:val="-19"/>
                <w:sz w:val="24"/>
              </w:rPr>
              <w:t xml:space="preserve">в </w:t>
            </w:r>
            <w:proofErr w:type="spellStart"/>
            <w:r w:rsidRPr="006F3D5C">
              <w:rPr>
                <w:sz w:val="24"/>
              </w:rPr>
              <w:t>т.ч</w:t>
            </w:r>
            <w:proofErr w:type="spellEnd"/>
            <w:r w:rsidRPr="006F3D5C">
              <w:rPr>
                <w:sz w:val="24"/>
              </w:rPr>
              <w:t>.:</w:t>
            </w:r>
          </w:p>
        </w:tc>
        <w:tc>
          <w:tcPr>
            <w:tcW w:w="708" w:type="dxa"/>
            <w:textDirection w:val="btLr"/>
          </w:tcPr>
          <w:p w14:paraId="2335802F" w14:textId="77777777" w:rsidR="00FF6F69" w:rsidRPr="006F3D5C" w:rsidRDefault="00FF6F69" w:rsidP="0035351F">
            <w:pPr>
              <w:pStyle w:val="TableParagraph"/>
              <w:spacing w:before="112"/>
              <w:ind w:left="-1"/>
              <w:rPr>
                <w:sz w:val="24"/>
              </w:rPr>
            </w:pPr>
            <w:proofErr w:type="spellStart"/>
            <w:r w:rsidRPr="006F3D5C">
              <w:rPr>
                <w:sz w:val="24"/>
              </w:rPr>
              <w:t>Лекции</w:t>
            </w:r>
            <w:proofErr w:type="spellEnd"/>
          </w:p>
        </w:tc>
        <w:tc>
          <w:tcPr>
            <w:tcW w:w="1151" w:type="dxa"/>
            <w:textDirection w:val="btLr"/>
          </w:tcPr>
          <w:p w14:paraId="568346A4" w14:textId="77777777" w:rsidR="00FF6F69" w:rsidRPr="006F3D5C" w:rsidRDefault="00FF6F69" w:rsidP="0035351F">
            <w:pPr>
              <w:pStyle w:val="TableParagraph"/>
              <w:spacing w:before="109" w:line="284" w:lineRule="exact"/>
              <w:ind w:left="-1" w:right="-9"/>
              <w:rPr>
                <w:sz w:val="24"/>
              </w:rPr>
            </w:pPr>
            <w:proofErr w:type="spellStart"/>
            <w:r w:rsidRPr="006F3D5C">
              <w:rPr>
                <w:sz w:val="24"/>
              </w:rPr>
              <w:t>Семинары</w:t>
            </w:r>
            <w:proofErr w:type="spellEnd"/>
            <w:r w:rsidRPr="006F3D5C">
              <w:rPr>
                <w:sz w:val="24"/>
              </w:rPr>
              <w:t xml:space="preserve">, </w:t>
            </w:r>
            <w:proofErr w:type="spellStart"/>
            <w:r w:rsidRPr="006F3D5C">
              <w:rPr>
                <w:sz w:val="24"/>
              </w:rPr>
              <w:t>практичес</w:t>
            </w:r>
            <w:proofErr w:type="spellEnd"/>
            <w:r w:rsidRPr="006F3D5C">
              <w:rPr>
                <w:sz w:val="24"/>
              </w:rPr>
              <w:t xml:space="preserve"> </w:t>
            </w:r>
            <w:proofErr w:type="spellStart"/>
            <w:r w:rsidRPr="006F3D5C">
              <w:rPr>
                <w:sz w:val="24"/>
              </w:rPr>
              <w:t>кие</w:t>
            </w:r>
            <w:proofErr w:type="spellEnd"/>
          </w:p>
        </w:tc>
        <w:tc>
          <w:tcPr>
            <w:tcW w:w="1134" w:type="dxa"/>
            <w:textDirection w:val="btLr"/>
          </w:tcPr>
          <w:p w14:paraId="0539EAEE" w14:textId="77777777" w:rsidR="00FF6F69" w:rsidRPr="006F3D5C" w:rsidRDefault="00FF6F69" w:rsidP="0035351F">
            <w:pPr>
              <w:pStyle w:val="TableParagraph"/>
              <w:tabs>
                <w:tab w:val="left" w:pos="1021"/>
              </w:tabs>
              <w:spacing w:before="112" w:line="247" w:lineRule="auto"/>
              <w:ind w:left="-1" w:right="-15"/>
              <w:rPr>
                <w:sz w:val="24"/>
                <w:lang w:val="ru-RU"/>
              </w:rPr>
            </w:pPr>
            <w:r w:rsidRPr="006F3D5C">
              <w:rPr>
                <w:sz w:val="24"/>
                <w:lang w:val="ru-RU"/>
              </w:rPr>
              <w:t>Занятия</w:t>
            </w:r>
            <w:r w:rsidRPr="006F3D5C">
              <w:rPr>
                <w:sz w:val="24"/>
                <w:lang w:val="ru-RU"/>
              </w:rPr>
              <w:tab/>
              <w:t xml:space="preserve">в </w:t>
            </w:r>
            <w:proofErr w:type="spellStart"/>
            <w:r w:rsidRPr="006F3D5C">
              <w:rPr>
                <w:sz w:val="24"/>
                <w:lang w:val="ru-RU"/>
              </w:rPr>
              <w:t>интеракти</w:t>
            </w:r>
            <w:proofErr w:type="spellEnd"/>
            <w:r w:rsidRPr="006F3D5C">
              <w:rPr>
                <w:sz w:val="24"/>
                <w:lang w:val="ru-RU"/>
              </w:rPr>
              <w:t xml:space="preserve"> </w:t>
            </w:r>
            <w:proofErr w:type="spellStart"/>
            <w:r w:rsidRPr="006F3D5C">
              <w:rPr>
                <w:sz w:val="24"/>
                <w:lang w:val="ru-RU"/>
              </w:rPr>
              <w:t>вных</w:t>
            </w:r>
            <w:proofErr w:type="spellEnd"/>
            <w:r w:rsidRPr="006F3D5C">
              <w:rPr>
                <w:sz w:val="24"/>
                <w:lang w:val="ru-RU"/>
              </w:rPr>
              <w:t xml:space="preserve"> формах</w:t>
            </w:r>
          </w:p>
        </w:tc>
        <w:tc>
          <w:tcPr>
            <w:tcW w:w="1121" w:type="dxa"/>
            <w:vMerge/>
            <w:tcBorders>
              <w:top w:val="nil"/>
            </w:tcBorders>
          </w:tcPr>
          <w:p w14:paraId="19F66EC6" w14:textId="77777777" w:rsidR="00FF6F69" w:rsidRPr="006F3D5C" w:rsidRDefault="00FF6F69" w:rsidP="0035351F">
            <w:pPr>
              <w:rPr>
                <w:rFonts w:ascii="Times New Roman" w:hAnsi="Times New Roman" w:cs="Times New Roman"/>
                <w:sz w:val="2"/>
                <w:szCs w:val="2"/>
                <w:lang w:val="ru-RU"/>
              </w:rPr>
            </w:pPr>
          </w:p>
        </w:tc>
        <w:tc>
          <w:tcPr>
            <w:tcW w:w="1695" w:type="dxa"/>
            <w:vMerge/>
            <w:tcBorders>
              <w:top w:val="nil"/>
            </w:tcBorders>
          </w:tcPr>
          <w:p w14:paraId="1E047241" w14:textId="77777777" w:rsidR="00FF6F69" w:rsidRPr="006F3D5C" w:rsidRDefault="00FF6F69" w:rsidP="0035351F">
            <w:pPr>
              <w:rPr>
                <w:rFonts w:ascii="Times New Roman" w:hAnsi="Times New Roman" w:cs="Times New Roman"/>
                <w:sz w:val="2"/>
                <w:szCs w:val="2"/>
                <w:lang w:val="ru-RU"/>
              </w:rPr>
            </w:pPr>
          </w:p>
        </w:tc>
      </w:tr>
      <w:tr w:rsidR="00C62887" w:rsidRPr="00EA765F" w14:paraId="03FE3DDB" w14:textId="77777777" w:rsidTr="001D6B64">
        <w:trPr>
          <w:trHeight w:val="828"/>
        </w:trPr>
        <w:tc>
          <w:tcPr>
            <w:tcW w:w="589" w:type="dxa"/>
          </w:tcPr>
          <w:p w14:paraId="32C6A370" w14:textId="77777777" w:rsidR="00C62887" w:rsidRPr="006F3D5C" w:rsidRDefault="00C62887" w:rsidP="00C62887">
            <w:pPr>
              <w:pStyle w:val="TableParagraph"/>
              <w:spacing w:line="275" w:lineRule="exact"/>
              <w:ind w:left="89" w:right="115"/>
              <w:jc w:val="center"/>
              <w:rPr>
                <w:sz w:val="24"/>
                <w:szCs w:val="24"/>
              </w:rPr>
            </w:pPr>
            <w:r w:rsidRPr="006F3D5C">
              <w:rPr>
                <w:sz w:val="24"/>
                <w:szCs w:val="24"/>
              </w:rPr>
              <w:t>1.</w:t>
            </w:r>
          </w:p>
        </w:tc>
        <w:tc>
          <w:tcPr>
            <w:tcW w:w="1701" w:type="dxa"/>
          </w:tcPr>
          <w:p w14:paraId="7BA894C4" w14:textId="77777777" w:rsidR="004C1A0A" w:rsidRPr="005368DC" w:rsidRDefault="001619C9" w:rsidP="00E27F24">
            <w:pPr>
              <w:spacing w:line="240" w:lineRule="auto"/>
              <w:rPr>
                <w:rFonts w:ascii="Times New Roman" w:eastAsia="Times New Roman" w:hAnsi="Times New Roman" w:cs="Times New Roman"/>
                <w:bCs/>
                <w:color w:val="000000"/>
                <w:sz w:val="24"/>
                <w:szCs w:val="24"/>
                <w:lang w:val="ru-RU" w:eastAsia="en-GB"/>
              </w:rPr>
            </w:pPr>
            <w:r w:rsidRPr="004C1A0A">
              <w:rPr>
                <w:rFonts w:ascii="Times New Roman" w:hAnsi="Times New Roman" w:cs="Times New Roman"/>
                <w:sz w:val="24"/>
                <w:szCs w:val="24"/>
                <w:lang w:val="ru-RU"/>
              </w:rPr>
              <w:t>Т</w:t>
            </w:r>
            <w:r w:rsidR="004C1A0A" w:rsidRPr="004C1A0A">
              <w:rPr>
                <w:rFonts w:ascii="Times New Roman" w:hAnsi="Times New Roman" w:cs="Times New Roman"/>
                <w:sz w:val="24"/>
                <w:szCs w:val="24"/>
                <w:lang w:val="ru-RU"/>
              </w:rPr>
              <w:t>ЕМА 1</w:t>
            </w:r>
            <w:r w:rsidR="004C1A0A">
              <w:rPr>
                <w:sz w:val="24"/>
                <w:szCs w:val="24"/>
                <w:lang w:val="ru-RU"/>
              </w:rPr>
              <w:t xml:space="preserve">. </w:t>
            </w:r>
            <w:r w:rsidR="004C1A0A" w:rsidRPr="005368DC">
              <w:rPr>
                <w:rFonts w:ascii="Times New Roman" w:hAnsi="Times New Roman"/>
                <w:bCs/>
                <w:sz w:val="24"/>
                <w:szCs w:val="24"/>
                <w:lang w:val="ru-RU"/>
              </w:rPr>
              <w:t>Состояние русского языка и культуры речи  на современном этапе</w:t>
            </w:r>
          </w:p>
          <w:p w14:paraId="0978C4B3" w14:textId="0E7A0F45" w:rsidR="00C62887" w:rsidRPr="006F3D5C" w:rsidRDefault="00C62887" w:rsidP="00C62887">
            <w:pPr>
              <w:pStyle w:val="TableParagraph"/>
              <w:ind w:left="108" w:right="185"/>
              <w:rPr>
                <w:sz w:val="24"/>
                <w:szCs w:val="24"/>
                <w:highlight w:val="yellow"/>
                <w:lang w:val="ru-RU"/>
              </w:rPr>
            </w:pPr>
          </w:p>
        </w:tc>
        <w:tc>
          <w:tcPr>
            <w:tcW w:w="542" w:type="dxa"/>
          </w:tcPr>
          <w:p w14:paraId="2C920544" w14:textId="30A76E44" w:rsidR="00C62887" w:rsidRPr="006F3D5C" w:rsidRDefault="004C1A0A" w:rsidP="00C62887">
            <w:pPr>
              <w:pStyle w:val="TableParagraph"/>
              <w:ind w:left="213" w:right="205"/>
              <w:jc w:val="center"/>
              <w:rPr>
                <w:sz w:val="24"/>
                <w:szCs w:val="24"/>
                <w:lang w:val="ru-RU"/>
              </w:rPr>
            </w:pPr>
            <w:r>
              <w:rPr>
                <w:sz w:val="24"/>
                <w:szCs w:val="24"/>
                <w:lang w:val="ru-RU"/>
              </w:rPr>
              <w:t>6</w:t>
            </w:r>
          </w:p>
        </w:tc>
        <w:tc>
          <w:tcPr>
            <w:tcW w:w="708" w:type="dxa"/>
          </w:tcPr>
          <w:p w14:paraId="653C3633" w14:textId="4D2E9C8E" w:rsidR="00C62887" w:rsidRPr="006F3D5C" w:rsidRDefault="004C1A0A" w:rsidP="00C62887">
            <w:pPr>
              <w:pStyle w:val="TableParagraph"/>
              <w:ind w:left="213" w:right="205"/>
              <w:jc w:val="center"/>
              <w:rPr>
                <w:sz w:val="24"/>
                <w:szCs w:val="24"/>
                <w:lang w:val="ru-RU"/>
              </w:rPr>
            </w:pPr>
            <w:r>
              <w:rPr>
                <w:sz w:val="24"/>
                <w:szCs w:val="24"/>
                <w:lang w:val="ru-RU"/>
              </w:rPr>
              <w:t>2</w:t>
            </w:r>
          </w:p>
        </w:tc>
        <w:tc>
          <w:tcPr>
            <w:tcW w:w="708" w:type="dxa"/>
          </w:tcPr>
          <w:p w14:paraId="51F83D09" w14:textId="1038D43F" w:rsidR="00C62887" w:rsidRPr="006F3D5C" w:rsidRDefault="004C1A0A" w:rsidP="00C62887">
            <w:pPr>
              <w:pStyle w:val="TableParagraph"/>
              <w:spacing w:line="275" w:lineRule="exact"/>
              <w:ind w:right="301"/>
              <w:jc w:val="right"/>
              <w:rPr>
                <w:sz w:val="24"/>
                <w:szCs w:val="24"/>
                <w:lang w:val="ru-RU"/>
              </w:rPr>
            </w:pPr>
            <w:r>
              <w:rPr>
                <w:sz w:val="24"/>
                <w:szCs w:val="24"/>
                <w:lang w:val="ru-RU"/>
              </w:rPr>
              <w:t>-</w:t>
            </w:r>
          </w:p>
        </w:tc>
        <w:tc>
          <w:tcPr>
            <w:tcW w:w="1151" w:type="dxa"/>
          </w:tcPr>
          <w:p w14:paraId="2EA29102" w14:textId="6F333480" w:rsidR="00C62887" w:rsidRPr="006F3D5C" w:rsidRDefault="004C1A0A" w:rsidP="00C62887">
            <w:pPr>
              <w:pStyle w:val="TableParagraph"/>
              <w:ind w:right="341"/>
              <w:jc w:val="right"/>
              <w:rPr>
                <w:sz w:val="24"/>
                <w:szCs w:val="24"/>
                <w:lang w:val="ru-RU"/>
              </w:rPr>
            </w:pPr>
            <w:r>
              <w:rPr>
                <w:sz w:val="24"/>
                <w:szCs w:val="24"/>
                <w:lang w:val="ru-RU"/>
              </w:rPr>
              <w:t>2</w:t>
            </w:r>
          </w:p>
        </w:tc>
        <w:tc>
          <w:tcPr>
            <w:tcW w:w="1134" w:type="dxa"/>
          </w:tcPr>
          <w:p w14:paraId="33FC1653" w14:textId="1A71F482" w:rsidR="00C62887" w:rsidRPr="006F3D5C" w:rsidRDefault="004C1A0A" w:rsidP="00C62887">
            <w:pPr>
              <w:pStyle w:val="TableParagraph"/>
              <w:ind w:right="516"/>
              <w:jc w:val="right"/>
              <w:rPr>
                <w:sz w:val="24"/>
                <w:szCs w:val="24"/>
                <w:lang w:val="ru-RU"/>
              </w:rPr>
            </w:pPr>
            <w:r>
              <w:rPr>
                <w:sz w:val="24"/>
                <w:szCs w:val="24"/>
                <w:lang w:val="ru-RU"/>
              </w:rPr>
              <w:t>2</w:t>
            </w:r>
          </w:p>
        </w:tc>
        <w:tc>
          <w:tcPr>
            <w:tcW w:w="1121" w:type="dxa"/>
          </w:tcPr>
          <w:p w14:paraId="084770C6" w14:textId="20BDE92F" w:rsidR="00C62887" w:rsidRPr="006F3D5C" w:rsidRDefault="004C1A0A" w:rsidP="00C62887">
            <w:pPr>
              <w:pStyle w:val="TableParagraph"/>
              <w:ind w:left="442" w:right="438"/>
              <w:jc w:val="center"/>
              <w:rPr>
                <w:sz w:val="24"/>
                <w:szCs w:val="24"/>
                <w:lang w:val="ru-RU"/>
              </w:rPr>
            </w:pPr>
            <w:r>
              <w:rPr>
                <w:sz w:val="24"/>
                <w:szCs w:val="24"/>
                <w:lang w:val="ru-RU"/>
              </w:rPr>
              <w:t>4</w:t>
            </w:r>
          </w:p>
        </w:tc>
        <w:tc>
          <w:tcPr>
            <w:tcW w:w="1695" w:type="dxa"/>
          </w:tcPr>
          <w:p w14:paraId="0FE94B66" w14:textId="093EC4BB" w:rsidR="00C62887" w:rsidRPr="006F3D5C" w:rsidRDefault="001619C9" w:rsidP="00C62887">
            <w:pPr>
              <w:pStyle w:val="TableParagraph"/>
              <w:ind w:left="104"/>
              <w:rPr>
                <w:sz w:val="24"/>
                <w:szCs w:val="24"/>
                <w:highlight w:val="yellow"/>
                <w:lang w:val="ru-RU"/>
              </w:rPr>
            </w:pPr>
            <w:r w:rsidRPr="006F3D5C">
              <w:rPr>
                <w:sz w:val="24"/>
                <w:szCs w:val="24"/>
                <w:lang w:val="ru-RU"/>
              </w:rPr>
              <w:t>Тест-старт</w:t>
            </w:r>
          </w:p>
        </w:tc>
      </w:tr>
      <w:tr w:rsidR="00E27F24" w:rsidRPr="00EA765F" w14:paraId="16EEB6BA" w14:textId="77777777" w:rsidTr="001D6B64">
        <w:trPr>
          <w:trHeight w:val="1103"/>
        </w:trPr>
        <w:tc>
          <w:tcPr>
            <w:tcW w:w="589" w:type="dxa"/>
          </w:tcPr>
          <w:p w14:paraId="4B97BE12" w14:textId="77777777" w:rsidR="00E27F24" w:rsidRPr="006F3D5C" w:rsidRDefault="00E27F24" w:rsidP="00C62887">
            <w:pPr>
              <w:pStyle w:val="TableParagraph"/>
              <w:spacing w:line="275" w:lineRule="exact"/>
              <w:ind w:left="89" w:right="115"/>
              <w:jc w:val="center"/>
              <w:rPr>
                <w:sz w:val="24"/>
                <w:szCs w:val="24"/>
              </w:rPr>
            </w:pPr>
            <w:r w:rsidRPr="006F3D5C">
              <w:rPr>
                <w:sz w:val="24"/>
                <w:szCs w:val="24"/>
              </w:rPr>
              <w:t>2.</w:t>
            </w:r>
          </w:p>
        </w:tc>
        <w:tc>
          <w:tcPr>
            <w:tcW w:w="1701" w:type="dxa"/>
          </w:tcPr>
          <w:p w14:paraId="77BD03BA" w14:textId="77777777" w:rsidR="00E27F24" w:rsidRDefault="00E27F24" w:rsidP="00E27F24">
            <w:pPr>
              <w:pStyle w:val="TableParagraph"/>
              <w:ind w:right="680"/>
              <w:rPr>
                <w:lang w:val="ru-RU"/>
              </w:rPr>
            </w:pPr>
            <w:r w:rsidRPr="00E27F24">
              <w:rPr>
                <w:lang w:val="ru-RU"/>
              </w:rPr>
              <w:t>ТЕМА2</w:t>
            </w:r>
            <w:r>
              <w:rPr>
                <w:lang w:val="ru-RU"/>
              </w:rPr>
              <w:t>.</w:t>
            </w:r>
          </w:p>
          <w:p w14:paraId="70E8ABDC" w14:textId="0B0AA5F3" w:rsidR="00E27F24" w:rsidRPr="00E27F24" w:rsidRDefault="00E27F24" w:rsidP="00E27F24">
            <w:pPr>
              <w:pStyle w:val="1f0"/>
              <w:spacing w:after="0" w:line="240" w:lineRule="auto"/>
              <w:ind w:left="0"/>
              <w:contextualSpacing w:val="0"/>
              <w:jc w:val="both"/>
              <w:rPr>
                <w:rFonts w:ascii="Times New Roman" w:hAnsi="Times New Roman"/>
                <w:sz w:val="24"/>
                <w:szCs w:val="24"/>
                <w:lang w:val="ru-RU"/>
              </w:rPr>
            </w:pPr>
            <w:r w:rsidRPr="00E27F24">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6AC3B44C" w14:textId="77777777" w:rsidR="00E27F24" w:rsidRDefault="00E27F24" w:rsidP="00E27F24">
            <w:pPr>
              <w:pStyle w:val="TableParagraph"/>
              <w:ind w:right="680"/>
              <w:rPr>
                <w:lang w:val="ru-RU"/>
              </w:rPr>
            </w:pPr>
          </w:p>
          <w:p w14:paraId="17638545" w14:textId="192FE885" w:rsidR="00E27F24" w:rsidRPr="00E27F24" w:rsidRDefault="00E27F24" w:rsidP="00E27F24">
            <w:pPr>
              <w:pStyle w:val="TableParagraph"/>
              <w:ind w:right="680"/>
              <w:rPr>
                <w:highlight w:val="yellow"/>
                <w:lang w:val="ru-RU"/>
              </w:rPr>
            </w:pPr>
          </w:p>
        </w:tc>
        <w:tc>
          <w:tcPr>
            <w:tcW w:w="542" w:type="dxa"/>
          </w:tcPr>
          <w:p w14:paraId="6F50B52A" w14:textId="12E8493F" w:rsidR="00E27F24" w:rsidRPr="006F3D5C" w:rsidRDefault="00E27F24" w:rsidP="00C62887">
            <w:pPr>
              <w:pStyle w:val="TableParagraph"/>
              <w:ind w:left="213" w:right="205"/>
              <w:jc w:val="center"/>
              <w:rPr>
                <w:sz w:val="24"/>
                <w:szCs w:val="24"/>
                <w:lang w:val="ru-RU"/>
              </w:rPr>
            </w:pPr>
            <w:r>
              <w:rPr>
                <w:sz w:val="24"/>
                <w:szCs w:val="24"/>
                <w:lang w:val="ru-RU"/>
              </w:rPr>
              <w:t>6</w:t>
            </w:r>
          </w:p>
        </w:tc>
        <w:tc>
          <w:tcPr>
            <w:tcW w:w="708" w:type="dxa"/>
          </w:tcPr>
          <w:p w14:paraId="55309D64" w14:textId="744EC0F6" w:rsidR="00E27F24" w:rsidRPr="006F3D5C" w:rsidRDefault="00E27F24" w:rsidP="00C62887">
            <w:pPr>
              <w:pStyle w:val="TableParagraph"/>
              <w:ind w:left="213" w:right="205"/>
              <w:jc w:val="center"/>
              <w:rPr>
                <w:sz w:val="24"/>
                <w:szCs w:val="24"/>
                <w:lang w:val="ru-RU"/>
              </w:rPr>
            </w:pPr>
            <w:r>
              <w:rPr>
                <w:sz w:val="24"/>
                <w:szCs w:val="24"/>
                <w:lang w:val="ru-RU"/>
              </w:rPr>
              <w:t>2</w:t>
            </w:r>
          </w:p>
        </w:tc>
        <w:tc>
          <w:tcPr>
            <w:tcW w:w="708" w:type="dxa"/>
          </w:tcPr>
          <w:p w14:paraId="4512D80D" w14:textId="0C4D9DB9" w:rsidR="00E27F24" w:rsidRPr="006F3D5C" w:rsidRDefault="00E27F24" w:rsidP="00C62887">
            <w:pPr>
              <w:pStyle w:val="TableParagraph"/>
              <w:spacing w:line="275" w:lineRule="exact"/>
              <w:ind w:right="301"/>
              <w:jc w:val="right"/>
              <w:rPr>
                <w:sz w:val="24"/>
                <w:szCs w:val="24"/>
                <w:lang w:val="ru-RU"/>
              </w:rPr>
            </w:pPr>
            <w:r>
              <w:rPr>
                <w:sz w:val="24"/>
                <w:szCs w:val="24"/>
                <w:lang w:val="ru-RU"/>
              </w:rPr>
              <w:t>-</w:t>
            </w:r>
          </w:p>
        </w:tc>
        <w:tc>
          <w:tcPr>
            <w:tcW w:w="1151" w:type="dxa"/>
          </w:tcPr>
          <w:p w14:paraId="6C5C3905" w14:textId="18A87B88" w:rsidR="00E27F24" w:rsidRPr="006F3D5C" w:rsidRDefault="00E27F24" w:rsidP="00C62887">
            <w:pPr>
              <w:pStyle w:val="TableParagraph"/>
              <w:ind w:right="341"/>
              <w:jc w:val="right"/>
              <w:rPr>
                <w:sz w:val="24"/>
                <w:szCs w:val="24"/>
                <w:lang w:val="ru-RU"/>
              </w:rPr>
            </w:pPr>
            <w:r>
              <w:rPr>
                <w:sz w:val="24"/>
                <w:szCs w:val="24"/>
                <w:lang w:val="ru-RU"/>
              </w:rPr>
              <w:t>2</w:t>
            </w:r>
          </w:p>
        </w:tc>
        <w:tc>
          <w:tcPr>
            <w:tcW w:w="1134" w:type="dxa"/>
          </w:tcPr>
          <w:p w14:paraId="29BCA191" w14:textId="1297C229" w:rsidR="00E27F24" w:rsidRPr="006F3D5C" w:rsidRDefault="00E27F24" w:rsidP="00C62887">
            <w:pPr>
              <w:pStyle w:val="TableParagraph"/>
              <w:ind w:right="516"/>
              <w:jc w:val="right"/>
              <w:rPr>
                <w:sz w:val="24"/>
                <w:szCs w:val="24"/>
                <w:lang w:val="ru-RU"/>
              </w:rPr>
            </w:pPr>
            <w:r>
              <w:rPr>
                <w:sz w:val="24"/>
                <w:szCs w:val="24"/>
                <w:lang w:val="ru-RU"/>
              </w:rPr>
              <w:t>2</w:t>
            </w:r>
          </w:p>
        </w:tc>
        <w:tc>
          <w:tcPr>
            <w:tcW w:w="1121" w:type="dxa"/>
          </w:tcPr>
          <w:p w14:paraId="3D807F11" w14:textId="630069BF" w:rsidR="00E27F24" w:rsidRPr="006F3D5C" w:rsidRDefault="00E27F24" w:rsidP="00C62887">
            <w:pPr>
              <w:pStyle w:val="TableParagraph"/>
              <w:ind w:left="442" w:right="438"/>
              <w:jc w:val="center"/>
              <w:rPr>
                <w:sz w:val="24"/>
                <w:szCs w:val="24"/>
                <w:lang w:val="ru-RU"/>
              </w:rPr>
            </w:pPr>
            <w:r>
              <w:rPr>
                <w:sz w:val="24"/>
                <w:szCs w:val="24"/>
                <w:lang w:val="ru-RU"/>
              </w:rPr>
              <w:t>4</w:t>
            </w:r>
          </w:p>
        </w:tc>
        <w:tc>
          <w:tcPr>
            <w:tcW w:w="1695" w:type="dxa"/>
          </w:tcPr>
          <w:p w14:paraId="231C7CDC" w14:textId="0A7077D0" w:rsidR="00E27F24" w:rsidRPr="006F3D5C" w:rsidRDefault="00E27F24" w:rsidP="00C62887">
            <w:pPr>
              <w:pStyle w:val="TableParagraph"/>
              <w:spacing w:line="270" w:lineRule="atLeast"/>
              <w:ind w:left="104" w:right="138"/>
              <w:rPr>
                <w:sz w:val="24"/>
                <w:szCs w:val="24"/>
                <w:highlight w:val="yellow"/>
                <w:lang w:val="ru-RU"/>
              </w:rPr>
            </w:pPr>
            <w:proofErr w:type="spellStart"/>
            <w:r w:rsidRPr="006F3D5C">
              <w:rPr>
                <w:sz w:val="24"/>
                <w:szCs w:val="24"/>
                <w:lang w:val="ru-RU"/>
              </w:rPr>
              <w:t>Опрос</w:t>
            </w:r>
            <w:r w:rsidR="002F652B">
              <w:rPr>
                <w:sz w:val="24"/>
                <w:szCs w:val="24"/>
                <w:lang w:val="ru-RU"/>
              </w:rPr>
              <w:t>.Тест</w:t>
            </w:r>
            <w:proofErr w:type="spellEnd"/>
          </w:p>
        </w:tc>
      </w:tr>
      <w:tr w:rsidR="00E27F24" w:rsidRPr="00EA765F" w14:paraId="085DA29D" w14:textId="77777777" w:rsidTr="001D6B64">
        <w:trPr>
          <w:trHeight w:val="881"/>
        </w:trPr>
        <w:tc>
          <w:tcPr>
            <w:tcW w:w="589" w:type="dxa"/>
          </w:tcPr>
          <w:p w14:paraId="5EE4B6E4" w14:textId="2944EFBB" w:rsidR="00E27F24" w:rsidRPr="006F3D5C" w:rsidRDefault="00E27F24" w:rsidP="00C62887">
            <w:pPr>
              <w:pStyle w:val="TableParagraph"/>
              <w:spacing w:line="275" w:lineRule="exact"/>
              <w:ind w:left="89" w:right="115"/>
              <w:jc w:val="center"/>
              <w:rPr>
                <w:sz w:val="24"/>
                <w:szCs w:val="24"/>
              </w:rPr>
            </w:pPr>
            <w:r w:rsidRPr="006F3D5C">
              <w:rPr>
                <w:sz w:val="24"/>
                <w:szCs w:val="24"/>
              </w:rPr>
              <w:t>3.</w:t>
            </w:r>
          </w:p>
        </w:tc>
        <w:tc>
          <w:tcPr>
            <w:tcW w:w="1701" w:type="dxa"/>
          </w:tcPr>
          <w:p w14:paraId="0DABC110" w14:textId="77777777" w:rsidR="00E27F24" w:rsidRDefault="00E27F24" w:rsidP="00C62887">
            <w:pPr>
              <w:pStyle w:val="TableParagraph"/>
              <w:ind w:left="108" w:right="210"/>
              <w:rPr>
                <w:sz w:val="24"/>
                <w:szCs w:val="24"/>
                <w:lang w:val="ru-RU"/>
              </w:rPr>
            </w:pPr>
            <w:r>
              <w:rPr>
                <w:sz w:val="24"/>
                <w:szCs w:val="24"/>
                <w:lang w:val="ru-RU"/>
              </w:rPr>
              <w:t xml:space="preserve">ТЕМА 3. </w:t>
            </w:r>
          </w:p>
          <w:p w14:paraId="55A6312E" w14:textId="77777777" w:rsidR="003F4E94" w:rsidRPr="005368DC" w:rsidRDefault="003F4E94" w:rsidP="003F4E94">
            <w:pPr>
              <w:spacing w:after="0" w:line="240" w:lineRule="auto"/>
              <w:jc w:val="both"/>
              <w:rPr>
                <w:rFonts w:ascii="Times New Roman" w:hAnsi="Times New Roman"/>
                <w:sz w:val="24"/>
                <w:szCs w:val="24"/>
                <w:lang w:val="ru-RU" w:eastAsia="ru-RU"/>
              </w:rPr>
            </w:pPr>
            <w:r w:rsidRPr="005368DC">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744D5441" w14:textId="77777777" w:rsidR="003F4E94" w:rsidRDefault="003F4E94" w:rsidP="00C62887">
            <w:pPr>
              <w:pStyle w:val="TableParagraph"/>
              <w:ind w:left="108" w:right="210"/>
              <w:rPr>
                <w:sz w:val="24"/>
                <w:szCs w:val="24"/>
                <w:lang w:val="ru-RU"/>
              </w:rPr>
            </w:pPr>
          </w:p>
          <w:p w14:paraId="074920F3" w14:textId="33182A13" w:rsidR="00E27F24" w:rsidRPr="006F3D5C" w:rsidRDefault="00E27F24" w:rsidP="003F4E94">
            <w:pPr>
              <w:pStyle w:val="a5"/>
              <w:rPr>
                <w:sz w:val="24"/>
                <w:szCs w:val="24"/>
                <w:highlight w:val="yellow"/>
                <w:lang w:val="ru-RU"/>
              </w:rPr>
            </w:pPr>
          </w:p>
        </w:tc>
        <w:tc>
          <w:tcPr>
            <w:tcW w:w="542" w:type="dxa"/>
          </w:tcPr>
          <w:p w14:paraId="591A80A6" w14:textId="4FDE0877" w:rsidR="00E27F24" w:rsidRPr="006F3D5C" w:rsidRDefault="00E27F24" w:rsidP="00C62887">
            <w:pPr>
              <w:pStyle w:val="TableParagraph"/>
              <w:ind w:left="213" w:right="205"/>
              <w:jc w:val="center"/>
              <w:rPr>
                <w:sz w:val="24"/>
                <w:szCs w:val="24"/>
                <w:lang w:val="ru-RU"/>
              </w:rPr>
            </w:pPr>
            <w:r>
              <w:rPr>
                <w:sz w:val="24"/>
                <w:szCs w:val="24"/>
                <w:lang w:val="ru-RU"/>
              </w:rPr>
              <w:t>6</w:t>
            </w:r>
          </w:p>
        </w:tc>
        <w:tc>
          <w:tcPr>
            <w:tcW w:w="708" w:type="dxa"/>
          </w:tcPr>
          <w:p w14:paraId="1A690FD2" w14:textId="13F7A648" w:rsidR="00E27F24" w:rsidRPr="006F3D5C" w:rsidRDefault="00E27F24" w:rsidP="00C62887">
            <w:pPr>
              <w:pStyle w:val="TableParagraph"/>
              <w:ind w:left="213" w:right="205"/>
              <w:jc w:val="center"/>
              <w:rPr>
                <w:sz w:val="24"/>
                <w:szCs w:val="24"/>
                <w:lang w:val="ru-RU"/>
              </w:rPr>
            </w:pPr>
            <w:r>
              <w:rPr>
                <w:sz w:val="24"/>
                <w:szCs w:val="24"/>
                <w:lang w:val="ru-RU"/>
              </w:rPr>
              <w:t>2</w:t>
            </w:r>
          </w:p>
        </w:tc>
        <w:tc>
          <w:tcPr>
            <w:tcW w:w="708" w:type="dxa"/>
          </w:tcPr>
          <w:p w14:paraId="4B909E77" w14:textId="1EB2E4F6" w:rsidR="00E27F24" w:rsidRPr="006F3D5C" w:rsidRDefault="00E27F24" w:rsidP="00C62887">
            <w:pPr>
              <w:pStyle w:val="TableParagraph"/>
              <w:spacing w:line="275" w:lineRule="exact"/>
              <w:ind w:right="301"/>
              <w:jc w:val="right"/>
              <w:rPr>
                <w:sz w:val="24"/>
                <w:szCs w:val="24"/>
                <w:lang w:val="ru-RU"/>
              </w:rPr>
            </w:pPr>
            <w:r>
              <w:rPr>
                <w:sz w:val="24"/>
                <w:szCs w:val="24"/>
                <w:lang w:val="ru-RU"/>
              </w:rPr>
              <w:t>-</w:t>
            </w:r>
          </w:p>
        </w:tc>
        <w:tc>
          <w:tcPr>
            <w:tcW w:w="1151" w:type="dxa"/>
          </w:tcPr>
          <w:p w14:paraId="7EBA4133" w14:textId="50066BD0" w:rsidR="00E27F24" w:rsidRPr="006F3D5C" w:rsidRDefault="00E27F24" w:rsidP="00C62887">
            <w:pPr>
              <w:pStyle w:val="TableParagraph"/>
              <w:ind w:right="341"/>
              <w:jc w:val="right"/>
              <w:rPr>
                <w:sz w:val="24"/>
                <w:szCs w:val="24"/>
                <w:lang w:val="ru-RU"/>
              </w:rPr>
            </w:pPr>
            <w:r>
              <w:rPr>
                <w:sz w:val="24"/>
                <w:szCs w:val="24"/>
                <w:lang w:val="ru-RU"/>
              </w:rPr>
              <w:t>2</w:t>
            </w:r>
          </w:p>
        </w:tc>
        <w:tc>
          <w:tcPr>
            <w:tcW w:w="1134" w:type="dxa"/>
          </w:tcPr>
          <w:p w14:paraId="01436B3E" w14:textId="2162D81E" w:rsidR="00E27F24" w:rsidRPr="006F3D5C" w:rsidRDefault="00E27F24" w:rsidP="00C62887">
            <w:pPr>
              <w:pStyle w:val="TableParagraph"/>
              <w:ind w:right="516"/>
              <w:jc w:val="right"/>
              <w:rPr>
                <w:sz w:val="24"/>
                <w:szCs w:val="24"/>
                <w:lang w:val="ru-RU"/>
              </w:rPr>
            </w:pPr>
            <w:r>
              <w:rPr>
                <w:sz w:val="24"/>
                <w:szCs w:val="24"/>
                <w:lang w:val="ru-RU"/>
              </w:rPr>
              <w:t>2</w:t>
            </w:r>
          </w:p>
        </w:tc>
        <w:tc>
          <w:tcPr>
            <w:tcW w:w="1121" w:type="dxa"/>
          </w:tcPr>
          <w:p w14:paraId="4D72C8C5" w14:textId="6809AA4C" w:rsidR="00E27F24" w:rsidRPr="006F3D5C" w:rsidRDefault="00E27F24" w:rsidP="00C62887">
            <w:pPr>
              <w:pStyle w:val="TableParagraph"/>
              <w:ind w:left="442" w:right="438"/>
              <w:jc w:val="center"/>
              <w:rPr>
                <w:sz w:val="24"/>
                <w:szCs w:val="24"/>
                <w:lang w:val="ru-RU"/>
              </w:rPr>
            </w:pPr>
            <w:r>
              <w:rPr>
                <w:sz w:val="24"/>
                <w:szCs w:val="24"/>
                <w:lang w:val="ru-RU"/>
              </w:rPr>
              <w:t>4</w:t>
            </w:r>
          </w:p>
        </w:tc>
        <w:tc>
          <w:tcPr>
            <w:tcW w:w="1695" w:type="dxa"/>
          </w:tcPr>
          <w:p w14:paraId="478D074B" w14:textId="2D3B78DF" w:rsidR="00E27F24" w:rsidRPr="006F3D5C" w:rsidRDefault="001D6B64" w:rsidP="00C62887">
            <w:pPr>
              <w:pStyle w:val="TableParagraph"/>
              <w:spacing w:line="257" w:lineRule="exact"/>
              <w:ind w:left="104"/>
              <w:rPr>
                <w:sz w:val="24"/>
                <w:szCs w:val="24"/>
                <w:highlight w:val="yellow"/>
                <w:lang w:val="ru-RU"/>
              </w:rPr>
            </w:pPr>
            <w:r w:rsidRPr="006F3D5C">
              <w:rPr>
                <w:sz w:val="24"/>
                <w:szCs w:val="24"/>
                <w:lang w:val="ru-RU"/>
              </w:rPr>
              <w:t xml:space="preserve">Контрольные выступления с презентациями </w:t>
            </w:r>
            <w:proofErr w:type="spellStart"/>
            <w:r w:rsidR="00E27F24" w:rsidRPr="006F3D5C">
              <w:rPr>
                <w:sz w:val="24"/>
                <w:szCs w:val="24"/>
                <w:lang w:val="ru-RU"/>
              </w:rPr>
              <w:t>Тест</w:t>
            </w:r>
            <w:r>
              <w:rPr>
                <w:sz w:val="24"/>
                <w:szCs w:val="24"/>
                <w:lang w:val="ru-RU"/>
              </w:rPr>
              <w:t>.Опрос</w:t>
            </w:r>
            <w:proofErr w:type="spellEnd"/>
          </w:p>
        </w:tc>
      </w:tr>
      <w:tr w:rsidR="00E27F24" w:rsidRPr="00EA765F" w14:paraId="3A988D66" w14:textId="77777777" w:rsidTr="001D6B64">
        <w:trPr>
          <w:trHeight w:val="1349"/>
        </w:trPr>
        <w:tc>
          <w:tcPr>
            <w:tcW w:w="589" w:type="dxa"/>
          </w:tcPr>
          <w:p w14:paraId="72085A1E" w14:textId="77777777" w:rsidR="00E27F24" w:rsidRPr="006F3D5C" w:rsidRDefault="00E27F24" w:rsidP="00CD4496">
            <w:pPr>
              <w:pStyle w:val="TableParagraph"/>
              <w:spacing w:line="273" w:lineRule="exact"/>
              <w:ind w:left="89" w:right="115"/>
              <w:jc w:val="center"/>
              <w:rPr>
                <w:sz w:val="24"/>
                <w:szCs w:val="24"/>
              </w:rPr>
            </w:pPr>
            <w:r w:rsidRPr="006F3D5C">
              <w:rPr>
                <w:sz w:val="24"/>
                <w:szCs w:val="24"/>
              </w:rPr>
              <w:t>4.</w:t>
            </w:r>
          </w:p>
        </w:tc>
        <w:tc>
          <w:tcPr>
            <w:tcW w:w="1701" w:type="dxa"/>
          </w:tcPr>
          <w:p w14:paraId="78720F86" w14:textId="77777777" w:rsidR="00E27F24" w:rsidRDefault="00E27F24" w:rsidP="00E27F24">
            <w:pPr>
              <w:pStyle w:val="TableParagraph"/>
              <w:ind w:left="108" w:right="198"/>
              <w:rPr>
                <w:sz w:val="24"/>
                <w:szCs w:val="24"/>
                <w:lang w:val="ru-RU"/>
              </w:rPr>
            </w:pPr>
            <w:r w:rsidRPr="006F3D5C">
              <w:rPr>
                <w:sz w:val="24"/>
                <w:szCs w:val="24"/>
                <w:lang w:val="ru-RU"/>
              </w:rPr>
              <w:t xml:space="preserve">ТЕМА 4. </w:t>
            </w:r>
          </w:p>
          <w:p w14:paraId="4ACA8F60" w14:textId="77777777" w:rsidR="003F4E94" w:rsidRPr="00E27F24" w:rsidRDefault="003F4E94" w:rsidP="003F4E94">
            <w:pPr>
              <w:pStyle w:val="a5"/>
              <w:rPr>
                <w:sz w:val="24"/>
                <w:szCs w:val="24"/>
                <w:lang w:val="ru-RU"/>
              </w:rPr>
            </w:pPr>
            <w:r w:rsidRPr="00E27F24">
              <w:rPr>
                <w:bCs/>
                <w:sz w:val="24"/>
                <w:szCs w:val="24"/>
                <w:lang w:val="ru-RU" w:eastAsia="ru-RU"/>
              </w:rPr>
              <w:t xml:space="preserve">Заимствования и проблема чистоты </w:t>
            </w:r>
            <w:r w:rsidRPr="00E27F24">
              <w:rPr>
                <w:bCs/>
                <w:sz w:val="24"/>
                <w:szCs w:val="24"/>
                <w:lang w:val="ru-RU" w:eastAsia="ru-RU"/>
              </w:rPr>
              <w:br/>
              <w:t>современного русского языка</w:t>
            </w:r>
          </w:p>
          <w:p w14:paraId="4576348C" w14:textId="378DC85C" w:rsidR="003F4E94" w:rsidRPr="006F3D5C" w:rsidRDefault="003F4E94" w:rsidP="00E27F24">
            <w:pPr>
              <w:pStyle w:val="TableParagraph"/>
              <w:ind w:left="108" w:right="198"/>
              <w:rPr>
                <w:sz w:val="24"/>
                <w:szCs w:val="24"/>
                <w:highlight w:val="yellow"/>
                <w:lang w:val="ru-RU"/>
              </w:rPr>
            </w:pPr>
          </w:p>
        </w:tc>
        <w:tc>
          <w:tcPr>
            <w:tcW w:w="542" w:type="dxa"/>
          </w:tcPr>
          <w:p w14:paraId="62CABE3E" w14:textId="5475381A" w:rsidR="00E27F24" w:rsidRPr="006F3D5C" w:rsidRDefault="003F4E94" w:rsidP="00CD4496">
            <w:pPr>
              <w:pStyle w:val="TableParagraph"/>
              <w:spacing w:line="273" w:lineRule="exact"/>
              <w:ind w:left="213" w:right="205"/>
              <w:jc w:val="center"/>
              <w:rPr>
                <w:sz w:val="24"/>
                <w:szCs w:val="24"/>
                <w:lang w:val="ru-RU"/>
              </w:rPr>
            </w:pPr>
            <w:r>
              <w:rPr>
                <w:sz w:val="24"/>
                <w:szCs w:val="24"/>
                <w:lang w:val="ru-RU"/>
              </w:rPr>
              <w:t>6</w:t>
            </w:r>
          </w:p>
        </w:tc>
        <w:tc>
          <w:tcPr>
            <w:tcW w:w="708" w:type="dxa"/>
          </w:tcPr>
          <w:p w14:paraId="16F13322" w14:textId="2CBCE31B" w:rsidR="00E27F24" w:rsidRPr="006F3D5C" w:rsidRDefault="003F4E94" w:rsidP="00CD4496">
            <w:pPr>
              <w:pStyle w:val="TableParagraph"/>
              <w:spacing w:line="273" w:lineRule="exact"/>
              <w:ind w:left="213" w:right="205"/>
              <w:jc w:val="center"/>
              <w:rPr>
                <w:sz w:val="24"/>
                <w:szCs w:val="24"/>
                <w:lang w:val="ru-RU"/>
              </w:rPr>
            </w:pPr>
            <w:r>
              <w:rPr>
                <w:sz w:val="24"/>
                <w:szCs w:val="24"/>
                <w:lang w:val="ru-RU"/>
              </w:rPr>
              <w:t>2</w:t>
            </w:r>
          </w:p>
        </w:tc>
        <w:tc>
          <w:tcPr>
            <w:tcW w:w="708" w:type="dxa"/>
          </w:tcPr>
          <w:p w14:paraId="3E435454" w14:textId="6561524E" w:rsidR="00E27F24" w:rsidRPr="006F3D5C" w:rsidRDefault="003F4E94" w:rsidP="00CD4496">
            <w:pPr>
              <w:pStyle w:val="TableParagraph"/>
              <w:spacing w:line="273" w:lineRule="exact"/>
              <w:ind w:right="301"/>
              <w:jc w:val="right"/>
              <w:rPr>
                <w:sz w:val="24"/>
                <w:szCs w:val="24"/>
                <w:lang w:val="ru-RU"/>
              </w:rPr>
            </w:pPr>
            <w:r>
              <w:rPr>
                <w:sz w:val="24"/>
                <w:szCs w:val="24"/>
                <w:lang w:val="ru-RU"/>
              </w:rPr>
              <w:t>-</w:t>
            </w:r>
          </w:p>
        </w:tc>
        <w:tc>
          <w:tcPr>
            <w:tcW w:w="1151" w:type="dxa"/>
          </w:tcPr>
          <w:p w14:paraId="3806DE1A" w14:textId="619F6FD2" w:rsidR="00E27F24" w:rsidRPr="006F3D5C" w:rsidRDefault="003F4E94" w:rsidP="00CD4496">
            <w:pPr>
              <w:pStyle w:val="TableParagraph"/>
              <w:spacing w:line="273" w:lineRule="exact"/>
              <w:ind w:right="341"/>
              <w:jc w:val="right"/>
              <w:rPr>
                <w:sz w:val="24"/>
                <w:szCs w:val="24"/>
                <w:lang w:val="ru-RU"/>
              </w:rPr>
            </w:pPr>
            <w:r>
              <w:rPr>
                <w:sz w:val="24"/>
                <w:szCs w:val="24"/>
                <w:lang w:val="ru-RU"/>
              </w:rPr>
              <w:t>2</w:t>
            </w:r>
          </w:p>
        </w:tc>
        <w:tc>
          <w:tcPr>
            <w:tcW w:w="1134" w:type="dxa"/>
          </w:tcPr>
          <w:p w14:paraId="7A835F23" w14:textId="3C91C44C" w:rsidR="00E27F24" w:rsidRPr="006F3D5C" w:rsidRDefault="003F4E94" w:rsidP="00CD4496">
            <w:pPr>
              <w:pStyle w:val="TableParagraph"/>
              <w:spacing w:line="273" w:lineRule="exact"/>
              <w:ind w:right="516"/>
              <w:jc w:val="right"/>
              <w:rPr>
                <w:sz w:val="24"/>
                <w:szCs w:val="24"/>
                <w:lang w:val="ru-RU"/>
              </w:rPr>
            </w:pPr>
            <w:r>
              <w:rPr>
                <w:sz w:val="24"/>
                <w:szCs w:val="24"/>
                <w:lang w:val="ru-RU"/>
              </w:rPr>
              <w:t>2</w:t>
            </w:r>
          </w:p>
        </w:tc>
        <w:tc>
          <w:tcPr>
            <w:tcW w:w="1121" w:type="dxa"/>
          </w:tcPr>
          <w:p w14:paraId="1CE5BDCC" w14:textId="12467666" w:rsidR="00E27F24" w:rsidRPr="006F3D5C" w:rsidRDefault="003F4E94" w:rsidP="00CD4496">
            <w:pPr>
              <w:pStyle w:val="TableParagraph"/>
              <w:spacing w:line="273" w:lineRule="exact"/>
              <w:ind w:left="7"/>
              <w:jc w:val="center"/>
              <w:rPr>
                <w:sz w:val="24"/>
                <w:szCs w:val="24"/>
                <w:lang w:val="ru-RU"/>
              </w:rPr>
            </w:pPr>
            <w:r>
              <w:rPr>
                <w:sz w:val="24"/>
                <w:szCs w:val="24"/>
                <w:lang w:val="ru-RU"/>
              </w:rPr>
              <w:t>4</w:t>
            </w:r>
          </w:p>
        </w:tc>
        <w:tc>
          <w:tcPr>
            <w:tcW w:w="1695" w:type="dxa"/>
          </w:tcPr>
          <w:p w14:paraId="34AF0D28" w14:textId="4D4896D7" w:rsidR="00E27F24" w:rsidRPr="006F3D5C" w:rsidRDefault="00E27F24" w:rsidP="00CD4496">
            <w:pPr>
              <w:pStyle w:val="TableParagraph"/>
              <w:tabs>
                <w:tab w:val="left" w:pos="434"/>
                <w:tab w:val="left" w:pos="1348"/>
              </w:tabs>
              <w:spacing w:line="270" w:lineRule="atLeast"/>
              <w:ind w:left="104" w:right="98"/>
              <w:rPr>
                <w:sz w:val="24"/>
                <w:szCs w:val="24"/>
                <w:highlight w:val="yellow"/>
                <w:lang w:val="ru-RU"/>
              </w:rPr>
            </w:pPr>
            <w:r w:rsidRPr="006F3D5C">
              <w:rPr>
                <w:sz w:val="24"/>
                <w:szCs w:val="24"/>
                <w:lang w:val="ru-RU"/>
              </w:rPr>
              <w:t>Контрольные выступления с презентациями</w:t>
            </w:r>
            <w:r w:rsidR="002F652B">
              <w:rPr>
                <w:sz w:val="24"/>
                <w:szCs w:val="24"/>
                <w:lang w:val="ru-RU"/>
              </w:rPr>
              <w:t xml:space="preserve">. </w:t>
            </w:r>
            <w:proofErr w:type="spellStart"/>
            <w:r w:rsidR="002F652B">
              <w:rPr>
                <w:sz w:val="24"/>
                <w:szCs w:val="24"/>
                <w:lang w:val="ru-RU"/>
              </w:rPr>
              <w:t>Опрос.Тест</w:t>
            </w:r>
            <w:proofErr w:type="spellEnd"/>
            <w:r w:rsidR="002F652B">
              <w:rPr>
                <w:sz w:val="24"/>
                <w:szCs w:val="24"/>
                <w:lang w:val="ru-RU"/>
              </w:rPr>
              <w:t>.</w:t>
            </w:r>
          </w:p>
        </w:tc>
      </w:tr>
      <w:tr w:rsidR="00E27F24" w:rsidRPr="00EA765F" w14:paraId="407A8A30" w14:textId="77777777" w:rsidTr="001D6B64">
        <w:trPr>
          <w:trHeight w:val="1125"/>
        </w:trPr>
        <w:tc>
          <w:tcPr>
            <w:tcW w:w="589" w:type="dxa"/>
          </w:tcPr>
          <w:p w14:paraId="0975620B" w14:textId="77777777" w:rsidR="00E27F24" w:rsidRPr="002F652B" w:rsidRDefault="00E27F24" w:rsidP="00CD4496">
            <w:pPr>
              <w:pStyle w:val="TableParagraph"/>
              <w:spacing w:line="275" w:lineRule="exact"/>
              <w:ind w:left="89" w:right="115"/>
              <w:jc w:val="center"/>
              <w:rPr>
                <w:sz w:val="24"/>
                <w:szCs w:val="24"/>
                <w:lang w:val="ru-RU"/>
              </w:rPr>
            </w:pPr>
            <w:r w:rsidRPr="002F652B">
              <w:rPr>
                <w:sz w:val="24"/>
                <w:szCs w:val="24"/>
                <w:lang w:val="ru-RU"/>
              </w:rPr>
              <w:t>5.</w:t>
            </w:r>
          </w:p>
        </w:tc>
        <w:tc>
          <w:tcPr>
            <w:tcW w:w="1701" w:type="dxa"/>
          </w:tcPr>
          <w:p w14:paraId="503C9198" w14:textId="77777777" w:rsidR="003F4E94" w:rsidRDefault="00E27F24" w:rsidP="00E27F24">
            <w:pPr>
              <w:pStyle w:val="TableParagraph"/>
              <w:ind w:left="108" w:right="410"/>
              <w:jc w:val="both"/>
              <w:rPr>
                <w:sz w:val="24"/>
                <w:szCs w:val="24"/>
                <w:lang w:val="ru-RU"/>
              </w:rPr>
            </w:pPr>
            <w:r w:rsidRPr="006F3D5C">
              <w:rPr>
                <w:sz w:val="24"/>
                <w:szCs w:val="24"/>
                <w:lang w:val="ru-RU"/>
              </w:rPr>
              <w:t>ТЕМА 5.</w:t>
            </w:r>
          </w:p>
          <w:p w14:paraId="773EE741" w14:textId="2910C9A3" w:rsidR="00E27F24" w:rsidRPr="003F4E94" w:rsidRDefault="003F4E94" w:rsidP="003F4E94">
            <w:pPr>
              <w:pStyle w:val="TableParagraph"/>
              <w:ind w:right="410"/>
              <w:jc w:val="both"/>
              <w:rPr>
                <w:sz w:val="24"/>
                <w:szCs w:val="24"/>
                <w:highlight w:val="yellow"/>
                <w:lang w:val="ru-RU"/>
              </w:rPr>
            </w:pPr>
            <w:r w:rsidRPr="003F4E94">
              <w:rPr>
                <w:sz w:val="24"/>
                <w:szCs w:val="24"/>
                <w:lang w:val="ru-RU"/>
              </w:rPr>
              <w:t xml:space="preserve">Орфоэпия как часть речевой культуры </w:t>
            </w:r>
            <w:r w:rsidRPr="003F4E94">
              <w:rPr>
                <w:sz w:val="24"/>
                <w:szCs w:val="24"/>
                <w:lang w:val="ru-RU"/>
              </w:rPr>
              <w:lastRenderedPageBreak/>
              <w:t>человека</w:t>
            </w:r>
            <w:r w:rsidR="00E27F24" w:rsidRPr="003F4E94">
              <w:rPr>
                <w:sz w:val="24"/>
                <w:szCs w:val="24"/>
                <w:lang w:val="ru-RU"/>
              </w:rPr>
              <w:t xml:space="preserve"> </w:t>
            </w:r>
          </w:p>
        </w:tc>
        <w:tc>
          <w:tcPr>
            <w:tcW w:w="542" w:type="dxa"/>
          </w:tcPr>
          <w:p w14:paraId="433AAFB6" w14:textId="3438D164" w:rsidR="00E27F24" w:rsidRPr="006F3D5C" w:rsidRDefault="003F4E94" w:rsidP="00CD4496">
            <w:pPr>
              <w:pStyle w:val="TableParagraph"/>
              <w:spacing w:line="275" w:lineRule="exact"/>
              <w:ind w:left="213" w:right="205"/>
              <w:jc w:val="center"/>
              <w:rPr>
                <w:sz w:val="24"/>
                <w:szCs w:val="24"/>
                <w:lang w:val="ru-RU"/>
              </w:rPr>
            </w:pPr>
            <w:r>
              <w:rPr>
                <w:sz w:val="24"/>
                <w:szCs w:val="24"/>
                <w:lang w:val="ru-RU"/>
              </w:rPr>
              <w:lastRenderedPageBreak/>
              <w:t>7</w:t>
            </w:r>
          </w:p>
        </w:tc>
        <w:tc>
          <w:tcPr>
            <w:tcW w:w="708" w:type="dxa"/>
          </w:tcPr>
          <w:p w14:paraId="3D739FC6" w14:textId="02C5B4DC" w:rsidR="00E27F24" w:rsidRPr="006F3D5C" w:rsidRDefault="003F4E94" w:rsidP="00CD4496">
            <w:pPr>
              <w:pStyle w:val="TableParagraph"/>
              <w:spacing w:line="275" w:lineRule="exact"/>
              <w:ind w:left="213" w:right="205"/>
              <w:jc w:val="center"/>
              <w:rPr>
                <w:sz w:val="24"/>
                <w:szCs w:val="24"/>
                <w:lang w:val="ru-RU"/>
              </w:rPr>
            </w:pPr>
            <w:r>
              <w:rPr>
                <w:sz w:val="24"/>
                <w:szCs w:val="24"/>
                <w:lang w:val="ru-RU"/>
              </w:rPr>
              <w:t>2</w:t>
            </w:r>
          </w:p>
        </w:tc>
        <w:tc>
          <w:tcPr>
            <w:tcW w:w="708" w:type="dxa"/>
          </w:tcPr>
          <w:p w14:paraId="17C553C9" w14:textId="75B812FE" w:rsidR="00E27F24" w:rsidRPr="006F3D5C" w:rsidRDefault="003F4E94" w:rsidP="00CD4496">
            <w:pPr>
              <w:pStyle w:val="TableParagraph"/>
              <w:spacing w:line="275" w:lineRule="exact"/>
              <w:ind w:right="301"/>
              <w:jc w:val="right"/>
              <w:rPr>
                <w:sz w:val="24"/>
                <w:szCs w:val="24"/>
                <w:lang w:val="ru-RU"/>
              </w:rPr>
            </w:pPr>
            <w:r>
              <w:rPr>
                <w:sz w:val="24"/>
                <w:szCs w:val="24"/>
                <w:lang w:val="ru-RU"/>
              </w:rPr>
              <w:t>-</w:t>
            </w:r>
          </w:p>
        </w:tc>
        <w:tc>
          <w:tcPr>
            <w:tcW w:w="1151" w:type="dxa"/>
          </w:tcPr>
          <w:p w14:paraId="082C0C3B" w14:textId="31BD8786" w:rsidR="00E27F24" w:rsidRPr="006F3D5C" w:rsidRDefault="003F4E94" w:rsidP="00CD4496">
            <w:pPr>
              <w:pStyle w:val="TableParagraph"/>
              <w:spacing w:line="275" w:lineRule="exact"/>
              <w:ind w:right="341"/>
              <w:jc w:val="right"/>
              <w:rPr>
                <w:sz w:val="24"/>
                <w:szCs w:val="24"/>
                <w:lang w:val="ru-RU"/>
              </w:rPr>
            </w:pPr>
            <w:r>
              <w:rPr>
                <w:sz w:val="24"/>
                <w:szCs w:val="24"/>
                <w:lang w:val="ru-RU"/>
              </w:rPr>
              <w:t>2</w:t>
            </w:r>
          </w:p>
        </w:tc>
        <w:tc>
          <w:tcPr>
            <w:tcW w:w="1134" w:type="dxa"/>
          </w:tcPr>
          <w:p w14:paraId="1CDDEE7B" w14:textId="4F04E3CA" w:rsidR="00E27F24" w:rsidRPr="006F3D5C" w:rsidRDefault="003F4E94" w:rsidP="00CD4496">
            <w:pPr>
              <w:pStyle w:val="TableParagraph"/>
              <w:spacing w:line="275" w:lineRule="exact"/>
              <w:ind w:right="516"/>
              <w:jc w:val="right"/>
              <w:rPr>
                <w:sz w:val="24"/>
                <w:szCs w:val="24"/>
                <w:lang w:val="ru-RU"/>
              </w:rPr>
            </w:pPr>
            <w:r>
              <w:rPr>
                <w:sz w:val="24"/>
                <w:szCs w:val="24"/>
                <w:lang w:val="ru-RU"/>
              </w:rPr>
              <w:t>2</w:t>
            </w:r>
          </w:p>
        </w:tc>
        <w:tc>
          <w:tcPr>
            <w:tcW w:w="1121" w:type="dxa"/>
          </w:tcPr>
          <w:p w14:paraId="09129D42" w14:textId="09A39A7F" w:rsidR="00E27F24" w:rsidRPr="006F3D5C" w:rsidRDefault="003F4E94" w:rsidP="00CD4496">
            <w:pPr>
              <w:pStyle w:val="TableParagraph"/>
              <w:spacing w:line="275" w:lineRule="exact"/>
              <w:ind w:left="7"/>
              <w:jc w:val="center"/>
              <w:rPr>
                <w:sz w:val="24"/>
                <w:szCs w:val="24"/>
                <w:lang w:val="ru-RU"/>
              </w:rPr>
            </w:pPr>
            <w:r>
              <w:rPr>
                <w:sz w:val="24"/>
                <w:szCs w:val="24"/>
                <w:lang w:val="ru-RU"/>
              </w:rPr>
              <w:t>5</w:t>
            </w:r>
          </w:p>
        </w:tc>
        <w:tc>
          <w:tcPr>
            <w:tcW w:w="1695" w:type="dxa"/>
          </w:tcPr>
          <w:p w14:paraId="4E0F6AA1" w14:textId="0B147F71" w:rsidR="00E27F24" w:rsidRPr="006F3D5C" w:rsidRDefault="002F652B" w:rsidP="002F652B">
            <w:pPr>
              <w:pStyle w:val="TableParagraph"/>
              <w:spacing w:line="270" w:lineRule="atLeast"/>
              <w:ind w:right="235"/>
              <w:rPr>
                <w:sz w:val="24"/>
                <w:szCs w:val="24"/>
                <w:highlight w:val="yellow"/>
                <w:lang w:val="ru-RU"/>
              </w:rPr>
            </w:pPr>
            <w:r w:rsidRPr="006F3D5C">
              <w:rPr>
                <w:sz w:val="24"/>
                <w:szCs w:val="24"/>
                <w:lang w:val="ru-RU"/>
              </w:rPr>
              <w:t>Контрольные выступления с презентациями</w:t>
            </w:r>
            <w:r>
              <w:rPr>
                <w:sz w:val="24"/>
                <w:szCs w:val="24"/>
                <w:lang w:val="ru-RU"/>
              </w:rPr>
              <w:t xml:space="preserve">. </w:t>
            </w:r>
            <w:proofErr w:type="spellStart"/>
            <w:r>
              <w:rPr>
                <w:sz w:val="24"/>
                <w:szCs w:val="24"/>
                <w:lang w:val="ru-RU"/>
              </w:rPr>
              <w:t>Опрос.Тест</w:t>
            </w:r>
            <w:proofErr w:type="spellEnd"/>
            <w:r>
              <w:rPr>
                <w:sz w:val="24"/>
                <w:szCs w:val="24"/>
                <w:lang w:val="ru-RU"/>
              </w:rPr>
              <w:t>.</w:t>
            </w:r>
          </w:p>
        </w:tc>
      </w:tr>
      <w:tr w:rsidR="00D22691" w:rsidRPr="00167883" w14:paraId="42A42AD2" w14:textId="77777777" w:rsidTr="001D6B64">
        <w:trPr>
          <w:trHeight w:val="2208"/>
        </w:trPr>
        <w:tc>
          <w:tcPr>
            <w:tcW w:w="589" w:type="dxa"/>
          </w:tcPr>
          <w:p w14:paraId="38143C43" w14:textId="77777777" w:rsidR="00D22691" w:rsidRPr="002F652B" w:rsidRDefault="00D22691" w:rsidP="00CD4496">
            <w:pPr>
              <w:pStyle w:val="TableParagraph"/>
              <w:spacing w:line="275" w:lineRule="exact"/>
              <w:ind w:left="89" w:right="115"/>
              <w:jc w:val="center"/>
              <w:rPr>
                <w:sz w:val="24"/>
                <w:szCs w:val="24"/>
                <w:lang w:val="ru-RU"/>
              </w:rPr>
            </w:pPr>
            <w:r w:rsidRPr="002F652B">
              <w:rPr>
                <w:sz w:val="24"/>
                <w:szCs w:val="24"/>
                <w:lang w:val="ru-RU"/>
              </w:rPr>
              <w:t>6.</w:t>
            </w:r>
          </w:p>
        </w:tc>
        <w:tc>
          <w:tcPr>
            <w:tcW w:w="1701" w:type="dxa"/>
          </w:tcPr>
          <w:p w14:paraId="0CB48E46" w14:textId="77777777" w:rsidR="00D22691" w:rsidRDefault="00D22691" w:rsidP="00E27F24">
            <w:pPr>
              <w:pStyle w:val="TableParagraph"/>
              <w:ind w:left="108" w:right="228"/>
              <w:rPr>
                <w:sz w:val="24"/>
                <w:szCs w:val="24"/>
                <w:lang w:val="ru-RU"/>
              </w:rPr>
            </w:pPr>
            <w:r w:rsidRPr="006F3D5C">
              <w:rPr>
                <w:sz w:val="24"/>
                <w:szCs w:val="24"/>
                <w:lang w:val="ru-RU"/>
              </w:rPr>
              <w:t xml:space="preserve">ТЕМА 6. </w:t>
            </w:r>
          </w:p>
          <w:p w14:paraId="7B58B499" w14:textId="6129BDF7" w:rsidR="00D22691" w:rsidRPr="003F4E94" w:rsidRDefault="00D22691" w:rsidP="00E27F24">
            <w:pPr>
              <w:pStyle w:val="TableParagraph"/>
              <w:ind w:left="108" w:right="228"/>
              <w:rPr>
                <w:sz w:val="24"/>
                <w:szCs w:val="24"/>
                <w:highlight w:val="yellow"/>
                <w:lang w:val="ru-RU"/>
              </w:rPr>
            </w:pPr>
            <w:r w:rsidRPr="003F4E94">
              <w:rPr>
                <w:bCs/>
                <w:sz w:val="24"/>
                <w:szCs w:val="24"/>
                <w:lang w:val="ru-RU" w:eastAsia="ru-RU"/>
              </w:rPr>
              <w:t>Совершен</w:t>
            </w:r>
            <w:r>
              <w:rPr>
                <w:bCs/>
                <w:sz w:val="24"/>
                <w:szCs w:val="24"/>
                <w:lang w:val="ru-RU" w:eastAsia="ru-RU"/>
              </w:rPr>
              <w:t>-</w:t>
            </w:r>
            <w:proofErr w:type="spellStart"/>
            <w:r w:rsidRPr="003F4E94">
              <w:rPr>
                <w:bCs/>
                <w:sz w:val="24"/>
                <w:szCs w:val="24"/>
                <w:lang w:val="ru-RU" w:eastAsia="ru-RU"/>
              </w:rPr>
              <w:t>ствование</w:t>
            </w:r>
            <w:proofErr w:type="spellEnd"/>
            <w:r w:rsidRPr="003F4E94">
              <w:rPr>
                <w:bCs/>
                <w:sz w:val="24"/>
                <w:szCs w:val="24"/>
                <w:lang w:val="ru-RU" w:eastAsia="ru-RU"/>
              </w:rPr>
              <w:t xml:space="preserve"> навыков грамотного письма</w:t>
            </w:r>
          </w:p>
        </w:tc>
        <w:tc>
          <w:tcPr>
            <w:tcW w:w="542" w:type="dxa"/>
          </w:tcPr>
          <w:p w14:paraId="6B153E9D" w14:textId="130480D9" w:rsidR="00D22691" w:rsidRPr="006F3D5C" w:rsidRDefault="00D22691" w:rsidP="00CD4496">
            <w:pPr>
              <w:pStyle w:val="TableParagraph"/>
              <w:ind w:left="213" w:right="205"/>
              <w:jc w:val="center"/>
              <w:rPr>
                <w:sz w:val="24"/>
                <w:szCs w:val="24"/>
                <w:lang w:val="ru-RU"/>
              </w:rPr>
            </w:pPr>
            <w:r>
              <w:rPr>
                <w:sz w:val="24"/>
                <w:szCs w:val="24"/>
                <w:lang w:val="ru-RU"/>
              </w:rPr>
              <w:t>7</w:t>
            </w:r>
          </w:p>
        </w:tc>
        <w:tc>
          <w:tcPr>
            <w:tcW w:w="708" w:type="dxa"/>
          </w:tcPr>
          <w:p w14:paraId="64B6B2E9" w14:textId="2ECFB41D" w:rsidR="00D22691" w:rsidRPr="006F3D5C" w:rsidRDefault="00D22691" w:rsidP="00CD4496">
            <w:pPr>
              <w:pStyle w:val="TableParagraph"/>
              <w:ind w:left="213" w:right="205"/>
              <w:jc w:val="center"/>
              <w:rPr>
                <w:sz w:val="24"/>
                <w:szCs w:val="24"/>
                <w:lang w:val="ru-RU"/>
              </w:rPr>
            </w:pPr>
            <w:r>
              <w:rPr>
                <w:sz w:val="24"/>
                <w:szCs w:val="24"/>
                <w:lang w:val="ru-RU"/>
              </w:rPr>
              <w:t>2</w:t>
            </w:r>
          </w:p>
        </w:tc>
        <w:tc>
          <w:tcPr>
            <w:tcW w:w="708" w:type="dxa"/>
          </w:tcPr>
          <w:p w14:paraId="4FFA9346" w14:textId="713D879C" w:rsidR="00D22691" w:rsidRPr="003F4E94" w:rsidRDefault="00D22691" w:rsidP="00CD4496">
            <w:pPr>
              <w:pStyle w:val="TableParagraph"/>
              <w:spacing w:line="275" w:lineRule="exact"/>
              <w:ind w:right="301"/>
              <w:jc w:val="right"/>
              <w:rPr>
                <w:sz w:val="24"/>
                <w:szCs w:val="24"/>
                <w:lang w:val="ru-RU"/>
              </w:rPr>
            </w:pPr>
            <w:r>
              <w:rPr>
                <w:sz w:val="24"/>
                <w:szCs w:val="24"/>
                <w:lang w:val="ru-RU"/>
              </w:rPr>
              <w:t>-</w:t>
            </w:r>
          </w:p>
        </w:tc>
        <w:tc>
          <w:tcPr>
            <w:tcW w:w="1151" w:type="dxa"/>
          </w:tcPr>
          <w:p w14:paraId="6097F08C" w14:textId="60886C06" w:rsidR="00D22691" w:rsidRPr="006F3D5C" w:rsidRDefault="00D22691" w:rsidP="00CD4496">
            <w:pPr>
              <w:pStyle w:val="TableParagraph"/>
              <w:ind w:right="341"/>
              <w:jc w:val="right"/>
              <w:rPr>
                <w:sz w:val="24"/>
                <w:szCs w:val="24"/>
                <w:lang w:val="ru-RU"/>
              </w:rPr>
            </w:pPr>
            <w:r>
              <w:rPr>
                <w:sz w:val="24"/>
                <w:szCs w:val="24"/>
                <w:lang w:val="ru-RU"/>
              </w:rPr>
              <w:t>2</w:t>
            </w:r>
          </w:p>
        </w:tc>
        <w:tc>
          <w:tcPr>
            <w:tcW w:w="1134" w:type="dxa"/>
          </w:tcPr>
          <w:p w14:paraId="1239781D" w14:textId="6CA501DC" w:rsidR="00D22691" w:rsidRPr="006F3D5C" w:rsidRDefault="00D22691" w:rsidP="00CD4496">
            <w:pPr>
              <w:pStyle w:val="TableParagraph"/>
              <w:ind w:right="516"/>
              <w:jc w:val="right"/>
              <w:rPr>
                <w:sz w:val="24"/>
                <w:szCs w:val="24"/>
                <w:lang w:val="ru-RU"/>
              </w:rPr>
            </w:pPr>
            <w:r>
              <w:rPr>
                <w:sz w:val="24"/>
                <w:szCs w:val="24"/>
                <w:lang w:val="ru-RU"/>
              </w:rPr>
              <w:t>2</w:t>
            </w:r>
          </w:p>
        </w:tc>
        <w:tc>
          <w:tcPr>
            <w:tcW w:w="1121" w:type="dxa"/>
          </w:tcPr>
          <w:p w14:paraId="41C1A0DD" w14:textId="11455367" w:rsidR="00D22691" w:rsidRPr="006F3D5C" w:rsidRDefault="00D22691" w:rsidP="00CD4496">
            <w:pPr>
              <w:pStyle w:val="TableParagraph"/>
              <w:spacing w:line="275" w:lineRule="exact"/>
              <w:ind w:left="7"/>
              <w:jc w:val="center"/>
              <w:rPr>
                <w:sz w:val="24"/>
                <w:szCs w:val="24"/>
                <w:lang w:val="ru-RU"/>
              </w:rPr>
            </w:pPr>
            <w:r>
              <w:rPr>
                <w:sz w:val="24"/>
                <w:szCs w:val="24"/>
                <w:lang w:val="ru-RU"/>
              </w:rPr>
              <w:t>5</w:t>
            </w:r>
          </w:p>
        </w:tc>
        <w:tc>
          <w:tcPr>
            <w:tcW w:w="1695" w:type="dxa"/>
          </w:tcPr>
          <w:p w14:paraId="3C451E32" w14:textId="53829A10" w:rsidR="00D22691" w:rsidRPr="006F3D5C" w:rsidRDefault="002F652B" w:rsidP="00CD4496">
            <w:pPr>
              <w:pStyle w:val="TableParagraph"/>
              <w:spacing w:line="257" w:lineRule="exact"/>
              <w:ind w:left="104"/>
              <w:rPr>
                <w:sz w:val="24"/>
                <w:szCs w:val="24"/>
                <w:lang w:val="ru-RU"/>
              </w:rPr>
            </w:pPr>
            <w:r w:rsidRPr="006F3D5C">
              <w:rPr>
                <w:sz w:val="24"/>
                <w:szCs w:val="24"/>
                <w:lang w:val="ru-RU"/>
              </w:rPr>
              <w:t>Контрольные выступления с презентациями</w:t>
            </w:r>
            <w:r>
              <w:rPr>
                <w:sz w:val="24"/>
                <w:szCs w:val="24"/>
                <w:lang w:val="ru-RU"/>
              </w:rPr>
              <w:t xml:space="preserve">. </w:t>
            </w:r>
            <w:proofErr w:type="spellStart"/>
            <w:r>
              <w:rPr>
                <w:sz w:val="24"/>
                <w:szCs w:val="24"/>
                <w:lang w:val="ru-RU"/>
              </w:rPr>
              <w:t>Опрос.Тест</w:t>
            </w:r>
            <w:proofErr w:type="spellEnd"/>
            <w:r>
              <w:rPr>
                <w:sz w:val="24"/>
                <w:szCs w:val="24"/>
                <w:lang w:val="ru-RU"/>
              </w:rPr>
              <w:t>.</w:t>
            </w:r>
          </w:p>
        </w:tc>
      </w:tr>
      <w:tr w:rsidR="00D22691" w:rsidRPr="00167883" w14:paraId="2C93EABA" w14:textId="77777777" w:rsidTr="001D6B64">
        <w:trPr>
          <w:trHeight w:val="2208"/>
        </w:trPr>
        <w:tc>
          <w:tcPr>
            <w:tcW w:w="589" w:type="dxa"/>
          </w:tcPr>
          <w:p w14:paraId="71C4B9EA" w14:textId="1A519E43" w:rsidR="00D22691" w:rsidRPr="006F3D5C" w:rsidRDefault="00D22691" w:rsidP="00CD4496">
            <w:pPr>
              <w:pStyle w:val="TableParagraph"/>
              <w:spacing w:line="275" w:lineRule="exact"/>
              <w:ind w:left="89" w:right="115"/>
              <w:jc w:val="center"/>
              <w:rPr>
                <w:sz w:val="24"/>
                <w:szCs w:val="24"/>
                <w:lang w:val="ru-RU"/>
              </w:rPr>
            </w:pPr>
            <w:r w:rsidRPr="006F3D5C">
              <w:rPr>
                <w:sz w:val="24"/>
                <w:szCs w:val="24"/>
                <w:lang w:val="ru-RU"/>
              </w:rPr>
              <w:t>7.</w:t>
            </w:r>
          </w:p>
        </w:tc>
        <w:tc>
          <w:tcPr>
            <w:tcW w:w="1701" w:type="dxa"/>
          </w:tcPr>
          <w:p w14:paraId="4FA97F83" w14:textId="77777777" w:rsidR="00D22691" w:rsidRDefault="00D22691" w:rsidP="00E27F24">
            <w:pPr>
              <w:pStyle w:val="TableParagraph"/>
              <w:ind w:left="108" w:right="228"/>
              <w:rPr>
                <w:sz w:val="24"/>
                <w:szCs w:val="24"/>
                <w:lang w:val="ru-RU"/>
              </w:rPr>
            </w:pPr>
            <w:r w:rsidRPr="006F3D5C">
              <w:rPr>
                <w:sz w:val="24"/>
                <w:szCs w:val="24"/>
                <w:lang w:val="ru-RU"/>
              </w:rPr>
              <w:t xml:space="preserve">ТЕМА 7. </w:t>
            </w:r>
          </w:p>
          <w:p w14:paraId="348DB090" w14:textId="77777777" w:rsidR="00D22691" w:rsidRPr="00D22691" w:rsidRDefault="00D22691" w:rsidP="00D22691">
            <w:pPr>
              <w:tabs>
                <w:tab w:val="left" w:pos="993"/>
              </w:tabs>
              <w:spacing w:after="0" w:line="240" w:lineRule="auto"/>
              <w:jc w:val="both"/>
              <w:rPr>
                <w:rFonts w:ascii="Times New Roman" w:hAnsi="Times New Roman"/>
                <w:sz w:val="24"/>
                <w:szCs w:val="24"/>
                <w:lang w:val="ru-RU" w:eastAsia="ru-RU"/>
              </w:rPr>
            </w:pPr>
            <w:r w:rsidRPr="00D22691">
              <w:rPr>
                <w:rFonts w:ascii="Times New Roman" w:hAnsi="Times New Roman"/>
                <w:bCs/>
                <w:sz w:val="24"/>
                <w:szCs w:val="24"/>
                <w:lang w:val="ru-RU" w:eastAsia="ru-RU"/>
              </w:rPr>
              <w:t>Функциональные стили современного русского языка (общая характеристика)</w:t>
            </w:r>
          </w:p>
          <w:p w14:paraId="231D4144" w14:textId="7FC201E8" w:rsidR="00D22691" w:rsidRPr="006F3D5C" w:rsidRDefault="00D22691" w:rsidP="00E27F24">
            <w:pPr>
              <w:pStyle w:val="TableParagraph"/>
              <w:ind w:left="108" w:right="228"/>
              <w:rPr>
                <w:sz w:val="24"/>
                <w:szCs w:val="24"/>
                <w:lang w:val="ru-RU"/>
              </w:rPr>
            </w:pPr>
          </w:p>
        </w:tc>
        <w:tc>
          <w:tcPr>
            <w:tcW w:w="542" w:type="dxa"/>
          </w:tcPr>
          <w:p w14:paraId="345D9FE7" w14:textId="19C6248F" w:rsidR="00D22691" w:rsidRPr="006F3D5C" w:rsidRDefault="00D22691" w:rsidP="00CD4496">
            <w:pPr>
              <w:pStyle w:val="TableParagraph"/>
              <w:ind w:left="213" w:right="205"/>
              <w:jc w:val="center"/>
              <w:rPr>
                <w:sz w:val="24"/>
                <w:szCs w:val="24"/>
                <w:lang w:val="ru-RU"/>
              </w:rPr>
            </w:pPr>
            <w:r>
              <w:rPr>
                <w:sz w:val="24"/>
                <w:szCs w:val="24"/>
                <w:lang w:val="ru-RU"/>
              </w:rPr>
              <w:t>6</w:t>
            </w:r>
          </w:p>
        </w:tc>
        <w:tc>
          <w:tcPr>
            <w:tcW w:w="708" w:type="dxa"/>
          </w:tcPr>
          <w:p w14:paraId="06CC1E5D" w14:textId="61753978" w:rsidR="00D22691" w:rsidRPr="006F3D5C" w:rsidRDefault="00D22691" w:rsidP="00CD4496">
            <w:pPr>
              <w:pStyle w:val="TableParagraph"/>
              <w:ind w:left="213" w:right="205"/>
              <w:jc w:val="center"/>
              <w:rPr>
                <w:sz w:val="24"/>
                <w:szCs w:val="24"/>
                <w:lang w:val="ru-RU"/>
              </w:rPr>
            </w:pPr>
            <w:r>
              <w:rPr>
                <w:sz w:val="24"/>
                <w:szCs w:val="24"/>
                <w:lang w:val="ru-RU"/>
              </w:rPr>
              <w:t>2</w:t>
            </w:r>
          </w:p>
        </w:tc>
        <w:tc>
          <w:tcPr>
            <w:tcW w:w="708" w:type="dxa"/>
          </w:tcPr>
          <w:p w14:paraId="5FB58729" w14:textId="692AA149" w:rsidR="00D22691" w:rsidRPr="006F3D5C" w:rsidRDefault="00D22691"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520F24A2" w14:textId="237A4E8E" w:rsidR="00D22691" w:rsidRPr="006F3D5C" w:rsidRDefault="00D22691" w:rsidP="00CD4496">
            <w:pPr>
              <w:pStyle w:val="TableParagraph"/>
              <w:ind w:right="341"/>
              <w:jc w:val="right"/>
              <w:rPr>
                <w:sz w:val="24"/>
                <w:szCs w:val="24"/>
                <w:lang w:val="ru-RU"/>
              </w:rPr>
            </w:pPr>
            <w:r>
              <w:rPr>
                <w:sz w:val="24"/>
                <w:szCs w:val="24"/>
                <w:lang w:val="ru-RU"/>
              </w:rPr>
              <w:t>2</w:t>
            </w:r>
          </w:p>
        </w:tc>
        <w:tc>
          <w:tcPr>
            <w:tcW w:w="1134" w:type="dxa"/>
          </w:tcPr>
          <w:p w14:paraId="29FD348B" w14:textId="262459AE" w:rsidR="00D22691" w:rsidRPr="006F3D5C" w:rsidRDefault="00D22691" w:rsidP="00CD4496">
            <w:pPr>
              <w:pStyle w:val="TableParagraph"/>
              <w:ind w:right="516"/>
              <w:jc w:val="right"/>
              <w:rPr>
                <w:sz w:val="24"/>
                <w:szCs w:val="24"/>
                <w:lang w:val="ru-RU"/>
              </w:rPr>
            </w:pPr>
            <w:r>
              <w:rPr>
                <w:sz w:val="24"/>
                <w:szCs w:val="24"/>
                <w:lang w:val="ru-RU"/>
              </w:rPr>
              <w:t>2</w:t>
            </w:r>
          </w:p>
        </w:tc>
        <w:tc>
          <w:tcPr>
            <w:tcW w:w="1121" w:type="dxa"/>
          </w:tcPr>
          <w:p w14:paraId="71D57C3B" w14:textId="5B91359C" w:rsidR="00D22691" w:rsidRPr="006F3D5C" w:rsidRDefault="00D22691" w:rsidP="00CD4496">
            <w:pPr>
              <w:pStyle w:val="TableParagraph"/>
              <w:spacing w:line="275" w:lineRule="exact"/>
              <w:ind w:left="7"/>
              <w:jc w:val="center"/>
              <w:rPr>
                <w:sz w:val="24"/>
                <w:szCs w:val="24"/>
                <w:lang w:val="ru-RU"/>
              </w:rPr>
            </w:pPr>
            <w:r>
              <w:rPr>
                <w:sz w:val="24"/>
                <w:szCs w:val="24"/>
                <w:lang w:val="ru-RU"/>
              </w:rPr>
              <w:t>4</w:t>
            </w:r>
          </w:p>
        </w:tc>
        <w:tc>
          <w:tcPr>
            <w:tcW w:w="1695" w:type="dxa"/>
          </w:tcPr>
          <w:p w14:paraId="260BC511" w14:textId="483569D5" w:rsidR="00D22691" w:rsidRPr="006F3D5C" w:rsidRDefault="00D22691" w:rsidP="00CD4496">
            <w:pPr>
              <w:pStyle w:val="TableParagraph"/>
              <w:spacing w:line="257" w:lineRule="exact"/>
              <w:ind w:left="104"/>
              <w:rPr>
                <w:sz w:val="24"/>
                <w:szCs w:val="24"/>
                <w:lang w:val="ru-RU"/>
              </w:rPr>
            </w:pPr>
            <w:r w:rsidRPr="006F3D5C">
              <w:rPr>
                <w:sz w:val="24"/>
                <w:szCs w:val="24"/>
                <w:lang w:val="ru-RU"/>
              </w:rPr>
              <w:t>Контрольные выступления с презентациям</w:t>
            </w:r>
          </w:p>
        </w:tc>
      </w:tr>
      <w:tr w:rsidR="001D6B64" w:rsidRPr="00167883" w14:paraId="18C55FE1" w14:textId="77777777" w:rsidTr="001D6B64">
        <w:trPr>
          <w:trHeight w:val="2208"/>
        </w:trPr>
        <w:tc>
          <w:tcPr>
            <w:tcW w:w="589" w:type="dxa"/>
          </w:tcPr>
          <w:p w14:paraId="2A7B30CD" w14:textId="49A47B79" w:rsidR="001D6B64" w:rsidRPr="00E27F24" w:rsidRDefault="001D6B64" w:rsidP="00CD4496">
            <w:pPr>
              <w:pStyle w:val="TableParagraph"/>
              <w:spacing w:line="275" w:lineRule="exact"/>
              <w:ind w:left="89" w:right="115"/>
              <w:jc w:val="center"/>
              <w:rPr>
                <w:sz w:val="24"/>
                <w:szCs w:val="24"/>
                <w:lang w:val="ru-RU"/>
              </w:rPr>
            </w:pPr>
            <w:r>
              <w:rPr>
                <w:sz w:val="24"/>
                <w:szCs w:val="24"/>
                <w:lang w:val="ru-RU"/>
              </w:rPr>
              <w:t>8.</w:t>
            </w:r>
          </w:p>
        </w:tc>
        <w:tc>
          <w:tcPr>
            <w:tcW w:w="1701" w:type="dxa"/>
          </w:tcPr>
          <w:p w14:paraId="7FAF583A" w14:textId="77777777" w:rsidR="001D6B64" w:rsidRDefault="001D6B64"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8.</w:t>
            </w:r>
          </w:p>
          <w:p w14:paraId="530BFD71" w14:textId="04D8AC46" w:rsidR="001D6B64" w:rsidRPr="001D6B64" w:rsidRDefault="001D6B64" w:rsidP="00CD4496">
            <w:pPr>
              <w:pStyle w:val="TableParagraph"/>
              <w:ind w:left="108" w:right="228"/>
              <w:rPr>
                <w:sz w:val="24"/>
                <w:szCs w:val="24"/>
              </w:rPr>
            </w:pPr>
            <w:proofErr w:type="spellStart"/>
            <w:r w:rsidRPr="001D6B64">
              <w:rPr>
                <w:sz w:val="24"/>
                <w:szCs w:val="24"/>
                <w:lang w:eastAsia="ru-RU"/>
              </w:rPr>
              <w:t>Научный</w:t>
            </w:r>
            <w:proofErr w:type="spellEnd"/>
            <w:r w:rsidRPr="001D6B64">
              <w:rPr>
                <w:sz w:val="24"/>
                <w:szCs w:val="24"/>
                <w:lang w:eastAsia="ru-RU"/>
              </w:rPr>
              <w:t xml:space="preserve"> </w:t>
            </w:r>
            <w:proofErr w:type="spellStart"/>
            <w:r w:rsidRPr="001D6B64">
              <w:rPr>
                <w:sz w:val="24"/>
                <w:szCs w:val="24"/>
                <w:lang w:eastAsia="ru-RU"/>
              </w:rPr>
              <w:t>стиль</w:t>
            </w:r>
            <w:proofErr w:type="spellEnd"/>
            <w:r w:rsidRPr="001D6B64">
              <w:rPr>
                <w:sz w:val="24"/>
                <w:szCs w:val="24"/>
                <w:lang w:eastAsia="ru-RU"/>
              </w:rPr>
              <w:t xml:space="preserve"> </w:t>
            </w:r>
            <w:proofErr w:type="spellStart"/>
            <w:r w:rsidRPr="001D6B64">
              <w:rPr>
                <w:sz w:val="24"/>
                <w:szCs w:val="24"/>
                <w:lang w:eastAsia="ru-RU"/>
              </w:rPr>
              <w:t>речи</w:t>
            </w:r>
            <w:proofErr w:type="spellEnd"/>
          </w:p>
        </w:tc>
        <w:tc>
          <w:tcPr>
            <w:tcW w:w="542" w:type="dxa"/>
          </w:tcPr>
          <w:p w14:paraId="0E06B125" w14:textId="6EAD8D71" w:rsidR="001D6B64" w:rsidRPr="006F3D5C" w:rsidRDefault="001D6B64" w:rsidP="00CD4496">
            <w:pPr>
              <w:pStyle w:val="TableParagraph"/>
              <w:ind w:left="213" w:right="205"/>
              <w:jc w:val="center"/>
              <w:rPr>
                <w:sz w:val="24"/>
                <w:szCs w:val="24"/>
              </w:rPr>
            </w:pPr>
            <w:r>
              <w:rPr>
                <w:sz w:val="24"/>
                <w:szCs w:val="24"/>
                <w:lang w:val="ru-RU"/>
              </w:rPr>
              <w:t>6</w:t>
            </w:r>
          </w:p>
        </w:tc>
        <w:tc>
          <w:tcPr>
            <w:tcW w:w="708" w:type="dxa"/>
          </w:tcPr>
          <w:p w14:paraId="31C68ACB" w14:textId="13181BAB" w:rsidR="001D6B64" w:rsidRPr="006F3D5C" w:rsidRDefault="001D6B64" w:rsidP="00CD4496">
            <w:pPr>
              <w:pStyle w:val="TableParagraph"/>
              <w:ind w:left="213" w:right="205"/>
              <w:jc w:val="center"/>
              <w:rPr>
                <w:sz w:val="24"/>
                <w:szCs w:val="24"/>
              </w:rPr>
            </w:pPr>
            <w:r>
              <w:rPr>
                <w:sz w:val="24"/>
                <w:szCs w:val="24"/>
                <w:lang w:val="ru-RU"/>
              </w:rPr>
              <w:t>2</w:t>
            </w:r>
          </w:p>
        </w:tc>
        <w:tc>
          <w:tcPr>
            <w:tcW w:w="708" w:type="dxa"/>
          </w:tcPr>
          <w:p w14:paraId="28C769FC" w14:textId="1EEA2D17" w:rsidR="001D6B64" w:rsidRPr="006F3D5C" w:rsidRDefault="001D6B64" w:rsidP="00CD4496">
            <w:pPr>
              <w:pStyle w:val="TableParagraph"/>
              <w:spacing w:line="275" w:lineRule="exact"/>
              <w:ind w:right="301"/>
              <w:jc w:val="right"/>
              <w:rPr>
                <w:w w:val="99"/>
                <w:sz w:val="24"/>
                <w:szCs w:val="24"/>
              </w:rPr>
            </w:pPr>
            <w:r>
              <w:rPr>
                <w:sz w:val="24"/>
                <w:szCs w:val="24"/>
                <w:lang w:val="ru-RU"/>
              </w:rPr>
              <w:t>-</w:t>
            </w:r>
          </w:p>
        </w:tc>
        <w:tc>
          <w:tcPr>
            <w:tcW w:w="1151" w:type="dxa"/>
          </w:tcPr>
          <w:p w14:paraId="0539B308" w14:textId="18D08727" w:rsidR="001D6B64" w:rsidRPr="006F3D5C" w:rsidRDefault="001D6B64" w:rsidP="00CD4496">
            <w:pPr>
              <w:pStyle w:val="TableParagraph"/>
              <w:ind w:right="341"/>
              <w:jc w:val="right"/>
              <w:rPr>
                <w:sz w:val="24"/>
                <w:szCs w:val="24"/>
              </w:rPr>
            </w:pPr>
            <w:r>
              <w:rPr>
                <w:sz w:val="24"/>
                <w:szCs w:val="24"/>
                <w:lang w:val="ru-RU"/>
              </w:rPr>
              <w:t>2</w:t>
            </w:r>
          </w:p>
        </w:tc>
        <w:tc>
          <w:tcPr>
            <w:tcW w:w="1134" w:type="dxa"/>
          </w:tcPr>
          <w:p w14:paraId="1195DC27" w14:textId="12DD94B3" w:rsidR="001D6B64" w:rsidRPr="006F3D5C" w:rsidRDefault="001D6B64" w:rsidP="00CD4496">
            <w:pPr>
              <w:pStyle w:val="TableParagraph"/>
              <w:ind w:right="516"/>
              <w:jc w:val="right"/>
              <w:rPr>
                <w:sz w:val="24"/>
                <w:szCs w:val="24"/>
              </w:rPr>
            </w:pPr>
            <w:r>
              <w:rPr>
                <w:sz w:val="24"/>
                <w:szCs w:val="24"/>
                <w:lang w:val="ru-RU"/>
              </w:rPr>
              <w:t>2</w:t>
            </w:r>
          </w:p>
        </w:tc>
        <w:tc>
          <w:tcPr>
            <w:tcW w:w="1121" w:type="dxa"/>
          </w:tcPr>
          <w:p w14:paraId="3D2B7805" w14:textId="599E4CF9" w:rsidR="001D6B64" w:rsidRPr="006F3D5C" w:rsidRDefault="001D6B64" w:rsidP="00CD4496">
            <w:pPr>
              <w:pStyle w:val="TableParagraph"/>
              <w:spacing w:line="275" w:lineRule="exact"/>
              <w:ind w:left="7"/>
              <w:jc w:val="center"/>
              <w:rPr>
                <w:sz w:val="24"/>
                <w:szCs w:val="24"/>
              </w:rPr>
            </w:pPr>
            <w:r>
              <w:rPr>
                <w:sz w:val="24"/>
                <w:szCs w:val="24"/>
                <w:lang w:val="ru-RU"/>
              </w:rPr>
              <w:t>4</w:t>
            </w:r>
          </w:p>
        </w:tc>
        <w:tc>
          <w:tcPr>
            <w:tcW w:w="1695" w:type="dxa"/>
          </w:tcPr>
          <w:p w14:paraId="47A825F7" w14:textId="7DE4CC30" w:rsidR="001D6B64" w:rsidRPr="001D6B64" w:rsidRDefault="001D6B64" w:rsidP="00CD4496">
            <w:pPr>
              <w:pStyle w:val="TableParagraph"/>
              <w:spacing w:line="257" w:lineRule="exact"/>
              <w:ind w:left="104"/>
              <w:rPr>
                <w:sz w:val="24"/>
                <w:szCs w:val="24"/>
                <w:lang w:val="ru-RU"/>
              </w:rPr>
            </w:pPr>
            <w:r>
              <w:rPr>
                <w:sz w:val="24"/>
                <w:szCs w:val="24"/>
                <w:lang w:val="ru-RU"/>
              </w:rPr>
              <w:t>Контрольная работа</w:t>
            </w:r>
          </w:p>
        </w:tc>
      </w:tr>
      <w:tr w:rsidR="001D6B64" w:rsidRPr="00167883" w14:paraId="5F736621" w14:textId="77777777" w:rsidTr="001D6B64">
        <w:trPr>
          <w:trHeight w:val="2208"/>
        </w:trPr>
        <w:tc>
          <w:tcPr>
            <w:tcW w:w="589" w:type="dxa"/>
          </w:tcPr>
          <w:p w14:paraId="22C3598C" w14:textId="4621B164" w:rsidR="001D6B64" w:rsidRPr="00E27F24" w:rsidRDefault="001D6B64" w:rsidP="00CD4496">
            <w:pPr>
              <w:pStyle w:val="TableParagraph"/>
              <w:spacing w:line="275" w:lineRule="exact"/>
              <w:ind w:left="89" w:right="115"/>
              <w:jc w:val="center"/>
              <w:rPr>
                <w:sz w:val="24"/>
                <w:szCs w:val="24"/>
                <w:lang w:val="ru-RU"/>
              </w:rPr>
            </w:pPr>
            <w:r>
              <w:rPr>
                <w:sz w:val="24"/>
                <w:szCs w:val="24"/>
                <w:lang w:val="ru-RU"/>
              </w:rPr>
              <w:t>9.</w:t>
            </w:r>
          </w:p>
        </w:tc>
        <w:tc>
          <w:tcPr>
            <w:tcW w:w="1701" w:type="dxa"/>
          </w:tcPr>
          <w:p w14:paraId="6782E403" w14:textId="77777777" w:rsidR="001D6B64" w:rsidRPr="001D6B64" w:rsidRDefault="001D6B64" w:rsidP="00CD4496">
            <w:pPr>
              <w:pStyle w:val="TableParagraph"/>
              <w:ind w:left="108" w:right="228"/>
              <w:rPr>
                <w:sz w:val="24"/>
                <w:szCs w:val="24"/>
                <w:lang w:val="ru-RU"/>
              </w:rPr>
            </w:pPr>
            <w:r w:rsidRPr="001D6B64">
              <w:rPr>
                <w:sz w:val="24"/>
                <w:szCs w:val="24"/>
                <w:lang w:val="ru-RU"/>
              </w:rPr>
              <w:t>ТЕМА 9.</w:t>
            </w:r>
          </w:p>
          <w:p w14:paraId="3B4F0373" w14:textId="77572939" w:rsidR="001D6B64" w:rsidRPr="001D6B64" w:rsidRDefault="0086524F" w:rsidP="00CD4496">
            <w:pPr>
              <w:pStyle w:val="TableParagraph"/>
              <w:ind w:left="108" w:right="228"/>
              <w:rPr>
                <w:sz w:val="24"/>
                <w:szCs w:val="24"/>
                <w:lang w:val="ru-RU"/>
              </w:rPr>
            </w:pPr>
            <w:r>
              <w:rPr>
                <w:bCs/>
                <w:sz w:val="24"/>
                <w:szCs w:val="24"/>
                <w:lang w:val="ru-RU" w:eastAsia="ru-RU"/>
              </w:rPr>
              <w:t xml:space="preserve">Официально-деловой стиль речи. </w:t>
            </w:r>
            <w:r w:rsidR="001D6B64" w:rsidRPr="001D6B64">
              <w:rPr>
                <w:bCs/>
                <w:sz w:val="24"/>
                <w:szCs w:val="24"/>
                <w:lang w:val="ru-RU" w:eastAsia="ru-RU"/>
              </w:rPr>
              <w:t>Структурно-коммуникативные свойства и языковые особенности  личных деловых документов: заявление, объяснительная записка</w:t>
            </w:r>
          </w:p>
        </w:tc>
        <w:tc>
          <w:tcPr>
            <w:tcW w:w="542" w:type="dxa"/>
          </w:tcPr>
          <w:p w14:paraId="61441BB8" w14:textId="42206C84" w:rsidR="001D6B64" w:rsidRPr="001D6B64" w:rsidRDefault="001D6B64" w:rsidP="00CD4496">
            <w:pPr>
              <w:pStyle w:val="TableParagraph"/>
              <w:ind w:left="213" w:right="205"/>
              <w:jc w:val="center"/>
              <w:rPr>
                <w:sz w:val="24"/>
                <w:szCs w:val="24"/>
                <w:lang w:val="ru-RU"/>
              </w:rPr>
            </w:pPr>
            <w:r>
              <w:rPr>
                <w:sz w:val="24"/>
                <w:szCs w:val="24"/>
                <w:lang w:val="ru-RU"/>
              </w:rPr>
              <w:t>7</w:t>
            </w:r>
          </w:p>
        </w:tc>
        <w:tc>
          <w:tcPr>
            <w:tcW w:w="708" w:type="dxa"/>
          </w:tcPr>
          <w:p w14:paraId="0CE84833" w14:textId="70EFE296" w:rsidR="001D6B64" w:rsidRPr="001D6B64" w:rsidRDefault="001D6B64" w:rsidP="00CD4496">
            <w:pPr>
              <w:pStyle w:val="TableParagraph"/>
              <w:ind w:left="213" w:right="205"/>
              <w:jc w:val="center"/>
              <w:rPr>
                <w:sz w:val="24"/>
                <w:szCs w:val="24"/>
                <w:lang w:val="ru-RU"/>
              </w:rPr>
            </w:pPr>
            <w:r>
              <w:rPr>
                <w:sz w:val="24"/>
                <w:szCs w:val="24"/>
                <w:lang w:val="ru-RU"/>
              </w:rPr>
              <w:t>2</w:t>
            </w:r>
          </w:p>
        </w:tc>
        <w:tc>
          <w:tcPr>
            <w:tcW w:w="708" w:type="dxa"/>
          </w:tcPr>
          <w:p w14:paraId="462684A6" w14:textId="3DD47E24" w:rsidR="001D6B64" w:rsidRPr="001D6B64" w:rsidRDefault="001D6B64"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4EBBB004" w14:textId="1BF8096A" w:rsidR="001D6B64" w:rsidRPr="001D6B64" w:rsidRDefault="001D6B64" w:rsidP="00CD4496">
            <w:pPr>
              <w:pStyle w:val="TableParagraph"/>
              <w:ind w:right="341"/>
              <w:jc w:val="right"/>
              <w:rPr>
                <w:sz w:val="24"/>
                <w:szCs w:val="24"/>
                <w:lang w:val="ru-RU"/>
              </w:rPr>
            </w:pPr>
            <w:r>
              <w:rPr>
                <w:sz w:val="24"/>
                <w:szCs w:val="24"/>
                <w:lang w:val="ru-RU"/>
              </w:rPr>
              <w:t>2</w:t>
            </w:r>
          </w:p>
        </w:tc>
        <w:tc>
          <w:tcPr>
            <w:tcW w:w="1134" w:type="dxa"/>
          </w:tcPr>
          <w:p w14:paraId="115C6FE2" w14:textId="158DF549" w:rsidR="001D6B64" w:rsidRPr="001D6B64" w:rsidRDefault="001D6B64" w:rsidP="00CD4496">
            <w:pPr>
              <w:pStyle w:val="TableParagraph"/>
              <w:ind w:right="516"/>
              <w:jc w:val="right"/>
              <w:rPr>
                <w:sz w:val="24"/>
                <w:szCs w:val="24"/>
                <w:lang w:val="ru-RU"/>
              </w:rPr>
            </w:pPr>
            <w:r>
              <w:rPr>
                <w:sz w:val="24"/>
                <w:szCs w:val="24"/>
                <w:lang w:val="ru-RU"/>
              </w:rPr>
              <w:t>2</w:t>
            </w:r>
          </w:p>
        </w:tc>
        <w:tc>
          <w:tcPr>
            <w:tcW w:w="1121" w:type="dxa"/>
          </w:tcPr>
          <w:p w14:paraId="223CF031" w14:textId="0207B9D4" w:rsidR="001D6B64" w:rsidRPr="001D6B64" w:rsidRDefault="001D6B64" w:rsidP="00CD4496">
            <w:pPr>
              <w:pStyle w:val="TableParagraph"/>
              <w:spacing w:line="275" w:lineRule="exact"/>
              <w:ind w:left="7"/>
              <w:jc w:val="center"/>
              <w:rPr>
                <w:sz w:val="24"/>
                <w:szCs w:val="24"/>
                <w:lang w:val="ru-RU"/>
              </w:rPr>
            </w:pPr>
            <w:r>
              <w:rPr>
                <w:sz w:val="24"/>
                <w:szCs w:val="24"/>
                <w:lang w:val="ru-RU"/>
              </w:rPr>
              <w:t>5</w:t>
            </w:r>
          </w:p>
        </w:tc>
        <w:tc>
          <w:tcPr>
            <w:tcW w:w="1695" w:type="dxa"/>
          </w:tcPr>
          <w:p w14:paraId="7B26F447" w14:textId="77777777" w:rsidR="001D6B64" w:rsidRDefault="001D6B64" w:rsidP="00CD4496">
            <w:pPr>
              <w:pStyle w:val="TableParagraph"/>
              <w:spacing w:line="257" w:lineRule="exact"/>
              <w:ind w:left="104"/>
              <w:rPr>
                <w:sz w:val="24"/>
                <w:szCs w:val="24"/>
                <w:lang w:val="ru-RU"/>
              </w:rPr>
            </w:pPr>
            <w:r>
              <w:rPr>
                <w:sz w:val="24"/>
                <w:szCs w:val="24"/>
                <w:lang w:val="ru-RU"/>
              </w:rPr>
              <w:t xml:space="preserve">Контрольные выступления с </w:t>
            </w:r>
          </w:p>
          <w:p w14:paraId="75220E77" w14:textId="77777777" w:rsidR="001D6B64" w:rsidRDefault="001D6B64" w:rsidP="00CD4496">
            <w:pPr>
              <w:pStyle w:val="TableParagraph"/>
              <w:spacing w:line="257" w:lineRule="exact"/>
              <w:ind w:left="104"/>
              <w:rPr>
                <w:sz w:val="24"/>
                <w:szCs w:val="24"/>
                <w:lang w:val="ru-RU"/>
              </w:rPr>
            </w:pPr>
            <w:r>
              <w:rPr>
                <w:sz w:val="24"/>
                <w:szCs w:val="24"/>
                <w:lang w:val="ru-RU"/>
              </w:rPr>
              <w:t>презентациями</w:t>
            </w:r>
          </w:p>
          <w:p w14:paraId="16D75F65" w14:textId="22C393F2" w:rsidR="001D6B64" w:rsidRPr="001D6B64" w:rsidRDefault="001D6B64" w:rsidP="00CD4496">
            <w:pPr>
              <w:pStyle w:val="TableParagraph"/>
              <w:spacing w:line="257" w:lineRule="exact"/>
              <w:ind w:left="104"/>
              <w:rPr>
                <w:sz w:val="24"/>
                <w:szCs w:val="24"/>
                <w:lang w:val="ru-RU"/>
              </w:rPr>
            </w:pPr>
            <w:r>
              <w:rPr>
                <w:sz w:val="24"/>
                <w:szCs w:val="24"/>
                <w:lang w:val="ru-RU"/>
              </w:rPr>
              <w:t>Тест.</w:t>
            </w:r>
            <w:r w:rsidR="00A263D2">
              <w:rPr>
                <w:sz w:val="24"/>
                <w:szCs w:val="24"/>
                <w:lang w:val="ru-RU"/>
              </w:rPr>
              <w:t xml:space="preserve"> </w:t>
            </w:r>
            <w:r>
              <w:rPr>
                <w:sz w:val="24"/>
                <w:szCs w:val="24"/>
                <w:lang w:val="ru-RU"/>
              </w:rPr>
              <w:t>Опрос</w:t>
            </w:r>
          </w:p>
        </w:tc>
      </w:tr>
      <w:tr w:rsidR="001D6B64" w:rsidRPr="00167883" w14:paraId="1F44C6DF" w14:textId="77777777" w:rsidTr="001D6B64">
        <w:trPr>
          <w:trHeight w:val="2208"/>
        </w:trPr>
        <w:tc>
          <w:tcPr>
            <w:tcW w:w="589" w:type="dxa"/>
          </w:tcPr>
          <w:p w14:paraId="1B1B1E60" w14:textId="159F1A67" w:rsidR="001D6B64" w:rsidRPr="00E27F24" w:rsidRDefault="001D6B64" w:rsidP="00CD4496">
            <w:pPr>
              <w:pStyle w:val="TableParagraph"/>
              <w:spacing w:line="275" w:lineRule="exact"/>
              <w:ind w:left="89" w:right="115"/>
              <w:jc w:val="center"/>
              <w:rPr>
                <w:sz w:val="24"/>
                <w:szCs w:val="24"/>
                <w:lang w:val="ru-RU"/>
              </w:rPr>
            </w:pPr>
            <w:r>
              <w:rPr>
                <w:sz w:val="24"/>
                <w:szCs w:val="24"/>
                <w:lang w:val="ru-RU"/>
              </w:rPr>
              <w:lastRenderedPageBreak/>
              <w:t>10.</w:t>
            </w:r>
          </w:p>
        </w:tc>
        <w:tc>
          <w:tcPr>
            <w:tcW w:w="1701" w:type="dxa"/>
          </w:tcPr>
          <w:p w14:paraId="44D60B57" w14:textId="77777777" w:rsidR="001D6B64" w:rsidRDefault="001D6B64"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10.</w:t>
            </w:r>
          </w:p>
          <w:p w14:paraId="627DE584" w14:textId="77777777" w:rsidR="001D6B64" w:rsidRPr="001D6B64" w:rsidRDefault="001D6B64" w:rsidP="001D6B64">
            <w:pPr>
              <w:tabs>
                <w:tab w:val="left" w:pos="1276"/>
              </w:tabs>
              <w:spacing w:after="0" w:line="240" w:lineRule="auto"/>
              <w:jc w:val="both"/>
              <w:rPr>
                <w:rFonts w:ascii="Times New Roman" w:hAnsi="Times New Roman"/>
                <w:sz w:val="24"/>
                <w:szCs w:val="24"/>
                <w:lang w:val="ru-RU"/>
              </w:rPr>
            </w:pPr>
            <w:r w:rsidRPr="001D6B64">
              <w:rPr>
                <w:rFonts w:ascii="Times New Roman" w:hAnsi="Times New Roman"/>
                <w:sz w:val="24"/>
                <w:szCs w:val="24"/>
                <w:lang w:val="ru-RU"/>
              </w:rPr>
              <w:t>Резюме как вид делового документа</w:t>
            </w:r>
          </w:p>
          <w:p w14:paraId="7A69056A" w14:textId="7FAFA0E3" w:rsidR="001D6B64" w:rsidRPr="001D6B64" w:rsidRDefault="001D6B64" w:rsidP="00CD4496">
            <w:pPr>
              <w:pStyle w:val="TableParagraph"/>
              <w:ind w:left="108" w:right="228"/>
              <w:rPr>
                <w:sz w:val="24"/>
                <w:szCs w:val="24"/>
                <w:lang w:val="ru-RU"/>
              </w:rPr>
            </w:pPr>
          </w:p>
        </w:tc>
        <w:tc>
          <w:tcPr>
            <w:tcW w:w="542" w:type="dxa"/>
          </w:tcPr>
          <w:p w14:paraId="2A01AAB8" w14:textId="44A25CBE" w:rsidR="001D6B64" w:rsidRPr="001D6B64" w:rsidRDefault="00A00C0C" w:rsidP="00CD4496">
            <w:pPr>
              <w:pStyle w:val="TableParagraph"/>
              <w:ind w:left="213" w:right="205"/>
              <w:jc w:val="center"/>
              <w:rPr>
                <w:sz w:val="24"/>
                <w:szCs w:val="24"/>
                <w:lang w:val="ru-RU"/>
              </w:rPr>
            </w:pPr>
            <w:r>
              <w:rPr>
                <w:sz w:val="24"/>
                <w:szCs w:val="24"/>
                <w:lang w:val="ru-RU"/>
              </w:rPr>
              <w:t>7</w:t>
            </w:r>
          </w:p>
        </w:tc>
        <w:tc>
          <w:tcPr>
            <w:tcW w:w="708" w:type="dxa"/>
          </w:tcPr>
          <w:p w14:paraId="1CFF2E63" w14:textId="73C61D7A" w:rsidR="001D6B64" w:rsidRPr="001D6B64" w:rsidRDefault="001D6B64" w:rsidP="00CD4496">
            <w:pPr>
              <w:pStyle w:val="TableParagraph"/>
              <w:ind w:left="213" w:right="205"/>
              <w:jc w:val="center"/>
              <w:rPr>
                <w:sz w:val="24"/>
                <w:szCs w:val="24"/>
                <w:lang w:val="ru-RU"/>
              </w:rPr>
            </w:pPr>
            <w:r>
              <w:rPr>
                <w:sz w:val="24"/>
                <w:szCs w:val="24"/>
                <w:lang w:val="ru-RU"/>
              </w:rPr>
              <w:t>2</w:t>
            </w:r>
          </w:p>
        </w:tc>
        <w:tc>
          <w:tcPr>
            <w:tcW w:w="708" w:type="dxa"/>
          </w:tcPr>
          <w:p w14:paraId="04A341C4" w14:textId="1265C862" w:rsidR="001D6B64" w:rsidRPr="001D6B64" w:rsidRDefault="001D6B64"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061EBFB8" w14:textId="65C52334" w:rsidR="001D6B64" w:rsidRPr="001D6B64" w:rsidRDefault="001D6B64" w:rsidP="00CD4496">
            <w:pPr>
              <w:pStyle w:val="TableParagraph"/>
              <w:ind w:right="341"/>
              <w:jc w:val="right"/>
              <w:rPr>
                <w:sz w:val="24"/>
                <w:szCs w:val="24"/>
                <w:lang w:val="ru-RU"/>
              </w:rPr>
            </w:pPr>
            <w:r>
              <w:rPr>
                <w:sz w:val="24"/>
                <w:szCs w:val="24"/>
                <w:lang w:val="ru-RU"/>
              </w:rPr>
              <w:t>2</w:t>
            </w:r>
          </w:p>
        </w:tc>
        <w:tc>
          <w:tcPr>
            <w:tcW w:w="1134" w:type="dxa"/>
          </w:tcPr>
          <w:p w14:paraId="64AD9C35" w14:textId="56E4664B" w:rsidR="001D6B64" w:rsidRPr="001D6B64" w:rsidRDefault="001D6B64" w:rsidP="00CD4496">
            <w:pPr>
              <w:pStyle w:val="TableParagraph"/>
              <w:ind w:right="516"/>
              <w:jc w:val="right"/>
              <w:rPr>
                <w:sz w:val="24"/>
                <w:szCs w:val="24"/>
                <w:lang w:val="ru-RU"/>
              </w:rPr>
            </w:pPr>
            <w:r>
              <w:rPr>
                <w:sz w:val="24"/>
                <w:szCs w:val="24"/>
                <w:lang w:val="ru-RU"/>
              </w:rPr>
              <w:t>2</w:t>
            </w:r>
          </w:p>
        </w:tc>
        <w:tc>
          <w:tcPr>
            <w:tcW w:w="1121" w:type="dxa"/>
          </w:tcPr>
          <w:p w14:paraId="734E7717" w14:textId="7E6A30FC" w:rsidR="001D6B64" w:rsidRPr="001D6B64" w:rsidRDefault="00A00C0C" w:rsidP="00CD4496">
            <w:pPr>
              <w:pStyle w:val="TableParagraph"/>
              <w:spacing w:line="275" w:lineRule="exact"/>
              <w:ind w:left="7"/>
              <w:jc w:val="center"/>
              <w:rPr>
                <w:sz w:val="24"/>
                <w:szCs w:val="24"/>
                <w:lang w:val="ru-RU"/>
              </w:rPr>
            </w:pPr>
            <w:r>
              <w:rPr>
                <w:sz w:val="24"/>
                <w:szCs w:val="24"/>
                <w:lang w:val="ru-RU"/>
              </w:rPr>
              <w:t>5</w:t>
            </w:r>
          </w:p>
        </w:tc>
        <w:tc>
          <w:tcPr>
            <w:tcW w:w="1695" w:type="dxa"/>
          </w:tcPr>
          <w:p w14:paraId="515E57CC" w14:textId="77777777" w:rsidR="001D6B64" w:rsidRDefault="001D6B64" w:rsidP="001D6B64">
            <w:pPr>
              <w:pStyle w:val="TableParagraph"/>
              <w:spacing w:line="257" w:lineRule="exact"/>
              <w:ind w:left="104"/>
              <w:rPr>
                <w:sz w:val="24"/>
                <w:szCs w:val="24"/>
                <w:lang w:val="ru-RU"/>
              </w:rPr>
            </w:pPr>
            <w:r>
              <w:rPr>
                <w:sz w:val="24"/>
                <w:szCs w:val="24"/>
                <w:lang w:val="ru-RU"/>
              </w:rPr>
              <w:t xml:space="preserve">Контрольные выступления с </w:t>
            </w:r>
          </w:p>
          <w:p w14:paraId="2B5B194F" w14:textId="77777777" w:rsidR="001D6B64" w:rsidRDefault="001D6B64" w:rsidP="001D6B64">
            <w:pPr>
              <w:pStyle w:val="TableParagraph"/>
              <w:spacing w:line="257" w:lineRule="exact"/>
              <w:ind w:left="104"/>
              <w:rPr>
                <w:sz w:val="24"/>
                <w:szCs w:val="24"/>
                <w:lang w:val="ru-RU"/>
              </w:rPr>
            </w:pPr>
            <w:r>
              <w:rPr>
                <w:sz w:val="24"/>
                <w:szCs w:val="24"/>
                <w:lang w:val="ru-RU"/>
              </w:rPr>
              <w:t>презентациями</w:t>
            </w:r>
          </w:p>
          <w:p w14:paraId="243BA565" w14:textId="440F7372" w:rsidR="001D6B64" w:rsidRPr="001D6B64" w:rsidRDefault="001D6B64" w:rsidP="001D6B64">
            <w:pPr>
              <w:pStyle w:val="TableParagraph"/>
              <w:spacing w:line="257" w:lineRule="exact"/>
              <w:ind w:left="104"/>
              <w:rPr>
                <w:sz w:val="24"/>
                <w:szCs w:val="24"/>
                <w:lang w:val="ru-RU"/>
              </w:rPr>
            </w:pPr>
            <w:r>
              <w:rPr>
                <w:sz w:val="24"/>
                <w:szCs w:val="24"/>
                <w:lang w:val="ru-RU"/>
              </w:rPr>
              <w:t>Тест.</w:t>
            </w:r>
            <w:r w:rsidR="00A263D2">
              <w:rPr>
                <w:sz w:val="24"/>
                <w:szCs w:val="24"/>
                <w:lang w:val="ru-RU"/>
              </w:rPr>
              <w:t xml:space="preserve"> </w:t>
            </w:r>
            <w:r>
              <w:rPr>
                <w:sz w:val="24"/>
                <w:szCs w:val="24"/>
                <w:lang w:val="ru-RU"/>
              </w:rPr>
              <w:t>Опрос</w:t>
            </w:r>
          </w:p>
        </w:tc>
      </w:tr>
      <w:tr w:rsidR="002F652B" w:rsidRPr="00167883" w14:paraId="6B37FCD1" w14:textId="77777777" w:rsidTr="001D6B64">
        <w:trPr>
          <w:trHeight w:val="2208"/>
        </w:trPr>
        <w:tc>
          <w:tcPr>
            <w:tcW w:w="589" w:type="dxa"/>
          </w:tcPr>
          <w:p w14:paraId="4C37026A" w14:textId="13C4A96D" w:rsidR="002F652B" w:rsidRPr="00E27F24" w:rsidRDefault="002F652B" w:rsidP="00CD4496">
            <w:pPr>
              <w:pStyle w:val="TableParagraph"/>
              <w:spacing w:line="275" w:lineRule="exact"/>
              <w:ind w:left="89" w:right="115"/>
              <w:jc w:val="center"/>
              <w:rPr>
                <w:sz w:val="24"/>
                <w:szCs w:val="24"/>
                <w:lang w:val="ru-RU"/>
              </w:rPr>
            </w:pPr>
            <w:r>
              <w:rPr>
                <w:sz w:val="24"/>
                <w:szCs w:val="24"/>
                <w:lang w:val="ru-RU"/>
              </w:rPr>
              <w:t>11.</w:t>
            </w:r>
          </w:p>
        </w:tc>
        <w:tc>
          <w:tcPr>
            <w:tcW w:w="1701" w:type="dxa"/>
          </w:tcPr>
          <w:p w14:paraId="527933DE" w14:textId="77777777" w:rsidR="002F652B" w:rsidRDefault="002F652B"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11.</w:t>
            </w:r>
          </w:p>
          <w:p w14:paraId="0EC7B85F" w14:textId="481C106D" w:rsidR="002F652B" w:rsidRPr="002F652B" w:rsidRDefault="002F652B" w:rsidP="002F652B">
            <w:pPr>
              <w:tabs>
                <w:tab w:val="left" w:pos="1276"/>
              </w:tabs>
              <w:spacing w:after="0" w:line="240" w:lineRule="auto"/>
              <w:jc w:val="both"/>
              <w:rPr>
                <w:rFonts w:ascii="Times New Roman" w:hAnsi="Times New Roman"/>
                <w:sz w:val="24"/>
                <w:szCs w:val="24"/>
                <w:lang w:val="ru-RU"/>
              </w:rPr>
            </w:pPr>
            <w:r w:rsidRPr="002F652B">
              <w:rPr>
                <w:rFonts w:ascii="Times New Roman" w:hAnsi="Times New Roman"/>
                <w:sz w:val="24"/>
                <w:szCs w:val="24"/>
                <w:lang w:val="ru-RU"/>
              </w:rPr>
              <w:t>Устные формы деловой (профессиональной) речи. Формат собеседования</w:t>
            </w:r>
          </w:p>
          <w:p w14:paraId="756469C2" w14:textId="0FBC1A1B" w:rsidR="002F652B" w:rsidRPr="002F652B" w:rsidRDefault="002F652B" w:rsidP="00CD4496">
            <w:pPr>
              <w:pStyle w:val="TableParagraph"/>
              <w:ind w:left="108" w:right="228"/>
              <w:rPr>
                <w:sz w:val="24"/>
                <w:szCs w:val="24"/>
                <w:lang w:val="ru-RU"/>
              </w:rPr>
            </w:pPr>
          </w:p>
        </w:tc>
        <w:tc>
          <w:tcPr>
            <w:tcW w:w="542" w:type="dxa"/>
          </w:tcPr>
          <w:p w14:paraId="283A1BBB" w14:textId="46AB234B" w:rsidR="002F652B" w:rsidRPr="002F652B" w:rsidRDefault="002F652B" w:rsidP="00CD4496">
            <w:pPr>
              <w:pStyle w:val="TableParagraph"/>
              <w:ind w:left="213" w:right="205"/>
              <w:jc w:val="center"/>
              <w:rPr>
                <w:sz w:val="24"/>
                <w:szCs w:val="24"/>
                <w:lang w:val="ru-RU"/>
              </w:rPr>
            </w:pPr>
            <w:r>
              <w:rPr>
                <w:sz w:val="24"/>
                <w:szCs w:val="24"/>
                <w:lang w:val="ru-RU"/>
              </w:rPr>
              <w:t>6</w:t>
            </w:r>
          </w:p>
        </w:tc>
        <w:tc>
          <w:tcPr>
            <w:tcW w:w="708" w:type="dxa"/>
          </w:tcPr>
          <w:p w14:paraId="5846B045" w14:textId="2E75CED6" w:rsidR="002F652B" w:rsidRPr="002F652B" w:rsidRDefault="002F652B" w:rsidP="00CD4496">
            <w:pPr>
              <w:pStyle w:val="TableParagraph"/>
              <w:ind w:left="213" w:right="205"/>
              <w:jc w:val="center"/>
              <w:rPr>
                <w:sz w:val="24"/>
                <w:szCs w:val="24"/>
                <w:lang w:val="ru-RU"/>
              </w:rPr>
            </w:pPr>
            <w:r>
              <w:rPr>
                <w:sz w:val="24"/>
                <w:szCs w:val="24"/>
                <w:lang w:val="ru-RU"/>
              </w:rPr>
              <w:t>2</w:t>
            </w:r>
          </w:p>
        </w:tc>
        <w:tc>
          <w:tcPr>
            <w:tcW w:w="708" w:type="dxa"/>
          </w:tcPr>
          <w:p w14:paraId="2AE53104" w14:textId="788CB25E" w:rsidR="002F652B" w:rsidRPr="002F652B" w:rsidRDefault="002F652B"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35963A26" w14:textId="48A3BD0E" w:rsidR="002F652B" w:rsidRPr="002F652B" w:rsidRDefault="002F652B" w:rsidP="00CD4496">
            <w:pPr>
              <w:pStyle w:val="TableParagraph"/>
              <w:ind w:right="341"/>
              <w:jc w:val="right"/>
              <w:rPr>
                <w:sz w:val="24"/>
                <w:szCs w:val="24"/>
                <w:lang w:val="ru-RU"/>
              </w:rPr>
            </w:pPr>
            <w:r>
              <w:rPr>
                <w:sz w:val="24"/>
                <w:szCs w:val="24"/>
                <w:lang w:val="ru-RU"/>
              </w:rPr>
              <w:t>2</w:t>
            </w:r>
          </w:p>
        </w:tc>
        <w:tc>
          <w:tcPr>
            <w:tcW w:w="1134" w:type="dxa"/>
          </w:tcPr>
          <w:p w14:paraId="5F419985" w14:textId="4C989422" w:rsidR="002F652B" w:rsidRPr="002F652B" w:rsidRDefault="002F652B" w:rsidP="00CD4496">
            <w:pPr>
              <w:pStyle w:val="TableParagraph"/>
              <w:ind w:right="516"/>
              <w:jc w:val="right"/>
              <w:rPr>
                <w:sz w:val="24"/>
                <w:szCs w:val="24"/>
                <w:lang w:val="ru-RU"/>
              </w:rPr>
            </w:pPr>
            <w:r>
              <w:rPr>
                <w:sz w:val="24"/>
                <w:szCs w:val="24"/>
                <w:lang w:val="ru-RU"/>
              </w:rPr>
              <w:t>2</w:t>
            </w:r>
          </w:p>
        </w:tc>
        <w:tc>
          <w:tcPr>
            <w:tcW w:w="1121" w:type="dxa"/>
          </w:tcPr>
          <w:p w14:paraId="72AB7BB9" w14:textId="1477B239" w:rsidR="002F652B" w:rsidRPr="002F652B" w:rsidRDefault="002F652B" w:rsidP="00CD4496">
            <w:pPr>
              <w:pStyle w:val="TableParagraph"/>
              <w:spacing w:line="275" w:lineRule="exact"/>
              <w:ind w:left="7"/>
              <w:jc w:val="center"/>
              <w:rPr>
                <w:sz w:val="24"/>
                <w:szCs w:val="24"/>
                <w:lang w:val="ru-RU"/>
              </w:rPr>
            </w:pPr>
            <w:r>
              <w:rPr>
                <w:sz w:val="24"/>
                <w:szCs w:val="24"/>
                <w:lang w:val="ru-RU"/>
              </w:rPr>
              <w:t>4</w:t>
            </w:r>
          </w:p>
        </w:tc>
        <w:tc>
          <w:tcPr>
            <w:tcW w:w="1695" w:type="dxa"/>
          </w:tcPr>
          <w:p w14:paraId="1225E861" w14:textId="77777777" w:rsidR="002F652B" w:rsidRDefault="002F652B" w:rsidP="00CD4496">
            <w:pPr>
              <w:pStyle w:val="TableParagraph"/>
              <w:spacing w:line="257" w:lineRule="exact"/>
              <w:ind w:left="104"/>
              <w:rPr>
                <w:sz w:val="24"/>
                <w:szCs w:val="24"/>
                <w:lang w:val="ru-RU"/>
              </w:rPr>
            </w:pPr>
            <w:r>
              <w:rPr>
                <w:sz w:val="24"/>
                <w:szCs w:val="24"/>
                <w:lang w:val="ru-RU"/>
              </w:rPr>
              <w:t>Проверочная работа «Документы».</w:t>
            </w:r>
          </w:p>
          <w:p w14:paraId="37B66470" w14:textId="54228517" w:rsidR="002F652B" w:rsidRPr="002F652B" w:rsidRDefault="002F652B" w:rsidP="00CD4496">
            <w:pPr>
              <w:pStyle w:val="TableParagraph"/>
              <w:spacing w:line="257" w:lineRule="exact"/>
              <w:ind w:left="104"/>
              <w:rPr>
                <w:sz w:val="24"/>
                <w:szCs w:val="24"/>
                <w:lang w:val="ru-RU"/>
              </w:rPr>
            </w:pPr>
            <w:r>
              <w:rPr>
                <w:sz w:val="24"/>
                <w:szCs w:val="24"/>
                <w:lang w:val="ru-RU"/>
              </w:rPr>
              <w:t>Опрос.</w:t>
            </w:r>
          </w:p>
        </w:tc>
      </w:tr>
      <w:tr w:rsidR="002F652B" w:rsidRPr="00167883" w14:paraId="0A0576D0" w14:textId="77777777" w:rsidTr="001D6B64">
        <w:trPr>
          <w:trHeight w:val="2208"/>
        </w:trPr>
        <w:tc>
          <w:tcPr>
            <w:tcW w:w="589" w:type="dxa"/>
          </w:tcPr>
          <w:p w14:paraId="64576D30" w14:textId="7AA4836D" w:rsidR="002F652B" w:rsidRPr="00E27F24" w:rsidRDefault="002F652B" w:rsidP="00CD4496">
            <w:pPr>
              <w:pStyle w:val="TableParagraph"/>
              <w:spacing w:line="275" w:lineRule="exact"/>
              <w:ind w:left="89" w:right="115"/>
              <w:jc w:val="center"/>
              <w:rPr>
                <w:sz w:val="24"/>
                <w:szCs w:val="24"/>
                <w:lang w:val="ru-RU"/>
              </w:rPr>
            </w:pPr>
            <w:r>
              <w:rPr>
                <w:sz w:val="24"/>
                <w:szCs w:val="24"/>
                <w:lang w:val="ru-RU"/>
              </w:rPr>
              <w:t>12.</w:t>
            </w:r>
          </w:p>
        </w:tc>
        <w:tc>
          <w:tcPr>
            <w:tcW w:w="1701" w:type="dxa"/>
          </w:tcPr>
          <w:p w14:paraId="031DC255" w14:textId="77777777" w:rsidR="002F652B" w:rsidRDefault="002F652B"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12.</w:t>
            </w:r>
          </w:p>
          <w:p w14:paraId="0904BB5C" w14:textId="27B4DAD9" w:rsidR="002F652B" w:rsidRPr="002F652B" w:rsidRDefault="002F652B" w:rsidP="00CD4496">
            <w:pPr>
              <w:pStyle w:val="TableParagraph"/>
              <w:ind w:left="108" w:right="228"/>
              <w:rPr>
                <w:sz w:val="24"/>
                <w:szCs w:val="24"/>
              </w:rPr>
            </w:pPr>
            <w:proofErr w:type="spellStart"/>
            <w:r w:rsidRPr="002F652B">
              <w:rPr>
                <w:bCs/>
                <w:sz w:val="24"/>
                <w:szCs w:val="24"/>
              </w:rPr>
              <w:t>Основы</w:t>
            </w:r>
            <w:proofErr w:type="spellEnd"/>
            <w:r w:rsidRPr="002F652B">
              <w:rPr>
                <w:bCs/>
                <w:sz w:val="24"/>
                <w:szCs w:val="24"/>
              </w:rPr>
              <w:t xml:space="preserve"> </w:t>
            </w:r>
            <w:proofErr w:type="spellStart"/>
            <w:r w:rsidRPr="002F652B">
              <w:rPr>
                <w:bCs/>
                <w:sz w:val="24"/>
                <w:szCs w:val="24"/>
              </w:rPr>
              <w:t>ораторского</w:t>
            </w:r>
            <w:proofErr w:type="spellEnd"/>
            <w:r w:rsidRPr="002F652B">
              <w:rPr>
                <w:bCs/>
                <w:sz w:val="24"/>
                <w:szCs w:val="24"/>
              </w:rPr>
              <w:t xml:space="preserve"> </w:t>
            </w:r>
            <w:proofErr w:type="spellStart"/>
            <w:r w:rsidRPr="002F652B">
              <w:rPr>
                <w:bCs/>
                <w:sz w:val="24"/>
                <w:szCs w:val="24"/>
              </w:rPr>
              <w:t>искусства</w:t>
            </w:r>
            <w:proofErr w:type="spellEnd"/>
          </w:p>
        </w:tc>
        <w:tc>
          <w:tcPr>
            <w:tcW w:w="542" w:type="dxa"/>
          </w:tcPr>
          <w:p w14:paraId="159461A3" w14:textId="103CF336" w:rsidR="002F652B" w:rsidRPr="006F3D5C" w:rsidRDefault="002F652B" w:rsidP="00CD4496">
            <w:pPr>
              <w:pStyle w:val="TableParagraph"/>
              <w:ind w:left="213" w:right="205"/>
              <w:jc w:val="center"/>
              <w:rPr>
                <w:sz w:val="24"/>
                <w:szCs w:val="24"/>
              </w:rPr>
            </w:pPr>
            <w:r>
              <w:rPr>
                <w:sz w:val="24"/>
                <w:szCs w:val="24"/>
                <w:lang w:val="ru-RU"/>
              </w:rPr>
              <w:t>6</w:t>
            </w:r>
          </w:p>
        </w:tc>
        <w:tc>
          <w:tcPr>
            <w:tcW w:w="708" w:type="dxa"/>
          </w:tcPr>
          <w:p w14:paraId="787259F1" w14:textId="0D4B0DFA" w:rsidR="002F652B" w:rsidRPr="006F3D5C" w:rsidRDefault="002F652B" w:rsidP="00CD4496">
            <w:pPr>
              <w:pStyle w:val="TableParagraph"/>
              <w:ind w:left="213" w:right="205"/>
              <w:jc w:val="center"/>
              <w:rPr>
                <w:sz w:val="24"/>
                <w:szCs w:val="24"/>
              </w:rPr>
            </w:pPr>
            <w:r>
              <w:rPr>
                <w:sz w:val="24"/>
                <w:szCs w:val="24"/>
                <w:lang w:val="ru-RU"/>
              </w:rPr>
              <w:t>2</w:t>
            </w:r>
          </w:p>
        </w:tc>
        <w:tc>
          <w:tcPr>
            <w:tcW w:w="708" w:type="dxa"/>
          </w:tcPr>
          <w:p w14:paraId="55F16770" w14:textId="1363DB82" w:rsidR="002F652B" w:rsidRPr="006F3D5C" w:rsidRDefault="002F652B" w:rsidP="00CD4496">
            <w:pPr>
              <w:pStyle w:val="TableParagraph"/>
              <w:spacing w:line="275" w:lineRule="exact"/>
              <w:ind w:right="301"/>
              <w:jc w:val="right"/>
              <w:rPr>
                <w:w w:val="99"/>
                <w:sz w:val="24"/>
                <w:szCs w:val="24"/>
              </w:rPr>
            </w:pPr>
            <w:r>
              <w:rPr>
                <w:sz w:val="24"/>
                <w:szCs w:val="24"/>
                <w:lang w:val="ru-RU"/>
              </w:rPr>
              <w:t>-</w:t>
            </w:r>
          </w:p>
        </w:tc>
        <w:tc>
          <w:tcPr>
            <w:tcW w:w="1151" w:type="dxa"/>
          </w:tcPr>
          <w:p w14:paraId="291A1B51" w14:textId="78E8B9BA" w:rsidR="002F652B" w:rsidRPr="006F3D5C" w:rsidRDefault="002F652B" w:rsidP="00CD4496">
            <w:pPr>
              <w:pStyle w:val="TableParagraph"/>
              <w:ind w:right="341"/>
              <w:jc w:val="right"/>
              <w:rPr>
                <w:sz w:val="24"/>
                <w:szCs w:val="24"/>
              </w:rPr>
            </w:pPr>
            <w:r>
              <w:rPr>
                <w:sz w:val="24"/>
                <w:szCs w:val="24"/>
                <w:lang w:val="ru-RU"/>
              </w:rPr>
              <w:t>2</w:t>
            </w:r>
          </w:p>
        </w:tc>
        <w:tc>
          <w:tcPr>
            <w:tcW w:w="1134" w:type="dxa"/>
          </w:tcPr>
          <w:p w14:paraId="6996ADEB" w14:textId="132A1AEB" w:rsidR="002F652B" w:rsidRPr="006F3D5C" w:rsidRDefault="002F652B" w:rsidP="00CD4496">
            <w:pPr>
              <w:pStyle w:val="TableParagraph"/>
              <w:ind w:right="516"/>
              <w:jc w:val="right"/>
              <w:rPr>
                <w:sz w:val="24"/>
                <w:szCs w:val="24"/>
              </w:rPr>
            </w:pPr>
            <w:r>
              <w:rPr>
                <w:sz w:val="24"/>
                <w:szCs w:val="24"/>
                <w:lang w:val="ru-RU"/>
              </w:rPr>
              <w:t>2</w:t>
            </w:r>
          </w:p>
        </w:tc>
        <w:tc>
          <w:tcPr>
            <w:tcW w:w="1121" w:type="dxa"/>
          </w:tcPr>
          <w:p w14:paraId="549AF2C0" w14:textId="51577712" w:rsidR="002F652B" w:rsidRPr="006F3D5C" w:rsidRDefault="002F652B" w:rsidP="00CD4496">
            <w:pPr>
              <w:pStyle w:val="TableParagraph"/>
              <w:spacing w:line="275" w:lineRule="exact"/>
              <w:ind w:left="7"/>
              <w:jc w:val="center"/>
              <w:rPr>
                <w:sz w:val="24"/>
                <w:szCs w:val="24"/>
              </w:rPr>
            </w:pPr>
            <w:r>
              <w:rPr>
                <w:sz w:val="24"/>
                <w:szCs w:val="24"/>
                <w:lang w:val="ru-RU"/>
              </w:rPr>
              <w:t>4</w:t>
            </w:r>
          </w:p>
        </w:tc>
        <w:tc>
          <w:tcPr>
            <w:tcW w:w="1695" w:type="dxa"/>
          </w:tcPr>
          <w:p w14:paraId="575F9C8B" w14:textId="1E88DE29" w:rsidR="002F652B" w:rsidRPr="002F652B" w:rsidRDefault="002F652B" w:rsidP="00CD4496">
            <w:pPr>
              <w:pStyle w:val="TableParagraph"/>
              <w:spacing w:line="257" w:lineRule="exact"/>
              <w:ind w:left="104"/>
              <w:rPr>
                <w:sz w:val="24"/>
                <w:szCs w:val="24"/>
                <w:lang w:val="ru-RU"/>
              </w:rPr>
            </w:pPr>
            <w:r>
              <w:rPr>
                <w:sz w:val="24"/>
                <w:szCs w:val="24"/>
                <w:lang w:val="ru-RU"/>
              </w:rPr>
              <w:t>Опрос. Тест</w:t>
            </w:r>
          </w:p>
        </w:tc>
      </w:tr>
      <w:tr w:rsidR="002F652B" w:rsidRPr="00167883" w14:paraId="04DB62FE" w14:textId="77777777" w:rsidTr="001D6B64">
        <w:trPr>
          <w:trHeight w:val="2208"/>
        </w:trPr>
        <w:tc>
          <w:tcPr>
            <w:tcW w:w="589" w:type="dxa"/>
          </w:tcPr>
          <w:p w14:paraId="5ADD1871" w14:textId="1452DBB8" w:rsidR="002F652B" w:rsidRPr="00E27F24" w:rsidRDefault="002F652B" w:rsidP="00CD4496">
            <w:pPr>
              <w:pStyle w:val="TableParagraph"/>
              <w:spacing w:line="275" w:lineRule="exact"/>
              <w:ind w:left="89" w:right="115"/>
              <w:jc w:val="center"/>
              <w:rPr>
                <w:sz w:val="24"/>
                <w:szCs w:val="24"/>
                <w:lang w:val="ru-RU"/>
              </w:rPr>
            </w:pPr>
            <w:r>
              <w:rPr>
                <w:sz w:val="24"/>
                <w:szCs w:val="24"/>
                <w:lang w:val="ru-RU"/>
              </w:rPr>
              <w:t>13.</w:t>
            </w:r>
          </w:p>
        </w:tc>
        <w:tc>
          <w:tcPr>
            <w:tcW w:w="1701" w:type="dxa"/>
          </w:tcPr>
          <w:p w14:paraId="67D0FA27" w14:textId="77777777" w:rsidR="002F652B" w:rsidRDefault="002F652B"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13.</w:t>
            </w:r>
          </w:p>
          <w:p w14:paraId="6EFF9857" w14:textId="57199850" w:rsidR="002F652B" w:rsidRPr="002F652B" w:rsidRDefault="002F652B" w:rsidP="00CD4496">
            <w:pPr>
              <w:pStyle w:val="TableParagraph"/>
              <w:ind w:left="108" w:right="228"/>
              <w:rPr>
                <w:sz w:val="24"/>
                <w:szCs w:val="24"/>
                <w:lang w:val="ru-RU"/>
              </w:rPr>
            </w:pPr>
            <w:r w:rsidRPr="002F652B">
              <w:rPr>
                <w:sz w:val="24"/>
                <w:szCs w:val="24"/>
                <w:lang w:val="ru-RU"/>
              </w:rPr>
              <w:t>Этапы работы над публичной речью</w:t>
            </w:r>
          </w:p>
        </w:tc>
        <w:tc>
          <w:tcPr>
            <w:tcW w:w="542" w:type="dxa"/>
          </w:tcPr>
          <w:p w14:paraId="5E843405" w14:textId="79232389" w:rsidR="002F652B" w:rsidRPr="002F652B" w:rsidRDefault="00A00C0C" w:rsidP="00CD4496">
            <w:pPr>
              <w:pStyle w:val="TableParagraph"/>
              <w:ind w:left="213" w:right="205"/>
              <w:jc w:val="center"/>
              <w:rPr>
                <w:sz w:val="24"/>
                <w:szCs w:val="24"/>
                <w:lang w:val="ru-RU"/>
              </w:rPr>
            </w:pPr>
            <w:r>
              <w:rPr>
                <w:sz w:val="24"/>
                <w:szCs w:val="24"/>
                <w:lang w:val="ru-RU"/>
              </w:rPr>
              <w:t>7</w:t>
            </w:r>
          </w:p>
        </w:tc>
        <w:tc>
          <w:tcPr>
            <w:tcW w:w="708" w:type="dxa"/>
          </w:tcPr>
          <w:p w14:paraId="10CC8BBF" w14:textId="5D5F65C5" w:rsidR="002F652B" w:rsidRPr="002F652B" w:rsidRDefault="002F652B" w:rsidP="00CD4496">
            <w:pPr>
              <w:pStyle w:val="TableParagraph"/>
              <w:ind w:left="213" w:right="205"/>
              <w:jc w:val="center"/>
              <w:rPr>
                <w:sz w:val="24"/>
                <w:szCs w:val="24"/>
                <w:lang w:val="ru-RU"/>
              </w:rPr>
            </w:pPr>
            <w:r>
              <w:rPr>
                <w:sz w:val="24"/>
                <w:szCs w:val="24"/>
                <w:lang w:val="ru-RU"/>
              </w:rPr>
              <w:t>2</w:t>
            </w:r>
          </w:p>
        </w:tc>
        <w:tc>
          <w:tcPr>
            <w:tcW w:w="708" w:type="dxa"/>
          </w:tcPr>
          <w:p w14:paraId="1219CF65" w14:textId="2FD027DC" w:rsidR="002F652B" w:rsidRPr="002F652B" w:rsidRDefault="002F652B"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0336013B" w14:textId="5F95EEF9" w:rsidR="002F652B" w:rsidRPr="002F652B" w:rsidRDefault="002F652B" w:rsidP="00CD4496">
            <w:pPr>
              <w:pStyle w:val="TableParagraph"/>
              <w:ind w:right="341"/>
              <w:jc w:val="right"/>
              <w:rPr>
                <w:sz w:val="24"/>
                <w:szCs w:val="24"/>
                <w:lang w:val="ru-RU"/>
              </w:rPr>
            </w:pPr>
            <w:r>
              <w:rPr>
                <w:sz w:val="24"/>
                <w:szCs w:val="24"/>
                <w:lang w:val="ru-RU"/>
              </w:rPr>
              <w:t>2</w:t>
            </w:r>
          </w:p>
        </w:tc>
        <w:tc>
          <w:tcPr>
            <w:tcW w:w="1134" w:type="dxa"/>
          </w:tcPr>
          <w:p w14:paraId="49D9D600" w14:textId="15FDAE4F" w:rsidR="002F652B" w:rsidRPr="002F652B" w:rsidRDefault="002F652B" w:rsidP="00CD4496">
            <w:pPr>
              <w:pStyle w:val="TableParagraph"/>
              <w:ind w:right="516"/>
              <w:jc w:val="right"/>
              <w:rPr>
                <w:sz w:val="24"/>
                <w:szCs w:val="24"/>
                <w:lang w:val="ru-RU"/>
              </w:rPr>
            </w:pPr>
            <w:r>
              <w:rPr>
                <w:sz w:val="24"/>
                <w:szCs w:val="24"/>
                <w:lang w:val="ru-RU"/>
              </w:rPr>
              <w:t>2</w:t>
            </w:r>
          </w:p>
        </w:tc>
        <w:tc>
          <w:tcPr>
            <w:tcW w:w="1121" w:type="dxa"/>
          </w:tcPr>
          <w:p w14:paraId="44F3A63A" w14:textId="19CC544F" w:rsidR="002F652B" w:rsidRPr="002F652B" w:rsidRDefault="00A00C0C" w:rsidP="00CD4496">
            <w:pPr>
              <w:pStyle w:val="TableParagraph"/>
              <w:spacing w:line="275" w:lineRule="exact"/>
              <w:ind w:left="7"/>
              <w:jc w:val="center"/>
              <w:rPr>
                <w:sz w:val="24"/>
                <w:szCs w:val="24"/>
                <w:lang w:val="ru-RU"/>
              </w:rPr>
            </w:pPr>
            <w:r>
              <w:rPr>
                <w:sz w:val="24"/>
                <w:szCs w:val="24"/>
                <w:lang w:val="ru-RU"/>
              </w:rPr>
              <w:t>5</w:t>
            </w:r>
          </w:p>
        </w:tc>
        <w:tc>
          <w:tcPr>
            <w:tcW w:w="1695" w:type="dxa"/>
          </w:tcPr>
          <w:p w14:paraId="523CE2F3" w14:textId="7B72DE19" w:rsidR="002F652B" w:rsidRPr="002F652B" w:rsidRDefault="002F652B" w:rsidP="00CD4496">
            <w:pPr>
              <w:pStyle w:val="TableParagraph"/>
              <w:spacing w:line="257" w:lineRule="exact"/>
              <w:ind w:left="104"/>
              <w:rPr>
                <w:sz w:val="24"/>
                <w:szCs w:val="24"/>
                <w:lang w:val="ru-RU"/>
              </w:rPr>
            </w:pPr>
            <w:r>
              <w:rPr>
                <w:sz w:val="24"/>
                <w:szCs w:val="24"/>
                <w:lang w:val="ru-RU"/>
              </w:rPr>
              <w:t>Опрос. Тест</w:t>
            </w:r>
          </w:p>
        </w:tc>
      </w:tr>
      <w:tr w:rsidR="002F652B" w:rsidRPr="00167883" w14:paraId="039896A4" w14:textId="77777777" w:rsidTr="001D6B64">
        <w:trPr>
          <w:trHeight w:val="2208"/>
        </w:trPr>
        <w:tc>
          <w:tcPr>
            <w:tcW w:w="589" w:type="dxa"/>
          </w:tcPr>
          <w:p w14:paraId="61359C25" w14:textId="49C3E3B5" w:rsidR="002F652B" w:rsidRPr="00E27F24" w:rsidRDefault="002F652B" w:rsidP="00CD4496">
            <w:pPr>
              <w:pStyle w:val="TableParagraph"/>
              <w:spacing w:line="275" w:lineRule="exact"/>
              <w:ind w:left="89" w:right="115"/>
              <w:jc w:val="center"/>
              <w:rPr>
                <w:sz w:val="24"/>
                <w:szCs w:val="24"/>
                <w:lang w:val="ru-RU"/>
              </w:rPr>
            </w:pPr>
            <w:r>
              <w:rPr>
                <w:sz w:val="24"/>
                <w:szCs w:val="24"/>
                <w:lang w:val="ru-RU"/>
              </w:rPr>
              <w:t>14.</w:t>
            </w:r>
          </w:p>
        </w:tc>
        <w:tc>
          <w:tcPr>
            <w:tcW w:w="1701" w:type="dxa"/>
          </w:tcPr>
          <w:p w14:paraId="46E012D2" w14:textId="77777777" w:rsidR="002F652B" w:rsidRDefault="002F652B"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14.</w:t>
            </w:r>
          </w:p>
          <w:p w14:paraId="1D3EEABE" w14:textId="35A9A9D8" w:rsidR="002F652B" w:rsidRPr="002F652B" w:rsidRDefault="002F652B" w:rsidP="002F652B">
            <w:pPr>
              <w:shd w:val="clear" w:color="auto" w:fill="FFFFFF"/>
              <w:spacing w:after="0" w:line="240" w:lineRule="auto"/>
              <w:jc w:val="both"/>
              <w:rPr>
                <w:rFonts w:ascii="Times New Roman" w:hAnsi="Times New Roman"/>
                <w:bCs/>
                <w:sz w:val="24"/>
                <w:szCs w:val="24"/>
                <w:lang w:val="ru-RU"/>
              </w:rPr>
            </w:pPr>
            <w:r>
              <w:rPr>
                <w:rFonts w:ascii="Times New Roman" w:hAnsi="Times New Roman"/>
                <w:bCs/>
                <w:sz w:val="24"/>
                <w:szCs w:val="24"/>
                <w:lang w:val="ru-RU"/>
              </w:rPr>
              <w:t>Лингвистичес</w:t>
            </w:r>
            <w:r w:rsidRPr="002F652B">
              <w:rPr>
                <w:rFonts w:ascii="Times New Roman" w:hAnsi="Times New Roman"/>
                <w:bCs/>
                <w:sz w:val="24"/>
                <w:szCs w:val="24"/>
                <w:lang w:val="ru-RU"/>
              </w:rPr>
              <w:t>кие аспекты эффективной деловой (профессиональной) коммуникации</w:t>
            </w:r>
          </w:p>
          <w:p w14:paraId="60B432FF" w14:textId="2A333D0E" w:rsidR="002F652B" w:rsidRPr="002F652B" w:rsidRDefault="002F652B" w:rsidP="00CD4496">
            <w:pPr>
              <w:pStyle w:val="TableParagraph"/>
              <w:ind w:left="108" w:right="228"/>
              <w:rPr>
                <w:sz w:val="24"/>
                <w:szCs w:val="24"/>
                <w:lang w:val="ru-RU"/>
              </w:rPr>
            </w:pPr>
          </w:p>
        </w:tc>
        <w:tc>
          <w:tcPr>
            <w:tcW w:w="542" w:type="dxa"/>
          </w:tcPr>
          <w:p w14:paraId="7C154EA1" w14:textId="65450BD8" w:rsidR="002F652B" w:rsidRPr="002F652B" w:rsidRDefault="002F652B" w:rsidP="00CD4496">
            <w:pPr>
              <w:pStyle w:val="TableParagraph"/>
              <w:ind w:left="213" w:right="205"/>
              <w:jc w:val="center"/>
              <w:rPr>
                <w:sz w:val="24"/>
                <w:szCs w:val="24"/>
                <w:lang w:val="ru-RU"/>
              </w:rPr>
            </w:pPr>
            <w:r>
              <w:rPr>
                <w:sz w:val="24"/>
                <w:szCs w:val="24"/>
                <w:lang w:val="ru-RU"/>
              </w:rPr>
              <w:t>6</w:t>
            </w:r>
          </w:p>
        </w:tc>
        <w:tc>
          <w:tcPr>
            <w:tcW w:w="708" w:type="dxa"/>
          </w:tcPr>
          <w:p w14:paraId="58766934" w14:textId="24E45CA0" w:rsidR="002F652B" w:rsidRPr="002F652B" w:rsidRDefault="002F652B" w:rsidP="00CD4496">
            <w:pPr>
              <w:pStyle w:val="TableParagraph"/>
              <w:ind w:left="213" w:right="205"/>
              <w:jc w:val="center"/>
              <w:rPr>
                <w:sz w:val="24"/>
                <w:szCs w:val="24"/>
                <w:lang w:val="ru-RU"/>
              </w:rPr>
            </w:pPr>
            <w:r>
              <w:rPr>
                <w:sz w:val="24"/>
                <w:szCs w:val="24"/>
                <w:lang w:val="ru-RU"/>
              </w:rPr>
              <w:t>2</w:t>
            </w:r>
          </w:p>
        </w:tc>
        <w:tc>
          <w:tcPr>
            <w:tcW w:w="708" w:type="dxa"/>
          </w:tcPr>
          <w:p w14:paraId="51AECD53" w14:textId="67C222F7" w:rsidR="002F652B" w:rsidRPr="002F652B" w:rsidRDefault="002F652B"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3A07D666" w14:textId="1DC44A74" w:rsidR="002F652B" w:rsidRPr="002F652B" w:rsidRDefault="002F652B" w:rsidP="00CD4496">
            <w:pPr>
              <w:pStyle w:val="TableParagraph"/>
              <w:ind w:right="341"/>
              <w:jc w:val="right"/>
              <w:rPr>
                <w:sz w:val="24"/>
                <w:szCs w:val="24"/>
                <w:lang w:val="ru-RU"/>
              </w:rPr>
            </w:pPr>
            <w:r>
              <w:rPr>
                <w:sz w:val="24"/>
                <w:szCs w:val="24"/>
                <w:lang w:val="ru-RU"/>
              </w:rPr>
              <w:t>2</w:t>
            </w:r>
          </w:p>
        </w:tc>
        <w:tc>
          <w:tcPr>
            <w:tcW w:w="1134" w:type="dxa"/>
          </w:tcPr>
          <w:p w14:paraId="59B8DA73" w14:textId="0E690D20" w:rsidR="002F652B" w:rsidRPr="002F652B" w:rsidRDefault="002F652B" w:rsidP="00CD4496">
            <w:pPr>
              <w:pStyle w:val="TableParagraph"/>
              <w:ind w:right="516"/>
              <w:jc w:val="right"/>
              <w:rPr>
                <w:sz w:val="24"/>
                <w:szCs w:val="24"/>
                <w:lang w:val="ru-RU"/>
              </w:rPr>
            </w:pPr>
            <w:r>
              <w:rPr>
                <w:sz w:val="24"/>
                <w:szCs w:val="24"/>
                <w:lang w:val="ru-RU"/>
              </w:rPr>
              <w:t>2</w:t>
            </w:r>
          </w:p>
        </w:tc>
        <w:tc>
          <w:tcPr>
            <w:tcW w:w="1121" w:type="dxa"/>
          </w:tcPr>
          <w:p w14:paraId="23A14DFD" w14:textId="6F2934F4" w:rsidR="002F652B" w:rsidRPr="002F652B" w:rsidRDefault="002F652B" w:rsidP="00CD4496">
            <w:pPr>
              <w:pStyle w:val="TableParagraph"/>
              <w:spacing w:line="275" w:lineRule="exact"/>
              <w:ind w:left="7"/>
              <w:jc w:val="center"/>
              <w:rPr>
                <w:sz w:val="24"/>
                <w:szCs w:val="24"/>
                <w:lang w:val="ru-RU"/>
              </w:rPr>
            </w:pPr>
            <w:r>
              <w:rPr>
                <w:sz w:val="24"/>
                <w:szCs w:val="24"/>
                <w:lang w:val="ru-RU"/>
              </w:rPr>
              <w:t>4</w:t>
            </w:r>
          </w:p>
        </w:tc>
        <w:tc>
          <w:tcPr>
            <w:tcW w:w="1695" w:type="dxa"/>
          </w:tcPr>
          <w:p w14:paraId="7E399F13" w14:textId="1AE1548D" w:rsidR="002F652B" w:rsidRPr="002F652B" w:rsidRDefault="002F652B" w:rsidP="00CD4496">
            <w:pPr>
              <w:pStyle w:val="TableParagraph"/>
              <w:spacing w:line="257" w:lineRule="exact"/>
              <w:ind w:left="104"/>
              <w:rPr>
                <w:sz w:val="24"/>
                <w:szCs w:val="24"/>
                <w:lang w:val="ru-RU"/>
              </w:rPr>
            </w:pPr>
            <w:r>
              <w:rPr>
                <w:sz w:val="24"/>
                <w:szCs w:val="24"/>
                <w:lang w:val="ru-RU"/>
              </w:rPr>
              <w:t>Опрос. Тест</w:t>
            </w:r>
          </w:p>
        </w:tc>
      </w:tr>
      <w:tr w:rsidR="002F652B" w:rsidRPr="00167883" w14:paraId="3089F482" w14:textId="77777777" w:rsidTr="001D6B64">
        <w:trPr>
          <w:trHeight w:val="2208"/>
        </w:trPr>
        <w:tc>
          <w:tcPr>
            <w:tcW w:w="589" w:type="dxa"/>
          </w:tcPr>
          <w:p w14:paraId="49842A6A" w14:textId="7B0363A1" w:rsidR="002F652B" w:rsidRPr="00E27F24" w:rsidRDefault="002F652B" w:rsidP="00CD4496">
            <w:pPr>
              <w:pStyle w:val="TableParagraph"/>
              <w:spacing w:line="275" w:lineRule="exact"/>
              <w:ind w:left="89" w:right="115"/>
              <w:jc w:val="center"/>
              <w:rPr>
                <w:sz w:val="24"/>
                <w:szCs w:val="24"/>
                <w:lang w:val="ru-RU"/>
              </w:rPr>
            </w:pPr>
            <w:r>
              <w:rPr>
                <w:sz w:val="24"/>
                <w:szCs w:val="24"/>
                <w:lang w:val="ru-RU"/>
              </w:rPr>
              <w:t>15.</w:t>
            </w:r>
          </w:p>
        </w:tc>
        <w:tc>
          <w:tcPr>
            <w:tcW w:w="1701" w:type="dxa"/>
          </w:tcPr>
          <w:p w14:paraId="0BC40C41" w14:textId="77777777" w:rsidR="002F652B" w:rsidRDefault="002F652B"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15.</w:t>
            </w:r>
          </w:p>
          <w:p w14:paraId="606A3C6D" w14:textId="77777777" w:rsidR="002F652B" w:rsidRPr="002F652B" w:rsidRDefault="002F652B" w:rsidP="002F652B">
            <w:pPr>
              <w:shd w:val="clear" w:color="auto" w:fill="FFFFFF"/>
              <w:tabs>
                <w:tab w:val="left" w:pos="1418"/>
              </w:tabs>
              <w:spacing w:after="0" w:line="240" w:lineRule="auto"/>
              <w:jc w:val="both"/>
              <w:rPr>
                <w:rFonts w:ascii="Times New Roman" w:hAnsi="Times New Roman"/>
                <w:sz w:val="24"/>
                <w:szCs w:val="24"/>
                <w:lang w:val="ru-RU"/>
              </w:rPr>
            </w:pPr>
            <w:r w:rsidRPr="002F652B">
              <w:rPr>
                <w:rFonts w:ascii="Times New Roman" w:hAnsi="Times New Roman"/>
                <w:sz w:val="24"/>
                <w:szCs w:val="24"/>
                <w:lang w:val="ru-RU"/>
              </w:rPr>
              <w:t xml:space="preserve">Публичные выступления малых жанров: </w:t>
            </w:r>
            <w:proofErr w:type="spellStart"/>
            <w:r w:rsidRPr="002F652B">
              <w:rPr>
                <w:rFonts w:ascii="Times New Roman" w:hAnsi="Times New Roman"/>
                <w:sz w:val="24"/>
                <w:szCs w:val="24"/>
                <w:lang w:val="ru-RU"/>
              </w:rPr>
              <w:t>самопрезентация</w:t>
            </w:r>
            <w:proofErr w:type="spellEnd"/>
            <w:r w:rsidRPr="002F652B">
              <w:rPr>
                <w:rFonts w:ascii="Times New Roman" w:hAnsi="Times New Roman"/>
                <w:sz w:val="24"/>
                <w:szCs w:val="24"/>
                <w:lang w:val="ru-RU"/>
              </w:rPr>
              <w:t>, рецензия</w:t>
            </w:r>
          </w:p>
          <w:p w14:paraId="20B87B98" w14:textId="77777777" w:rsidR="002F652B" w:rsidRDefault="002F652B" w:rsidP="00CD4496">
            <w:pPr>
              <w:pStyle w:val="TableParagraph"/>
              <w:ind w:left="108" w:right="228"/>
              <w:rPr>
                <w:sz w:val="24"/>
                <w:szCs w:val="24"/>
                <w:lang w:val="ru-RU"/>
              </w:rPr>
            </w:pPr>
          </w:p>
          <w:p w14:paraId="6E5BF61A" w14:textId="1FFC4E36" w:rsidR="002F652B" w:rsidRPr="002F652B" w:rsidRDefault="002F652B" w:rsidP="00CD4496">
            <w:pPr>
              <w:pStyle w:val="TableParagraph"/>
              <w:ind w:left="108" w:right="228"/>
              <w:rPr>
                <w:sz w:val="24"/>
                <w:szCs w:val="24"/>
                <w:lang w:val="ru-RU"/>
              </w:rPr>
            </w:pPr>
          </w:p>
        </w:tc>
        <w:tc>
          <w:tcPr>
            <w:tcW w:w="542" w:type="dxa"/>
          </w:tcPr>
          <w:p w14:paraId="58FD3C3B" w14:textId="60E2AF63" w:rsidR="002F652B" w:rsidRPr="002F652B" w:rsidRDefault="00A00C0C" w:rsidP="00CD4496">
            <w:pPr>
              <w:pStyle w:val="TableParagraph"/>
              <w:ind w:left="213" w:right="205"/>
              <w:jc w:val="center"/>
              <w:rPr>
                <w:sz w:val="24"/>
                <w:szCs w:val="24"/>
                <w:lang w:val="ru-RU"/>
              </w:rPr>
            </w:pPr>
            <w:r>
              <w:rPr>
                <w:sz w:val="24"/>
                <w:szCs w:val="24"/>
                <w:lang w:val="ru-RU"/>
              </w:rPr>
              <w:t>7</w:t>
            </w:r>
          </w:p>
        </w:tc>
        <w:tc>
          <w:tcPr>
            <w:tcW w:w="708" w:type="dxa"/>
          </w:tcPr>
          <w:p w14:paraId="05FC75C9" w14:textId="3AEA4403" w:rsidR="002F652B" w:rsidRPr="002F652B" w:rsidRDefault="002F652B" w:rsidP="00CD4496">
            <w:pPr>
              <w:pStyle w:val="TableParagraph"/>
              <w:ind w:left="213" w:right="205"/>
              <w:jc w:val="center"/>
              <w:rPr>
                <w:sz w:val="24"/>
                <w:szCs w:val="24"/>
                <w:lang w:val="ru-RU"/>
              </w:rPr>
            </w:pPr>
            <w:r>
              <w:rPr>
                <w:sz w:val="24"/>
                <w:szCs w:val="24"/>
                <w:lang w:val="ru-RU"/>
              </w:rPr>
              <w:t>2</w:t>
            </w:r>
          </w:p>
        </w:tc>
        <w:tc>
          <w:tcPr>
            <w:tcW w:w="708" w:type="dxa"/>
          </w:tcPr>
          <w:p w14:paraId="413F4509" w14:textId="483FF22B" w:rsidR="002F652B" w:rsidRPr="002F652B" w:rsidRDefault="002F652B"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334839C5" w14:textId="583A359C" w:rsidR="002F652B" w:rsidRPr="002F652B" w:rsidRDefault="002F652B" w:rsidP="00CD4496">
            <w:pPr>
              <w:pStyle w:val="TableParagraph"/>
              <w:ind w:right="341"/>
              <w:jc w:val="right"/>
              <w:rPr>
                <w:sz w:val="24"/>
                <w:szCs w:val="24"/>
                <w:lang w:val="ru-RU"/>
              </w:rPr>
            </w:pPr>
            <w:r>
              <w:rPr>
                <w:sz w:val="24"/>
                <w:szCs w:val="24"/>
                <w:lang w:val="ru-RU"/>
              </w:rPr>
              <w:t>2</w:t>
            </w:r>
          </w:p>
        </w:tc>
        <w:tc>
          <w:tcPr>
            <w:tcW w:w="1134" w:type="dxa"/>
          </w:tcPr>
          <w:p w14:paraId="74DD09B0" w14:textId="4C278148" w:rsidR="002F652B" w:rsidRPr="002F652B" w:rsidRDefault="002F652B" w:rsidP="00CD4496">
            <w:pPr>
              <w:pStyle w:val="TableParagraph"/>
              <w:ind w:right="516"/>
              <w:jc w:val="right"/>
              <w:rPr>
                <w:sz w:val="24"/>
                <w:szCs w:val="24"/>
                <w:lang w:val="ru-RU"/>
              </w:rPr>
            </w:pPr>
            <w:r>
              <w:rPr>
                <w:sz w:val="24"/>
                <w:szCs w:val="24"/>
                <w:lang w:val="ru-RU"/>
              </w:rPr>
              <w:t>2</w:t>
            </w:r>
          </w:p>
        </w:tc>
        <w:tc>
          <w:tcPr>
            <w:tcW w:w="1121" w:type="dxa"/>
          </w:tcPr>
          <w:p w14:paraId="5EC99DF2" w14:textId="0F797DF7" w:rsidR="002F652B" w:rsidRPr="002F652B" w:rsidRDefault="00A00C0C" w:rsidP="00CD4496">
            <w:pPr>
              <w:pStyle w:val="TableParagraph"/>
              <w:spacing w:line="275" w:lineRule="exact"/>
              <w:ind w:left="7"/>
              <w:jc w:val="center"/>
              <w:rPr>
                <w:sz w:val="24"/>
                <w:szCs w:val="24"/>
                <w:lang w:val="ru-RU"/>
              </w:rPr>
            </w:pPr>
            <w:r>
              <w:rPr>
                <w:sz w:val="24"/>
                <w:szCs w:val="24"/>
                <w:lang w:val="ru-RU"/>
              </w:rPr>
              <w:t>5</w:t>
            </w:r>
          </w:p>
        </w:tc>
        <w:tc>
          <w:tcPr>
            <w:tcW w:w="1695" w:type="dxa"/>
          </w:tcPr>
          <w:p w14:paraId="77BD343D" w14:textId="27EF1750" w:rsidR="002F652B" w:rsidRPr="002F652B" w:rsidRDefault="002F652B" w:rsidP="00CD4496">
            <w:pPr>
              <w:pStyle w:val="TableParagraph"/>
              <w:spacing w:line="257" w:lineRule="exact"/>
              <w:ind w:left="104"/>
              <w:rPr>
                <w:sz w:val="24"/>
                <w:szCs w:val="24"/>
                <w:lang w:val="ru-RU"/>
              </w:rPr>
            </w:pPr>
            <w:r>
              <w:rPr>
                <w:sz w:val="24"/>
                <w:szCs w:val="24"/>
                <w:lang w:val="ru-RU"/>
              </w:rPr>
              <w:t>Опрос. Тест</w:t>
            </w:r>
          </w:p>
        </w:tc>
      </w:tr>
      <w:tr w:rsidR="00A00C0C" w:rsidRPr="00167883" w14:paraId="6DA9A23B" w14:textId="77777777" w:rsidTr="001D6B64">
        <w:trPr>
          <w:trHeight w:val="2208"/>
        </w:trPr>
        <w:tc>
          <w:tcPr>
            <w:tcW w:w="589" w:type="dxa"/>
          </w:tcPr>
          <w:p w14:paraId="70F97660" w14:textId="4C11FF43" w:rsidR="00A00C0C" w:rsidRPr="00E27F24" w:rsidRDefault="00A00C0C" w:rsidP="00CD4496">
            <w:pPr>
              <w:pStyle w:val="TableParagraph"/>
              <w:spacing w:line="275" w:lineRule="exact"/>
              <w:ind w:left="89" w:right="115"/>
              <w:jc w:val="center"/>
              <w:rPr>
                <w:sz w:val="24"/>
                <w:szCs w:val="24"/>
                <w:lang w:val="ru-RU"/>
              </w:rPr>
            </w:pPr>
            <w:r>
              <w:rPr>
                <w:sz w:val="24"/>
                <w:szCs w:val="24"/>
                <w:lang w:val="ru-RU"/>
              </w:rPr>
              <w:lastRenderedPageBreak/>
              <w:t>16.</w:t>
            </w:r>
          </w:p>
        </w:tc>
        <w:tc>
          <w:tcPr>
            <w:tcW w:w="1701" w:type="dxa"/>
          </w:tcPr>
          <w:p w14:paraId="08413570" w14:textId="77777777" w:rsidR="00A00C0C" w:rsidRDefault="00A00C0C"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16. </w:t>
            </w:r>
          </w:p>
          <w:p w14:paraId="4918F83C" w14:textId="5DF7F7E0" w:rsidR="00A00C0C" w:rsidRPr="00A00C0C" w:rsidRDefault="00A00C0C" w:rsidP="00CD4496">
            <w:pPr>
              <w:pStyle w:val="TableParagraph"/>
              <w:ind w:left="108" w:right="228"/>
              <w:rPr>
                <w:sz w:val="24"/>
                <w:szCs w:val="24"/>
                <w:lang w:val="ru-RU"/>
              </w:rPr>
            </w:pPr>
            <w:proofErr w:type="spellStart"/>
            <w:r w:rsidRPr="00A00C0C">
              <w:rPr>
                <w:bCs/>
                <w:sz w:val="24"/>
                <w:szCs w:val="24"/>
              </w:rPr>
              <w:t>Национальные</w:t>
            </w:r>
            <w:proofErr w:type="spellEnd"/>
            <w:r w:rsidRPr="00A00C0C">
              <w:rPr>
                <w:bCs/>
                <w:sz w:val="24"/>
                <w:szCs w:val="24"/>
              </w:rPr>
              <w:t xml:space="preserve"> </w:t>
            </w:r>
            <w:proofErr w:type="spellStart"/>
            <w:r w:rsidRPr="00A00C0C">
              <w:rPr>
                <w:bCs/>
                <w:sz w:val="24"/>
                <w:szCs w:val="24"/>
              </w:rPr>
              <w:t>особенности</w:t>
            </w:r>
            <w:proofErr w:type="spellEnd"/>
            <w:r w:rsidRPr="00A00C0C">
              <w:rPr>
                <w:bCs/>
                <w:sz w:val="24"/>
                <w:szCs w:val="24"/>
              </w:rPr>
              <w:t xml:space="preserve"> </w:t>
            </w:r>
            <w:proofErr w:type="spellStart"/>
            <w:r w:rsidRPr="00A00C0C">
              <w:rPr>
                <w:bCs/>
                <w:sz w:val="24"/>
                <w:szCs w:val="24"/>
              </w:rPr>
              <w:t>делового</w:t>
            </w:r>
            <w:proofErr w:type="spellEnd"/>
            <w:r w:rsidRPr="00A00C0C">
              <w:rPr>
                <w:bCs/>
                <w:sz w:val="24"/>
                <w:szCs w:val="24"/>
              </w:rPr>
              <w:t xml:space="preserve"> </w:t>
            </w:r>
            <w:proofErr w:type="spellStart"/>
            <w:r w:rsidRPr="00A00C0C">
              <w:rPr>
                <w:bCs/>
                <w:sz w:val="24"/>
                <w:szCs w:val="24"/>
              </w:rPr>
              <w:t>общения</w:t>
            </w:r>
            <w:proofErr w:type="spellEnd"/>
          </w:p>
          <w:p w14:paraId="48ABB871" w14:textId="38B4FDE1" w:rsidR="00A00C0C" w:rsidRPr="00A00C0C" w:rsidRDefault="00A00C0C" w:rsidP="00A00C0C">
            <w:pPr>
              <w:shd w:val="clear" w:color="auto" w:fill="FFFFFF"/>
              <w:spacing w:after="0" w:line="240" w:lineRule="auto"/>
              <w:jc w:val="both"/>
              <w:rPr>
                <w:rFonts w:ascii="Times New Roman" w:hAnsi="Times New Roman"/>
                <w:bCs/>
                <w:sz w:val="24"/>
                <w:szCs w:val="24"/>
                <w:lang w:val="ru-RU"/>
              </w:rPr>
            </w:pPr>
          </w:p>
          <w:p w14:paraId="2D3F449A" w14:textId="33E6871E" w:rsidR="00A00C0C" w:rsidRPr="00502134" w:rsidRDefault="00A00C0C" w:rsidP="00CD4496">
            <w:pPr>
              <w:pStyle w:val="TableParagraph"/>
              <w:ind w:left="108" w:right="228"/>
              <w:rPr>
                <w:sz w:val="24"/>
                <w:szCs w:val="24"/>
                <w:lang w:val="ru-RU"/>
              </w:rPr>
            </w:pPr>
          </w:p>
        </w:tc>
        <w:tc>
          <w:tcPr>
            <w:tcW w:w="542" w:type="dxa"/>
          </w:tcPr>
          <w:p w14:paraId="6F378802" w14:textId="0755B195" w:rsidR="00A00C0C" w:rsidRPr="00502134" w:rsidRDefault="00A00C0C" w:rsidP="00CD4496">
            <w:pPr>
              <w:pStyle w:val="TableParagraph"/>
              <w:ind w:left="213" w:right="205"/>
              <w:jc w:val="center"/>
              <w:rPr>
                <w:sz w:val="24"/>
                <w:szCs w:val="24"/>
                <w:lang w:val="ru-RU"/>
              </w:rPr>
            </w:pPr>
            <w:r>
              <w:rPr>
                <w:sz w:val="24"/>
                <w:szCs w:val="24"/>
                <w:lang w:val="ru-RU"/>
              </w:rPr>
              <w:t>6</w:t>
            </w:r>
          </w:p>
        </w:tc>
        <w:tc>
          <w:tcPr>
            <w:tcW w:w="708" w:type="dxa"/>
          </w:tcPr>
          <w:p w14:paraId="40699A2E" w14:textId="7D8A622A" w:rsidR="00A00C0C" w:rsidRPr="00502134" w:rsidRDefault="00A00C0C" w:rsidP="00CD4496">
            <w:pPr>
              <w:pStyle w:val="TableParagraph"/>
              <w:ind w:left="213" w:right="205"/>
              <w:jc w:val="center"/>
              <w:rPr>
                <w:sz w:val="24"/>
                <w:szCs w:val="24"/>
                <w:lang w:val="ru-RU"/>
              </w:rPr>
            </w:pPr>
            <w:r>
              <w:rPr>
                <w:sz w:val="24"/>
                <w:szCs w:val="24"/>
                <w:lang w:val="ru-RU"/>
              </w:rPr>
              <w:t>2</w:t>
            </w:r>
          </w:p>
        </w:tc>
        <w:tc>
          <w:tcPr>
            <w:tcW w:w="708" w:type="dxa"/>
          </w:tcPr>
          <w:p w14:paraId="2E4CAE74" w14:textId="40E4D893" w:rsidR="00A00C0C" w:rsidRPr="00502134" w:rsidRDefault="00A00C0C"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4ECD6684" w14:textId="265547DC" w:rsidR="00A00C0C" w:rsidRPr="00502134" w:rsidRDefault="00A00C0C" w:rsidP="00CD4496">
            <w:pPr>
              <w:pStyle w:val="TableParagraph"/>
              <w:ind w:right="341"/>
              <w:jc w:val="right"/>
              <w:rPr>
                <w:sz w:val="24"/>
                <w:szCs w:val="24"/>
                <w:lang w:val="ru-RU"/>
              </w:rPr>
            </w:pPr>
            <w:r>
              <w:rPr>
                <w:sz w:val="24"/>
                <w:szCs w:val="24"/>
                <w:lang w:val="ru-RU"/>
              </w:rPr>
              <w:t>2</w:t>
            </w:r>
          </w:p>
        </w:tc>
        <w:tc>
          <w:tcPr>
            <w:tcW w:w="1134" w:type="dxa"/>
          </w:tcPr>
          <w:p w14:paraId="38E2AFA5" w14:textId="30B28F33" w:rsidR="00A00C0C" w:rsidRPr="00502134" w:rsidRDefault="00A00C0C" w:rsidP="00CD4496">
            <w:pPr>
              <w:pStyle w:val="TableParagraph"/>
              <w:ind w:right="516"/>
              <w:jc w:val="right"/>
              <w:rPr>
                <w:sz w:val="24"/>
                <w:szCs w:val="24"/>
                <w:lang w:val="ru-RU"/>
              </w:rPr>
            </w:pPr>
            <w:r>
              <w:rPr>
                <w:sz w:val="24"/>
                <w:szCs w:val="24"/>
                <w:lang w:val="ru-RU"/>
              </w:rPr>
              <w:t>2</w:t>
            </w:r>
          </w:p>
        </w:tc>
        <w:tc>
          <w:tcPr>
            <w:tcW w:w="1121" w:type="dxa"/>
          </w:tcPr>
          <w:p w14:paraId="6B7910AD" w14:textId="4D2C6DEB" w:rsidR="00A00C0C" w:rsidRPr="00502134" w:rsidRDefault="00A00C0C" w:rsidP="00CD4496">
            <w:pPr>
              <w:pStyle w:val="TableParagraph"/>
              <w:spacing w:line="275" w:lineRule="exact"/>
              <w:ind w:left="7"/>
              <w:jc w:val="center"/>
              <w:rPr>
                <w:sz w:val="24"/>
                <w:szCs w:val="24"/>
                <w:lang w:val="ru-RU"/>
              </w:rPr>
            </w:pPr>
            <w:r>
              <w:rPr>
                <w:sz w:val="24"/>
                <w:szCs w:val="24"/>
                <w:lang w:val="ru-RU"/>
              </w:rPr>
              <w:t>4</w:t>
            </w:r>
          </w:p>
        </w:tc>
        <w:tc>
          <w:tcPr>
            <w:tcW w:w="1695" w:type="dxa"/>
          </w:tcPr>
          <w:p w14:paraId="1E819E7B" w14:textId="3C81BAC5" w:rsidR="00A00C0C" w:rsidRPr="00502134" w:rsidRDefault="00A00C0C" w:rsidP="00CD4496">
            <w:pPr>
              <w:pStyle w:val="TableParagraph"/>
              <w:spacing w:line="257" w:lineRule="exact"/>
              <w:ind w:left="104"/>
              <w:rPr>
                <w:sz w:val="24"/>
                <w:szCs w:val="24"/>
                <w:lang w:val="ru-RU"/>
              </w:rPr>
            </w:pPr>
            <w:r>
              <w:rPr>
                <w:sz w:val="24"/>
                <w:szCs w:val="24"/>
                <w:lang w:val="ru-RU"/>
              </w:rPr>
              <w:t>Опрос. Тест</w:t>
            </w:r>
          </w:p>
        </w:tc>
      </w:tr>
      <w:tr w:rsidR="00A00C0C" w:rsidRPr="00167883" w14:paraId="75D4E63F" w14:textId="77777777" w:rsidTr="001D6B64">
        <w:trPr>
          <w:trHeight w:val="2208"/>
        </w:trPr>
        <w:tc>
          <w:tcPr>
            <w:tcW w:w="589" w:type="dxa"/>
          </w:tcPr>
          <w:p w14:paraId="38F40F45" w14:textId="3D8E5498" w:rsidR="00A00C0C" w:rsidRPr="006F3D5C" w:rsidRDefault="00A00C0C" w:rsidP="00CD4496">
            <w:pPr>
              <w:pStyle w:val="TableParagraph"/>
              <w:spacing w:line="275" w:lineRule="exact"/>
              <w:ind w:left="89" w:right="115"/>
              <w:jc w:val="center"/>
              <w:rPr>
                <w:sz w:val="24"/>
                <w:szCs w:val="24"/>
                <w:lang w:val="ru-RU"/>
              </w:rPr>
            </w:pPr>
            <w:r>
              <w:rPr>
                <w:sz w:val="24"/>
                <w:szCs w:val="24"/>
                <w:lang w:val="ru-RU"/>
              </w:rPr>
              <w:t>17.</w:t>
            </w:r>
          </w:p>
        </w:tc>
        <w:tc>
          <w:tcPr>
            <w:tcW w:w="1701" w:type="dxa"/>
          </w:tcPr>
          <w:p w14:paraId="3B9A3DF0" w14:textId="77777777" w:rsidR="00A00C0C" w:rsidRDefault="00A00C0C" w:rsidP="00E27F24">
            <w:pPr>
              <w:pStyle w:val="TableParagraph"/>
              <w:ind w:left="108" w:right="228"/>
              <w:rPr>
                <w:sz w:val="24"/>
                <w:szCs w:val="24"/>
                <w:lang w:val="ru-RU"/>
              </w:rPr>
            </w:pPr>
            <w:r>
              <w:rPr>
                <w:sz w:val="24"/>
                <w:szCs w:val="24"/>
                <w:lang w:val="ru-RU"/>
              </w:rPr>
              <w:t>ТЕМА 17</w:t>
            </w:r>
            <w:r w:rsidRPr="006F3D5C">
              <w:rPr>
                <w:sz w:val="24"/>
                <w:szCs w:val="24"/>
                <w:lang w:val="ru-RU"/>
              </w:rPr>
              <w:t xml:space="preserve">. </w:t>
            </w:r>
          </w:p>
          <w:p w14:paraId="2746F635" w14:textId="71F67B1B" w:rsidR="00A00C0C" w:rsidRPr="005A5FD4" w:rsidRDefault="00A00C0C" w:rsidP="00A00C0C">
            <w:pPr>
              <w:tabs>
                <w:tab w:val="left" w:pos="1134"/>
              </w:tabs>
              <w:spacing w:after="0" w:line="240" w:lineRule="auto"/>
              <w:jc w:val="both"/>
              <w:rPr>
                <w:rFonts w:ascii="Times New Roman" w:hAnsi="Times New Roman"/>
                <w:sz w:val="24"/>
                <w:szCs w:val="24"/>
                <w:lang w:val="ru-RU"/>
              </w:rPr>
            </w:pPr>
            <w:r w:rsidRPr="005A5FD4">
              <w:rPr>
                <w:rFonts w:ascii="Times New Roman" w:hAnsi="Times New Roman"/>
                <w:sz w:val="24"/>
                <w:szCs w:val="24"/>
                <w:lang w:val="ru-RU"/>
              </w:rPr>
              <w:t>Убеждение собеседника</w:t>
            </w:r>
            <w:r w:rsidR="005A5FD4">
              <w:rPr>
                <w:rFonts w:ascii="Times New Roman" w:hAnsi="Times New Roman"/>
                <w:sz w:val="24"/>
                <w:szCs w:val="24"/>
                <w:lang w:val="ru-RU"/>
              </w:rPr>
              <w:t>. Полемическое мастерство.</w:t>
            </w:r>
          </w:p>
          <w:p w14:paraId="05FA8B42" w14:textId="34846A04" w:rsidR="00A00C0C" w:rsidRPr="006F3D5C" w:rsidRDefault="00A00C0C" w:rsidP="00E27F24">
            <w:pPr>
              <w:pStyle w:val="TableParagraph"/>
              <w:ind w:left="108" w:right="228"/>
              <w:rPr>
                <w:sz w:val="24"/>
                <w:szCs w:val="24"/>
                <w:lang w:val="ru-RU"/>
              </w:rPr>
            </w:pPr>
          </w:p>
        </w:tc>
        <w:tc>
          <w:tcPr>
            <w:tcW w:w="542" w:type="dxa"/>
          </w:tcPr>
          <w:p w14:paraId="77BD1780" w14:textId="3170CD6D" w:rsidR="00A00C0C" w:rsidRPr="006F3D5C" w:rsidRDefault="00A00C0C" w:rsidP="00CD4496">
            <w:pPr>
              <w:pStyle w:val="TableParagraph"/>
              <w:ind w:left="213" w:right="205"/>
              <w:jc w:val="center"/>
              <w:rPr>
                <w:sz w:val="24"/>
                <w:szCs w:val="24"/>
                <w:lang w:val="ru-RU"/>
              </w:rPr>
            </w:pPr>
            <w:r>
              <w:rPr>
                <w:sz w:val="24"/>
                <w:szCs w:val="24"/>
                <w:lang w:val="ru-RU"/>
              </w:rPr>
              <w:t>6</w:t>
            </w:r>
          </w:p>
        </w:tc>
        <w:tc>
          <w:tcPr>
            <w:tcW w:w="708" w:type="dxa"/>
          </w:tcPr>
          <w:p w14:paraId="2C3B7001" w14:textId="4F8595C7" w:rsidR="00A00C0C" w:rsidRPr="006F3D5C" w:rsidRDefault="00A00C0C" w:rsidP="00CD4496">
            <w:pPr>
              <w:pStyle w:val="TableParagraph"/>
              <w:ind w:left="213" w:right="205"/>
              <w:jc w:val="center"/>
              <w:rPr>
                <w:sz w:val="24"/>
                <w:szCs w:val="24"/>
                <w:lang w:val="ru-RU"/>
              </w:rPr>
            </w:pPr>
            <w:r>
              <w:rPr>
                <w:sz w:val="24"/>
                <w:szCs w:val="24"/>
                <w:lang w:val="ru-RU"/>
              </w:rPr>
              <w:t>2</w:t>
            </w:r>
          </w:p>
        </w:tc>
        <w:tc>
          <w:tcPr>
            <w:tcW w:w="708" w:type="dxa"/>
          </w:tcPr>
          <w:p w14:paraId="7F449C6B" w14:textId="52CFE290" w:rsidR="00A00C0C" w:rsidRPr="006F3D5C" w:rsidRDefault="00A00C0C"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0631AEB5" w14:textId="0C337E0A" w:rsidR="00A00C0C" w:rsidRPr="006F3D5C" w:rsidRDefault="00A00C0C" w:rsidP="00CD4496">
            <w:pPr>
              <w:pStyle w:val="TableParagraph"/>
              <w:ind w:right="341"/>
              <w:jc w:val="right"/>
              <w:rPr>
                <w:sz w:val="24"/>
                <w:szCs w:val="24"/>
                <w:lang w:val="ru-RU"/>
              </w:rPr>
            </w:pPr>
            <w:r>
              <w:rPr>
                <w:sz w:val="24"/>
                <w:szCs w:val="24"/>
                <w:lang w:val="ru-RU"/>
              </w:rPr>
              <w:t>2</w:t>
            </w:r>
          </w:p>
        </w:tc>
        <w:tc>
          <w:tcPr>
            <w:tcW w:w="1134" w:type="dxa"/>
          </w:tcPr>
          <w:p w14:paraId="3B0816B8" w14:textId="2E77034D" w:rsidR="00A00C0C" w:rsidRPr="006F3D5C" w:rsidRDefault="00A00C0C" w:rsidP="00CD4496">
            <w:pPr>
              <w:pStyle w:val="TableParagraph"/>
              <w:ind w:right="516"/>
              <w:jc w:val="right"/>
              <w:rPr>
                <w:sz w:val="24"/>
                <w:szCs w:val="24"/>
                <w:lang w:val="ru-RU"/>
              </w:rPr>
            </w:pPr>
            <w:r>
              <w:rPr>
                <w:sz w:val="24"/>
                <w:szCs w:val="24"/>
                <w:lang w:val="ru-RU"/>
              </w:rPr>
              <w:t>2</w:t>
            </w:r>
          </w:p>
        </w:tc>
        <w:tc>
          <w:tcPr>
            <w:tcW w:w="1121" w:type="dxa"/>
          </w:tcPr>
          <w:p w14:paraId="405C56D4" w14:textId="26C66742" w:rsidR="00A00C0C" w:rsidRPr="006F3D5C" w:rsidRDefault="00A00C0C" w:rsidP="00CD4496">
            <w:pPr>
              <w:pStyle w:val="TableParagraph"/>
              <w:spacing w:line="275" w:lineRule="exact"/>
              <w:ind w:left="7"/>
              <w:jc w:val="center"/>
              <w:rPr>
                <w:sz w:val="24"/>
                <w:szCs w:val="24"/>
                <w:lang w:val="ru-RU"/>
              </w:rPr>
            </w:pPr>
            <w:r>
              <w:rPr>
                <w:sz w:val="24"/>
                <w:szCs w:val="24"/>
                <w:lang w:val="ru-RU"/>
              </w:rPr>
              <w:t>4</w:t>
            </w:r>
          </w:p>
        </w:tc>
        <w:tc>
          <w:tcPr>
            <w:tcW w:w="1695" w:type="dxa"/>
          </w:tcPr>
          <w:p w14:paraId="317BCF85" w14:textId="247410FE" w:rsidR="00A00C0C" w:rsidRPr="006F3D5C" w:rsidRDefault="00A00C0C" w:rsidP="00A00C0C">
            <w:pPr>
              <w:pStyle w:val="TableParagraph"/>
              <w:spacing w:line="257" w:lineRule="exact"/>
              <w:rPr>
                <w:sz w:val="24"/>
                <w:szCs w:val="24"/>
                <w:lang w:val="ru-RU"/>
              </w:rPr>
            </w:pPr>
            <w:r>
              <w:rPr>
                <w:sz w:val="24"/>
                <w:szCs w:val="24"/>
                <w:lang w:val="ru-RU"/>
              </w:rPr>
              <w:t>Опрос. Тест</w:t>
            </w:r>
          </w:p>
        </w:tc>
      </w:tr>
      <w:tr w:rsidR="00A00C0C" w14:paraId="6F18B08B" w14:textId="77777777" w:rsidTr="001D6B64">
        <w:trPr>
          <w:trHeight w:val="261"/>
        </w:trPr>
        <w:tc>
          <w:tcPr>
            <w:tcW w:w="589" w:type="dxa"/>
            <w:vMerge w:val="restart"/>
          </w:tcPr>
          <w:p w14:paraId="5383D139" w14:textId="77777777" w:rsidR="00A00C0C" w:rsidRPr="006F3D5C" w:rsidRDefault="00A00C0C" w:rsidP="0035351F">
            <w:pPr>
              <w:pStyle w:val="TableParagraph"/>
              <w:rPr>
                <w:sz w:val="24"/>
                <w:szCs w:val="24"/>
                <w:lang w:val="ru-RU"/>
              </w:rPr>
            </w:pPr>
          </w:p>
        </w:tc>
        <w:tc>
          <w:tcPr>
            <w:tcW w:w="1701" w:type="dxa"/>
            <w:vMerge w:val="restart"/>
          </w:tcPr>
          <w:p w14:paraId="02FE47EC" w14:textId="1027BD27" w:rsidR="00A00C0C" w:rsidRPr="00502134" w:rsidRDefault="00B8366B" w:rsidP="001A03B4">
            <w:pPr>
              <w:pStyle w:val="TableParagraph"/>
              <w:spacing w:line="269" w:lineRule="exact"/>
              <w:ind w:left="108"/>
              <w:rPr>
                <w:b/>
                <w:sz w:val="24"/>
                <w:szCs w:val="24"/>
                <w:lang w:val="ru-RU"/>
              </w:rPr>
            </w:pPr>
            <w:r>
              <w:rPr>
                <w:b/>
                <w:sz w:val="24"/>
                <w:szCs w:val="24"/>
                <w:lang w:val="ru-RU"/>
              </w:rPr>
              <w:t>В целом по дисциплине</w:t>
            </w:r>
          </w:p>
          <w:p w14:paraId="7019DA2F" w14:textId="68417530" w:rsidR="00A00C0C" w:rsidRPr="00502134" w:rsidRDefault="00A00C0C" w:rsidP="0035351F">
            <w:pPr>
              <w:pStyle w:val="TableParagraph"/>
              <w:spacing w:line="262" w:lineRule="exact"/>
              <w:ind w:left="108"/>
              <w:rPr>
                <w:b/>
                <w:sz w:val="24"/>
                <w:szCs w:val="24"/>
                <w:lang w:val="ru-RU"/>
              </w:rPr>
            </w:pPr>
          </w:p>
        </w:tc>
        <w:tc>
          <w:tcPr>
            <w:tcW w:w="542" w:type="dxa"/>
            <w:vMerge w:val="restart"/>
          </w:tcPr>
          <w:p w14:paraId="2A933D3B" w14:textId="23EA5570" w:rsidR="00A00C0C" w:rsidRPr="006F3D5C" w:rsidRDefault="00A00C0C" w:rsidP="001A03B4">
            <w:pPr>
              <w:pStyle w:val="TableParagraph"/>
              <w:spacing w:line="262" w:lineRule="exact"/>
              <w:rPr>
                <w:sz w:val="24"/>
                <w:szCs w:val="24"/>
                <w:lang w:val="ru-RU"/>
              </w:rPr>
            </w:pPr>
            <w:r w:rsidRPr="006F3D5C">
              <w:rPr>
                <w:sz w:val="24"/>
                <w:szCs w:val="24"/>
                <w:lang w:val="ru-RU"/>
              </w:rPr>
              <w:t>108</w:t>
            </w:r>
          </w:p>
        </w:tc>
        <w:tc>
          <w:tcPr>
            <w:tcW w:w="708" w:type="dxa"/>
            <w:vMerge w:val="restart"/>
          </w:tcPr>
          <w:p w14:paraId="4A451641" w14:textId="7658D684" w:rsidR="00A00C0C" w:rsidRPr="006F3D5C" w:rsidRDefault="00A00C0C" w:rsidP="001A03B4">
            <w:pPr>
              <w:pStyle w:val="TableParagraph"/>
              <w:spacing w:line="262" w:lineRule="exact"/>
              <w:ind w:right="222"/>
              <w:rPr>
                <w:b/>
                <w:sz w:val="24"/>
                <w:szCs w:val="24"/>
                <w:lang w:val="ru-RU"/>
              </w:rPr>
            </w:pPr>
            <w:r>
              <w:rPr>
                <w:b/>
                <w:sz w:val="24"/>
                <w:szCs w:val="24"/>
                <w:lang w:val="ru-RU"/>
              </w:rPr>
              <w:t>34</w:t>
            </w:r>
          </w:p>
        </w:tc>
        <w:tc>
          <w:tcPr>
            <w:tcW w:w="708" w:type="dxa"/>
            <w:vMerge w:val="restart"/>
          </w:tcPr>
          <w:p w14:paraId="57739AD9" w14:textId="61FC0C88" w:rsidR="00A00C0C" w:rsidRPr="006F3D5C" w:rsidRDefault="00A00C0C" w:rsidP="0035351F">
            <w:pPr>
              <w:pStyle w:val="TableParagraph"/>
              <w:spacing w:line="269" w:lineRule="exact"/>
              <w:ind w:right="301"/>
              <w:jc w:val="right"/>
              <w:rPr>
                <w:b/>
                <w:sz w:val="24"/>
                <w:szCs w:val="24"/>
                <w:lang w:val="ru-RU"/>
              </w:rPr>
            </w:pPr>
            <w:r>
              <w:rPr>
                <w:b/>
                <w:sz w:val="24"/>
                <w:szCs w:val="24"/>
                <w:lang w:val="ru-RU"/>
              </w:rPr>
              <w:t>-</w:t>
            </w:r>
          </w:p>
        </w:tc>
        <w:tc>
          <w:tcPr>
            <w:tcW w:w="1151" w:type="dxa"/>
            <w:vMerge w:val="restart"/>
          </w:tcPr>
          <w:p w14:paraId="1E455115" w14:textId="389CFA81" w:rsidR="00A00C0C" w:rsidRPr="006F3D5C" w:rsidRDefault="00A00C0C" w:rsidP="0035351F">
            <w:pPr>
              <w:pStyle w:val="TableParagraph"/>
              <w:spacing w:line="262" w:lineRule="exact"/>
              <w:ind w:left="350"/>
              <w:rPr>
                <w:b/>
                <w:sz w:val="24"/>
                <w:szCs w:val="24"/>
                <w:lang w:val="ru-RU"/>
              </w:rPr>
            </w:pPr>
            <w:r>
              <w:rPr>
                <w:b/>
                <w:sz w:val="24"/>
                <w:szCs w:val="24"/>
                <w:lang w:val="ru-RU"/>
              </w:rPr>
              <w:t>34</w:t>
            </w:r>
          </w:p>
        </w:tc>
        <w:tc>
          <w:tcPr>
            <w:tcW w:w="1134" w:type="dxa"/>
            <w:tcBorders>
              <w:bottom w:val="single" w:sz="4" w:space="0" w:color="auto"/>
            </w:tcBorders>
          </w:tcPr>
          <w:p w14:paraId="2C8F90F8" w14:textId="27E0985F" w:rsidR="00A00C0C" w:rsidRPr="006F3D5C" w:rsidRDefault="00A00C0C" w:rsidP="0035351F">
            <w:pPr>
              <w:pStyle w:val="TableParagraph"/>
              <w:spacing w:line="262" w:lineRule="exact"/>
              <w:ind w:left="323" w:right="319"/>
              <w:jc w:val="center"/>
              <w:rPr>
                <w:b/>
                <w:sz w:val="24"/>
                <w:szCs w:val="24"/>
                <w:lang w:val="ru-RU"/>
              </w:rPr>
            </w:pPr>
            <w:r>
              <w:rPr>
                <w:b/>
                <w:sz w:val="24"/>
                <w:szCs w:val="24"/>
                <w:lang w:val="ru-RU"/>
              </w:rPr>
              <w:t>34</w:t>
            </w:r>
          </w:p>
        </w:tc>
        <w:tc>
          <w:tcPr>
            <w:tcW w:w="1121" w:type="dxa"/>
            <w:vMerge w:val="restart"/>
          </w:tcPr>
          <w:p w14:paraId="52A4EBB2" w14:textId="1F988CCE" w:rsidR="00A00C0C" w:rsidRPr="006F3D5C" w:rsidRDefault="00A00C0C" w:rsidP="00502134">
            <w:pPr>
              <w:pStyle w:val="TableParagraph"/>
              <w:spacing w:line="262" w:lineRule="exact"/>
              <w:ind w:right="438"/>
              <w:jc w:val="both"/>
              <w:rPr>
                <w:b/>
                <w:sz w:val="24"/>
                <w:szCs w:val="24"/>
                <w:lang w:val="ru-RU"/>
              </w:rPr>
            </w:pPr>
            <w:r>
              <w:rPr>
                <w:b/>
                <w:sz w:val="24"/>
                <w:szCs w:val="24"/>
                <w:lang w:val="ru-RU"/>
              </w:rPr>
              <w:t>74</w:t>
            </w:r>
          </w:p>
        </w:tc>
        <w:tc>
          <w:tcPr>
            <w:tcW w:w="1695" w:type="dxa"/>
            <w:vMerge w:val="restart"/>
          </w:tcPr>
          <w:p w14:paraId="4F4A43D2" w14:textId="4F942687" w:rsidR="00A00C0C" w:rsidRPr="00B8366B" w:rsidRDefault="00B8366B" w:rsidP="0035351F">
            <w:pPr>
              <w:pStyle w:val="TableParagraph"/>
              <w:spacing w:line="262" w:lineRule="exact"/>
              <w:ind w:left="104"/>
              <w:rPr>
                <w:sz w:val="24"/>
                <w:szCs w:val="24"/>
                <w:lang w:val="ru-RU"/>
              </w:rPr>
            </w:pPr>
            <w:r>
              <w:rPr>
                <w:sz w:val="24"/>
                <w:szCs w:val="24"/>
                <w:lang w:val="ru-RU"/>
              </w:rPr>
              <w:t>Контрольная работа</w:t>
            </w:r>
          </w:p>
        </w:tc>
      </w:tr>
      <w:tr w:rsidR="00A00C0C" w14:paraId="6E8CC7C9" w14:textId="77777777" w:rsidTr="001D6B64">
        <w:trPr>
          <w:trHeight w:val="279"/>
        </w:trPr>
        <w:tc>
          <w:tcPr>
            <w:tcW w:w="589" w:type="dxa"/>
            <w:vMerge/>
          </w:tcPr>
          <w:p w14:paraId="3AD42DCD" w14:textId="77777777" w:rsidR="00A00C0C" w:rsidRPr="00FF6F69" w:rsidRDefault="00A00C0C" w:rsidP="0035351F">
            <w:pPr>
              <w:pStyle w:val="TableParagraph"/>
              <w:rPr>
                <w:sz w:val="24"/>
              </w:rPr>
            </w:pPr>
          </w:p>
        </w:tc>
        <w:tc>
          <w:tcPr>
            <w:tcW w:w="1701" w:type="dxa"/>
            <w:vMerge/>
          </w:tcPr>
          <w:p w14:paraId="78EDF5B9" w14:textId="77777777" w:rsidR="00A00C0C" w:rsidRDefault="00A00C0C" w:rsidP="001A03B4">
            <w:pPr>
              <w:pStyle w:val="TableParagraph"/>
              <w:spacing w:line="269" w:lineRule="exact"/>
              <w:ind w:left="108"/>
              <w:rPr>
                <w:b/>
                <w:sz w:val="24"/>
              </w:rPr>
            </w:pPr>
          </w:p>
        </w:tc>
        <w:tc>
          <w:tcPr>
            <w:tcW w:w="542" w:type="dxa"/>
            <w:vMerge/>
          </w:tcPr>
          <w:p w14:paraId="5BF8BBC2" w14:textId="77777777" w:rsidR="00A00C0C" w:rsidRDefault="00A00C0C" w:rsidP="001A03B4">
            <w:pPr>
              <w:pStyle w:val="TableParagraph"/>
              <w:spacing w:line="262" w:lineRule="exact"/>
              <w:rPr>
                <w:sz w:val="24"/>
              </w:rPr>
            </w:pPr>
          </w:p>
        </w:tc>
        <w:tc>
          <w:tcPr>
            <w:tcW w:w="708" w:type="dxa"/>
            <w:vMerge/>
          </w:tcPr>
          <w:p w14:paraId="7047DD90" w14:textId="77777777" w:rsidR="00A00C0C" w:rsidRDefault="00A00C0C" w:rsidP="001A03B4">
            <w:pPr>
              <w:pStyle w:val="TableParagraph"/>
              <w:spacing w:line="262" w:lineRule="exact"/>
              <w:ind w:right="222"/>
              <w:rPr>
                <w:b/>
                <w:sz w:val="24"/>
              </w:rPr>
            </w:pPr>
          </w:p>
        </w:tc>
        <w:tc>
          <w:tcPr>
            <w:tcW w:w="708" w:type="dxa"/>
            <w:vMerge/>
          </w:tcPr>
          <w:p w14:paraId="100BC039" w14:textId="77777777" w:rsidR="00A00C0C" w:rsidRDefault="00A00C0C" w:rsidP="0035351F">
            <w:pPr>
              <w:pStyle w:val="TableParagraph"/>
              <w:spacing w:line="269" w:lineRule="exact"/>
              <w:ind w:right="301"/>
              <w:jc w:val="right"/>
              <w:rPr>
                <w:b/>
                <w:sz w:val="24"/>
              </w:rPr>
            </w:pPr>
          </w:p>
        </w:tc>
        <w:tc>
          <w:tcPr>
            <w:tcW w:w="1151" w:type="dxa"/>
            <w:vMerge/>
          </w:tcPr>
          <w:p w14:paraId="2DD9F531" w14:textId="77777777" w:rsidR="00A00C0C" w:rsidRDefault="00A00C0C" w:rsidP="0035351F">
            <w:pPr>
              <w:pStyle w:val="TableParagraph"/>
              <w:spacing w:line="262" w:lineRule="exact"/>
              <w:ind w:left="350"/>
              <w:rPr>
                <w:b/>
                <w:sz w:val="24"/>
              </w:rPr>
            </w:pPr>
          </w:p>
        </w:tc>
        <w:tc>
          <w:tcPr>
            <w:tcW w:w="1134" w:type="dxa"/>
            <w:tcBorders>
              <w:top w:val="single" w:sz="4" w:space="0" w:color="auto"/>
            </w:tcBorders>
          </w:tcPr>
          <w:p w14:paraId="1DA03245" w14:textId="567DB085" w:rsidR="00A00C0C" w:rsidRPr="001A03B4" w:rsidRDefault="00A00C0C" w:rsidP="0035351F">
            <w:pPr>
              <w:pStyle w:val="TableParagraph"/>
              <w:spacing w:line="262" w:lineRule="exact"/>
              <w:ind w:left="323" w:right="319"/>
              <w:jc w:val="center"/>
              <w:rPr>
                <w:b/>
                <w:sz w:val="24"/>
                <w:lang w:val="ru-RU"/>
              </w:rPr>
            </w:pPr>
            <w:r>
              <w:rPr>
                <w:b/>
                <w:sz w:val="24"/>
                <w:lang w:val="ru-RU"/>
              </w:rPr>
              <w:t>100 %</w:t>
            </w:r>
          </w:p>
        </w:tc>
        <w:tc>
          <w:tcPr>
            <w:tcW w:w="1121" w:type="dxa"/>
            <w:vMerge/>
          </w:tcPr>
          <w:p w14:paraId="25B52FE6" w14:textId="77777777" w:rsidR="00A00C0C" w:rsidRDefault="00A00C0C" w:rsidP="0035351F">
            <w:pPr>
              <w:pStyle w:val="TableParagraph"/>
              <w:spacing w:line="262" w:lineRule="exact"/>
              <w:ind w:left="442" w:right="438"/>
              <w:jc w:val="center"/>
              <w:rPr>
                <w:b/>
                <w:sz w:val="24"/>
              </w:rPr>
            </w:pPr>
          </w:p>
        </w:tc>
        <w:tc>
          <w:tcPr>
            <w:tcW w:w="1695" w:type="dxa"/>
            <w:vMerge/>
          </w:tcPr>
          <w:p w14:paraId="32FB5230" w14:textId="77777777" w:rsidR="00A00C0C" w:rsidRDefault="00A00C0C" w:rsidP="0035351F">
            <w:pPr>
              <w:pStyle w:val="TableParagraph"/>
              <w:spacing w:line="262" w:lineRule="exact"/>
              <w:ind w:left="104"/>
              <w:rPr>
                <w:sz w:val="24"/>
              </w:rPr>
            </w:pPr>
          </w:p>
        </w:tc>
      </w:tr>
    </w:tbl>
    <w:p w14:paraId="7AC92B60" w14:textId="77777777" w:rsidR="009E55EB" w:rsidRDefault="009E55EB" w:rsidP="009E55EB">
      <w:pPr>
        <w:ind w:firstLine="709"/>
        <w:jc w:val="right"/>
        <w:rPr>
          <w:rFonts w:ascii="Times New Roman" w:eastAsia="Times New Roman" w:hAnsi="Times New Roman" w:cs="Times New Roman"/>
          <w:color w:val="000000"/>
          <w:sz w:val="28"/>
          <w:szCs w:val="28"/>
          <w:lang w:eastAsia="en-GB"/>
        </w:rPr>
      </w:pPr>
    </w:p>
    <w:p w14:paraId="2CFC8F7B" w14:textId="107B2938" w:rsidR="009E55EB" w:rsidRPr="004C6855" w:rsidRDefault="004C6855" w:rsidP="009E55EB">
      <w:pPr>
        <w:ind w:firstLine="709"/>
        <w:jc w:val="right"/>
        <w:rPr>
          <w:rFonts w:ascii="Times New Roman" w:eastAsia="Times New Roman" w:hAnsi="Times New Roman" w:cs="Times New Roman"/>
          <w:sz w:val="28"/>
          <w:szCs w:val="28"/>
          <w:lang w:eastAsia="en-GB"/>
        </w:rPr>
      </w:pPr>
      <w:r w:rsidRPr="004C6855">
        <w:rPr>
          <w:rFonts w:ascii="Times New Roman" w:eastAsia="Times New Roman" w:hAnsi="Times New Roman" w:cs="Times New Roman"/>
          <w:sz w:val="28"/>
          <w:szCs w:val="28"/>
          <w:lang w:eastAsia="en-GB"/>
        </w:rPr>
        <w:t>Таблица 4</w:t>
      </w:r>
    </w:p>
    <w:p w14:paraId="0442C48E" w14:textId="5FE91492" w:rsidR="004C6855" w:rsidRPr="004C6855" w:rsidRDefault="004C6855" w:rsidP="004C6855">
      <w:pPr>
        <w:ind w:firstLine="709"/>
        <w:jc w:val="center"/>
        <w:rPr>
          <w:rFonts w:ascii="Times New Roman" w:eastAsia="Times New Roman" w:hAnsi="Times New Roman" w:cs="Times New Roman"/>
          <w:lang w:eastAsia="en-GB"/>
        </w:rPr>
      </w:pPr>
      <w:r w:rsidRPr="004C6855">
        <w:rPr>
          <w:rFonts w:ascii="Times New Roman" w:eastAsia="Times New Roman" w:hAnsi="Times New Roman" w:cs="Times New Roman"/>
          <w:sz w:val="28"/>
          <w:szCs w:val="28"/>
          <w:lang w:eastAsia="en-GB"/>
        </w:rPr>
        <w:t>Очно-заочная форма обучения</w:t>
      </w:r>
    </w:p>
    <w:tbl>
      <w:tblPr>
        <w:tblStyle w:val="TableNormal"/>
        <w:tblW w:w="9349" w:type="dxa"/>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9"/>
        <w:gridCol w:w="1701"/>
        <w:gridCol w:w="542"/>
        <w:gridCol w:w="708"/>
        <w:gridCol w:w="708"/>
        <w:gridCol w:w="1151"/>
        <w:gridCol w:w="1134"/>
        <w:gridCol w:w="1121"/>
        <w:gridCol w:w="1695"/>
      </w:tblGrid>
      <w:tr w:rsidR="009E55EB" w14:paraId="5694635D" w14:textId="77777777" w:rsidTr="000E445D">
        <w:trPr>
          <w:trHeight w:val="275"/>
        </w:trPr>
        <w:tc>
          <w:tcPr>
            <w:tcW w:w="589" w:type="dxa"/>
            <w:vMerge w:val="restart"/>
          </w:tcPr>
          <w:p w14:paraId="701939B9" w14:textId="77777777" w:rsidR="009E55EB" w:rsidRPr="006F3D5C" w:rsidRDefault="009E55EB" w:rsidP="000E445D">
            <w:pPr>
              <w:pStyle w:val="TableParagraph"/>
              <w:rPr>
                <w:sz w:val="26"/>
              </w:rPr>
            </w:pPr>
          </w:p>
          <w:p w14:paraId="12C85875" w14:textId="77777777" w:rsidR="009E55EB" w:rsidRPr="006F3D5C" w:rsidRDefault="009E55EB" w:rsidP="000E445D">
            <w:pPr>
              <w:pStyle w:val="TableParagraph"/>
              <w:spacing w:before="10"/>
              <w:rPr>
                <w:sz w:val="21"/>
              </w:rPr>
            </w:pPr>
          </w:p>
          <w:p w14:paraId="2AF649DC" w14:textId="77777777" w:rsidR="009E55EB" w:rsidRPr="006F3D5C" w:rsidRDefault="009E55EB" w:rsidP="000E445D">
            <w:pPr>
              <w:pStyle w:val="TableParagraph"/>
              <w:ind w:left="107"/>
              <w:rPr>
                <w:sz w:val="24"/>
              </w:rPr>
            </w:pPr>
            <w:r w:rsidRPr="006F3D5C">
              <w:rPr>
                <w:sz w:val="24"/>
              </w:rPr>
              <w:t>/п</w:t>
            </w:r>
          </w:p>
        </w:tc>
        <w:tc>
          <w:tcPr>
            <w:tcW w:w="1701" w:type="dxa"/>
            <w:vMerge w:val="restart"/>
          </w:tcPr>
          <w:p w14:paraId="457C5018" w14:textId="77777777" w:rsidR="009E55EB" w:rsidRPr="006F3D5C" w:rsidRDefault="009E55EB" w:rsidP="000E445D">
            <w:pPr>
              <w:pStyle w:val="TableParagraph"/>
              <w:ind w:left="108" w:right="172"/>
              <w:rPr>
                <w:b/>
                <w:sz w:val="24"/>
                <w:lang w:val="ru-RU"/>
              </w:rPr>
            </w:pPr>
            <w:r w:rsidRPr="006F3D5C">
              <w:rPr>
                <w:b/>
                <w:sz w:val="24"/>
                <w:lang w:val="ru-RU"/>
              </w:rPr>
              <w:t xml:space="preserve">Наименован </w:t>
            </w:r>
            <w:proofErr w:type="spellStart"/>
            <w:r w:rsidRPr="006F3D5C">
              <w:rPr>
                <w:b/>
                <w:sz w:val="24"/>
                <w:lang w:val="ru-RU"/>
              </w:rPr>
              <w:t>ие</w:t>
            </w:r>
            <w:proofErr w:type="spellEnd"/>
            <w:r w:rsidRPr="006F3D5C">
              <w:rPr>
                <w:b/>
                <w:sz w:val="24"/>
                <w:lang w:val="ru-RU"/>
              </w:rPr>
              <w:t xml:space="preserve"> тем (разделов) дисциплины</w:t>
            </w:r>
          </w:p>
        </w:tc>
        <w:tc>
          <w:tcPr>
            <w:tcW w:w="5364" w:type="dxa"/>
            <w:gridSpan w:val="6"/>
          </w:tcPr>
          <w:p w14:paraId="4D197405" w14:textId="77777777" w:rsidR="009E55EB" w:rsidRPr="006F3D5C" w:rsidRDefault="009E55EB" w:rsidP="000E445D">
            <w:pPr>
              <w:pStyle w:val="TableParagraph"/>
              <w:spacing w:line="256" w:lineRule="exact"/>
              <w:ind w:left="816"/>
              <w:rPr>
                <w:b/>
                <w:sz w:val="24"/>
              </w:rPr>
            </w:pPr>
            <w:proofErr w:type="spellStart"/>
            <w:r w:rsidRPr="006F3D5C">
              <w:rPr>
                <w:b/>
                <w:sz w:val="24"/>
              </w:rPr>
              <w:t>Трудоемкость</w:t>
            </w:r>
            <w:proofErr w:type="spellEnd"/>
            <w:r w:rsidRPr="006F3D5C">
              <w:rPr>
                <w:b/>
                <w:sz w:val="24"/>
              </w:rPr>
              <w:t xml:space="preserve"> в </w:t>
            </w:r>
            <w:proofErr w:type="spellStart"/>
            <w:r w:rsidRPr="006F3D5C">
              <w:rPr>
                <w:b/>
                <w:sz w:val="24"/>
              </w:rPr>
              <w:t>часах</w:t>
            </w:r>
            <w:proofErr w:type="spellEnd"/>
          </w:p>
        </w:tc>
        <w:tc>
          <w:tcPr>
            <w:tcW w:w="1695" w:type="dxa"/>
            <w:vMerge w:val="restart"/>
          </w:tcPr>
          <w:p w14:paraId="6484D2B5" w14:textId="77777777" w:rsidR="009E55EB" w:rsidRPr="006F3D5C" w:rsidRDefault="009E55EB" w:rsidP="000E445D">
            <w:pPr>
              <w:pStyle w:val="TableParagraph"/>
              <w:ind w:left="104"/>
              <w:rPr>
                <w:b/>
                <w:sz w:val="24"/>
              </w:rPr>
            </w:pPr>
            <w:proofErr w:type="spellStart"/>
            <w:r w:rsidRPr="006F3D5C">
              <w:rPr>
                <w:b/>
                <w:sz w:val="24"/>
              </w:rPr>
              <w:t>Формы</w:t>
            </w:r>
            <w:proofErr w:type="spellEnd"/>
            <w:r w:rsidRPr="006F3D5C">
              <w:rPr>
                <w:b/>
                <w:sz w:val="24"/>
              </w:rPr>
              <w:t xml:space="preserve"> </w:t>
            </w:r>
            <w:proofErr w:type="spellStart"/>
            <w:r w:rsidRPr="006F3D5C">
              <w:rPr>
                <w:b/>
                <w:sz w:val="24"/>
              </w:rPr>
              <w:t>текущего</w:t>
            </w:r>
            <w:proofErr w:type="spellEnd"/>
            <w:r w:rsidRPr="006F3D5C">
              <w:rPr>
                <w:b/>
                <w:sz w:val="24"/>
              </w:rPr>
              <w:t xml:space="preserve"> </w:t>
            </w:r>
            <w:proofErr w:type="spellStart"/>
            <w:r w:rsidRPr="006F3D5C">
              <w:rPr>
                <w:b/>
                <w:sz w:val="24"/>
              </w:rPr>
              <w:t>контроля</w:t>
            </w:r>
            <w:proofErr w:type="spellEnd"/>
            <w:r w:rsidRPr="006F3D5C">
              <w:rPr>
                <w:b/>
                <w:sz w:val="24"/>
              </w:rPr>
              <w:t xml:space="preserve"> </w:t>
            </w:r>
            <w:proofErr w:type="spellStart"/>
            <w:r w:rsidRPr="006F3D5C">
              <w:rPr>
                <w:b/>
                <w:sz w:val="24"/>
              </w:rPr>
              <w:t>успеваемости</w:t>
            </w:r>
            <w:proofErr w:type="spellEnd"/>
          </w:p>
        </w:tc>
      </w:tr>
      <w:tr w:rsidR="009E55EB" w14:paraId="2AF1C803" w14:textId="77777777" w:rsidTr="000E445D">
        <w:trPr>
          <w:trHeight w:val="275"/>
        </w:trPr>
        <w:tc>
          <w:tcPr>
            <w:tcW w:w="589" w:type="dxa"/>
            <w:vMerge/>
            <w:tcBorders>
              <w:top w:val="nil"/>
            </w:tcBorders>
          </w:tcPr>
          <w:p w14:paraId="15B4B90F" w14:textId="77777777" w:rsidR="009E55EB" w:rsidRPr="006F3D5C" w:rsidRDefault="009E55EB" w:rsidP="000E445D">
            <w:pPr>
              <w:rPr>
                <w:rFonts w:ascii="Times New Roman" w:hAnsi="Times New Roman" w:cs="Times New Roman"/>
                <w:sz w:val="2"/>
                <w:szCs w:val="2"/>
              </w:rPr>
            </w:pPr>
          </w:p>
        </w:tc>
        <w:tc>
          <w:tcPr>
            <w:tcW w:w="1701" w:type="dxa"/>
            <w:vMerge/>
            <w:tcBorders>
              <w:top w:val="nil"/>
            </w:tcBorders>
          </w:tcPr>
          <w:p w14:paraId="512C38DC" w14:textId="77777777" w:rsidR="009E55EB" w:rsidRPr="006F3D5C" w:rsidRDefault="009E55EB" w:rsidP="000E445D">
            <w:pPr>
              <w:rPr>
                <w:rFonts w:ascii="Times New Roman" w:hAnsi="Times New Roman" w:cs="Times New Roman"/>
                <w:sz w:val="2"/>
                <w:szCs w:val="2"/>
              </w:rPr>
            </w:pPr>
          </w:p>
        </w:tc>
        <w:tc>
          <w:tcPr>
            <w:tcW w:w="542" w:type="dxa"/>
            <w:vMerge w:val="restart"/>
            <w:textDirection w:val="btLr"/>
          </w:tcPr>
          <w:p w14:paraId="288E238B" w14:textId="77777777" w:rsidR="009E55EB" w:rsidRPr="006F3D5C" w:rsidRDefault="009E55EB" w:rsidP="000E445D">
            <w:pPr>
              <w:pStyle w:val="TableParagraph"/>
              <w:spacing w:before="112"/>
              <w:ind w:left="-1"/>
              <w:rPr>
                <w:b/>
                <w:sz w:val="24"/>
              </w:rPr>
            </w:pPr>
            <w:proofErr w:type="spellStart"/>
            <w:r w:rsidRPr="006F3D5C">
              <w:rPr>
                <w:b/>
                <w:sz w:val="24"/>
              </w:rPr>
              <w:t>Всего</w:t>
            </w:r>
            <w:proofErr w:type="spellEnd"/>
          </w:p>
        </w:tc>
        <w:tc>
          <w:tcPr>
            <w:tcW w:w="3701" w:type="dxa"/>
            <w:gridSpan w:val="4"/>
          </w:tcPr>
          <w:p w14:paraId="6FF65A3E" w14:textId="77777777" w:rsidR="009E55EB" w:rsidRPr="006F3D5C" w:rsidRDefault="009E55EB" w:rsidP="000E445D">
            <w:pPr>
              <w:pStyle w:val="TableParagraph"/>
              <w:spacing w:line="256" w:lineRule="exact"/>
              <w:ind w:left="816"/>
              <w:rPr>
                <w:b/>
                <w:sz w:val="24"/>
              </w:rPr>
            </w:pPr>
            <w:proofErr w:type="spellStart"/>
            <w:r w:rsidRPr="006F3D5C">
              <w:rPr>
                <w:b/>
                <w:sz w:val="24"/>
              </w:rPr>
              <w:t>Аудиторная</w:t>
            </w:r>
            <w:proofErr w:type="spellEnd"/>
            <w:r w:rsidRPr="006F3D5C">
              <w:rPr>
                <w:b/>
                <w:sz w:val="24"/>
              </w:rPr>
              <w:t xml:space="preserve"> </w:t>
            </w:r>
            <w:proofErr w:type="spellStart"/>
            <w:r w:rsidRPr="006F3D5C">
              <w:rPr>
                <w:b/>
                <w:sz w:val="24"/>
              </w:rPr>
              <w:t>работа</w:t>
            </w:r>
            <w:proofErr w:type="spellEnd"/>
          </w:p>
        </w:tc>
        <w:tc>
          <w:tcPr>
            <w:tcW w:w="1121" w:type="dxa"/>
            <w:vMerge w:val="restart"/>
          </w:tcPr>
          <w:p w14:paraId="58F0F90E" w14:textId="77777777" w:rsidR="009E55EB" w:rsidRPr="006F3D5C" w:rsidRDefault="009E55EB" w:rsidP="000E445D">
            <w:pPr>
              <w:pStyle w:val="TableParagraph"/>
              <w:ind w:left="107" w:right="129"/>
              <w:jc w:val="both"/>
              <w:rPr>
                <w:b/>
                <w:sz w:val="24"/>
              </w:rPr>
            </w:pPr>
            <w:proofErr w:type="spellStart"/>
            <w:r w:rsidRPr="006F3D5C">
              <w:rPr>
                <w:b/>
                <w:sz w:val="24"/>
              </w:rPr>
              <w:t>Самосто</w:t>
            </w:r>
            <w:proofErr w:type="spellEnd"/>
            <w:r w:rsidRPr="006F3D5C">
              <w:rPr>
                <w:b/>
                <w:sz w:val="24"/>
              </w:rPr>
              <w:t xml:space="preserve"> </w:t>
            </w:r>
            <w:proofErr w:type="spellStart"/>
            <w:r w:rsidRPr="006F3D5C">
              <w:rPr>
                <w:b/>
                <w:sz w:val="24"/>
              </w:rPr>
              <w:t>ятельна</w:t>
            </w:r>
            <w:proofErr w:type="spellEnd"/>
            <w:r w:rsidRPr="006F3D5C">
              <w:rPr>
                <w:b/>
                <w:sz w:val="24"/>
              </w:rPr>
              <w:t xml:space="preserve"> я </w:t>
            </w:r>
            <w:proofErr w:type="spellStart"/>
            <w:r w:rsidRPr="006F3D5C">
              <w:rPr>
                <w:b/>
                <w:sz w:val="24"/>
              </w:rPr>
              <w:t>работа</w:t>
            </w:r>
            <w:proofErr w:type="spellEnd"/>
          </w:p>
        </w:tc>
        <w:tc>
          <w:tcPr>
            <w:tcW w:w="1695" w:type="dxa"/>
            <w:vMerge/>
            <w:tcBorders>
              <w:top w:val="nil"/>
            </w:tcBorders>
          </w:tcPr>
          <w:p w14:paraId="2F8F63BB" w14:textId="77777777" w:rsidR="009E55EB" w:rsidRPr="006F3D5C" w:rsidRDefault="009E55EB" w:rsidP="000E445D">
            <w:pPr>
              <w:rPr>
                <w:rFonts w:ascii="Times New Roman" w:hAnsi="Times New Roman" w:cs="Times New Roman"/>
                <w:sz w:val="2"/>
                <w:szCs w:val="2"/>
              </w:rPr>
            </w:pPr>
          </w:p>
        </w:tc>
      </w:tr>
      <w:tr w:rsidR="009E55EB" w14:paraId="71314E22" w14:textId="77777777" w:rsidTr="000E445D">
        <w:trPr>
          <w:trHeight w:val="1134"/>
        </w:trPr>
        <w:tc>
          <w:tcPr>
            <w:tcW w:w="589" w:type="dxa"/>
            <w:vMerge/>
            <w:tcBorders>
              <w:top w:val="nil"/>
            </w:tcBorders>
          </w:tcPr>
          <w:p w14:paraId="1892F515" w14:textId="77777777" w:rsidR="009E55EB" w:rsidRPr="006F3D5C" w:rsidRDefault="009E55EB" w:rsidP="000E445D">
            <w:pPr>
              <w:rPr>
                <w:rFonts w:ascii="Times New Roman" w:hAnsi="Times New Roman" w:cs="Times New Roman"/>
                <w:sz w:val="2"/>
                <w:szCs w:val="2"/>
              </w:rPr>
            </w:pPr>
          </w:p>
        </w:tc>
        <w:tc>
          <w:tcPr>
            <w:tcW w:w="1701" w:type="dxa"/>
            <w:vMerge/>
            <w:tcBorders>
              <w:top w:val="nil"/>
            </w:tcBorders>
          </w:tcPr>
          <w:p w14:paraId="58D0DFDF" w14:textId="77777777" w:rsidR="009E55EB" w:rsidRPr="006F3D5C" w:rsidRDefault="009E55EB" w:rsidP="000E445D">
            <w:pPr>
              <w:rPr>
                <w:rFonts w:ascii="Times New Roman" w:hAnsi="Times New Roman" w:cs="Times New Roman"/>
                <w:sz w:val="2"/>
                <w:szCs w:val="2"/>
              </w:rPr>
            </w:pPr>
          </w:p>
        </w:tc>
        <w:tc>
          <w:tcPr>
            <w:tcW w:w="542" w:type="dxa"/>
            <w:vMerge/>
            <w:tcBorders>
              <w:top w:val="nil"/>
            </w:tcBorders>
            <w:textDirection w:val="btLr"/>
          </w:tcPr>
          <w:p w14:paraId="60296585" w14:textId="77777777" w:rsidR="009E55EB" w:rsidRPr="006F3D5C" w:rsidRDefault="009E55EB" w:rsidP="000E445D">
            <w:pPr>
              <w:rPr>
                <w:rFonts w:ascii="Times New Roman" w:hAnsi="Times New Roman" w:cs="Times New Roman"/>
                <w:sz w:val="2"/>
                <w:szCs w:val="2"/>
              </w:rPr>
            </w:pPr>
          </w:p>
        </w:tc>
        <w:tc>
          <w:tcPr>
            <w:tcW w:w="708" w:type="dxa"/>
            <w:textDirection w:val="btLr"/>
          </w:tcPr>
          <w:p w14:paraId="2F2894A8" w14:textId="77777777" w:rsidR="009E55EB" w:rsidRPr="006F3D5C" w:rsidRDefault="009E55EB" w:rsidP="000E445D">
            <w:pPr>
              <w:pStyle w:val="TableParagraph"/>
              <w:tabs>
                <w:tab w:val="left" w:pos="1019"/>
              </w:tabs>
              <w:spacing w:before="108" w:line="280" w:lineRule="atLeast"/>
              <w:ind w:left="-1" w:right="1"/>
              <w:rPr>
                <w:sz w:val="24"/>
              </w:rPr>
            </w:pPr>
            <w:proofErr w:type="spellStart"/>
            <w:r w:rsidRPr="006F3D5C">
              <w:rPr>
                <w:sz w:val="24"/>
              </w:rPr>
              <w:t>Общая</w:t>
            </w:r>
            <w:proofErr w:type="spellEnd"/>
            <w:r w:rsidRPr="006F3D5C">
              <w:rPr>
                <w:sz w:val="24"/>
              </w:rPr>
              <w:t>,</w:t>
            </w:r>
            <w:r w:rsidRPr="006F3D5C">
              <w:rPr>
                <w:sz w:val="24"/>
              </w:rPr>
              <w:tab/>
            </w:r>
            <w:r w:rsidRPr="006F3D5C">
              <w:rPr>
                <w:spacing w:val="-19"/>
                <w:sz w:val="24"/>
              </w:rPr>
              <w:t xml:space="preserve">в </w:t>
            </w:r>
            <w:proofErr w:type="spellStart"/>
            <w:r w:rsidRPr="006F3D5C">
              <w:rPr>
                <w:sz w:val="24"/>
              </w:rPr>
              <w:t>т.ч</w:t>
            </w:r>
            <w:proofErr w:type="spellEnd"/>
            <w:r w:rsidRPr="006F3D5C">
              <w:rPr>
                <w:sz w:val="24"/>
              </w:rPr>
              <w:t>.:</w:t>
            </w:r>
          </w:p>
        </w:tc>
        <w:tc>
          <w:tcPr>
            <w:tcW w:w="708" w:type="dxa"/>
            <w:textDirection w:val="btLr"/>
          </w:tcPr>
          <w:p w14:paraId="42DBB5BE" w14:textId="77777777" w:rsidR="009E55EB" w:rsidRPr="006F3D5C" w:rsidRDefault="009E55EB" w:rsidP="000E445D">
            <w:pPr>
              <w:pStyle w:val="TableParagraph"/>
              <w:spacing w:before="112"/>
              <w:ind w:left="-1"/>
              <w:rPr>
                <w:sz w:val="24"/>
              </w:rPr>
            </w:pPr>
            <w:proofErr w:type="spellStart"/>
            <w:r w:rsidRPr="006F3D5C">
              <w:rPr>
                <w:sz w:val="24"/>
              </w:rPr>
              <w:t>Лекции</w:t>
            </w:r>
            <w:proofErr w:type="spellEnd"/>
          </w:p>
        </w:tc>
        <w:tc>
          <w:tcPr>
            <w:tcW w:w="1151" w:type="dxa"/>
            <w:textDirection w:val="btLr"/>
          </w:tcPr>
          <w:p w14:paraId="01D80328" w14:textId="77777777" w:rsidR="009E55EB" w:rsidRPr="006F3D5C" w:rsidRDefault="009E55EB" w:rsidP="000E445D">
            <w:pPr>
              <w:pStyle w:val="TableParagraph"/>
              <w:spacing w:before="109" w:line="284" w:lineRule="exact"/>
              <w:ind w:left="-1" w:right="-9"/>
              <w:rPr>
                <w:sz w:val="24"/>
              </w:rPr>
            </w:pPr>
            <w:proofErr w:type="spellStart"/>
            <w:r w:rsidRPr="006F3D5C">
              <w:rPr>
                <w:sz w:val="24"/>
              </w:rPr>
              <w:t>Семинары</w:t>
            </w:r>
            <w:proofErr w:type="spellEnd"/>
            <w:r w:rsidRPr="006F3D5C">
              <w:rPr>
                <w:sz w:val="24"/>
              </w:rPr>
              <w:t xml:space="preserve">, </w:t>
            </w:r>
            <w:proofErr w:type="spellStart"/>
            <w:r w:rsidRPr="006F3D5C">
              <w:rPr>
                <w:sz w:val="24"/>
              </w:rPr>
              <w:t>практичес</w:t>
            </w:r>
            <w:proofErr w:type="spellEnd"/>
            <w:r w:rsidRPr="006F3D5C">
              <w:rPr>
                <w:sz w:val="24"/>
              </w:rPr>
              <w:t xml:space="preserve"> </w:t>
            </w:r>
            <w:proofErr w:type="spellStart"/>
            <w:r w:rsidRPr="006F3D5C">
              <w:rPr>
                <w:sz w:val="24"/>
              </w:rPr>
              <w:t>кие</w:t>
            </w:r>
            <w:proofErr w:type="spellEnd"/>
          </w:p>
        </w:tc>
        <w:tc>
          <w:tcPr>
            <w:tcW w:w="1134" w:type="dxa"/>
            <w:textDirection w:val="btLr"/>
          </w:tcPr>
          <w:p w14:paraId="56FDD3CC" w14:textId="77777777" w:rsidR="009E55EB" w:rsidRPr="006F3D5C" w:rsidRDefault="009E55EB" w:rsidP="000E445D">
            <w:pPr>
              <w:pStyle w:val="TableParagraph"/>
              <w:tabs>
                <w:tab w:val="left" w:pos="1021"/>
              </w:tabs>
              <w:spacing w:before="112" w:line="247" w:lineRule="auto"/>
              <w:ind w:left="-1" w:right="-15"/>
              <w:rPr>
                <w:sz w:val="24"/>
                <w:lang w:val="ru-RU"/>
              </w:rPr>
            </w:pPr>
            <w:r w:rsidRPr="006F3D5C">
              <w:rPr>
                <w:sz w:val="24"/>
                <w:lang w:val="ru-RU"/>
              </w:rPr>
              <w:t>Занятия</w:t>
            </w:r>
            <w:r w:rsidRPr="006F3D5C">
              <w:rPr>
                <w:sz w:val="24"/>
                <w:lang w:val="ru-RU"/>
              </w:rPr>
              <w:tab/>
              <w:t xml:space="preserve">в </w:t>
            </w:r>
            <w:proofErr w:type="spellStart"/>
            <w:r w:rsidRPr="006F3D5C">
              <w:rPr>
                <w:sz w:val="24"/>
                <w:lang w:val="ru-RU"/>
              </w:rPr>
              <w:t>интеракти</w:t>
            </w:r>
            <w:proofErr w:type="spellEnd"/>
            <w:r w:rsidRPr="006F3D5C">
              <w:rPr>
                <w:sz w:val="24"/>
                <w:lang w:val="ru-RU"/>
              </w:rPr>
              <w:t xml:space="preserve"> </w:t>
            </w:r>
            <w:proofErr w:type="spellStart"/>
            <w:r w:rsidRPr="006F3D5C">
              <w:rPr>
                <w:sz w:val="24"/>
                <w:lang w:val="ru-RU"/>
              </w:rPr>
              <w:t>вных</w:t>
            </w:r>
            <w:proofErr w:type="spellEnd"/>
            <w:r w:rsidRPr="006F3D5C">
              <w:rPr>
                <w:sz w:val="24"/>
                <w:lang w:val="ru-RU"/>
              </w:rPr>
              <w:t xml:space="preserve"> формах</w:t>
            </w:r>
          </w:p>
        </w:tc>
        <w:tc>
          <w:tcPr>
            <w:tcW w:w="1121" w:type="dxa"/>
            <w:vMerge/>
            <w:tcBorders>
              <w:top w:val="nil"/>
            </w:tcBorders>
          </w:tcPr>
          <w:p w14:paraId="62B310C7" w14:textId="77777777" w:rsidR="009E55EB" w:rsidRPr="006F3D5C" w:rsidRDefault="009E55EB" w:rsidP="000E445D">
            <w:pPr>
              <w:rPr>
                <w:rFonts w:ascii="Times New Roman" w:hAnsi="Times New Roman" w:cs="Times New Roman"/>
                <w:sz w:val="2"/>
                <w:szCs w:val="2"/>
                <w:lang w:val="ru-RU"/>
              </w:rPr>
            </w:pPr>
          </w:p>
        </w:tc>
        <w:tc>
          <w:tcPr>
            <w:tcW w:w="1695" w:type="dxa"/>
            <w:vMerge/>
            <w:tcBorders>
              <w:top w:val="nil"/>
            </w:tcBorders>
          </w:tcPr>
          <w:p w14:paraId="0A9780B5" w14:textId="77777777" w:rsidR="009E55EB" w:rsidRPr="006F3D5C" w:rsidRDefault="009E55EB" w:rsidP="000E445D">
            <w:pPr>
              <w:rPr>
                <w:rFonts w:ascii="Times New Roman" w:hAnsi="Times New Roman" w:cs="Times New Roman"/>
                <w:sz w:val="2"/>
                <w:szCs w:val="2"/>
                <w:lang w:val="ru-RU"/>
              </w:rPr>
            </w:pPr>
          </w:p>
        </w:tc>
      </w:tr>
      <w:tr w:rsidR="009E55EB" w:rsidRPr="00EA765F" w14:paraId="6D788B54" w14:textId="77777777" w:rsidTr="000E445D">
        <w:trPr>
          <w:trHeight w:val="828"/>
        </w:trPr>
        <w:tc>
          <w:tcPr>
            <w:tcW w:w="589" w:type="dxa"/>
          </w:tcPr>
          <w:p w14:paraId="0B8F58E7" w14:textId="77777777" w:rsidR="009E55EB" w:rsidRPr="006F3D5C" w:rsidRDefault="009E55EB" w:rsidP="000E445D">
            <w:pPr>
              <w:pStyle w:val="TableParagraph"/>
              <w:spacing w:line="275" w:lineRule="exact"/>
              <w:ind w:left="89" w:right="115"/>
              <w:jc w:val="center"/>
              <w:rPr>
                <w:sz w:val="24"/>
                <w:szCs w:val="24"/>
              </w:rPr>
            </w:pPr>
            <w:r w:rsidRPr="006F3D5C">
              <w:rPr>
                <w:sz w:val="24"/>
                <w:szCs w:val="24"/>
              </w:rPr>
              <w:t>1.</w:t>
            </w:r>
          </w:p>
        </w:tc>
        <w:tc>
          <w:tcPr>
            <w:tcW w:w="1701" w:type="dxa"/>
          </w:tcPr>
          <w:p w14:paraId="155254C9" w14:textId="77777777" w:rsidR="009E55EB" w:rsidRPr="005368DC" w:rsidRDefault="009E55EB" w:rsidP="000E445D">
            <w:pPr>
              <w:spacing w:line="240" w:lineRule="auto"/>
              <w:rPr>
                <w:rFonts w:ascii="Times New Roman" w:eastAsia="Times New Roman" w:hAnsi="Times New Roman" w:cs="Times New Roman"/>
                <w:bCs/>
                <w:color w:val="000000"/>
                <w:sz w:val="24"/>
                <w:szCs w:val="24"/>
                <w:lang w:val="ru-RU" w:eastAsia="en-GB"/>
              </w:rPr>
            </w:pPr>
            <w:r w:rsidRPr="004C1A0A">
              <w:rPr>
                <w:rFonts w:ascii="Times New Roman" w:hAnsi="Times New Roman" w:cs="Times New Roman"/>
                <w:sz w:val="24"/>
                <w:szCs w:val="24"/>
                <w:lang w:val="ru-RU"/>
              </w:rPr>
              <w:t>ТЕМА 1</w:t>
            </w:r>
            <w:r>
              <w:rPr>
                <w:sz w:val="24"/>
                <w:szCs w:val="24"/>
                <w:lang w:val="ru-RU"/>
              </w:rPr>
              <w:t xml:space="preserve">. </w:t>
            </w:r>
            <w:r w:rsidRPr="005368DC">
              <w:rPr>
                <w:rFonts w:ascii="Times New Roman" w:hAnsi="Times New Roman"/>
                <w:bCs/>
                <w:sz w:val="24"/>
                <w:szCs w:val="24"/>
                <w:lang w:val="ru-RU"/>
              </w:rPr>
              <w:t>Состояние русского языка и культуры речи  на современном этапе</w:t>
            </w:r>
          </w:p>
          <w:p w14:paraId="128B65B5" w14:textId="77777777" w:rsidR="009E55EB" w:rsidRPr="006F3D5C" w:rsidRDefault="009E55EB" w:rsidP="000E445D">
            <w:pPr>
              <w:pStyle w:val="TableParagraph"/>
              <w:ind w:left="108" w:right="185"/>
              <w:rPr>
                <w:sz w:val="24"/>
                <w:szCs w:val="24"/>
                <w:highlight w:val="yellow"/>
                <w:lang w:val="ru-RU"/>
              </w:rPr>
            </w:pPr>
          </w:p>
        </w:tc>
        <w:tc>
          <w:tcPr>
            <w:tcW w:w="542" w:type="dxa"/>
          </w:tcPr>
          <w:p w14:paraId="08C99D8F" w14:textId="77777777" w:rsidR="009E55EB" w:rsidRPr="006F3D5C" w:rsidRDefault="009E55EB" w:rsidP="000E445D">
            <w:pPr>
              <w:pStyle w:val="TableParagraph"/>
              <w:ind w:left="213" w:right="205"/>
              <w:jc w:val="center"/>
              <w:rPr>
                <w:sz w:val="24"/>
                <w:szCs w:val="24"/>
                <w:lang w:val="ru-RU"/>
              </w:rPr>
            </w:pPr>
            <w:r>
              <w:rPr>
                <w:sz w:val="24"/>
                <w:szCs w:val="24"/>
                <w:lang w:val="ru-RU"/>
              </w:rPr>
              <w:t>6</w:t>
            </w:r>
          </w:p>
        </w:tc>
        <w:tc>
          <w:tcPr>
            <w:tcW w:w="708" w:type="dxa"/>
          </w:tcPr>
          <w:p w14:paraId="39AE3165" w14:textId="7D67C2D8" w:rsidR="009E55EB" w:rsidRPr="006F3D5C" w:rsidRDefault="009E55EB" w:rsidP="000E445D">
            <w:pPr>
              <w:pStyle w:val="TableParagraph"/>
              <w:ind w:left="213" w:right="205"/>
              <w:jc w:val="center"/>
              <w:rPr>
                <w:sz w:val="24"/>
                <w:szCs w:val="24"/>
                <w:lang w:val="ru-RU"/>
              </w:rPr>
            </w:pPr>
            <w:r>
              <w:rPr>
                <w:sz w:val="24"/>
                <w:szCs w:val="24"/>
                <w:lang w:val="ru-RU"/>
              </w:rPr>
              <w:t>1</w:t>
            </w:r>
          </w:p>
        </w:tc>
        <w:tc>
          <w:tcPr>
            <w:tcW w:w="708" w:type="dxa"/>
          </w:tcPr>
          <w:p w14:paraId="6AA9BD3D" w14:textId="77777777" w:rsidR="009E55EB" w:rsidRPr="006F3D5C" w:rsidRDefault="009E55EB" w:rsidP="000E445D">
            <w:pPr>
              <w:pStyle w:val="TableParagraph"/>
              <w:spacing w:line="275" w:lineRule="exact"/>
              <w:ind w:right="301"/>
              <w:jc w:val="right"/>
              <w:rPr>
                <w:sz w:val="24"/>
                <w:szCs w:val="24"/>
                <w:lang w:val="ru-RU"/>
              </w:rPr>
            </w:pPr>
            <w:r>
              <w:rPr>
                <w:sz w:val="24"/>
                <w:szCs w:val="24"/>
                <w:lang w:val="ru-RU"/>
              </w:rPr>
              <w:t>-</w:t>
            </w:r>
          </w:p>
        </w:tc>
        <w:tc>
          <w:tcPr>
            <w:tcW w:w="1151" w:type="dxa"/>
          </w:tcPr>
          <w:p w14:paraId="0CCDCD4A" w14:textId="02C8ECF2" w:rsidR="009E55EB" w:rsidRPr="006F3D5C" w:rsidRDefault="009E55EB" w:rsidP="000E445D">
            <w:pPr>
              <w:pStyle w:val="TableParagraph"/>
              <w:ind w:right="341"/>
              <w:jc w:val="right"/>
              <w:rPr>
                <w:sz w:val="24"/>
                <w:szCs w:val="24"/>
                <w:lang w:val="ru-RU"/>
              </w:rPr>
            </w:pPr>
            <w:r>
              <w:rPr>
                <w:sz w:val="24"/>
                <w:szCs w:val="24"/>
                <w:lang w:val="ru-RU"/>
              </w:rPr>
              <w:t>1</w:t>
            </w:r>
          </w:p>
        </w:tc>
        <w:tc>
          <w:tcPr>
            <w:tcW w:w="1134" w:type="dxa"/>
          </w:tcPr>
          <w:p w14:paraId="4E495A96" w14:textId="5AA6B3D6" w:rsidR="009E55EB" w:rsidRPr="006F3D5C" w:rsidRDefault="009E55EB" w:rsidP="000E445D">
            <w:pPr>
              <w:pStyle w:val="TableParagraph"/>
              <w:ind w:right="516"/>
              <w:jc w:val="right"/>
              <w:rPr>
                <w:sz w:val="24"/>
                <w:szCs w:val="24"/>
                <w:lang w:val="ru-RU"/>
              </w:rPr>
            </w:pPr>
            <w:r>
              <w:rPr>
                <w:sz w:val="24"/>
                <w:szCs w:val="24"/>
                <w:lang w:val="ru-RU"/>
              </w:rPr>
              <w:t>1</w:t>
            </w:r>
          </w:p>
        </w:tc>
        <w:tc>
          <w:tcPr>
            <w:tcW w:w="1121" w:type="dxa"/>
          </w:tcPr>
          <w:p w14:paraId="6F250A00" w14:textId="74F226AC" w:rsidR="009E55EB" w:rsidRPr="006F3D5C" w:rsidRDefault="009E55EB" w:rsidP="000E445D">
            <w:pPr>
              <w:pStyle w:val="TableParagraph"/>
              <w:ind w:left="442" w:right="438"/>
              <w:jc w:val="center"/>
              <w:rPr>
                <w:sz w:val="24"/>
                <w:szCs w:val="24"/>
                <w:lang w:val="ru-RU"/>
              </w:rPr>
            </w:pPr>
            <w:r>
              <w:rPr>
                <w:sz w:val="24"/>
                <w:szCs w:val="24"/>
                <w:lang w:val="ru-RU"/>
              </w:rPr>
              <w:t>5</w:t>
            </w:r>
          </w:p>
        </w:tc>
        <w:tc>
          <w:tcPr>
            <w:tcW w:w="1695" w:type="dxa"/>
          </w:tcPr>
          <w:p w14:paraId="7AFD9636" w14:textId="77777777" w:rsidR="009E55EB" w:rsidRPr="006F3D5C" w:rsidRDefault="009E55EB" w:rsidP="000E445D">
            <w:pPr>
              <w:pStyle w:val="TableParagraph"/>
              <w:ind w:left="104"/>
              <w:rPr>
                <w:sz w:val="24"/>
                <w:szCs w:val="24"/>
                <w:highlight w:val="yellow"/>
                <w:lang w:val="ru-RU"/>
              </w:rPr>
            </w:pPr>
            <w:r w:rsidRPr="006F3D5C">
              <w:rPr>
                <w:sz w:val="24"/>
                <w:szCs w:val="24"/>
                <w:lang w:val="ru-RU"/>
              </w:rPr>
              <w:t>Тест-старт</w:t>
            </w:r>
          </w:p>
        </w:tc>
      </w:tr>
      <w:tr w:rsidR="009E55EB" w:rsidRPr="00EA765F" w14:paraId="51F8A794" w14:textId="77777777" w:rsidTr="000E445D">
        <w:trPr>
          <w:trHeight w:val="1103"/>
        </w:trPr>
        <w:tc>
          <w:tcPr>
            <w:tcW w:w="589" w:type="dxa"/>
          </w:tcPr>
          <w:p w14:paraId="4485FD24" w14:textId="77777777" w:rsidR="009E55EB" w:rsidRPr="006F3D5C" w:rsidRDefault="009E55EB" w:rsidP="000E445D">
            <w:pPr>
              <w:pStyle w:val="TableParagraph"/>
              <w:spacing w:line="275" w:lineRule="exact"/>
              <w:ind w:left="89" w:right="115"/>
              <w:jc w:val="center"/>
              <w:rPr>
                <w:sz w:val="24"/>
                <w:szCs w:val="24"/>
              </w:rPr>
            </w:pPr>
            <w:r w:rsidRPr="006F3D5C">
              <w:rPr>
                <w:sz w:val="24"/>
                <w:szCs w:val="24"/>
              </w:rPr>
              <w:t>2.</w:t>
            </w:r>
          </w:p>
        </w:tc>
        <w:tc>
          <w:tcPr>
            <w:tcW w:w="1701" w:type="dxa"/>
          </w:tcPr>
          <w:p w14:paraId="634D3002" w14:textId="77777777" w:rsidR="009E55EB" w:rsidRDefault="009E55EB" w:rsidP="000E445D">
            <w:pPr>
              <w:pStyle w:val="TableParagraph"/>
              <w:ind w:right="680"/>
              <w:rPr>
                <w:lang w:val="ru-RU"/>
              </w:rPr>
            </w:pPr>
            <w:r w:rsidRPr="00E27F24">
              <w:rPr>
                <w:lang w:val="ru-RU"/>
              </w:rPr>
              <w:t>ТЕМА2</w:t>
            </w:r>
            <w:r>
              <w:rPr>
                <w:lang w:val="ru-RU"/>
              </w:rPr>
              <w:t>.</w:t>
            </w:r>
          </w:p>
          <w:p w14:paraId="2337A614" w14:textId="77777777" w:rsidR="009E55EB" w:rsidRPr="00E27F24" w:rsidRDefault="009E55EB" w:rsidP="000E445D">
            <w:pPr>
              <w:pStyle w:val="1f0"/>
              <w:spacing w:after="0" w:line="240" w:lineRule="auto"/>
              <w:ind w:left="0"/>
              <w:contextualSpacing w:val="0"/>
              <w:jc w:val="both"/>
              <w:rPr>
                <w:rFonts w:ascii="Times New Roman" w:hAnsi="Times New Roman"/>
                <w:sz w:val="24"/>
                <w:szCs w:val="24"/>
                <w:lang w:val="ru-RU"/>
              </w:rPr>
            </w:pPr>
            <w:r w:rsidRPr="00E27F24">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28EB0F94" w14:textId="77777777" w:rsidR="009E55EB" w:rsidRDefault="009E55EB" w:rsidP="000E445D">
            <w:pPr>
              <w:pStyle w:val="TableParagraph"/>
              <w:ind w:right="680"/>
              <w:rPr>
                <w:lang w:val="ru-RU"/>
              </w:rPr>
            </w:pPr>
          </w:p>
          <w:p w14:paraId="5CC17116" w14:textId="77777777" w:rsidR="009E55EB" w:rsidRPr="00E27F24" w:rsidRDefault="009E55EB" w:rsidP="000E445D">
            <w:pPr>
              <w:pStyle w:val="TableParagraph"/>
              <w:ind w:right="680"/>
              <w:rPr>
                <w:highlight w:val="yellow"/>
                <w:lang w:val="ru-RU"/>
              </w:rPr>
            </w:pPr>
          </w:p>
        </w:tc>
        <w:tc>
          <w:tcPr>
            <w:tcW w:w="542" w:type="dxa"/>
          </w:tcPr>
          <w:p w14:paraId="041C4E69" w14:textId="77777777" w:rsidR="009E55EB" w:rsidRPr="006F3D5C" w:rsidRDefault="009E55EB" w:rsidP="000E445D">
            <w:pPr>
              <w:pStyle w:val="TableParagraph"/>
              <w:ind w:left="213" w:right="205"/>
              <w:jc w:val="center"/>
              <w:rPr>
                <w:sz w:val="24"/>
                <w:szCs w:val="24"/>
                <w:lang w:val="ru-RU"/>
              </w:rPr>
            </w:pPr>
            <w:r>
              <w:rPr>
                <w:sz w:val="24"/>
                <w:szCs w:val="24"/>
                <w:lang w:val="ru-RU"/>
              </w:rPr>
              <w:t>6</w:t>
            </w:r>
          </w:p>
        </w:tc>
        <w:tc>
          <w:tcPr>
            <w:tcW w:w="708" w:type="dxa"/>
          </w:tcPr>
          <w:p w14:paraId="4CF8B775" w14:textId="2AD20111" w:rsidR="009E55EB" w:rsidRPr="006F3D5C" w:rsidRDefault="009E55EB" w:rsidP="000E445D">
            <w:pPr>
              <w:pStyle w:val="TableParagraph"/>
              <w:ind w:left="213" w:right="205"/>
              <w:jc w:val="center"/>
              <w:rPr>
                <w:sz w:val="24"/>
                <w:szCs w:val="24"/>
                <w:lang w:val="ru-RU"/>
              </w:rPr>
            </w:pPr>
            <w:r>
              <w:rPr>
                <w:sz w:val="24"/>
                <w:szCs w:val="24"/>
                <w:lang w:val="ru-RU"/>
              </w:rPr>
              <w:t>1</w:t>
            </w:r>
          </w:p>
        </w:tc>
        <w:tc>
          <w:tcPr>
            <w:tcW w:w="708" w:type="dxa"/>
          </w:tcPr>
          <w:p w14:paraId="7CA2EEDF" w14:textId="77777777" w:rsidR="009E55EB" w:rsidRPr="006F3D5C" w:rsidRDefault="009E55EB" w:rsidP="000E445D">
            <w:pPr>
              <w:pStyle w:val="TableParagraph"/>
              <w:spacing w:line="275" w:lineRule="exact"/>
              <w:ind w:right="301"/>
              <w:jc w:val="right"/>
              <w:rPr>
                <w:sz w:val="24"/>
                <w:szCs w:val="24"/>
                <w:lang w:val="ru-RU"/>
              </w:rPr>
            </w:pPr>
            <w:r>
              <w:rPr>
                <w:sz w:val="24"/>
                <w:szCs w:val="24"/>
                <w:lang w:val="ru-RU"/>
              </w:rPr>
              <w:t>-</w:t>
            </w:r>
          </w:p>
        </w:tc>
        <w:tc>
          <w:tcPr>
            <w:tcW w:w="1151" w:type="dxa"/>
          </w:tcPr>
          <w:p w14:paraId="11B2EC62" w14:textId="1F3E7B16" w:rsidR="009E55EB" w:rsidRPr="006F3D5C" w:rsidRDefault="009E55EB" w:rsidP="000E445D">
            <w:pPr>
              <w:pStyle w:val="TableParagraph"/>
              <w:ind w:right="341"/>
              <w:jc w:val="right"/>
              <w:rPr>
                <w:sz w:val="24"/>
                <w:szCs w:val="24"/>
                <w:lang w:val="ru-RU"/>
              </w:rPr>
            </w:pPr>
            <w:r>
              <w:rPr>
                <w:sz w:val="24"/>
                <w:szCs w:val="24"/>
                <w:lang w:val="ru-RU"/>
              </w:rPr>
              <w:t>1</w:t>
            </w:r>
          </w:p>
        </w:tc>
        <w:tc>
          <w:tcPr>
            <w:tcW w:w="1134" w:type="dxa"/>
          </w:tcPr>
          <w:p w14:paraId="18231963" w14:textId="41CAB38B" w:rsidR="009E55EB" w:rsidRPr="006F3D5C" w:rsidRDefault="009E55EB" w:rsidP="000E445D">
            <w:pPr>
              <w:pStyle w:val="TableParagraph"/>
              <w:ind w:right="516"/>
              <w:jc w:val="right"/>
              <w:rPr>
                <w:sz w:val="24"/>
                <w:szCs w:val="24"/>
                <w:lang w:val="ru-RU"/>
              </w:rPr>
            </w:pPr>
            <w:r>
              <w:rPr>
                <w:sz w:val="24"/>
                <w:szCs w:val="24"/>
                <w:lang w:val="ru-RU"/>
              </w:rPr>
              <w:t>1</w:t>
            </w:r>
          </w:p>
        </w:tc>
        <w:tc>
          <w:tcPr>
            <w:tcW w:w="1121" w:type="dxa"/>
          </w:tcPr>
          <w:p w14:paraId="15919DC5" w14:textId="5379FEC4" w:rsidR="009E55EB" w:rsidRPr="006F3D5C" w:rsidRDefault="009E55EB" w:rsidP="000E445D">
            <w:pPr>
              <w:pStyle w:val="TableParagraph"/>
              <w:ind w:left="442" w:right="438"/>
              <w:jc w:val="center"/>
              <w:rPr>
                <w:sz w:val="24"/>
                <w:szCs w:val="24"/>
                <w:lang w:val="ru-RU"/>
              </w:rPr>
            </w:pPr>
            <w:r>
              <w:rPr>
                <w:sz w:val="24"/>
                <w:szCs w:val="24"/>
                <w:lang w:val="ru-RU"/>
              </w:rPr>
              <w:t>5</w:t>
            </w:r>
          </w:p>
        </w:tc>
        <w:tc>
          <w:tcPr>
            <w:tcW w:w="1695" w:type="dxa"/>
          </w:tcPr>
          <w:p w14:paraId="0E5E47E4" w14:textId="77777777" w:rsidR="009E55EB" w:rsidRPr="006F3D5C" w:rsidRDefault="009E55EB" w:rsidP="000E445D">
            <w:pPr>
              <w:pStyle w:val="TableParagraph"/>
              <w:spacing w:line="270" w:lineRule="atLeast"/>
              <w:ind w:left="104" w:right="138"/>
              <w:rPr>
                <w:sz w:val="24"/>
                <w:szCs w:val="24"/>
                <w:highlight w:val="yellow"/>
                <w:lang w:val="ru-RU"/>
              </w:rPr>
            </w:pPr>
            <w:proofErr w:type="spellStart"/>
            <w:r w:rsidRPr="006F3D5C">
              <w:rPr>
                <w:sz w:val="24"/>
                <w:szCs w:val="24"/>
                <w:lang w:val="ru-RU"/>
              </w:rPr>
              <w:t>Опрос</w:t>
            </w:r>
            <w:r>
              <w:rPr>
                <w:sz w:val="24"/>
                <w:szCs w:val="24"/>
                <w:lang w:val="ru-RU"/>
              </w:rPr>
              <w:t>.Тест</w:t>
            </w:r>
            <w:proofErr w:type="spellEnd"/>
          </w:p>
        </w:tc>
      </w:tr>
      <w:tr w:rsidR="009E55EB" w:rsidRPr="00EA765F" w14:paraId="75F737C6" w14:textId="77777777" w:rsidTr="000E445D">
        <w:trPr>
          <w:trHeight w:val="881"/>
        </w:trPr>
        <w:tc>
          <w:tcPr>
            <w:tcW w:w="589" w:type="dxa"/>
          </w:tcPr>
          <w:p w14:paraId="4B41C9FB" w14:textId="77777777" w:rsidR="009E55EB" w:rsidRPr="006F3D5C" w:rsidRDefault="009E55EB" w:rsidP="000E445D">
            <w:pPr>
              <w:pStyle w:val="TableParagraph"/>
              <w:spacing w:line="275" w:lineRule="exact"/>
              <w:ind w:left="89" w:right="115"/>
              <w:jc w:val="center"/>
              <w:rPr>
                <w:sz w:val="24"/>
                <w:szCs w:val="24"/>
              </w:rPr>
            </w:pPr>
            <w:r w:rsidRPr="006F3D5C">
              <w:rPr>
                <w:sz w:val="24"/>
                <w:szCs w:val="24"/>
              </w:rPr>
              <w:lastRenderedPageBreak/>
              <w:t>3.</w:t>
            </w:r>
          </w:p>
        </w:tc>
        <w:tc>
          <w:tcPr>
            <w:tcW w:w="1701" w:type="dxa"/>
          </w:tcPr>
          <w:p w14:paraId="35EE8DA2" w14:textId="77777777" w:rsidR="009E55EB" w:rsidRDefault="009E55EB" w:rsidP="000E445D">
            <w:pPr>
              <w:pStyle w:val="TableParagraph"/>
              <w:ind w:left="108" w:right="210"/>
              <w:rPr>
                <w:sz w:val="24"/>
                <w:szCs w:val="24"/>
                <w:lang w:val="ru-RU"/>
              </w:rPr>
            </w:pPr>
            <w:r>
              <w:rPr>
                <w:sz w:val="24"/>
                <w:szCs w:val="24"/>
                <w:lang w:val="ru-RU"/>
              </w:rPr>
              <w:t xml:space="preserve">ТЕМА 3. </w:t>
            </w:r>
          </w:p>
          <w:p w14:paraId="1BBC4576" w14:textId="77777777" w:rsidR="009E55EB" w:rsidRPr="005368DC" w:rsidRDefault="009E55EB" w:rsidP="000E445D">
            <w:pPr>
              <w:spacing w:after="0" w:line="240" w:lineRule="auto"/>
              <w:jc w:val="both"/>
              <w:rPr>
                <w:rFonts w:ascii="Times New Roman" w:hAnsi="Times New Roman"/>
                <w:sz w:val="24"/>
                <w:szCs w:val="24"/>
                <w:lang w:val="ru-RU" w:eastAsia="ru-RU"/>
              </w:rPr>
            </w:pPr>
            <w:r w:rsidRPr="005368DC">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20C18FE5" w14:textId="77777777" w:rsidR="009E55EB" w:rsidRDefault="009E55EB" w:rsidP="000E445D">
            <w:pPr>
              <w:pStyle w:val="TableParagraph"/>
              <w:ind w:left="108" w:right="210"/>
              <w:rPr>
                <w:sz w:val="24"/>
                <w:szCs w:val="24"/>
                <w:lang w:val="ru-RU"/>
              </w:rPr>
            </w:pPr>
          </w:p>
          <w:p w14:paraId="3CB9F75E" w14:textId="77777777" w:rsidR="009E55EB" w:rsidRPr="006F3D5C" w:rsidRDefault="009E55EB" w:rsidP="000E445D">
            <w:pPr>
              <w:pStyle w:val="a5"/>
              <w:rPr>
                <w:sz w:val="24"/>
                <w:szCs w:val="24"/>
                <w:highlight w:val="yellow"/>
                <w:lang w:val="ru-RU"/>
              </w:rPr>
            </w:pPr>
          </w:p>
        </w:tc>
        <w:tc>
          <w:tcPr>
            <w:tcW w:w="542" w:type="dxa"/>
          </w:tcPr>
          <w:p w14:paraId="4553AD4F" w14:textId="77777777" w:rsidR="009E55EB" w:rsidRPr="006F3D5C" w:rsidRDefault="009E55EB" w:rsidP="000E445D">
            <w:pPr>
              <w:pStyle w:val="TableParagraph"/>
              <w:ind w:left="213" w:right="205"/>
              <w:jc w:val="center"/>
              <w:rPr>
                <w:sz w:val="24"/>
                <w:szCs w:val="24"/>
                <w:lang w:val="ru-RU"/>
              </w:rPr>
            </w:pPr>
            <w:r>
              <w:rPr>
                <w:sz w:val="24"/>
                <w:szCs w:val="24"/>
                <w:lang w:val="ru-RU"/>
              </w:rPr>
              <w:t>6</w:t>
            </w:r>
          </w:p>
        </w:tc>
        <w:tc>
          <w:tcPr>
            <w:tcW w:w="708" w:type="dxa"/>
          </w:tcPr>
          <w:p w14:paraId="362C9993" w14:textId="50DBA692" w:rsidR="009E55EB" w:rsidRPr="006F3D5C" w:rsidRDefault="009E55EB" w:rsidP="000E445D">
            <w:pPr>
              <w:pStyle w:val="TableParagraph"/>
              <w:ind w:left="213" w:right="205"/>
              <w:jc w:val="center"/>
              <w:rPr>
                <w:sz w:val="24"/>
                <w:szCs w:val="24"/>
                <w:lang w:val="ru-RU"/>
              </w:rPr>
            </w:pPr>
            <w:r>
              <w:rPr>
                <w:sz w:val="24"/>
                <w:szCs w:val="24"/>
                <w:lang w:val="ru-RU"/>
              </w:rPr>
              <w:t>1</w:t>
            </w:r>
          </w:p>
        </w:tc>
        <w:tc>
          <w:tcPr>
            <w:tcW w:w="708" w:type="dxa"/>
          </w:tcPr>
          <w:p w14:paraId="680C6920" w14:textId="77777777" w:rsidR="009E55EB" w:rsidRPr="006F3D5C" w:rsidRDefault="009E55EB" w:rsidP="000E445D">
            <w:pPr>
              <w:pStyle w:val="TableParagraph"/>
              <w:spacing w:line="275" w:lineRule="exact"/>
              <w:ind w:right="301"/>
              <w:jc w:val="right"/>
              <w:rPr>
                <w:sz w:val="24"/>
                <w:szCs w:val="24"/>
                <w:lang w:val="ru-RU"/>
              </w:rPr>
            </w:pPr>
            <w:r>
              <w:rPr>
                <w:sz w:val="24"/>
                <w:szCs w:val="24"/>
                <w:lang w:val="ru-RU"/>
              </w:rPr>
              <w:t>-</w:t>
            </w:r>
          </w:p>
        </w:tc>
        <w:tc>
          <w:tcPr>
            <w:tcW w:w="1151" w:type="dxa"/>
          </w:tcPr>
          <w:p w14:paraId="3F29F0D4" w14:textId="20067EEB" w:rsidR="009E55EB" w:rsidRPr="006F3D5C" w:rsidRDefault="009E55EB" w:rsidP="000E445D">
            <w:pPr>
              <w:pStyle w:val="TableParagraph"/>
              <w:ind w:right="341"/>
              <w:jc w:val="right"/>
              <w:rPr>
                <w:sz w:val="24"/>
                <w:szCs w:val="24"/>
                <w:lang w:val="ru-RU"/>
              </w:rPr>
            </w:pPr>
            <w:r>
              <w:rPr>
                <w:sz w:val="24"/>
                <w:szCs w:val="24"/>
                <w:lang w:val="ru-RU"/>
              </w:rPr>
              <w:t>1</w:t>
            </w:r>
          </w:p>
        </w:tc>
        <w:tc>
          <w:tcPr>
            <w:tcW w:w="1134" w:type="dxa"/>
          </w:tcPr>
          <w:p w14:paraId="4708C6B0" w14:textId="0E0AFCFE" w:rsidR="009E55EB" w:rsidRPr="006F3D5C" w:rsidRDefault="009E55EB" w:rsidP="000E445D">
            <w:pPr>
              <w:pStyle w:val="TableParagraph"/>
              <w:ind w:right="516"/>
              <w:jc w:val="right"/>
              <w:rPr>
                <w:sz w:val="24"/>
                <w:szCs w:val="24"/>
                <w:lang w:val="ru-RU"/>
              </w:rPr>
            </w:pPr>
            <w:r>
              <w:rPr>
                <w:sz w:val="24"/>
                <w:szCs w:val="24"/>
                <w:lang w:val="ru-RU"/>
              </w:rPr>
              <w:t>1</w:t>
            </w:r>
          </w:p>
        </w:tc>
        <w:tc>
          <w:tcPr>
            <w:tcW w:w="1121" w:type="dxa"/>
          </w:tcPr>
          <w:p w14:paraId="36BB2754" w14:textId="2F20C8EE" w:rsidR="009E55EB" w:rsidRPr="006F3D5C" w:rsidRDefault="009E55EB" w:rsidP="000E445D">
            <w:pPr>
              <w:pStyle w:val="TableParagraph"/>
              <w:ind w:left="442" w:right="438"/>
              <w:jc w:val="center"/>
              <w:rPr>
                <w:sz w:val="24"/>
                <w:szCs w:val="24"/>
                <w:lang w:val="ru-RU"/>
              </w:rPr>
            </w:pPr>
            <w:r>
              <w:rPr>
                <w:sz w:val="24"/>
                <w:szCs w:val="24"/>
                <w:lang w:val="ru-RU"/>
              </w:rPr>
              <w:t>5</w:t>
            </w:r>
          </w:p>
        </w:tc>
        <w:tc>
          <w:tcPr>
            <w:tcW w:w="1695" w:type="dxa"/>
          </w:tcPr>
          <w:p w14:paraId="44E08FBE" w14:textId="77777777" w:rsidR="009E55EB" w:rsidRPr="006F3D5C" w:rsidRDefault="009E55EB" w:rsidP="000E445D">
            <w:pPr>
              <w:pStyle w:val="TableParagraph"/>
              <w:spacing w:line="257" w:lineRule="exact"/>
              <w:ind w:left="104"/>
              <w:rPr>
                <w:sz w:val="24"/>
                <w:szCs w:val="24"/>
                <w:highlight w:val="yellow"/>
                <w:lang w:val="ru-RU"/>
              </w:rPr>
            </w:pPr>
            <w:r w:rsidRPr="006F3D5C">
              <w:rPr>
                <w:sz w:val="24"/>
                <w:szCs w:val="24"/>
                <w:lang w:val="ru-RU"/>
              </w:rPr>
              <w:t xml:space="preserve">Контрольные выступления с презентациями </w:t>
            </w:r>
            <w:proofErr w:type="spellStart"/>
            <w:r w:rsidRPr="006F3D5C">
              <w:rPr>
                <w:sz w:val="24"/>
                <w:szCs w:val="24"/>
                <w:lang w:val="ru-RU"/>
              </w:rPr>
              <w:t>Тест</w:t>
            </w:r>
            <w:r>
              <w:rPr>
                <w:sz w:val="24"/>
                <w:szCs w:val="24"/>
                <w:lang w:val="ru-RU"/>
              </w:rPr>
              <w:t>.Опрос</w:t>
            </w:r>
            <w:proofErr w:type="spellEnd"/>
          </w:p>
        </w:tc>
      </w:tr>
      <w:tr w:rsidR="009E55EB" w:rsidRPr="00EA765F" w14:paraId="38CAAEF6" w14:textId="77777777" w:rsidTr="000E445D">
        <w:trPr>
          <w:trHeight w:val="1349"/>
        </w:trPr>
        <w:tc>
          <w:tcPr>
            <w:tcW w:w="589" w:type="dxa"/>
          </w:tcPr>
          <w:p w14:paraId="28239946" w14:textId="77777777" w:rsidR="009E55EB" w:rsidRPr="006F3D5C" w:rsidRDefault="009E55EB" w:rsidP="000E445D">
            <w:pPr>
              <w:pStyle w:val="TableParagraph"/>
              <w:spacing w:line="273" w:lineRule="exact"/>
              <w:ind w:left="89" w:right="115"/>
              <w:jc w:val="center"/>
              <w:rPr>
                <w:sz w:val="24"/>
                <w:szCs w:val="24"/>
              </w:rPr>
            </w:pPr>
            <w:r w:rsidRPr="006F3D5C">
              <w:rPr>
                <w:sz w:val="24"/>
                <w:szCs w:val="24"/>
              </w:rPr>
              <w:t>4.</w:t>
            </w:r>
          </w:p>
        </w:tc>
        <w:tc>
          <w:tcPr>
            <w:tcW w:w="1701" w:type="dxa"/>
          </w:tcPr>
          <w:p w14:paraId="78BBCD18" w14:textId="77777777" w:rsidR="009E55EB" w:rsidRDefault="009E55EB" w:rsidP="000E445D">
            <w:pPr>
              <w:pStyle w:val="TableParagraph"/>
              <w:ind w:left="108" w:right="198"/>
              <w:rPr>
                <w:sz w:val="24"/>
                <w:szCs w:val="24"/>
                <w:lang w:val="ru-RU"/>
              </w:rPr>
            </w:pPr>
            <w:r w:rsidRPr="006F3D5C">
              <w:rPr>
                <w:sz w:val="24"/>
                <w:szCs w:val="24"/>
                <w:lang w:val="ru-RU"/>
              </w:rPr>
              <w:t xml:space="preserve">ТЕМА 4. </w:t>
            </w:r>
          </w:p>
          <w:p w14:paraId="57B81A89" w14:textId="77777777" w:rsidR="009E55EB" w:rsidRPr="00E27F24" w:rsidRDefault="009E55EB" w:rsidP="000E445D">
            <w:pPr>
              <w:pStyle w:val="a5"/>
              <w:rPr>
                <w:sz w:val="24"/>
                <w:szCs w:val="24"/>
                <w:lang w:val="ru-RU"/>
              </w:rPr>
            </w:pPr>
            <w:r w:rsidRPr="00E27F24">
              <w:rPr>
                <w:bCs/>
                <w:sz w:val="24"/>
                <w:szCs w:val="24"/>
                <w:lang w:val="ru-RU" w:eastAsia="ru-RU"/>
              </w:rPr>
              <w:t xml:space="preserve">Заимствования и проблема чистоты </w:t>
            </w:r>
            <w:r w:rsidRPr="00E27F24">
              <w:rPr>
                <w:bCs/>
                <w:sz w:val="24"/>
                <w:szCs w:val="24"/>
                <w:lang w:val="ru-RU" w:eastAsia="ru-RU"/>
              </w:rPr>
              <w:br/>
              <w:t>современного русского языка</w:t>
            </w:r>
          </w:p>
          <w:p w14:paraId="4CDEEDAF" w14:textId="77777777" w:rsidR="009E55EB" w:rsidRPr="006F3D5C" w:rsidRDefault="009E55EB" w:rsidP="000E445D">
            <w:pPr>
              <w:pStyle w:val="TableParagraph"/>
              <w:ind w:left="108" w:right="198"/>
              <w:rPr>
                <w:sz w:val="24"/>
                <w:szCs w:val="24"/>
                <w:highlight w:val="yellow"/>
                <w:lang w:val="ru-RU"/>
              </w:rPr>
            </w:pPr>
          </w:p>
        </w:tc>
        <w:tc>
          <w:tcPr>
            <w:tcW w:w="542" w:type="dxa"/>
          </w:tcPr>
          <w:p w14:paraId="1F512C57" w14:textId="77777777" w:rsidR="009E55EB" w:rsidRPr="006F3D5C" w:rsidRDefault="009E55EB" w:rsidP="000E445D">
            <w:pPr>
              <w:pStyle w:val="TableParagraph"/>
              <w:spacing w:line="273" w:lineRule="exact"/>
              <w:ind w:left="213" w:right="205"/>
              <w:jc w:val="center"/>
              <w:rPr>
                <w:sz w:val="24"/>
                <w:szCs w:val="24"/>
                <w:lang w:val="ru-RU"/>
              </w:rPr>
            </w:pPr>
            <w:r>
              <w:rPr>
                <w:sz w:val="24"/>
                <w:szCs w:val="24"/>
                <w:lang w:val="ru-RU"/>
              </w:rPr>
              <w:t>6</w:t>
            </w:r>
          </w:p>
        </w:tc>
        <w:tc>
          <w:tcPr>
            <w:tcW w:w="708" w:type="dxa"/>
          </w:tcPr>
          <w:p w14:paraId="081ED050" w14:textId="16E9EEDF" w:rsidR="009E55EB" w:rsidRPr="006F3D5C" w:rsidRDefault="009E55EB" w:rsidP="000E445D">
            <w:pPr>
              <w:pStyle w:val="TableParagraph"/>
              <w:spacing w:line="273" w:lineRule="exact"/>
              <w:ind w:left="213" w:right="205"/>
              <w:jc w:val="center"/>
              <w:rPr>
                <w:sz w:val="24"/>
                <w:szCs w:val="24"/>
                <w:lang w:val="ru-RU"/>
              </w:rPr>
            </w:pPr>
            <w:r>
              <w:rPr>
                <w:sz w:val="24"/>
                <w:szCs w:val="24"/>
                <w:lang w:val="ru-RU"/>
              </w:rPr>
              <w:t>1</w:t>
            </w:r>
          </w:p>
        </w:tc>
        <w:tc>
          <w:tcPr>
            <w:tcW w:w="708" w:type="dxa"/>
          </w:tcPr>
          <w:p w14:paraId="212A4436" w14:textId="77777777" w:rsidR="009E55EB" w:rsidRPr="006F3D5C" w:rsidRDefault="009E55EB" w:rsidP="000E445D">
            <w:pPr>
              <w:pStyle w:val="TableParagraph"/>
              <w:spacing w:line="273" w:lineRule="exact"/>
              <w:ind w:right="301"/>
              <w:jc w:val="right"/>
              <w:rPr>
                <w:sz w:val="24"/>
                <w:szCs w:val="24"/>
                <w:lang w:val="ru-RU"/>
              </w:rPr>
            </w:pPr>
            <w:r>
              <w:rPr>
                <w:sz w:val="24"/>
                <w:szCs w:val="24"/>
                <w:lang w:val="ru-RU"/>
              </w:rPr>
              <w:t>-</w:t>
            </w:r>
          </w:p>
        </w:tc>
        <w:tc>
          <w:tcPr>
            <w:tcW w:w="1151" w:type="dxa"/>
          </w:tcPr>
          <w:p w14:paraId="6D879977" w14:textId="16E47A87" w:rsidR="009E55EB" w:rsidRPr="006F3D5C" w:rsidRDefault="009E55EB" w:rsidP="000E445D">
            <w:pPr>
              <w:pStyle w:val="TableParagraph"/>
              <w:spacing w:line="273" w:lineRule="exact"/>
              <w:ind w:right="341"/>
              <w:jc w:val="right"/>
              <w:rPr>
                <w:sz w:val="24"/>
                <w:szCs w:val="24"/>
                <w:lang w:val="ru-RU"/>
              </w:rPr>
            </w:pPr>
            <w:r>
              <w:rPr>
                <w:sz w:val="24"/>
                <w:szCs w:val="24"/>
                <w:lang w:val="ru-RU"/>
              </w:rPr>
              <w:t>1</w:t>
            </w:r>
          </w:p>
        </w:tc>
        <w:tc>
          <w:tcPr>
            <w:tcW w:w="1134" w:type="dxa"/>
          </w:tcPr>
          <w:p w14:paraId="06175FDF" w14:textId="1D9A3E82" w:rsidR="009E55EB" w:rsidRPr="006F3D5C" w:rsidRDefault="00483097" w:rsidP="000E445D">
            <w:pPr>
              <w:pStyle w:val="TableParagraph"/>
              <w:spacing w:line="273" w:lineRule="exact"/>
              <w:ind w:right="516"/>
              <w:jc w:val="right"/>
              <w:rPr>
                <w:sz w:val="24"/>
                <w:szCs w:val="24"/>
                <w:lang w:val="ru-RU"/>
              </w:rPr>
            </w:pPr>
            <w:r>
              <w:rPr>
                <w:sz w:val="24"/>
                <w:szCs w:val="24"/>
                <w:lang w:val="ru-RU"/>
              </w:rPr>
              <w:t>1</w:t>
            </w:r>
          </w:p>
        </w:tc>
        <w:tc>
          <w:tcPr>
            <w:tcW w:w="1121" w:type="dxa"/>
          </w:tcPr>
          <w:p w14:paraId="49C5A861" w14:textId="203644E8" w:rsidR="009E55EB" w:rsidRPr="006F3D5C" w:rsidRDefault="00483097" w:rsidP="000E445D">
            <w:pPr>
              <w:pStyle w:val="TableParagraph"/>
              <w:spacing w:line="273" w:lineRule="exact"/>
              <w:ind w:left="7"/>
              <w:jc w:val="center"/>
              <w:rPr>
                <w:sz w:val="24"/>
                <w:szCs w:val="24"/>
                <w:lang w:val="ru-RU"/>
              </w:rPr>
            </w:pPr>
            <w:r>
              <w:rPr>
                <w:sz w:val="24"/>
                <w:szCs w:val="24"/>
                <w:lang w:val="ru-RU"/>
              </w:rPr>
              <w:t>5</w:t>
            </w:r>
          </w:p>
        </w:tc>
        <w:tc>
          <w:tcPr>
            <w:tcW w:w="1695" w:type="dxa"/>
          </w:tcPr>
          <w:p w14:paraId="3ED97E2F" w14:textId="77777777" w:rsidR="009E55EB" w:rsidRPr="006F3D5C" w:rsidRDefault="009E55EB" w:rsidP="000E445D">
            <w:pPr>
              <w:pStyle w:val="TableParagraph"/>
              <w:tabs>
                <w:tab w:val="left" w:pos="434"/>
                <w:tab w:val="left" w:pos="1348"/>
              </w:tabs>
              <w:spacing w:line="270" w:lineRule="atLeast"/>
              <w:ind w:left="104" w:right="98"/>
              <w:rPr>
                <w:sz w:val="24"/>
                <w:szCs w:val="24"/>
                <w:highlight w:val="yellow"/>
                <w:lang w:val="ru-RU"/>
              </w:rPr>
            </w:pPr>
            <w:r w:rsidRPr="006F3D5C">
              <w:rPr>
                <w:sz w:val="24"/>
                <w:szCs w:val="24"/>
                <w:lang w:val="ru-RU"/>
              </w:rPr>
              <w:t>Контрольные выступления с презентациями</w:t>
            </w:r>
            <w:r>
              <w:rPr>
                <w:sz w:val="24"/>
                <w:szCs w:val="24"/>
                <w:lang w:val="ru-RU"/>
              </w:rPr>
              <w:t xml:space="preserve">. </w:t>
            </w:r>
            <w:proofErr w:type="spellStart"/>
            <w:r>
              <w:rPr>
                <w:sz w:val="24"/>
                <w:szCs w:val="24"/>
                <w:lang w:val="ru-RU"/>
              </w:rPr>
              <w:t>Опрос.Тест</w:t>
            </w:r>
            <w:proofErr w:type="spellEnd"/>
            <w:r>
              <w:rPr>
                <w:sz w:val="24"/>
                <w:szCs w:val="24"/>
                <w:lang w:val="ru-RU"/>
              </w:rPr>
              <w:t>.</w:t>
            </w:r>
          </w:p>
        </w:tc>
      </w:tr>
      <w:tr w:rsidR="009E55EB" w:rsidRPr="00EA765F" w14:paraId="3E36EC61" w14:textId="77777777" w:rsidTr="000E445D">
        <w:trPr>
          <w:trHeight w:val="1125"/>
        </w:trPr>
        <w:tc>
          <w:tcPr>
            <w:tcW w:w="589" w:type="dxa"/>
          </w:tcPr>
          <w:p w14:paraId="52A6DDB2" w14:textId="77777777" w:rsidR="009E55EB" w:rsidRPr="002F652B" w:rsidRDefault="009E55EB" w:rsidP="000E445D">
            <w:pPr>
              <w:pStyle w:val="TableParagraph"/>
              <w:spacing w:line="275" w:lineRule="exact"/>
              <w:ind w:left="89" w:right="115"/>
              <w:jc w:val="center"/>
              <w:rPr>
                <w:sz w:val="24"/>
                <w:szCs w:val="24"/>
                <w:lang w:val="ru-RU"/>
              </w:rPr>
            </w:pPr>
            <w:r w:rsidRPr="002F652B">
              <w:rPr>
                <w:sz w:val="24"/>
                <w:szCs w:val="24"/>
                <w:lang w:val="ru-RU"/>
              </w:rPr>
              <w:t>5.</w:t>
            </w:r>
          </w:p>
        </w:tc>
        <w:tc>
          <w:tcPr>
            <w:tcW w:w="1701" w:type="dxa"/>
          </w:tcPr>
          <w:p w14:paraId="6693D6B2" w14:textId="77777777" w:rsidR="009E55EB" w:rsidRDefault="009E55EB" w:rsidP="000E445D">
            <w:pPr>
              <w:pStyle w:val="TableParagraph"/>
              <w:ind w:left="108" w:right="410"/>
              <w:jc w:val="both"/>
              <w:rPr>
                <w:sz w:val="24"/>
                <w:szCs w:val="24"/>
                <w:lang w:val="ru-RU"/>
              </w:rPr>
            </w:pPr>
            <w:r w:rsidRPr="006F3D5C">
              <w:rPr>
                <w:sz w:val="24"/>
                <w:szCs w:val="24"/>
                <w:lang w:val="ru-RU"/>
              </w:rPr>
              <w:t>ТЕМА 5.</w:t>
            </w:r>
          </w:p>
          <w:p w14:paraId="50A04D1F" w14:textId="77777777" w:rsidR="009E55EB" w:rsidRPr="003F4E94" w:rsidRDefault="009E55EB" w:rsidP="000E445D">
            <w:pPr>
              <w:pStyle w:val="TableParagraph"/>
              <w:ind w:right="410"/>
              <w:jc w:val="both"/>
              <w:rPr>
                <w:sz w:val="24"/>
                <w:szCs w:val="24"/>
                <w:highlight w:val="yellow"/>
                <w:lang w:val="ru-RU"/>
              </w:rPr>
            </w:pPr>
            <w:r w:rsidRPr="003F4E94">
              <w:rPr>
                <w:sz w:val="24"/>
                <w:szCs w:val="24"/>
                <w:lang w:val="ru-RU"/>
              </w:rPr>
              <w:t xml:space="preserve">Орфоэпия как часть речевой культуры человека </w:t>
            </w:r>
          </w:p>
        </w:tc>
        <w:tc>
          <w:tcPr>
            <w:tcW w:w="542" w:type="dxa"/>
          </w:tcPr>
          <w:p w14:paraId="30BB6BAA" w14:textId="77777777" w:rsidR="009E55EB" w:rsidRPr="006F3D5C" w:rsidRDefault="009E55EB" w:rsidP="000E445D">
            <w:pPr>
              <w:pStyle w:val="TableParagraph"/>
              <w:spacing w:line="275" w:lineRule="exact"/>
              <w:ind w:left="213" w:right="205"/>
              <w:jc w:val="center"/>
              <w:rPr>
                <w:sz w:val="24"/>
                <w:szCs w:val="24"/>
                <w:lang w:val="ru-RU"/>
              </w:rPr>
            </w:pPr>
            <w:r>
              <w:rPr>
                <w:sz w:val="24"/>
                <w:szCs w:val="24"/>
                <w:lang w:val="ru-RU"/>
              </w:rPr>
              <w:t>7</w:t>
            </w:r>
          </w:p>
        </w:tc>
        <w:tc>
          <w:tcPr>
            <w:tcW w:w="708" w:type="dxa"/>
          </w:tcPr>
          <w:p w14:paraId="211E2496" w14:textId="1DB38538" w:rsidR="009E55EB" w:rsidRPr="006F3D5C" w:rsidRDefault="00483097" w:rsidP="000E445D">
            <w:pPr>
              <w:pStyle w:val="TableParagraph"/>
              <w:spacing w:line="275" w:lineRule="exact"/>
              <w:ind w:left="213" w:right="205"/>
              <w:jc w:val="center"/>
              <w:rPr>
                <w:sz w:val="24"/>
                <w:szCs w:val="24"/>
                <w:lang w:val="ru-RU"/>
              </w:rPr>
            </w:pPr>
            <w:r>
              <w:rPr>
                <w:sz w:val="24"/>
                <w:szCs w:val="24"/>
                <w:lang w:val="ru-RU"/>
              </w:rPr>
              <w:t>1</w:t>
            </w:r>
          </w:p>
        </w:tc>
        <w:tc>
          <w:tcPr>
            <w:tcW w:w="708" w:type="dxa"/>
          </w:tcPr>
          <w:p w14:paraId="1C6E6171" w14:textId="77777777" w:rsidR="009E55EB" w:rsidRPr="006F3D5C" w:rsidRDefault="009E55EB" w:rsidP="000E445D">
            <w:pPr>
              <w:pStyle w:val="TableParagraph"/>
              <w:spacing w:line="275" w:lineRule="exact"/>
              <w:ind w:right="301"/>
              <w:jc w:val="right"/>
              <w:rPr>
                <w:sz w:val="24"/>
                <w:szCs w:val="24"/>
                <w:lang w:val="ru-RU"/>
              </w:rPr>
            </w:pPr>
            <w:r>
              <w:rPr>
                <w:sz w:val="24"/>
                <w:szCs w:val="24"/>
                <w:lang w:val="ru-RU"/>
              </w:rPr>
              <w:t>-</w:t>
            </w:r>
          </w:p>
        </w:tc>
        <w:tc>
          <w:tcPr>
            <w:tcW w:w="1151" w:type="dxa"/>
          </w:tcPr>
          <w:p w14:paraId="519CE273" w14:textId="2D74A325" w:rsidR="009E55EB" w:rsidRPr="006F3D5C" w:rsidRDefault="00483097" w:rsidP="000E445D">
            <w:pPr>
              <w:pStyle w:val="TableParagraph"/>
              <w:spacing w:line="275" w:lineRule="exact"/>
              <w:ind w:right="341"/>
              <w:jc w:val="right"/>
              <w:rPr>
                <w:sz w:val="24"/>
                <w:szCs w:val="24"/>
                <w:lang w:val="ru-RU"/>
              </w:rPr>
            </w:pPr>
            <w:r>
              <w:rPr>
                <w:sz w:val="24"/>
                <w:szCs w:val="24"/>
                <w:lang w:val="ru-RU"/>
              </w:rPr>
              <w:t>1</w:t>
            </w:r>
          </w:p>
        </w:tc>
        <w:tc>
          <w:tcPr>
            <w:tcW w:w="1134" w:type="dxa"/>
          </w:tcPr>
          <w:p w14:paraId="0AA82AAD" w14:textId="1644C11B" w:rsidR="009E55EB" w:rsidRPr="006F3D5C" w:rsidRDefault="00483097" w:rsidP="000E445D">
            <w:pPr>
              <w:pStyle w:val="TableParagraph"/>
              <w:spacing w:line="275" w:lineRule="exact"/>
              <w:ind w:right="516"/>
              <w:jc w:val="right"/>
              <w:rPr>
                <w:sz w:val="24"/>
                <w:szCs w:val="24"/>
                <w:lang w:val="ru-RU"/>
              </w:rPr>
            </w:pPr>
            <w:r>
              <w:rPr>
                <w:sz w:val="24"/>
                <w:szCs w:val="24"/>
                <w:lang w:val="ru-RU"/>
              </w:rPr>
              <w:t>1</w:t>
            </w:r>
          </w:p>
        </w:tc>
        <w:tc>
          <w:tcPr>
            <w:tcW w:w="1121" w:type="dxa"/>
          </w:tcPr>
          <w:p w14:paraId="7079DA9A" w14:textId="2C55934B" w:rsidR="009E55EB" w:rsidRPr="006F3D5C" w:rsidRDefault="00483097" w:rsidP="000E445D">
            <w:pPr>
              <w:pStyle w:val="TableParagraph"/>
              <w:spacing w:line="275" w:lineRule="exact"/>
              <w:ind w:left="7"/>
              <w:jc w:val="center"/>
              <w:rPr>
                <w:sz w:val="24"/>
                <w:szCs w:val="24"/>
                <w:lang w:val="ru-RU"/>
              </w:rPr>
            </w:pPr>
            <w:r>
              <w:rPr>
                <w:sz w:val="24"/>
                <w:szCs w:val="24"/>
                <w:lang w:val="ru-RU"/>
              </w:rPr>
              <w:t>6</w:t>
            </w:r>
          </w:p>
        </w:tc>
        <w:tc>
          <w:tcPr>
            <w:tcW w:w="1695" w:type="dxa"/>
          </w:tcPr>
          <w:p w14:paraId="0DC44926" w14:textId="77777777" w:rsidR="009E55EB" w:rsidRPr="006F3D5C" w:rsidRDefault="009E55EB" w:rsidP="000E445D">
            <w:pPr>
              <w:pStyle w:val="TableParagraph"/>
              <w:spacing w:line="270" w:lineRule="atLeast"/>
              <w:ind w:right="235"/>
              <w:rPr>
                <w:sz w:val="24"/>
                <w:szCs w:val="24"/>
                <w:highlight w:val="yellow"/>
                <w:lang w:val="ru-RU"/>
              </w:rPr>
            </w:pPr>
            <w:r w:rsidRPr="006F3D5C">
              <w:rPr>
                <w:sz w:val="24"/>
                <w:szCs w:val="24"/>
                <w:lang w:val="ru-RU"/>
              </w:rPr>
              <w:t>Контрольные выступления с презентациями</w:t>
            </w:r>
            <w:r>
              <w:rPr>
                <w:sz w:val="24"/>
                <w:szCs w:val="24"/>
                <w:lang w:val="ru-RU"/>
              </w:rPr>
              <w:t xml:space="preserve">. </w:t>
            </w:r>
            <w:proofErr w:type="spellStart"/>
            <w:r>
              <w:rPr>
                <w:sz w:val="24"/>
                <w:szCs w:val="24"/>
                <w:lang w:val="ru-RU"/>
              </w:rPr>
              <w:t>Опрос.Тест</w:t>
            </w:r>
            <w:proofErr w:type="spellEnd"/>
            <w:r>
              <w:rPr>
                <w:sz w:val="24"/>
                <w:szCs w:val="24"/>
                <w:lang w:val="ru-RU"/>
              </w:rPr>
              <w:t>.</w:t>
            </w:r>
          </w:p>
        </w:tc>
      </w:tr>
      <w:tr w:rsidR="009E55EB" w:rsidRPr="00167883" w14:paraId="60756CA4" w14:textId="77777777" w:rsidTr="000E445D">
        <w:trPr>
          <w:trHeight w:val="2208"/>
        </w:trPr>
        <w:tc>
          <w:tcPr>
            <w:tcW w:w="589" w:type="dxa"/>
          </w:tcPr>
          <w:p w14:paraId="5C171A35" w14:textId="77777777" w:rsidR="009E55EB" w:rsidRPr="002F652B" w:rsidRDefault="009E55EB" w:rsidP="000E445D">
            <w:pPr>
              <w:pStyle w:val="TableParagraph"/>
              <w:spacing w:line="275" w:lineRule="exact"/>
              <w:ind w:left="89" w:right="115"/>
              <w:jc w:val="center"/>
              <w:rPr>
                <w:sz w:val="24"/>
                <w:szCs w:val="24"/>
                <w:lang w:val="ru-RU"/>
              </w:rPr>
            </w:pPr>
            <w:r w:rsidRPr="002F652B">
              <w:rPr>
                <w:sz w:val="24"/>
                <w:szCs w:val="24"/>
                <w:lang w:val="ru-RU"/>
              </w:rPr>
              <w:t>6.</w:t>
            </w:r>
          </w:p>
        </w:tc>
        <w:tc>
          <w:tcPr>
            <w:tcW w:w="1701" w:type="dxa"/>
          </w:tcPr>
          <w:p w14:paraId="7D553C57" w14:textId="77777777" w:rsidR="009E55EB" w:rsidRDefault="009E55EB" w:rsidP="000E445D">
            <w:pPr>
              <w:pStyle w:val="TableParagraph"/>
              <w:ind w:left="108" w:right="228"/>
              <w:rPr>
                <w:sz w:val="24"/>
                <w:szCs w:val="24"/>
                <w:lang w:val="ru-RU"/>
              </w:rPr>
            </w:pPr>
            <w:r w:rsidRPr="006F3D5C">
              <w:rPr>
                <w:sz w:val="24"/>
                <w:szCs w:val="24"/>
                <w:lang w:val="ru-RU"/>
              </w:rPr>
              <w:t xml:space="preserve">ТЕМА 6. </w:t>
            </w:r>
          </w:p>
          <w:p w14:paraId="49F8D4AF" w14:textId="77777777" w:rsidR="009E55EB" w:rsidRPr="003F4E94" w:rsidRDefault="009E55EB" w:rsidP="000E445D">
            <w:pPr>
              <w:pStyle w:val="TableParagraph"/>
              <w:ind w:left="108" w:right="228"/>
              <w:rPr>
                <w:sz w:val="24"/>
                <w:szCs w:val="24"/>
                <w:highlight w:val="yellow"/>
                <w:lang w:val="ru-RU"/>
              </w:rPr>
            </w:pPr>
            <w:r w:rsidRPr="003F4E94">
              <w:rPr>
                <w:bCs/>
                <w:sz w:val="24"/>
                <w:szCs w:val="24"/>
                <w:lang w:val="ru-RU" w:eastAsia="ru-RU"/>
              </w:rPr>
              <w:t>Совершен</w:t>
            </w:r>
            <w:r>
              <w:rPr>
                <w:bCs/>
                <w:sz w:val="24"/>
                <w:szCs w:val="24"/>
                <w:lang w:val="ru-RU" w:eastAsia="ru-RU"/>
              </w:rPr>
              <w:t>-</w:t>
            </w:r>
            <w:proofErr w:type="spellStart"/>
            <w:r w:rsidRPr="003F4E94">
              <w:rPr>
                <w:bCs/>
                <w:sz w:val="24"/>
                <w:szCs w:val="24"/>
                <w:lang w:val="ru-RU" w:eastAsia="ru-RU"/>
              </w:rPr>
              <w:t>ствование</w:t>
            </w:r>
            <w:proofErr w:type="spellEnd"/>
            <w:r w:rsidRPr="003F4E94">
              <w:rPr>
                <w:bCs/>
                <w:sz w:val="24"/>
                <w:szCs w:val="24"/>
                <w:lang w:val="ru-RU" w:eastAsia="ru-RU"/>
              </w:rPr>
              <w:t xml:space="preserve"> навыков грамотного письма</w:t>
            </w:r>
          </w:p>
        </w:tc>
        <w:tc>
          <w:tcPr>
            <w:tcW w:w="542" w:type="dxa"/>
          </w:tcPr>
          <w:p w14:paraId="6A0419CF" w14:textId="77777777" w:rsidR="009E55EB" w:rsidRPr="006F3D5C" w:rsidRDefault="009E55EB" w:rsidP="000E445D">
            <w:pPr>
              <w:pStyle w:val="TableParagraph"/>
              <w:ind w:left="213" w:right="205"/>
              <w:jc w:val="center"/>
              <w:rPr>
                <w:sz w:val="24"/>
                <w:szCs w:val="24"/>
                <w:lang w:val="ru-RU"/>
              </w:rPr>
            </w:pPr>
            <w:r>
              <w:rPr>
                <w:sz w:val="24"/>
                <w:szCs w:val="24"/>
                <w:lang w:val="ru-RU"/>
              </w:rPr>
              <w:t>7</w:t>
            </w:r>
          </w:p>
        </w:tc>
        <w:tc>
          <w:tcPr>
            <w:tcW w:w="708" w:type="dxa"/>
          </w:tcPr>
          <w:p w14:paraId="3A5F0B0B" w14:textId="2DE6BB34" w:rsidR="009E55EB" w:rsidRPr="006F3D5C" w:rsidRDefault="00483097" w:rsidP="000E445D">
            <w:pPr>
              <w:pStyle w:val="TableParagraph"/>
              <w:ind w:left="213" w:right="205"/>
              <w:jc w:val="center"/>
              <w:rPr>
                <w:sz w:val="24"/>
                <w:szCs w:val="24"/>
                <w:lang w:val="ru-RU"/>
              </w:rPr>
            </w:pPr>
            <w:r>
              <w:rPr>
                <w:sz w:val="24"/>
                <w:szCs w:val="24"/>
                <w:lang w:val="ru-RU"/>
              </w:rPr>
              <w:t>1</w:t>
            </w:r>
          </w:p>
        </w:tc>
        <w:tc>
          <w:tcPr>
            <w:tcW w:w="708" w:type="dxa"/>
          </w:tcPr>
          <w:p w14:paraId="6B376D99" w14:textId="77777777" w:rsidR="009E55EB" w:rsidRPr="003F4E94" w:rsidRDefault="009E55EB" w:rsidP="000E445D">
            <w:pPr>
              <w:pStyle w:val="TableParagraph"/>
              <w:spacing w:line="275" w:lineRule="exact"/>
              <w:ind w:right="301"/>
              <w:jc w:val="right"/>
              <w:rPr>
                <w:sz w:val="24"/>
                <w:szCs w:val="24"/>
                <w:lang w:val="ru-RU"/>
              </w:rPr>
            </w:pPr>
            <w:r>
              <w:rPr>
                <w:sz w:val="24"/>
                <w:szCs w:val="24"/>
                <w:lang w:val="ru-RU"/>
              </w:rPr>
              <w:t>-</w:t>
            </w:r>
          </w:p>
        </w:tc>
        <w:tc>
          <w:tcPr>
            <w:tcW w:w="1151" w:type="dxa"/>
          </w:tcPr>
          <w:p w14:paraId="48748729" w14:textId="6691DD20" w:rsidR="009E55EB" w:rsidRPr="006F3D5C" w:rsidRDefault="00483097" w:rsidP="000E445D">
            <w:pPr>
              <w:pStyle w:val="TableParagraph"/>
              <w:ind w:right="341"/>
              <w:jc w:val="right"/>
              <w:rPr>
                <w:sz w:val="24"/>
                <w:szCs w:val="24"/>
                <w:lang w:val="ru-RU"/>
              </w:rPr>
            </w:pPr>
            <w:r>
              <w:rPr>
                <w:sz w:val="24"/>
                <w:szCs w:val="24"/>
                <w:lang w:val="ru-RU"/>
              </w:rPr>
              <w:t>1</w:t>
            </w:r>
          </w:p>
        </w:tc>
        <w:tc>
          <w:tcPr>
            <w:tcW w:w="1134" w:type="dxa"/>
          </w:tcPr>
          <w:p w14:paraId="3971FE0C" w14:textId="2CA94667" w:rsidR="009E55EB" w:rsidRPr="006F3D5C" w:rsidRDefault="00483097" w:rsidP="000E445D">
            <w:pPr>
              <w:pStyle w:val="TableParagraph"/>
              <w:ind w:right="516"/>
              <w:jc w:val="right"/>
              <w:rPr>
                <w:sz w:val="24"/>
                <w:szCs w:val="24"/>
                <w:lang w:val="ru-RU"/>
              </w:rPr>
            </w:pPr>
            <w:r>
              <w:rPr>
                <w:sz w:val="24"/>
                <w:szCs w:val="24"/>
                <w:lang w:val="ru-RU"/>
              </w:rPr>
              <w:t>1</w:t>
            </w:r>
          </w:p>
        </w:tc>
        <w:tc>
          <w:tcPr>
            <w:tcW w:w="1121" w:type="dxa"/>
          </w:tcPr>
          <w:p w14:paraId="652BD724" w14:textId="66BE5F34" w:rsidR="009E55EB" w:rsidRPr="006F3D5C" w:rsidRDefault="00483097" w:rsidP="000E445D">
            <w:pPr>
              <w:pStyle w:val="TableParagraph"/>
              <w:spacing w:line="275" w:lineRule="exact"/>
              <w:ind w:left="7"/>
              <w:jc w:val="center"/>
              <w:rPr>
                <w:sz w:val="24"/>
                <w:szCs w:val="24"/>
                <w:lang w:val="ru-RU"/>
              </w:rPr>
            </w:pPr>
            <w:r>
              <w:rPr>
                <w:sz w:val="24"/>
                <w:szCs w:val="24"/>
                <w:lang w:val="ru-RU"/>
              </w:rPr>
              <w:t>6</w:t>
            </w:r>
          </w:p>
        </w:tc>
        <w:tc>
          <w:tcPr>
            <w:tcW w:w="1695" w:type="dxa"/>
          </w:tcPr>
          <w:p w14:paraId="5DE9768A" w14:textId="77777777" w:rsidR="009E55EB" w:rsidRPr="006F3D5C" w:rsidRDefault="009E55EB" w:rsidP="000E445D">
            <w:pPr>
              <w:pStyle w:val="TableParagraph"/>
              <w:spacing w:line="257" w:lineRule="exact"/>
              <w:ind w:left="104"/>
              <w:rPr>
                <w:sz w:val="24"/>
                <w:szCs w:val="24"/>
                <w:lang w:val="ru-RU"/>
              </w:rPr>
            </w:pPr>
            <w:r w:rsidRPr="006F3D5C">
              <w:rPr>
                <w:sz w:val="24"/>
                <w:szCs w:val="24"/>
                <w:lang w:val="ru-RU"/>
              </w:rPr>
              <w:t>Контрольные выступления с презентациями</w:t>
            </w:r>
            <w:r>
              <w:rPr>
                <w:sz w:val="24"/>
                <w:szCs w:val="24"/>
                <w:lang w:val="ru-RU"/>
              </w:rPr>
              <w:t xml:space="preserve">. </w:t>
            </w:r>
            <w:proofErr w:type="spellStart"/>
            <w:r>
              <w:rPr>
                <w:sz w:val="24"/>
                <w:szCs w:val="24"/>
                <w:lang w:val="ru-RU"/>
              </w:rPr>
              <w:t>Опрос.Тест</w:t>
            </w:r>
            <w:proofErr w:type="spellEnd"/>
            <w:r>
              <w:rPr>
                <w:sz w:val="24"/>
                <w:szCs w:val="24"/>
                <w:lang w:val="ru-RU"/>
              </w:rPr>
              <w:t>.</w:t>
            </w:r>
          </w:p>
        </w:tc>
      </w:tr>
      <w:tr w:rsidR="009E55EB" w:rsidRPr="00167883" w14:paraId="165A0190" w14:textId="77777777" w:rsidTr="000E445D">
        <w:trPr>
          <w:trHeight w:val="2208"/>
        </w:trPr>
        <w:tc>
          <w:tcPr>
            <w:tcW w:w="589" w:type="dxa"/>
          </w:tcPr>
          <w:p w14:paraId="13D5A79F" w14:textId="77777777" w:rsidR="009E55EB" w:rsidRPr="006F3D5C" w:rsidRDefault="009E55EB" w:rsidP="000E445D">
            <w:pPr>
              <w:pStyle w:val="TableParagraph"/>
              <w:spacing w:line="275" w:lineRule="exact"/>
              <w:ind w:left="89" w:right="115"/>
              <w:jc w:val="center"/>
              <w:rPr>
                <w:sz w:val="24"/>
                <w:szCs w:val="24"/>
                <w:lang w:val="ru-RU"/>
              </w:rPr>
            </w:pPr>
            <w:r w:rsidRPr="006F3D5C">
              <w:rPr>
                <w:sz w:val="24"/>
                <w:szCs w:val="24"/>
                <w:lang w:val="ru-RU"/>
              </w:rPr>
              <w:t>7.</w:t>
            </w:r>
          </w:p>
        </w:tc>
        <w:tc>
          <w:tcPr>
            <w:tcW w:w="1701" w:type="dxa"/>
          </w:tcPr>
          <w:p w14:paraId="068C42A7" w14:textId="77777777" w:rsidR="009E55EB" w:rsidRDefault="009E55EB" w:rsidP="000E445D">
            <w:pPr>
              <w:pStyle w:val="TableParagraph"/>
              <w:ind w:left="108" w:right="228"/>
              <w:rPr>
                <w:sz w:val="24"/>
                <w:szCs w:val="24"/>
                <w:lang w:val="ru-RU"/>
              </w:rPr>
            </w:pPr>
            <w:r w:rsidRPr="006F3D5C">
              <w:rPr>
                <w:sz w:val="24"/>
                <w:szCs w:val="24"/>
                <w:lang w:val="ru-RU"/>
              </w:rPr>
              <w:t xml:space="preserve">ТЕМА 7. </w:t>
            </w:r>
          </w:p>
          <w:p w14:paraId="4DE5A382" w14:textId="77777777" w:rsidR="009E55EB" w:rsidRPr="00D22691" w:rsidRDefault="009E55EB" w:rsidP="000E445D">
            <w:pPr>
              <w:tabs>
                <w:tab w:val="left" w:pos="993"/>
              </w:tabs>
              <w:spacing w:after="0" w:line="240" w:lineRule="auto"/>
              <w:jc w:val="both"/>
              <w:rPr>
                <w:rFonts w:ascii="Times New Roman" w:hAnsi="Times New Roman"/>
                <w:sz w:val="24"/>
                <w:szCs w:val="24"/>
                <w:lang w:val="ru-RU" w:eastAsia="ru-RU"/>
              </w:rPr>
            </w:pPr>
            <w:r w:rsidRPr="00D22691">
              <w:rPr>
                <w:rFonts w:ascii="Times New Roman" w:hAnsi="Times New Roman"/>
                <w:bCs/>
                <w:sz w:val="24"/>
                <w:szCs w:val="24"/>
                <w:lang w:val="ru-RU" w:eastAsia="ru-RU"/>
              </w:rPr>
              <w:t>Функциональные стили современного русского языка (общая характеристика)</w:t>
            </w:r>
          </w:p>
          <w:p w14:paraId="7DBE9DD2" w14:textId="77777777" w:rsidR="009E55EB" w:rsidRPr="006F3D5C" w:rsidRDefault="009E55EB" w:rsidP="000E445D">
            <w:pPr>
              <w:pStyle w:val="TableParagraph"/>
              <w:ind w:left="108" w:right="228"/>
              <w:rPr>
                <w:sz w:val="24"/>
                <w:szCs w:val="24"/>
                <w:lang w:val="ru-RU"/>
              </w:rPr>
            </w:pPr>
          </w:p>
        </w:tc>
        <w:tc>
          <w:tcPr>
            <w:tcW w:w="542" w:type="dxa"/>
          </w:tcPr>
          <w:p w14:paraId="14B97B33" w14:textId="77777777" w:rsidR="009E55EB" w:rsidRPr="006F3D5C" w:rsidRDefault="009E55EB" w:rsidP="000E445D">
            <w:pPr>
              <w:pStyle w:val="TableParagraph"/>
              <w:ind w:left="213" w:right="205"/>
              <w:jc w:val="center"/>
              <w:rPr>
                <w:sz w:val="24"/>
                <w:szCs w:val="24"/>
                <w:lang w:val="ru-RU"/>
              </w:rPr>
            </w:pPr>
            <w:r>
              <w:rPr>
                <w:sz w:val="24"/>
                <w:szCs w:val="24"/>
                <w:lang w:val="ru-RU"/>
              </w:rPr>
              <w:t>6</w:t>
            </w:r>
          </w:p>
        </w:tc>
        <w:tc>
          <w:tcPr>
            <w:tcW w:w="708" w:type="dxa"/>
          </w:tcPr>
          <w:p w14:paraId="2AB81B63" w14:textId="1E6D56A3" w:rsidR="009E55EB" w:rsidRPr="006F3D5C" w:rsidRDefault="00483097" w:rsidP="000E445D">
            <w:pPr>
              <w:pStyle w:val="TableParagraph"/>
              <w:ind w:left="213" w:right="205"/>
              <w:jc w:val="center"/>
              <w:rPr>
                <w:sz w:val="24"/>
                <w:szCs w:val="24"/>
                <w:lang w:val="ru-RU"/>
              </w:rPr>
            </w:pPr>
            <w:r>
              <w:rPr>
                <w:sz w:val="24"/>
                <w:szCs w:val="24"/>
                <w:lang w:val="ru-RU"/>
              </w:rPr>
              <w:t>1</w:t>
            </w:r>
          </w:p>
        </w:tc>
        <w:tc>
          <w:tcPr>
            <w:tcW w:w="708" w:type="dxa"/>
          </w:tcPr>
          <w:p w14:paraId="73FF5FDB" w14:textId="77777777" w:rsidR="009E55EB" w:rsidRPr="006F3D5C"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270D4BEC" w14:textId="43669F31" w:rsidR="009E55EB" w:rsidRPr="006F3D5C" w:rsidRDefault="00483097" w:rsidP="000E445D">
            <w:pPr>
              <w:pStyle w:val="TableParagraph"/>
              <w:ind w:right="341"/>
              <w:jc w:val="right"/>
              <w:rPr>
                <w:sz w:val="24"/>
                <w:szCs w:val="24"/>
                <w:lang w:val="ru-RU"/>
              </w:rPr>
            </w:pPr>
            <w:r>
              <w:rPr>
                <w:sz w:val="24"/>
                <w:szCs w:val="24"/>
                <w:lang w:val="ru-RU"/>
              </w:rPr>
              <w:t>1</w:t>
            </w:r>
          </w:p>
        </w:tc>
        <w:tc>
          <w:tcPr>
            <w:tcW w:w="1134" w:type="dxa"/>
          </w:tcPr>
          <w:p w14:paraId="44265DD9" w14:textId="4323ED51" w:rsidR="009E55EB" w:rsidRPr="006F3D5C" w:rsidRDefault="00483097" w:rsidP="000E445D">
            <w:pPr>
              <w:pStyle w:val="TableParagraph"/>
              <w:ind w:right="516"/>
              <w:jc w:val="right"/>
              <w:rPr>
                <w:sz w:val="24"/>
                <w:szCs w:val="24"/>
                <w:lang w:val="ru-RU"/>
              </w:rPr>
            </w:pPr>
            <w:r>
              <w:rPr>
                <w:sz w:val="24"/>
                <w:szCs w:val="24"/>
                <w:lang w:val="ru-RU"/>
              </w:rPr>
              <w:t>1</w:t>
            </w:r>
          </w:p>
        </w:tc>
        <w:tc>
          <w:tcPr>
            <w:tcW w:w="1121" w:type="dxa"/>
          </w:tcPr>
          <w:p w14:paraId="0EEB21C1" w14:textId="37AACE9A" w:rsidR="009E55EB" w:rsidRPr="006F3D5C" w:rsidRDefault="00483097" w:rsidP="000E445D">
            <w:pPr>
              <w:pStyle w:val="TableParagraph"/>
              <w:spacing w:line="275" w:lineRule="exact"/>
              <w:ind w:left="7"/>
              <w:jc w:val="center"/>
              <w:rPr>
                <w:sz w:val="24"/>
                <w:szCs w:val="24"/>
                <w:lang w:val="ru-RU"/>
              </w:rPr>
            </w:pPr>
            <w:r>
              <w:rPr>
                <w:sz w:val="24"/>
                <w:szCs w:val="24"/>
                <w:lang w:val="ru-RU"/>
              </w:rPr>
              <w:t>5</w:t>
            </w:r>
          </w:p>
        </w:tc>
        <w:tc>
          <w:tcPr>
            <w:tcW w:w="1695" w:type="dxa"/>
          </w:tcPr>
          <w:p w14:paraId="6D7AAD5F" w14:textId="77777777" w:rsidR="009E55EB" w:rsidRPr="006F3D5C" w:rsidRDefault="009E55EB" w:rsidP="000E445D">
            <w:pPr>
              <w:pStyle w:val="TableParagraph"/>
              <w:spacing w:line="257" w:lineRule="exact"/>
              <w:ind w:left="104"/>
              <w:rPr>
                <w:sz w:val="24"/>
                <w:szCs w:val="24"/>
                <w:lang w:val="ru-RU"/>
              </w:rPr>
            </w:pPr>
            <w:r w:rsidRPr="006F3D5C">
              <w:rPr>
                <w:sz w:val="24"/>
                <w:szCs w:val="24"/>
                <w:lang w:val="ru-RU"/>
              </w:rPr>
              <w:t>Контрольные выступления с презентациям</w:t>
            </w:r>
          </w:p>
        </w:tc>
      </w:tr>
      <w:tr w:rsidR="009E55EB" w:rsidRPr="00167883" w14:paraId="05941B79" w14:textId="77777777" w:rsidTr="000E445D">
        <w:trPr>
          <w:trHeight w:val="2208"/>
        </w:trPr>
        <w:tc>
          <w:tcPr>
            <w:tcW w:w="589" w:type="dxa"/>
          </w:tcPr>
          <w:p w14:paraId="15FAA218"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t>8.</w:t>
            </w:r>
          </w:p>
        </w:tc>
        <w:tc>
          <w:tcPr>
            <w:tcW w:w="1701" w:type="dxa"/>
          </w:tcPr>
          <w:p w14:paraId="4B292FB6" w14:textId="77777777" w:rsidR="009E55EB" w:rsidRDefault="009E55EB" w:rsidP="000E445D">
            <w:pPr>
              <w:pStyle w:val="TableParagraph"/>
              <w:ind w:left="108" w:right="228"/>
              <w:rPr>
                <w:sz w:val="24"/>
                <w:szCs w:val="24"/>
                <w:lang w:val="ru-RU"/>
              </w:rPr>
            </w:pPr>
            <w:r w:rsidRPr="006F3D5C">
              <w:rPr>
                <w:sz w:val="24"/>
                <w:szCs w:val="24"/>
                <w:lang w:val="ru-RU"/>
              </w:rPr>
              <w:t>ТЕМА</w:t>
            </w:r>
            <w:r>
              <w:rPr>
                <w:sz w:val="24"/>
                <w:szCs w:val="24"/>
                <w:lang w:val="ru-RU"/>
              </w:rPr>
              <w:t xml:space="preserve"> 8.</w:t>
            </w:r>
          </w:p>
          <w:p w14:paraId="06182D6A" w14:textId="77777777" w:rsidR="009E55EB" w:rsidRPr="001D6B64" w:rsidRDefault="009E55EB" w:rsidP="000E445D">
            <w:pPr>
              <w:pStyle w:val="TableParagraph"/>
              <w:ind w:left="108" w:right="228"/>
              <w:rPr>
                <w:sz w:val="24"/>
                <w:szCs w:val="24"/>
              </w:rPr>
            </w:pPr>
            <w:proofErr w:type="spellStart"/>
            <w:r w:rsidRPr="001D6B64">
              <w:rPr>
                <w:sz w:val="24"/>
                <w:szCs w:val="24"/>
                <w:lang w:eastAsia="ru-RU"/>
              </w:rPr>
              <w:t>Научный</w:t>
            </w:r>
            <w:proofErr w:type="spellEnd"/>
            <w:r w:rsidRPr="001D6B64">
              <w:rPr>
                <w:sz w:val="24"/>
                <w:szCs w:val="24"/>
                <w:lang w:eastAsia="ru-RU"/>
              </w:rPr>
              <w:t xml:space="preserve"> </w:t>
            </w:r>
            <w:proofErr w:type="spellStart"/>
            <w:r w:rsidRPr="001D6B64">
              <w:rPr>
                <w:sz w:val="24"/>
                <w:szCs w:val="24"/>
                <w:lang w:eastAsia="ru-RU"/>
              </w:rPr>
              <w:t>стиль</w:t>
            </w:r>
            <w:proofErr w:type="spellEnd"/>
            <w:r w:rsidRPr="001D6B64">
              <w:rPr>
                <w:sz w:val="24"/>
                <w:szCs w:val="24"/>
                <w:lang w:eastAsia="ru-RU"/>
              </w:rPr>
              <w:t xml:space="preserve"> </w:t>
            </w:r>
            <w:proofErr w:type="spellStart"/>
            <w:r w:rsidRPr="001D6B64">
              <w:rPr>
                <w:sz w:val="24"/>
                <w:szCs w:val="24"/>
                <w:lang w:eastAsia="ru-RU"/>
              </w:rPr>
              <w:t>речи</w:t>
            </w:r>
            <w:proofErr w:type="spellEnd"/>
          </w:p>
        </w:tc>
        <w:tc>
          <w:tcPr>
            <w:tcW w:w="542" w:type="dxa"/>
          </w:tcPr>
          <w:p w14:paraId="6892FC3E" w14:textId="77777777" w:rsidR="009E55EB" w:rsidRPr="006F3D5C" w:rsidRDefault="009E55EB" w:rsidP="000E445D">
            <w:pPr>
              <w:pStyle w:val="TableParagraph"/>
              <w:ind w:left="213" w:right="205"/>
              <w:jc w:val="center"/>
              <w:rPr>
                <w:sz w:val="24"/>
                <w:szCs w:val="24"/>
              </w:rPr>
            </w:pPr>
            <w:r>
              <w:rPr>
                <w:sz w:val="24"/>
                <w:szCs w:val="24"/>
                <w:lang w:val="ru-RU"/>
              </w:rPr>
              <w:t>6</w:t>
            </w:r>
          </w:p>
        </w:tc>
        <w:tc>
          <w:tcPr>
            <w:tcW w:w="708" w:type="dxa"/>
          </w:tcPr>
          <w:p w14:paraId="69E3D453" w14:textId="4C7854A0" w:rsidR="009E55EB" w:rsidRPr="006F3D5C" w:rsidRDefault="00483097" w:rsidP="000E445D">
            <w:pPr>
              <w:pStyle w:val="TableParagraph"/>
              <w:ind w:left="213" w:right="205"/>
              <w:jc w:val="center"/>
              <w:rPr>
                <w:sz w:val="24"/>
                <w:szCs w:val="24"/>
              </w:rPr>
            </w:pPr>
            <w:r>
              <w:rPr>
                <w:sz w:val="24"/>
                <w:szCs w:val="24"/>
                <w:lang w:val="ru-RU"/>
              </w:rPr>
              <w:t>1</w:t>
            </w:r>
          </w:p>
        </w:tc>
        <w:tc>
          <w:tcPr>
            <w:tcW w:w="708" w:type="dxa"/>
          </w:tcPr>
          <w:p w14:paraId="64557361" w14:textId="77777777" w:rsidR="009E55EB" w:rsidRPr="006F3D5C" w:rsidRDefault="009E55EB" w:rsidP="000E445D">
            <w:pPr>
              <w:pStyle w:val="TableParagraph"/>
              <w:spacing w:line="275" w:lineRule="exact"/>
              <w:ind w:right="301"/>
              <w:jc w:val="right"/>
              <w:rPr>
                <w:w w:val="99"/>
                <w:sz w:val="24"/>
                <w:szCs w:val="24"/>
              </w:rPr>
            </w:pPr>
            <w:r>
              <w:rPr>
                <w:sz w:val="24"/>
                <w:szCs w:val="24"/>
                <w:lang w:val="ru-RU"/>
              </w:rPr>
              <w:t>-</w:t>
            </w:r>
          </w:p>
        </w:tc>
        <w:tc>
          <w:tcPr>
            <w:tcW w:w="1151" w:type="dxa"/>
          </w:tcPr>
          <w:p w14:paraId="3D383A6A" w14:textId="79D5C23F" w:rsidR="009E55EB" w:rsidRPr="006F3D5C" w:rsidRDefault="00483097" w:rsidP="000E445D">
            <w:pPr>
              <w:pStyle w:val="TableParagraph"/>
              <w:ind w:right="341"/>
              <w:jc w:val="right"/>
              <w:rPr>
                <w:sz w:val="24"/>
                <w:szCs w:val="24"/>
              </w:rPr>
            </w:pPr>
            <w:r>
              <w:rPr>
                <w:sz w:val="24"/>
                <w:szCs w:val="24"/>
                <w:lang w:val="ru-RU"/>
              </w:rPr>
              <w:t>1</w:t>
            </w:r>
          </w:p>
        </w:tc>
        <w:tc>
          <w:tcPr>
            <w:tcW w:w="1134" w:type="dxa"/>
          </w:tcPr>
          <w:p w14:paraId="3125B6BF" w14:textId="7CF8AF84" w:rsidR="009E55EB" w:rsidRPr="006F3D5C" w:rsidRDefault="00483097" w:rsidP="000E445D">
            <w:pPr>
              <w:pStyle w:val="TableParagraph"/>
              <w:ind w:right="516"/>
              <w:jc w:val="right"/>
              <w:rPr>
                <w:sz w:val="24"/>
                <w:szCs w:val="24"/>
              </w:rPr>
            </w:pPr>
            <w:r>
              <w:rPr>
                <w:sz w:val="24"/>
                <w:szCs w:val="24"/>
                <w:lang w:val="ru-RU"/>
              </w:rPr>
              <w:t>1</w:t>
            </w:r>
          </w:p>
        </w:tc>
        <w:tc>
          <w:tcPr>
            <w:tcW w:w="1121" w:type="dxa"/>
          </w:tcPr>
          <w:p w14:paraId="0EE086BF" w14:textId="1A2621A0" w:rsidR="009E55EB" w:rsidRPr="006F3D5C" w:rsidRDefault="00483097" w:rsidP="000E445D">
            <w:pPr>
              <w:pStyle w:val="TableParagraph"/>
              <w:spacing w:line="275" w:lineRule="exact"/>
              <w:ind w:left="7"/>
              <w:jc w:val="center"/>
              <w:rPr>
                <w:sz w:val="24"/>
                <w:szCs w:val="24"/>
              </w:rPr>
            </w:pPr>
            <w:r>
              <w:rPr>
                <w:sz w:val="24"/>
                <w:szCs w:val="24"/>
                <w:lang w:val="ru-RU"/>
              </w:rPr>
              <w:t>5</w:t>
            </w:r>
          </w:p>
        </w:tc>
        <w:tc>
          <w:tcPr>
            <w:tcW w:w="1695" w:type="dxa"/>
          </w:tcPr>
          <w:p w14:paraId="569DFA31" w14:textId="77777777" w:rsidR="009E55EB" w:rsidRPr="001D6B64" w:rsidRDefault="009E55EB" w:rsidP="000E445D">
            <w:pPr>
              <w:pStyle w:val="TableParagraph"/>
              <w:spacing w:line="257" w:lineRule="exact"/>
              <w:ind w:left="104"/>
              <w:rPr>
                <w:sz w:val="24"/>
                <w:szCs w:val="24"/>
                <w:lang w:val="ru-RU"/>
              </w:rPr>
            </w:pPr>
            <w:r>
              <w:rPr>
                <w:sz w:val="24"/>
                <w:szCs w:val="24"/>
                <w:lang w:val="ru-RU"/>
              </w:rPr>
              <w:t>Контрольная работа</w:t>
            </w:r>
          </w:p>
        </w:tc>
      </w:tr>
      <w:tr w:rsidR="009E55EB" w:rsidRPr="00167883" w14:paraId="6EAD9771" w14:textId="77777777" w:rsidTr="000E445D">
        <w:trPr>
          <w:trHeight w:val="2208"/>
        </w:trPr>
        <w:tc>
          <w:tcPr>
            <w:tcW w:w="589" w:type="dxa"/>
          </w:tcPr>
          <w:p w14:paraId="1DEE9320"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lastRenderedPageBreak/>
              <w:t>9.</w:t>
            </w:r>
          </w:p>
        </w:tc>
        <w:tc>
          <w:tcPr>
            <w:tcW w:w="1701" w:type="dxa"/>
          </w:tcPr>
          <w:p w14:paraId="648F05DE" w14:textId="77777777" w:rsidR="009E55EB" w:rsidRPr="001D6B64" w:rsidRDefault="009E55EB" w:rsidP="000E445D">
            <w:pPr>
              <w:pStyle w:val="TableParagraph"/>
              <w:ind w:left="108" w:right="228"/>
              <w:rPr>
                <w:sz w:val="24"/>
                <w:szCs w:val="24"/>
                <w:lang w:val="ru-RU"/>
              </w:rPr>
            </w:pPr>
            <w:r w:rsidRPr="001D6B64">
              <w:rPr>
                <w:sz w:val="24"/>
                <w:szCs w:val="24"/>
                <w:lang w:val="ru-RU"/>
              </w:rPr>
              <w:t>ТЕМА 9.</w:t>
            </w:r>
          </w:p>
          <w:p w14:paraId="5DE10E48" w14:textId="77777777" w:rsidR="009E55EB" w:rsidRPr="001D6B64" w:rsidRDefault="009E55EB" w:rsidP="000E445D">
            <w:pPr>
              <w:pStyle w:val="TableParagraph"/>
              <w:ind w:left="108" w:right="228"/>
              <w:rPr>
                <w:sz w:val="24"/>
                <w:szCs w:val="24"/>
                <w:lang w:val="ru-RU"/>
              </w:rPr>
            </w:pPr>
            <w:r>
              <w:rPr>
                <w:bCs/>
                <w:sz w:val="24"/>
                <w:szCs w:val="24"/>
                <w:lang w:val="ru-RU" w:eastAsia="ru-RU"/>
              </w:rPr>
              <w:t xml:space="preserve">Официально-деловой стиль речи. </w:t>
            </w:r>
            <w:r w:rsidRPr="001D6B64">
              <w:rPr>
                <w:bCs/>
                <w:sz w:val="24"/>
                <w:szCs w:val="24"/>
                <w:lang w:val="ru-RU" w:eastAsia="ru-RU"/>
              </w:rPr>
              <w:t>Структурно-коммуникативные свойства и языковые особенности  личных деловых документов: заявление, объяснительная записка</w:t>
            </w:r>
          </w:p>
        </w:tc>
        <w:tc>
          <w:tcPr>
            <w:tcW w:w="542" w:type="dxa"/>
          </w:tcPr>
          <w:p w14:paraId="1DEDCAEE" w14:textId="77777777" w:rsidR="009E55EB" w:rsidRPr="001D6B64" w:rsidRDefault="009E55EB" w:rsidP="000E445D">
            <w:pPr>
              <w:pStyle w:val="TableParagraph"/>
              <w:ind w:left="213" w:right="205"/>
              <w:jc w:val="center"/>
              <w:rPr>
                <w:sz w:val="24"/>
                <w:szCs w:val="24"/>
                <w:lang w:val="ru-RU"/>
              </w:rPr>
            </w:pPr>
            <w:r>
              <w:rPr>
                <w:sz w:val="24"/>
                <w:szCs w:val="24"/>
                <w:lang w:val="ru-RU"/>
              </w:rPr>
              <w:t>7</w:t>
            </w:r>
          </w:p>
        </w:tc>
        <w:tc>
          <w:tcPr>
            <w:tcW w:w="708" w:type="dxa"/>
          </w:tcPr>
          <w:p w14:paraId="468EE015" w14:textId="3B28F14D" w:rsidR="009E55EB" w:rsidRPr="001D6B64" w:rsidRDefault="00483097" w:rsidP="000E445D">
            <w:pPr>
              <w:pStyle w:val="TableParagraph"/>
              <w:ind w:left="213" w:right="205"/>
              <w:jc w:val="center"/>
              <w:rPr>
                <w:sz w:val="24"/>
                <w:szCs w:val="24"/>
                <w:lang w:val="ru-RU"/>
              </w:rPr>
            </w:pPr>
            <w:r>
              <w:rPr>
                <w:sz w:val="24"/>
                <w:szCs w:val="24"/>
                <w:lang w:val="ru-RU"/>
              </w:rPr>
              <w:t>1</w:t>
            </w:r>
          </w:p>
        </w:tc>
        <w:tc>
          <w:tcPr>
            <w:tcW w:w="708" w:type="dxa"/>
          </w:tcPr>
          <w:p w14:paraId="72375460" w14:textId="77777777" w:rsidR="009E55EB" w:rsidRPr="001D6B64"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4FACE368" w14:textId="0D0E75C6" w:rsidR="009E55EB" w:rsidRPr="001D6B64" w:rsidRDefault="00483097" w:rsidP="000E445D">
            <w:pPr>
              <w:pStyle w:val="TableParagraph"/>
              <w:ind w:right="341"/>
              <w:jc w:val="right"/>
              <w:rPr>
                <w:sz w:val="24"/>
                <w:szCs w:val="24"/>
                <w:lang w:val="ru-RU"/>
              </w:rPr>
            </w:pPr>
            <w:r>
              <w:rPr>
                <w:sz w:val="24"/>
                <w:szCs w:val="24"/>
                <w:lang w:val="ru-RU"/>
              </w:rPr>
              <w:t>1</w:t>
            </w:r>
          </w:p>
        </w:tc>
        <w:tc>
          <w:tcPr>
            <w:tcW w:w="1134" w:type="dxa"/>
          </w:tcPr>
          <w:p w14:paraId="369CE26D" w14:textId="7BC8C247" w:rsidR="009E55EB" w:rsidRPr="001D6B64" w:rsidRDefault="00483097" w:rsidP="000E445D">
            <w:pPr>
              <w:pStyle w:val="TableParagraph"/>
              <w:ind w:right="516"/>
              <w:jc w:val="right"/>
              <w:rPr>
                <w:sz w:val="24"/>
                <w:szCs w:val="24"/>
                <w:lang w:val="ru-RU"/>
              </w:rPr>
            </w:pPr>
            <w:r>
              <w:rPr>
                <w:sz w:val="24"/>
                <w:szCs w:val="24"/>
                <w:lang w:val="ru-RU"/>
              </w:rPr>
              <w:t>1</w:t>
            </w:r>
          </w:p>
        </w:tc>
        <w:tc>
          <w:tcPr>
            <w:tcW w:w="1121" w:type="dxa"/>
          </w:tcPr>
          <w:p w14:paraId="3BA73AAD" w14:textId="19152590" w:rsidR="009E55EB" w:rsidRPr="001D6B64" w:rsidRDefault="00483097" w:rsidP="000E445D">
            <w:pPr>
              <w:pStyle w:val="TableParagraph"/>
              <w:spacing w:line="275" w:lineRule="exact"/>
              <w:ind w:left="7"/>
              <w:jc w:val="center"/>
              <w:rPr>
                <w:sz w:val="24"/>
                <w:szCs w:val="24"/>
                <w:lang w:val="ru-RU"/>
              </w:rPr>
            </w:pPr>
            <w:r>
              <w:rPr>
                <w:sz w:val="24"/>
                <w:szCs w:val="24"/>
                <w:lang w:val="ru-RU"/>
              </w:rPr>
              <w:t>6</w:t>
            </w:r>
          </w:p>
        </w:tc>
        <w:tc>
          <w:tcPr>
            <w:tcW w:w="1695" w:type="dxa"/>
          </w:tcPr>
          <w:p w14:paraId="1982D8D7" w14:textId="77777777" w:rsidR="009E55EB" w:rsidRDefault="009E55EB" w:rsidP="000E445D">
            <w:pPr>
              <w:pStyle w:val="TableParagraph"/>
              <w:spacing w:line="257" w:lineRule="exact"/>
              <w:ind w:left="104"/>
              <w:rPr>
                <w:sz w:val="24"/>
                <w:szCs w:val="24"/>
                <w:lang w:val="ru-RU"/>
              </w:rPr>
            </w:pPr>
            <w:r>
              <w:rPr>
                <w:sz w:val="24"/>
                <w:szCs w:val="24"/>
                <w:lang w:val="ru-RU"/>
              </w:rPr>
              <w:t xml:space="preserve">Контрольные выступления с </w:t>
            </w:r>
          </w:p>
          <w:p w14:paraId="4BC5695A" w14:textId="77777777" w:rsidR="009E55EB" w:rsidRDefault="009E55EB" w:rsidP="000E445D">
            <w:pPr>
              <w:pStyle w:val="TableParagraph"/>
              <w:spacing w:line="257" w:lineRule="exact"/>
              <w:ind w:left="104"/>
              <w:rPr>
                <w:sz w:val="24"/>
                <w:szCs w:val="24"/>
                <w:lang w:val="ru-RU"/>
              </w:rPr>
            </w:pPr>
            <w:r>
              <w:rPr>
                <w:sz w:val="24"/>
                <w:szCs w:val="24"/>
                <w:lang w:val="ru-RU"/>
              </w:rPr>
              <w:t>презентациями</w:t>
            </w:r>
          </w:p>
          <w:p w14:paraId="6F6772D7" w14:textId="77777777" w:rsidR="009E55EB" w:rsidRPr="001D6B64" w:rsidRDefault="009E55EB" w:rsidP="000E445D">
            <w:pPr>
              <w:pStyle w:val="TableParagraph"/>
              <w:spacing w:line="257" w:lineRule="exact"/>
              <w:ind w:left="104"/>
              <w:rPr>
                <w:sz w:val="24"/>
                <w:szCs w:val="24"/>
                <w:lang w:val="ru-RU"/>
              </w:rPr>
            </w:pPr>
            <w:r>
              <w:rPr>
                <w:sz w:val="24"/>
                <w:szCs w:val="24"/>
                <w:lang w:val="ru-RU"/>
              </w:rPr>
              <w:t>Тест. Опрос</w:t>
            </w:r>
          </w:p>
        </w:tc>
      </w:tr>
      <w:tr w:rsidR="009E55EB" w:rsidRPr="00167883" w14:paraId="2A52D52A" w14:textId="77777777" w:rsidTr="000E445D">
        <w:trPr>
          <w:trHeight w:val="2208"/>
        </w:trPr>
        <w:tc>
          <w:tcPr>
            <w:tcW w:w="589" w:type="dxa"/>
          </w:tcPr>
          <w:p w14:paraId="1497B547"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t>10.</w:t>
            </w:r>
          </w:p>
        </w:tc>
        <w:tc>
          <w:tcPr>
            <w:tcW w:w="1701" w:type="dxa"/>
          </w:tcPr>
          <w:p w14:paraId="1B121593" w14:textId="77777777" w:rsidR="009E55EB" w:rsidRDefault="009E55EB" w:rsidP="000E445D">
            <w:pPr>
              <w:pStyle w:val="TableParagraph"/>
              <w:ind w:left="108" w:right="228"/>
              <w:rPr>
                <w:sz w:val="24"/>
                <w:szCs w:val="24"/>
                <w:lang w:val="ru-RU"/>
              </w:rPr>
            </w:pPr>
            <w:r w:rsidRPr="006F3D5C">
              <w:rPr>
                <w:sz w:val="24"/>
                <w:szCs w:val="24"/>
                <w:lang w:val="ru-RU"/>
              </w:rPr>
              <w:t>ТЕМА</w:t>
            </w:r>
            <w:r>
              <w:rPr>
                <w:sz w:val="24"/>
                <w:szCs w:val="24"/>
                <w:lang w:val="ru-RU"/>
              </w:rPr>
              <w:t xml:space="preserve"> 10.</w:t>
            </w:r>
          </w:p>
          <w:p w14:paraId="1FD26565" w14:textId="77777777" w:rsidR="009E55EB" w:rsidRPr="001D6B64" w:rsidRDefault="009E55EB" w:rsidP="000E445D">
            <w:pPr>
              <w:tabs>
                <w:tab w:val="left" w:pos="1276"/>
              </w:tabs>
              <w:spacing w:after="0" w:line="240" w:lineRule="auto"/>
              <w:jc w:val="both"/>
              <w:rPr>
                <w:rFonts w:ascii="Times New Roman" w:hAnsi="Times New Roman"/>
                <w:sz w:val="24"/>
                <w:szCs w:val="24"/>
                <w:lang w:val="ru-RU"/>
              </w:rPr>
            </w:pPr>
            <w:r w:rsidRPr="001D6B64">
              <w:rPr>
                <w:rFonts w:ascii="Times New Roman" w:hAnsi="Times New Roman"/>
                <w:sz w:val="24"/>
                <w:szCs w:val="24"/>
                <w:lang w:val="ru-RU"/>
              </w:rPr>
              <w:t>Резюме как вид делового документа</w:t>
            </w:r>
          </w:p>
          <w:p w14:paraId="6588A7FC" w14:textId="77777777" w:rsidR="009E55EB" w:rsidRPr="001D6B64" w:rsidRDefault="009E55EB" w:rsidP="000E445D">
            <w:pPr>
              <w:pStyle w:val="TableParagraph"/>
              <w:ind w:left="108" w:right="228"/>
              <w:rPr>
                <w:sz w:val="24"/>
                <w:szCs w:val="24"/>
                <w:lang w:val="ru-RU"/>
              </w:rPr>
            </w:pPr>
          </w:p>
        </w:tc>
        <w:tc>
          <w:tcPr>
            <w:tcW w:w="542" w:type="dxa"/>
          </w:tcPr>
          <w:p w14:paraId="46A155A6" w14:textId="77777777" w:rsidR="009E55EB" w:rsidRPr="001D6B64" w:rsidRDefault="009E55EB" w:rsidP="000E445D">
            <w:pPr>
              <w:pStyle w:val="TableParagraph"/>
              <w:ind w:left="213" w:right="205"/>
              <w:jc w:val="center"/>
              <w:rPr>
                <w:sz w:val="24"/>
                <w:szCs w:val="24"/>
                <w:lang w:val="ru-RU"/>
              </w:rPr>
            </w:pPr>
            <w:r>
              <w:rPr>
                <w:sz w:val="24"/>
                <w:szCs w:val="24"/>
                <w:lang w:val="ru-RU"/>
              </w:rPr>
              <w:t>7</w:t>
            </w:r>
          </w:p>
        </w:tc>
        <w:tc>
          <w:tcPr>
            <w:tcW w:w="708" w:type="dxa"/>
          </w:tcPr>
          <w:p w14:paraId="365F98BF" w14:textId="75A993D6" w:rsidR="009E55EB" w:rsidRPr="001D6B64" w:rsidRDefault="00483097" w:rsidP="000E445D">
            <w:pPr>
              <w:pStyle w:val="TableParagraph"/>
              <w:ind w:left="213" w:right="205"/>
              <w:jc w:val="center"/>
              <w:rPr>
                <w:sz w:val="24"/>
                <w:szCs w:val="24"/>
                <w:lang w:val="ru-RU"/>
              </w:rPr>
            </w:pPr>
            <w:r>
              <w:rPr>
                <w:sz w:val="24"/>
                <w:szCs w:val="24"/>
                <w:lang w:val="ru-RU"/>
              </w:rPr>
              <w:t>1</w:t>
            </w:r>
          </w:p>
        </w:tc>
        <w:tc>
          <w:tcPr>
            <w:tcW w:w="708" w:type="dxa"/>
          </w:tcPr>
          <w:p w14:paraId="0C73B041" w14:textId="77777777" w:rsidR="009E55EB" w:rsidRPr="001D6B64"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4D3D716C" w14:textId="6B8B100A" w:rsidR="009E55EB" w:rsidRPr="001D6B64" w:rsidRDefault="00483097" w:rsidP="000E445D">
            <w:pPr>
              <w:pStyle w:val="TableParagraph"/>
              <w:ind w:right="341"/>
              <w:jc w:val="right"/>
              <w:rPr>
                <w:sz w:val="24"/>
                <w:szCs w:val="24"/>
                <w:lang w:val="ru-RU"/>
              </w:rPr>
            </w:pPr>
            <w:r>
              <w:rPr>
                <w:sz w:val="24"/>
                <w:szCs w:val="24"/>
                <w:lang w:val="ru-RU"/>
              </w:rPr>
              <w:t>1</w:t>
            </w:r>
          </w:p>
        </w:tc>
        <w:tc>
          <w:tcPr>
            <w:tcW w:w="1134" w:type="dxa"/>
          </w:tcPr>
          <w:p w14:paraId="493524D6" w14:textId="2175B4A0" w:rsidR="009E55EB" w:rsidRPr="001D6B64" w:rsidRDefault="00483097" w:rsidP="000E445D">
            <w:pPr>
              <w:pStyle w:val="TableParagraph"/>
              <w:ind w:right="516"/>
              <w:jc w:val="right"/>
              <w:rPr>
                <w:sz w:val="24"/>
                <w:szCs w:val="24"/>
                <w:lang w:val="ru-RU"/>
              </w:rPr>
            </w:pPr>
            <w:r>
              <w:rPr>
                <w:sz w:val="24"/>
                <w:szCs w:val="24"/>
                <w:lang w:val="ru-RU"/>
              </w:rPr>
              <w:t>1</w:t>
            </w:r>
          </w:p>
        </w:tc>
        <w:tc>
          <w:tcPr>
            <w:tcW w:w="1121" w:type="dxa"/>
          </w:tcPr>
          <w:p w14:paraId="16D2EF1A" w14:textId="64B4819A" w:rsidR="009E55EB" w:rsidRPr="001D6B64" w:rsidRDefault="00483097" w:rsidP="000E445D">
            <w:pPr>
              <w:pStyle w:val="TableParagraph"/>
              <w:spacing w:line="275" w:lineRule="exact"/>
              <w:ind w:left="7"/>
              <w:jc w:val="center"/>
              <w:rPr>
                <w:sz w:val="24"/>
                <w:szCs w:val="24"/>
                <w:lang w:val="ru-RU"/>
              </w:rPr>
            </w:pPr>
            <w:r>
              <w:rPr>
                <w:sz w:val="24"/>
                <w:szCs w:val="24"/>
                <w:lang w:val="ru-RU"/>
              </w:rPr>
              <w:t>6</w:t>
            </w:r>
          </w:p>
        </w:tc>
        <w:tc>
          <w:tcPr>
            <w:tcW w:w="1695" w:type="dxa"/>
          </w:tcPr>
          <w:p w14:paraId="352B6541" w14:textId="77777777" w:rsidR="009E55EB" w:rsidRDefault="009E55EB" w:rsidP="000E445D">
            <w:pPr>
              <w:pStyle w:val="TableParagraph"/>
              <w:spacing w:line="257" w:lineRule="exact"/>
              <w:ind w:left="104"/>
              <w:rPr>
                <w:sz w:val="24"/>
                <w:szCs w:val="24"/>
                <w:lang w:val="ru-RU"/>
              </w:rPr>
            </w:pPr>
            <w:r>
              <w:rPr>
                <w:sz w:val="24"/>
                <w:szCs w:val="24"/>
                <w:lang w:val="ru-RU"/>
              </w:rPr>
              <w:t xml:space="preserve">Контрольные выступления с </w:t>
            </w:r>
          </w:p>
          <w:p w14:paraId="5CD839EA" w14:textId="77777777" w:rsidR="009E55EB" w:rsidRDefault="009E55EB" w:rsidP="000E445D">
            <w:pPr>
              <w:pStyle w:val="TableParagraph"/>
              <w:spacing w:line="257" w:lineRule="exact"/>
              <w:ind w:left="104"/>
              <w:rPr>
                <w:sz w:val="24"/>
                <w:szCs w:val="24"/>
                <w:lang w:val="ru-RU"/>
              </w:rPr>
            </w:pPr>
            <w:r>
              <w:rPr>
                <w:sz w:val="24"/>
                <w:szCs w:val="24"/>
                <w:lang w:val="ru-RU"/>
              </w:rPr>
              <w:t>презентациями</w:t>
            </w:r>
          </w:p>
          <w:p w14:paraId="6E32B4E6" w14:textId="77777777" w:rsidR="009E55EB" w:rsidRPr="001D6B64" w:rsidRDefault="009E55EB" w:rsidP="000E445D">
            <w:pPr>
              <w:pStyle w:val="TableParagraph"/>
              <w:spacing w:line="257" w:lineRule="exact"/>
              <w:ind w:left="104"/>
              <w:rPr>
                <w:sz w:val="24"/>
                <w:szCs w:val="24"/>
                <w:lang w:val="ru-RU"/>
              </w:rPr>
            </w:pPr>
            <w:r>
              <w:rPr>
                <w:sz w:val="24"/>
                <w:szCs w:val="24"/>
                <w:lang w:val="ru-RU"/>
              </w:rPr>
              <w:t>Тест. Опрос</w:t>
            </w:r>
          </w:p>
        </w:tc>
      </w:tr>
      <w:tr w:rsidR="009E55EB" w:rsidRPr="00167883" w14:paraId="558B3E9C" w14:textId="77777777" w:rsidTr="000E445D">
        <w:trPr>
          <w:trHeight w:val="2208"/>
        </w:trPr>
        <w:tc>
          <w:tcPr>
            <w:tcW w:w="589" w:type="dxa"/>
          </w:tcPr>
          <w:p w14:paraId="46C87E9B"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t>11.</w:t>
            </w:r>
          </w:p>
        </w:tc>
        <w:tc>
          <w:tcPr>
            <w:tcW w:w="1701" w:type="dxa"/>
          </w:tcPr>
          <w:p w14:paraId="14ADCBB0" w14:textId="77777777" w:rsidR="009E55EB" w:rsidRDefault="009E55EB" w:rsidP="000E445D">
            <w:pPr>
              <w:pStyle w:val="TableParagraph"/>
              <w:ind w:left="108" w:right="228"/>
              <w:rPr>
                <w:sz w:val="24"/>
                <w:szCs w:val="24"/>
                <w:lang w:val="ru-RU"/>
              </w:rPr>
            </w:pPr>
            <w:r w:rsidRPr="006F3D5C">
              <w:rPr>
                <w:sz w:val="24"/>
                <w:szCs w:val="24"/>
                <w:lang w:val="ru-RU"/>
              </w:rPr>
              <w:t>ТЕМА</w:t>
            </w:r>
            <w:r>
              <w:rPr>
                <w:sz w:val="24"/>
                <w:szCs w:val="24"/>
                <w:lang w:val="ru-RU"/>
              </w:rPr>
              <w:t xml:space="preserve"> 11.</w:t>
            </w:r>
          </w:p>
          <w:p w14:paraId="6A6BEE6F" w14:textId="77777777" w:rsidR="009E55EB" w:rsidRPr="002F652B" w:rsidRDefault="009E55EB" w:rsidP="000E445D">
            <w:pPr>
              <w:tabs>
                <w:tab w:val="left" w:pos="1276"/>
              </w:tabs>
              <w:spacing w:after="0" w:line="240" w:lineRule="auto"/>
              <w:jc w:val="both"/>
              <w:rPr>
                <w:rFonts w:ascii="Times New Roman" w:hAnsi="Times New Roman"/>
                <w:sz w:val="24"/>
                <w:szCs w:val="24"/>
                <w:lang w:val="ru-RU"/>
              </w:rPr>
            </w:pPr>
            <w:r w:rsidRPr="002F652B">
              <w:rPr>
                <w:rFonts w:ascii="Times New Roman" w:hAnsi="Times New Roman"/>
                <w:sz w:val="24"/>
                <w:szCs w:val="24"/>
                <w:lang w:val="ru-RU"/>
              </w:rPr>
              <w:t>Устные формы деловой (профессиональной) речи. Формат собеседования</w:t>
            </w:r>
          </w:p>
          <w:p w14:paraId="49A70DD0" w14:textId="77777777" w:rsidR="009E55EB" w:rsidRPr="002F652B" w:rsidRDefault="009E55EB" w:rsidP="000E445D">
            <w:pPr>
              <w:pStyle w:val="TableParagraph"/>
              <w:ind w:left="108" w:right="228"/>
              <w:rPr>
                <w:sz w:val="24"/>
                <w:szCs w:val="24"/>
                <w:lang w:val="ru-RU"/>
              </w:rPr>
            </w:pPr>
          </w:p>
        </w:tc>
        <w:tc>
          <w:tcPr>
            <w:tcW w:w="542" w:type="dxa"/>
          </w:tcPr>
          <w:p w14:paraId="28C9B736" w14:textId="77777777" w:rsidR="009E55EB" w:rsidRPr="002F652B" w:rsidRDefault="009E55EB" w:rsidP="000E445D">
            <w:pPr>
              <w:pStyle w:val="TableParagraph"/>
              <w:ind w:left="213" w:right="205"/>
              <w:jc w:val="center"/>
              <w:rPr>
                <w:sz w:val="24"/>
                <w:szCs w:val="24"/>
                <w:lang w:val="ru-RU"/>
              </w:rPr>
            </w:pPr>
            <w:r>
              <w:rPr>
                <w:sz w:val="24"/>
                <w:szCs w:val="24"/>
                <w:lang w:val="ru-RU"/>
              </w:rPr>
              <w:t>6</w:t>
            </w:r>
          </w:p>
        </w:tc>
        <w:tc>
          <w:tcPr>
            <w:tcW w:w="708" w:type="dxa"/>
          </w:tcPr>
          <w:p w14:paraId="5D865381" w14:textId="29697382" w:rsidR="009E55EB" w:rsidRPr="002F652B" w:rsidRDefault="00906D1D" w:rsidP="000E445D">
            <w:pPr>
              <w:pStyle w:val="TableParagraph"/>
              <w:ind w:left="213" w:right="205"/>
              <w:jc w:val="center"/>
              <w:rPr>
                <w:sz w:val="24"/>
                <w:szCs w:val="24"/>
                <w:lang w:val="ru-RU"/>
              </w:rPr>
            </w:pPr>
            <w:r>
              <w:rPr>
                <w:sz w:val="24"/>
                <w:szCs w:val="24"/>
                <w:lang w:val="ru-RU"/>
              </w:rPr>
              <w:t>1</w:t>
            </w:r>
          </w:p>
        </w:tc>
        <w:tc>
          <w:tcPr>
            <w:tcW w:w="708" w:type="dxa"/>
          </w:tcPr>
          <w:p w14:paraId="053E613F" w14:textId="77777777" w:rsidR="009E55EB" w:rsidRPr="002F652B"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45255825" w14:textId="6C63B240" w:rsidR="009E55EB" w:rsidRPr="002F652B" w:rsidRDefault="00906D1D" w:rsidP="000E445D">
            <w:pPr>
              <w:pStyle w:val="TableParagraph"/>
              <w:ind w:right="341"/>
              <w:jc w:val="right"/>
              <w:rPr>
                <w:sz w:val="24"/>
                <w:szCs w:val="24"/>
                <w:lang w:val="ru-RU"/>
              </w:rPr>
            </w:pPr>
            <w:r>
              <w:rPr>
                <w:sz w:val="24"/>
                <w:szCs w:val="24"/>
                <w:lang w:val="ru-RU"/>
              </w:rPr>
              <w:t>1</w:t>
            </w:r>
          </w:p>
        </w:tc>
        <w:tc>
          <w:tcPr>
            <w:tcW w:w="1134" w:type="dxa"/>
          </w:tcPr>
          <w:p w14:paraId="44B36E5D" w14:textId="4F42B2C0" w:rsidR="009E55EB" w:rsidRPr="002F652B" w:rsidRDefault="00906D1D" w:rsidP="000E445D">
            <w:pPr>
              <w:pStyle w:val="TableParagraph"/>
              <w:ind w:right="516"/>
              <w:jc w:val="right"/>
              <w:rPr>
                <w:sz w:val="24"/>
                <w:szCs w:val="24"/>
                <w:lang w:val="ru-RU"/>
              </w:rPr>
            </w:pPr>
            <w:r>
              <w:rPr>
                <w:sz w:val="24"/>
                <w:szCs w:val="24"/>
                <w:lang w:val="ru-RU"/>
              </w:rPr>
              <w:t>1</w:t>
            </w:r>
          </w:p>
        </w:tc>
        <w:tc>
          <w:tcPr>
            <w:tcW w:w="1121" w:type="dxa"/>
          </w:tcPr>
          <w:p w14:paraId="329DC758" w14:textId="71166FD2" w:rsidR="009E55EB" w:rsidRPr="002F652B" w:rsidRDefault="00906D1D" w:rsidP="000E445D">
            <w:pPr>
              <w:pStyle w:val="TableParagraph"/>
              <w:spacing w:line="275" w:lineRule="exact"/>
              <w:ind w:left="7"/>
              <w:jc w:val="center"/>
              <w:rPr>
                <w:sz w:val="24"/>
                <w:szCs w:val="24"/>
                <w:lang w:val="ru-RU"/>
              </w:rPr>
            </w:pPr>
            <w:r>
              <w:rPr>
                <w:sz w:val="24"/>
                <w:szCs w:val="24"/>
                <w:lang w:val="ru-RU"/>
              </w:rPr>
              <w:t>5</w:t>
            </w:r>
          </w:p>
        </w:tc>
        <w:tc>
          <w:tcPr>
            <w:tcW w:w="1695" w:type="dxa"/>
          </w:tcPr>
          <w:p w14:paraId="69F54179" w14:textId="77777777" w:rsidR="009E55EB" w:rsidRDefault="009E55EB" w:rsidP="000E445D">
            <w:pPr>
              <w:pStyle w:val="TableParagraph"/>
              <w:spacing w:line="257" w:lineRule="exact"/>
              <w:ind w:left="104"/>
              <w:rPr>
                <w:sz w:val="24"/>
                <w:szCs w:val="24"/>
                <w:lang w:val="ru-RU"/>
              </w:rPr>
            </w:pPr>
            <w:r>
              <w:rPr>
                <w:sz w:val="24"/>
                <w:szCs w:val="24"/>
                <w:lang w:val="ru-RU"/>
              </w:rPr>
              <w:t>Проверочная работа «Документы».</w:t>
            </w:r>
          </w:p>
          <w:p w14:paraId="00DDBC3E" w14:textId="77777777" w:rsidR="009E55EB" w:rsidRPr="002F652B" w:rsidRDefault="009E55EB" w:rsidP="000E445D">
            <w:pPr>
              <w:pStyle w:val="TableParagraph"/>
              <w:spacing w:line="257" w:lineRule="exact"/>
              <w:ind w:left="104"/>
              <w:rPr>
                <w:sz w:val="24"/>
                <w:szCs w:val="24"/>
                <w:lang w:val="ru-RU"/>
              </w:rPr>
            </w:pPr>
            <w:r>
              <w:rPr>
                <w:sz w:val="24"/>
                <w:szCs w:val="24"/>
                <w:lang w:val="ru-RU"/>
              </w:rPr>
              <w:t>Опрос.</w:t>
            </w:r>
          </w:p>
        </w:tc>
      </w:tr>
      <w:tr w:rsidR="009E55EB" w:rsidRPr="00167883" w14:paraId="3D4971DD" w14:textId="77777777" w:rsidTr="000E445D">
        <w:trPr>
          <w:trHeight w:val="2208"/>
        </w:trPr>
        <w:tc>
          <w:tcPr>
            <w:tcW w:w="589" w:type="dxa"/>
          </w:tcPr>
          <w:p w14:paraId="59EDC754"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t>12.</w:t>
            </w:r>
          </w:p>
        </w:tc>
        <w:tc>
          <w:tcPr>
            <w:tcW w:w="1701" w:type="dxa"/>
          </w:tcPr>
          <w:p w14:paraId="1204D2F6" w14:textId="77777777" w:rsidR="009E55EB" w:rsidRDefault="009E55EB" w:rsidP="000E445D">
            <w:pPr>
              <w:pStyle w:val="TableParagraph"/>
              <w:ind w:left="108" w:right="228"/>
              <w:rPr>
                <w:sz w:val="24"/>
                <w:szCs w:val="24"/>
                <w:lang w:val="ru-RU"/>
              </w:rPr>
            </w:pPr>
            <w:r w:rsidRPr="006F3D5C">
              <w:rPr>
                <w:sz w:val="24"/>
                <w:szCs w:val="24"/>
                <w:lang w:val="ru-RU"/>
              </w:rPr>
              <w:t>ТЕМА</w:t>
            </w:r>
            <w:r>
              <w:rPr>
                <w:sz w:val="24"/>
                <w:szCs w:val="24"/>
                <w:lang w:val="ru-RU"/>
              </w:rPr>
              <w:t xml:space="preserve"> 12.</w:t>
            </w:r>
          </w:p>
          <w:p w14:paraId="5E1DDAFE" w14:textId="77777777" w:rsidR="009E55EB" w:rsidRPr="002F652B" w:rsidRDefault="009E55EB" w:rsidP="000E445D">
            <w:pPr>
              <w:pStyle w:val="TableParagraph"/>
              <w:ind w:left="108" w:right="228"/>
              <w:rPr>
                <w:sz w:val="24"/>
                <w:szCs w:val="24"/>
              </w:rPr>
            </w:pPr>
            <w:proofErr w:type="spellStart"/>
            <w:r w:rsidRPr="002F652B">
              <w:rPr>
                <w:bCs/>
                <w:sz w:val="24"/>
                <w:szCs w:val="24"/>
              </w:rPr>
              <w:t>Основы</w:t>
            </w:r>
            <w:proofErr w:type="spellEnd"/>
            <w:r w:rsidRPr="002F652B">
              <w:rPr>
                <w:bCs/>
                <w:sz w:val="24"/>
                <w:szCs w:val="24"/>
              </w:rPr>
              <w:t xml:space="preserve"> </w:t>
            </w:r>
            <w:proofErr w:type="spellStart"/>
            <w:r w:rsidRPr="002F652B">
              <w:rPr>
                <w:bCs/>
                <w:sz w:val="24"/>
                <w:szCs w:val="24"/>
              </w:rPr>
              <w:t>ораторского</w:t>
            </w:r>
            <w:proofErr w:type="spellEnd"/>
            <w:r w:rsidRPr="002F652B">
              <w:rPr>
                <w:bCs/>
                <w:sz w:val="24"/>
                <w:szCs w:val="24"/>
              </w:rPr>
              <w:t xml:space="preserve"> </w:t>
            </w:r>
            <w:proofErr w:type="spellStart"/>
            <w:r w:rsidRPr="002F652B">
              <w:rPr>
                <w:bCs/>
                <w:sz w:val="24"/>
                <w:szCs w:val="24"/>
              </w:rPr>
              <w:t>искусства</w:t>
            </w:r>
            <w:proofErr w:type="spellEnd"/>
          </w:p>
        </w:tc>
        <w:tc>
          <w:tcPr>
            <w:tcW w:w="542" w:type="dxa"/>
          </w:tcPr>
          <w:p w14:paraId="3A6721E2" w14:textId="77777777" w:rsidR="009E55EB" w:rsidRPr="006F3D5C" w:rsidRDefault="009E55EB" w:rsidP="000E445D">
            <w:pPr>
              <w:pStyle w:val="TableParagraph"/>
              <w:ind w:left="213" w:right="205"/>
              <w:jc w:val="center"/>
              <w:rPr>
                <w:sz w:val="24"/>
                <w:szCs w:val="24"/>
              </w:rPr>
            </w:pPr>
            <w:r>
              <w:rPr>
                <w:sz w:val="24"/>
                <w:szCs w:val="24"/>
                <w:lang w:val="ru-RU"/>
              </w:rPr>
              <w:t>6</w:t>
            </w:r>
          </w:p>
        </w:tc>
        <w:tc>
          <w:tcPr>
            <w:tcW w:w="708" w:type="dxa"/>
          </w:tcPr>
          <w:p w14:paraId="218BAC40" w14:textId="3FB5D1CD" w:rsidR="009E55EB" w:rsidRPr="006F3D5C" w:rsidRDefault="00906D1D" w:rsidP="000E445D">
            <w:pPr>
              <w:pStyle w:val="TableParagraph"/>
              <w:ind w:left="213" w:right="205"/>
              <w:jc w:val="center"/>
              <w:rPr>
                <w:sz w:val="24"/>
                <w:szCs w:val="24"/>
              </w:rPr>
            </w:pPr>
            <w:r>
              <w:rPr>
                <w:sz w:val="24"/>
                <w:szCs w:val="24"/>
                <w:lang w:val="ru-RU"/>
              </w:rPr>
              <w:t>1</w:t>
            </w:r>
          </w:p>
        </w:tc>
        <w:tc>
          <w:tcPr>
            <w:tcW w:w="708" w:type="dxa"/>
          </w:tcPr>
          <w:p w14:paraId="065BE23A" w14:textId="77777777" w:rsidR="009E55EB" w:rsidRPr="006F3D5C" w:rsidRDefault="009E55EB" w:rsidP="000E445D">
            <w:pPr>
              <w:pStyle w:val="TableParagraph"/>
              <w:spacing w:line="275" w:lineRule="exact"/>
              <w:ind w:right="301"/>
              <w:jc w:val="right"/>
              <w:rPr>
                <w:w w:val="99"/>
                <w:sz w:val="24"/>
                <w:szCs w:val="24"/>
              </w:rPr>
            </w:pPr>
            <w:r>
              <w:rPr>
                <w:sz w:val="24"/>
                <w:szCs w:val="24"/>
                <w:lang w:val="ru-RU"/>
              </w:rPr>
              <w:t>-</w:t>
            </w:r>
          </w:p>
        </w:tc>
        <w:tc>
          <w:tcPr>
            <w:tcW w:w="1151" w:type="dxa"/>
          </w:tcPr>
          <w:p w14:paraId="0E028FC8" w14:textId="1E7F3614" w:rsidR="009E55EB" w:rsidRPr="006F3D5C" w:rsidRDefault="00906D1D" w:rsidP="000E445D">
            <w:pPr>
              <w:pStyle w:val="TableParagraph"/>
              <w:ind w:right="341"/>
              <w:jc w:val="right"/>
              <w:rPr>
                <w:sz w:val="24"/>
                <w:szCs w:val="24"/>
              </w:rPr>
            </w:pPr>
            <w:r>
              <w:rPr>
                <w:sz w:val="24"/>
                <w:szCs w:val="24"/>
                <w:lang w:val="ru-RU"/>
              </w:rPr>
              <w:t>1</w:t>
            </w:r>
          </w:p>
        </w:tc>
        <w:tc>
          <w:tcPr>
            <w:tcW w:w="1134" w:type="dxa"/>
          </w:tcPr>
          <w:p w14:paraId="1352B4CA" w14:textId="6C082F2F" w:rsidR="009E55EB" w:rsidRPr="006F3D5C" w:rsidRDefault="00906D1D" w:rsidP="000E445D">
            <w:pPr>
              <w:pStyle w:val="TableParagraph"/>
              <w:ind w:right="516"/>
              <w:jc w:val="right"/>
              <w:rPr>
                <w:sz w:val="24"/>
                <w:szCs w:val="24"/>
              </w:rPr>
            </w:pPr>
            <w:r>
              <w:rPr>
                <w:sz w:val="24"/>
                <w:szCs w:val="24"/>
                <w:lang w:val="ru-RU"/>
              </w:rPr>
              <w:t>1</w:t>
            </w:r>
          </w:p>
        </w:tc>
        <w:tc>
          <w:tcPr>
            <w:tcW w:w="1121" w:type="dxa"/>
          </w:tcPr>
          <w:p w14:paraId="66EE67A5" w14:textId="55D72182" w:rsidR="009E55EB" w:rsidRPr="006F3D5C" w:rsidRDefault="00906D1D" w:rsidP="000E445D">
            <w:pPr>
              <w:pStyle w:val="TableParagraph"/>
              <w:spacing w:line="275" w:lineRule="exact"/>
              <w:ind w:left="7"/>
              <w:jc w:val="center"/>
              <w:rPr>
                <w:sz w:val="24"/>
                <w:szCs w:val="24"/>
              </w:rPr>
            </w:pPr>
            <w:r>
              <w:rPr>
                <w:sz w:val="24"/>
                <w:szCs w:val="24"/>
                <w:lang w:val="ru-RU"/>
              </w:rPr>
              <w:t>5</w:t>
            </w:r>
          </w:p>
        </w:tc>
        <w:tc>
          <w:tcPr>
            <w:tcW w:w="1695" w:type="dxa"/>
          </w:tcPr>
          <w:p w14:paraId="630B22F8" w14:textId="77777777" w:rsidR="009E55EB" w:rsidRPr="002F652B" w:rsidRDefault="009E55EB" w:rsidP="000E445D">
            <w:pPr>
              <w:pStyle w:val="TableParagraph"/>
              <w:spacing w:line="257" w:lineRule="exact"/>
              <w:ind w:left="104"/>
              <w:rPr>
                <w:sz w:val="24"/>
                <w:szCs w:val="24"/>
                <w:lang w:val="ru-RU"/>
              </w:rPr>
            </w:pPr>
            <w:r>
              <w:rPr>
                <w:sz w:val="24"/>
                <w:szCs w:val="24"/>
                <w:lang w:val="ru-RU"/>
              </w:rPr>
              <w:t>Опрос. Тест</w:t>
            </w:r>
          </w:p>
        </w:tc>
      </w:tr>
      <w:tr w:rsidR="009E55EB" w:rsidRPr="00167883" w14:paraId="55B58C22" w14:textId="77777777" w:rsidTr="000E445D">
        <w:trPr>
          <w:trHeight w:val="2208"/>
        </w:trPr>
        <w:tc>
          <w:tcPr>
            <w:tcW w:w="589" w:type="dxa"/>
          </w:tcPr>
          <w:p w14:paraId="45A20918"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t>13.</w:t>
            </w:r>
          </w:p>
        </w:tc>
        <w:tc>
          <w:tcPr>
            <w:tcW w:w="1701" w:type="dxa"/>
          </w:tcPr>
          <w:p w14:paraId="7443C771" w14:textId="77777777" w:rsidR="009E55EB" w:rsidRDefault="009E55EB" w:rsidP="000E445D">
            <w:pPr>
              <w:pStyle w:val="TableParagraph"/>
              <w:ind w:left="108" w:right="228"/>
              <w:rPr>
                <w:sz w:val="24"/>
                <w:szCs w:val="24"/>
                <w:lang w:val="ru-RU"/>
              </w:rPr>
            </w:pPr>
            <w:r w:rsidRPr="006F3D5C">
              <w:rPr>
                <w:sz w:val="24"/>
                <w:szCs w:val="24"/>
                <w:lang w:val="ru-RU"/>
              </w:rPr>
              <w:t>ТЕМА</w:t>
            </w:r>
            <w:r>
              <w:rPr>
                <w:sz w:val="24"/>
                <w:szCs w:val="24"/>
                <w:lang w:val="ru-RU"/>
              </w:rPr>
              <w:t xml:space="preserve"> 13.</w:t>
            </w:r>
          </w:p>
          <w:p w14:paraId="67471F34" w14:textId="77777777" w:rsidR="009E55EB" w:rsidRPr="002F652B" w:rsidRDefault="009E55EB" w:rsidP="000E445D">
            <w:pPr>
              <w:pStyle w:val="TableParagraph"/>
              <w:ind w:left="108" w:right="228"/>
              <w:rPr>
                <w:sz w:val="24"/>
                <w:szCs w:val="24"/>
                <w:lang w:val="ru-RU"/>
              </w:rPr>
            </w:pPr>
            <w:r w:rsidRPr="002F652B">
              <w:rPr>
                <w:sz w:val="24"/>
                <w:szCs w:val="24"/>
                <w:lang w:val="ru-RU"/>
              </w:rPr>
              <w:t>Этапы работы над публичной речью</w:t>
            </w:r>
          </w:p>
        </w:tc>
        <w:tc>
          <w:tcPr>
            <w:tcW w:w="542" w:type="dxa"/>
          </w:tcPr>
          <w:p w14:paraId="2E84F01F" w14:textId="77777777" w:rsidR="009E55EB" w:rsidRPr="002F652B" w:rsidRDefault="009E55EB" w:rsidP="000E445D">
            <w:pPr>
              <w:pStyle w:val="TableParagraph"/>
              <w:ind w:left="213" w:right="205"/>
              <w:jc w:val="center"/>
              <w:rPr>
                <w:sz w:val="24"/>
                <w:szCs w:val="24"/>
                <w:lang w:val="ru-RU"/>
              </w:rPr>
            </w:pPr>
            <w:r>
              <w:rPr>
                <w:sz w:val="24"/>
                <w:szCs w:val="24"/>
                <w:lang w:val="ru-RU"/>
              </w:rPr>
              <w:t>7</w:t>
            </w:r>
          </w:p>
        </w:tc>
        <w:tc>
          <w:tcPr>
            <w:tcW w:w="708" w:type="dxa"/>
          </w:tcPr>
          <w:p w14:paraId="3CFCB41F" w14:textId="679AE784" w:rsidR="009E55EB" w:rsidRPr="002F652B" w:rsidRDefault="00C240A0" w:rsidP="000E445D">
            <w:pPr>
              <w:pStyle w:val="TableParagraph"/>
              <w:ind w:left="213" w:right="205"/>
              <w:jc w:val="center"/>
              <w:rPr>
                <w:sz w:val="24"/>
                <w:szCs w:val="24"/>
                <w:lang w:val="ru-RU"/>
              </w:rPr>
            </w:pPr>
            <w:r>
              <w:rPr>
                <w:sz w:val="24"/>
                <w:szCs w:val="24"/>
                <w:lang w:val="ru-RU"/>
              </w:rPr>
              <w:t>1</w:t>
            </w:r>
          </w:p>
        </w:tc>
        <w:tc>
          <w:tcPr>
            <w:tcW w:w="708" w:type="dxa"/>
          </w:tcPr>
          <w:p w14:paraId="4596E174" w14:textId="77777777" w:rsidR="009E55EB" w:rsidRPr="002F652B"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4853F0F6" w14:textId="60C1E39E" w:rsidR="009E55EB" w:rsidRPr="002F652B" w:rsidRDefault="00C240A0" w:rsidP="000E445D">
            <w:pPr>
              <w:pStyle w:val="TableParagraph"/>
              <w:ind w:right="341"/>
              <w:jc w:val="right"/>
              <w:rPr>
                <w:sz w:val="24"/>
                <w:szCs w:val="24"/>
                <w:lang w:val="ru-RU"/>
              </w:rPr>
            </w:pPr>
            <w:r>
              <w:rPr>
                <w:sz w:val="24"/>
                <w:szCs w:val="24"/>
                <w:lang w:val="ru-RU"/>
              </w:rPr>
              <w:t>1</w:t>
            </w:r>
          </w:p>
        </w:tc>
        <w:tc>
          <w:tcPr>
            <w:tcW w:w="1134" w:type="dxa"/>
          </w:tcPr>
          <w:p w14:paraId="574FF4B1" w14:textId="5EF1E7EA" w:rsidR="009E55EB" w:rsidRPr="002F652B" w:rsidRDefault="00C240A0" w:rsidP="000E445D">
            <w:pPr>
              <w:pStyle w:val="TableParagraph"/>
              <w:ind w:right="516"/>
              <w:jc w:val="right"/>
              <w:rPr>
                <w:sz w:val="24"/>
                <w:szCs w:val="24"/>
                <w:lang w:val="ru-RU"/>
              </w:rPr>
            </w:pPr>
            <w:r>
              <w:rPr>
                <w:sz w:val="24"/>
                <w:szCs w:val="24"/>
                <w:lang w:val="ru-RU"/>
              </w:rPr>
              <w:t>1</w:t>
            </w:r>
          </w:p>
        </w:tc>
        <w:tc>
          <w:tcPr>
            <w:tcW w:w="1121" w:type="dxa"/>
          </w:tcPr>
          <w:p w14:paraId="316B16A6" w14:textId="175A1A05" w:rsidR="009E55EB" w:rsidRPr="002F652B" w:rsidRDefault="00C240A0" w:rsidP="000E445D">
            <w:pPr>
              <w:pStyle w:val="TableParagraph"/>
              <w:spacing w:line="275" w:lineRule="exact"/>
              <w:ind w:left="7"/>
              <w:jc w:val="center"/>
              <w:rPr>
                <w:sz w:val="24"/>
                <w:szCs w:val="24"/>
                <w:lang w:val="ru-RU"/>
              </w:rPr>
            </w:pPr>
            <w:r>
              <w:rPr>
                <w:sz w:val="24"/>
                <w:szCs w:val="24"/>
                <w:lang w:val="ru-RU"/>
              </w:rPr>
              <w:t>6</w:t>
            </w:r>
          </w:p>
        </w:tc>
        <w:tc>
          <w:tcPr>
            <w:tcW w:w="1695" w:type="dxa"/>
          </w:tcPr>
          <w:p w14:paraId="7450AACE" w14:textId="77777777" w:rsidR="009E55EB" w:rsidRPr="002F652B" w:rsidRDefault="009E55EB" w:rsidP="000E445D">
            <w:pPr>
              <w:pStyle w:val="TableParagraph"/>
              <w:spacing w:line="257" w:lineRule="exact"/>
              <w:ind w:left="104"/>
              <w:rPr>
                <w:sz w:val="24"/>
                <w:szCs w:val="24"/>
                <w:lang w:val="ru-RU"/>
              </w:rPr>
            </w:pPr>
            <w:r>
              <w:rPr>
                <w:sz w:val="24"/>
                <w:szCs w:val="24"/>
                <w:lang w:val="ru-RU"/>
              </w:rPr>
              <w:t>Опрос. Тест</w:t>
            </w:r>
          </w:p>
        </w:tc>
      </w:tr>
      <w:tr w:rsidR="009E55EB" w:rsidRPr="00167883" w14:paraId="2B2DFD47" w14:textId="77777777" w:rsidTr="000E445D">
        <w:trPr>
          <w:trHeight w:val="2208"/>
        </w:trPr>
        <w:tc>
          <w:tcPr>
            <w:tcW w:w="589" w:type="dxa"/>
          </w:tcPr>
          <w:p w14:paraId="30CDD263"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lastRenderedPageBreak/>
              <w:t>14.</w:t>
            </w:r>
          </w:p>
        </w:tc>
        <w:tc>
          <w:tcPr>
            <w:tcW w:w="1701" w:type="dxa"/>
          </w:tcPr>
          <w:p w14:paraId="630CF83B" w14:textId="77777777" w:rsidR="009E55EB" w:rsidRDefault="009E55EB" w:rsidP="000E445D">
            <w:pPr>
              <w:pStyle w:val="TableParagraph"/>
              <w:ind w:left="108" w:right="228"/>
              <w:rPr>
                <w:sz w:val="24"/>
                <w:szCs w:val="24"/>
                <w:lang w:val="ru-RU"/>
              </w:rPr>
            </w:pPr>
            <w:r w:rsidRPr="006F3D5C">
              <w:rPr>
                <w:sz w:val="24"/>
                <w:szCs w:val="24"/>
                <w:lang w:val="ru-RU"/>
              </w:rPr>
              <w:t>ТЕМА</w:t>
            </w:r>
            <w:r>
              <w:rPr>
                <w:sz w:val="24"/>
                <w:szCs w:val="24"/>
                <w:lang w:val="ru-RU"/>
              </w:rPr>
              <w:t xml:space="preserve"> 14.</w:t>
            </w:r>
          </w:p>
          <w:p w14:paraId="039BC83A" w14:textId="77777777" w:rsidR="009E55EB" w:rsidRPr="002F652B" w:rsidRDefault="009E55EB" w:rsidP="000E445D">
            <w:pPr>
              <w:shd w:val="clear" w:color="auto" w:fill="FFFFFF"/>
              <w:spacing w:after="0" w:line="240" w:lineRule="auto"/>
              <w:jc w:val="both"/>
              <w:rPr>
                <w:rFonts w:ascii="Times New Roman" w:hAnsi="Times New Roman"/>
                <w:bCs/>
                <w:sz w:val="24"/>
                <w:szCs w:val="24"/>
                <w:lang w:val="ru-RU"/>
              </w:rPr>
            </w:pPr>
            <w:r>
              <w:rPr>
                <w:rFonts w:ascii="Times New Roman" w:hAnsi="Times New Roman"/>
                <w:bCs/>
                <w:sz w:val="24"/>
                <w:szCs w:val="24"/>
                <w:lang w:val="ru-RU"/>
              </w:rPr>
              <w:t>Лингвистичес</w:t>
            </w:r>
            <w:r w:rsidRPr="002F652B">
              <w:rPr>
                <w:rFonts w:ascii="Times New Roman" w:hAnsi="Times New Roman"/>
                <w:bCs/>
                <w:sz w:val="24"/>
                <w:szCs w:val="24"/>
                <w:lang w:val="ru-RU"/>
              </w:rPr>
              <w:t>кие аспекты эффективной деловой (профессиональной) коммуникации</w:t>
            </w:r>
          </w:p>
          <w:p w14:paraId="0A5D15EA" w14:textId="77777777" w:rsidR="009E55EB" w:rsidRPr="002F652B" w:rsidRDefault="009E55EB" w:rsidP="000E445D">
            <w:pPr>
              <w:pStyle w:val="TableParagraph"/>
              <w:ind w:left="108" w:right="228"/>
              <w:rPr>
                <w:sz w:val="24"/>
                <w:szCs w:val="24"/>
                <w:lang w:val="ru-RU"/>
              </w:rPr>
            </w:pPr>
          </w:p>
        </w:tc>
        <w:tc>
          <w:tcPr>
            <w:tcW w:w="542" w:type="dxa"/>
          </w:tcPr>
          <w:p w14:paraId="301E785E" w14:textId="77777777" w:rsidR="009E55EB" w:rsidRPr="002F652B" w:rsidRDefault="009E55EB" w:rsidP="000E445D">
            <w:pPr>
              <w:pStyle w:val="TableParagraph"/>
              <w:ind w:left="213" w:right="205"/>
              <w:jc w:val="center"/>
              <w:rPr>
                <w:sz w:val="24"/>
                <w:szCs w:val="24"/>
                <w:lang w:val="ru-RU"/>
              </w:rPr>
            </w:pPr>
            <w:r>
              <w:rPr>
                <w:sz w:val="24"/>
                <w:szCs w:val="24"/>
                <w:lang w:val="ru-RU"/>
              </w:rPr>
              <w:t>6</w:t>
            </w:r>
          </w:p>
        </w:tc>
        <w:tc>
          <w:tcPr>
            <w:tcW w:w="708" w:type="dxa"/>
          </w:tcPr>
          <w:p w14:paraId="1BFC7722" w14:textId="31D76A92" w:rsidR="009E55EB" w:rsidRPr="002F652B" w:rsidRDefault="00C240A0" w:rsidP="000E445D">
            <w:pPr>
              <w:pStyle w:val="TableParagraph"/>
              <w:ind w:left="213" w:right="205"/>
              <w:jc w:val="center"/>
              <w:rPr>
                <w:sz w:val="24"/>
                <w:szCs w:val="24"/>
                <w:lang w:val="ru-RU"/>
              </w:rPr>
            </w:pPr>
            <w:r>
              <w:rPr>
                <w:sz w:val="24"/>
                <w:szCs w:val="24"/>
                <w:lang w:val="ru-RU"/>
              </w:rPr>
              <w:t>1</w:t>
            </w:r>
          </w:p>
        </w:tc>
        <w:tc>
          <w:tcPr>
            <w:tcW w:w="708" w:type="dxa"/>
          </w:tcPr>
          <w:p w14:paraId="3F7303AE" w14:textId="77777777" w:rsidR="009E55EB" w:rsidRPr="002F652B"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3A610A1F" w14:textId="604ACFB8" w:rsidR="009E55EB" w:rsidRPr="002F652B" w:rsidRDefault="00C240A0" w:rsidP="000E445D">
            <w:pPr>
              <w:pStyle w:val="TableParagraph"/>
              <w:ind w:right="341"/>
              <w:jc w:val="right"/>
              <w:rPr>
                <w:sz w:val="24"/>
                <w:szCs w:val="24"/>
                <w:lang w:val="ru-RU"/>
              </w:rPr>
            </w:pPr>
            <w:r>
              <w:rPr>
                <w:sz w:val="24"/>
                <w:szCs w:val="24"/>
                <w:lang w:val="ru-RU"/>
              </w:rPr>
              <w:t>1</w:t>
            </w:r>
          </w:p>
        </w:tc>
        <w:tc>
          <w:tcPr>
            <w:tcW w:w="1134" w:type="dxa"/>
          </w:tcPr>
          <w:p w14:paraId="37CE0DEC" w14:textId="40EEFCEB" w:rsidR="009E55EB" w:rsidRPr="002F652B" w:rsidRDefault="00C240A0" w:rsidP="000E445D">
            <w:pPr>
              <w:pStyle w:val="TableParagraph"/>
              <w:ind w:right="516"/>
              <w:jc w:val="right"/>
              <w:rPr>
                <w:sz w:val="24"/>
                <w:szCs w:val="24"/>
                <w:lang w:val="ru-RU"/>
              </w:rPr>
            </w:pPr>
            <w:r>
              <w:rPr>
                <w:sz w:val="24"/>
                <w:szCs w:val="24"/>
                <w:lang w:val="ru-RU"/>
              </w:rPr>
              <w:t>1</w:t>
            </w:r>
          </w:p>
        </w:tc>
        <w:tc>
          <w:tcPr>
            <w:tcW w:w="1121" w:type="dxa"/>
          </w:tcPr>
          <w:p w14:paraId="76F8D539" w14:textId="0B6B0D31" w:rsidR="009E55EB" w:rsidRPr="002F652B" w:rsidRDefault="00C240A0" w:rsidP="000E445D">
            <w:pPr>
              <w:pStyle w:val="TableParagraph"/>
              <w:spacing w:line="275" w:lineRule="exact"/>
              <w:ind w:left="7"/>
              <w:jc w:val="center"/>
              <w:rPr>
                <w:sz w:val="24"/>
                <w:szCs w:val="24"/>
                <w:lang w:val="ru-RU"/>
              </w:rPr>
            </w:pPr>
            <w:r>
              <w:rPr>
                <w:sz w:val="24"/>
                <w:szCs w:val="24"/>
                <w:lang w:val="ru-RU"/>
              </w:rPr>
              <w:t>5</w:t>
            </w:r>
          </w:p>
        </w:tc>
        <w:tc>
          <w:tcPr>
            <w:tcW w:w="1695" w:type="dxa"/>
          </w:tcPr>
          <w:p w14:paraId="4318D847" w14:textId="77777777" w:rsidR="009E55EB" w:rsidRPr="002F652B" w:rsidRDefault="009E55EB" w:rsidP="000E445D">
            <w:pPr>
              <w:pStyle w:val="TableParagraph"/>
              <w:spacing w:line="257" w:lineRule="exact"/>
              <w:ind w:left="104"/>
              <w:rPr>
                <w:sz w:val="24"/>
                <w:szCs w:val="24"/>
                <w:lang w:val="ru-RU"/>
              </w:rPr>
            </w:pPr>
            <w:r>
              <w:rPr>
                <w:sz w:val="24"/>
                <w:szCs w:val="24"/>
                <w:lang w:val="ru-RU"/>
              </w:rPr>
              <w:t>Опрос. Тест</w:t>
            </w:r>
          </w:p>
        </w:tc>
      </w:tr>
      <w:tr w:rsidR="009E55EB" w:rsidRPr="00167883" w14:paraId="23718DBA" w14:textId="77777777" w:rsidTr="000E445D">
        <w:trPr>
          <w:trHeight w:val="2208"/>
        </w:trPr>
        <w:tc>
          <w:tcPr>
            <w:tcW w:w="589" w:type="dxa"/>
          </w:tcPr>
          <w:p w14:paraId="1E5A4C56"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t>15.</w:t>
            </w:r>
          </w:p>
        </w:tc>
        <w:tc>
          <w:tcPr>
            <w:tcW w:w="1701" w:type="dxa"/>
          </w:tcPr>
          <w:p w14:paraId="092F33EC" w14:textId="77777777" w:rsidR="009E55EB" w:rsidRDefault="009E55EB" w:rsidP="000E445D">
            <w:pPr>
              <w:pStyle w:val="TableParagraph"/>
              <w:ind w:left="108" w:right="228"/>
              <w:rPr>
                <w:sz w:val="24"/>
                <w:szCs w:val="24"/>
                <w:lang w:val="ru-RU"/>
              </w:rPr>
            </w:pPr>
            <w:r w:rsidRPr="006F3D5C">
              <w:rPr>
                <w:sz w:val="24"/>
                <w:szCs w:val="24"/>
                <w:lang w:val="ru-RU"/>
              </w:rPr>
              <w:t>ТЕМА</w:t>
            </w:r>
            <w:r>
              <w:rPr>
                <w:sz w:val="24"/>
                <w:szCs w:val="24"/>
                <w:lang w:val="ru-RU"/>
              </w:rPr>
              <w:t xml:space="preserve"> 15.</w:t>
            </w:r>
          </w:p>
          <w:p w14:paraId="72E78C72" w14:textId="77777777" w:rsidR="009E55EB" w:rsidRPr="002F652B" w:rsidRDefault="009E55EB" w:rsidP="000E445D">
            <w:pPr>
              <w:shd w:val="clear" w:color="auto" w:fill="FFFFFF"/>
              <w:tabs>
                <w:tab w:val="left" w:pos="1418"/>
              </w:tabs>
              <w:spacing w:after="0" w:line="240" w:lineRule="auto"/>
              <w:jc w:val="both"/>
              <w:rPr>
                <w:rFonts w:ascii="Times New Roman" w:hAnsi="Times New Roman"/>
                <w:sz w:val="24"/>
                <w:szCs w:val="24"/>
                <w:lang w:val="ru-RU"/>
              </w:rPr>
            </w:pPr>
            <w:r w:rsidRPr="002F652B">
              <w:rPr>
                <w:rFonts w:ascii="Times New Roman" w:hAnsi="Times New Roman"/>
                <w:sz w:val="24"/>
                <w:szCs w:val="24"/>
                <w:lang w:val="ru-RU"/>
              </w:rPr>
              <w:t xml:space="preserve">Публичные выступления малых жанров: </w:t>
            </w:r>
            <w:proofErr w:type="spellStart"/>
            <w:r w:rsidRPr="002F652B">
              <w:rPr>
                <w:rFonts w:ascii="Times New Roman" w:hAnsi="Times New Roman"/>
                <w:sz w:val="24"/>
                <w:szCs w:val="24"/>
                <w:lang w:val="ru-RU"/>
              </w:rPr>
              <w:t>самопрезентация</w:t>
            </w:r>
            <w:proofErr w:type="spellEnd"/>
            <w:r w:rsidRPr="002F652B">
              <w:rPr>
                <w:rFonts w:ascii="Times New Roman" w:hAnsi="Times New Roman"/>
                <w:sz w:val="24"/>
                <w:szCs w:val="24"/>
                <w:lang w:val="ru-RU"/>
              </w:rPr>
              <w:t>, рецензия</w:t>
            </w:r>
          </w:p>
          <w:p w14:paraId="3803D598" w14:textId="77777777" w:rsidR="009E55EB" w:rsidRDefault="009E55EB" w:rsidP="000E445D">
            <w:pPr>
              <w:pStyle w:val="TableParagraph"/>
              <w:ind w:left="108" w:right="228"/>
              <w:rPr>
                <w:sz w:val="24"/>
                <w:szCs w:val="24"/>
                <w:lang w:val="ru-RU"/>
              </w:rPr>
            </w:pPr>
          </w:p>
          <w:p w14:paraId="0625FC84" w14:textId="77777777" w:rsidR="009E55EB" w:rsidRPr="002F652B" w:rsidRDefault="009E55EB" w:rsidP="000E445D">
            <w:pPr>
              <w:pStyle w:val="TableParagraph"/>
              <w:ind w:left="108" w:right="228"/>
              <w:rPr>
                <w:sz w:val="24"/>
                <w:szCs w:val="24"/>
                <w:lang w:val="ru-RU"/>
              </w:rPr>
            </w:pPr>
          </w:p>
        </w:tc>
        <w:tc>
          <w:tcPr>
            <w:tcW w:w="542" w:type="dxa"/>
          </w:tcPr>
          <w:p w14:paraId="7A5514B0" w14:textId="77777777" w:rsidR="009E55EB" w:rsidRPr="002F652B" w:rsidRDefault="009E55EB" w:rsidP="000E445D">
            <w:pPr>
              <w:pStyle w:val="TableParagraph"/>
              <w:ind w:left="213" w:right="205"/>
              <w:jc w:val="center"/>
              <w:rPr>
                <w:sz w:val="24"/>
                <w:szCs w:val="24"/>
                <w:lang w:val="ru-RU"/>
              </w:rPr>
            </w:pPr>
            <w:r>
              <w:rPr>
                <w:sz w:val="24"/>
                <w:szCs w:val="24"/>
                <w:lang w:val="ru-RU"/>
              </w:rPr>
              <w:t>7</w:t>
            </w:r>
          </w:p>
        </w:tc>
        <w:tc>
          <w:tcPr>
            <w:tcW w:w="708" w:type="dxa"/>
          </w:tcPr>
          <w:p w14:paraId="2D07A1BE" w14:textId="1F90537B" w:rsidR="009E55EB" w:rsidRPr="002F652B" w:rsidRDefault="00C240A0" w:rsidP="000E445D">
            <w:pPr>
              <w:pStyle w:val="TableParagraph"/>
              <w:ind w:left="213" w:right="205"/>
              <w:jc w:val="center"/>
              <w:rPr>
                <w:sz w:val="24"/>
                <w:szCs w:val="24"/>
                <w:lang w:val="ru-RU"/>
              </w:rPr>
            </w:pPr>
            <w:r>
              <w:rPr>
                <w:sz w:val="24"/>
                <w:szCs w:val="24"/>
                <w:lang w:val="ru-RU"/>
              </w:rPr>
              <w:t>1</w:t>
            </w:r>
          </w:p>
        </w:tc>
        <w:tc>
          <w:tcPr>
            <w:tcW w:w="708" w:type="dxa"/>
          </w:tcPr>
          <w:p w14:paraId="18D4CEF7" w14:textId="77777777" w:rsidR="009E55EB" w:rsidRPr="002F652B"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3714A483" w14:textId="5B33CB75" w:rsidR="009E55EB" w:rsidRPr="002F652B" w:rsidRDefault="00C240A0" w:rsidP="000E445D">
            <w:pPr>
              <w:pStyle w:val="TableParagraph"/>
              <w:ind w:right="341"/>
              <w:jc w:val="right"/>
              <w:rPr>
                <w:sz w:val="24"/>
                <w:szCs w:val="24"/>
                <w:lang w:val="ru-RU"/>
              </w:rPr>
            </w:pPr>
            <w:r>
              <w:rPr>
                <w:sz w:val="24"/>
                <w:szCs w:val="24"/>
                <w:lang w:val="ru-RU"/>
              </w:rPr>
              <w:t>1</w:t>
            </w:r>
          </w:p>
        </w:tc>
        <w:tc>
          <w:tcPr>
            <w:tcW w:w="1134" w:type="dxa"/>
          </w:tcPr>
          <w:p w14:paraId="2DF7F3B5" w14:textId="4566FC92" w:rsidR="009E55EB" w:rsidRPr="002F652B" w:rsidRDefault="00C240A0" w:rsidP="000E445D">
            <w:pPr>
              <w:pStyle w:val="TableParagraph"/>
              <w:ind w:right="516"/>
              <w:jc w:val="right"/>
              <w:rPr>
                <w:sz w:val="24"/>
                <w:szCs w:val="24"/>
                <w:lang w:val="ru-RU"/>
              </w:rPr>
            </w:pPr>
            <w:r>
              <w:rPr>
                <w:sz w:val="24"/>
                <w:szCs w:val="24"/>
                <w:lang w:val="ru-RU"/>
              </w:rPr>
              <w:t>1</w:t>
            </w:r>
          </w:p>
        </w:tc>
        <w:tc>
          <w:tcPr>
            <w:tcW w:w="1121" w:type="dxa"/>
          </w:tcPr>
          <w:p w14:paraId="1C4D307C" w14:textId="29E2654E" w:rsidR="009E55EB" w:rsidRPr="002F652B" w:rsidRDefault="00C240A0" w:rsidP="000E445D">
            <w:pPr>
              <w:pStyle w:val="TableParagraph"/>
              <w:spacing w:line="275" w:lineRule="exact"/>
              <w:ind w:left="7"/>
              <w:jc w:val="center"/>
              <w:rPr>
                <w:sz w:val="24"/>
                <w:szCs w:val="24"/>
                <w:lang w:val="ru-RU"/>
              </w:rPr>
            </w:pPr>
            <w:r>
              <w:rPr>
                <w:sz w:val="24"/>
                <w:szCs w:val="24"/>
                <w:lang w:val="ru-RU"/>
              </w:rPr>
              <w:t>6</w:t>
            </w:r>
          </w:p>
        </w:tc>
        <w:tc>
          <w:tcPr>
            <w:tcW w:w="1695" w:type="dxa"/>
          </w:tcPr>
          <w:p w14:paraId="5849D4B2" w14:textId="77777777" w:rsidR="009E55EB" w:rsidRPr="002F652B" w:rsidRDefault="009E55EB" w:rsidP="000E445D">
            <w:pPr>
              <w:pStyle w:val="TableParagraph"/>
              <w:spacing w:line="257" w:lineRule="exact"/>
              <w:ind w:left="104"/>
              <w:rPr>
                <w:sz w:val="24"/>
                <w:szCs w:val="24"/>
                <w:lang w:val="ru-RU"/>
              </w:rPr>
            </w:pPr>
            <w:r>
              <w:rPr>
                <w:sz w:val="24"/>
                <w:szCs w:val="24"/>
                <w:lang w:val="ru-RU"/>
              </w:rPr>
              <w:t>Опрос. Тест</w:t>
            </w:r>
          </w:p>
        </w:tc>
      </w:tr>
      <w:tr w:rsidR="009E55EB" w:rsidRPr="00167883" w14:paraId="10BDAAE6" w14:textId="77777777" w:rsidTr="000E445D">
        <w:trPr>
          <w:trHeight w:val="2208"/>
        </w:trPr>
        <w:tc>
          <w:tcPr>
            <w:tcW w:w="589" w:type="dxa"/>
          </w:tcPr>
          <w:p w14:paraId="5656E2F9"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t>16.</w:t>
            </w:r>
          </w:p>
        </w:tc>
        <w:tc>
          <w:tcPr>
            <w:tcW w:w="1701" w:type="dxa"/>
          </w:tcPr>
          <w:p w14:paraId="5E4E5275" w14:textId="77777777" w:rsidR="009E55EB" w:rsidRDefault="009E55EB" w:rsidP="000E445D">
            <w:pPr>
              <w:pStyle w:val="TableParagraph"/>
              <w:ind w:left="108" w:right="228"/>
              <w:rPr>
                <w:sz w:val="24"/>
                <w:szCs w:val="24"/>
                <w:lang w:val="ru-RU"/>
              </w:rPr>
            </w:pPr>
            <w:r w:rsidRPr="006F3D5C">
              <w:rPr>
                <w:sz w:val="24"/>
                <w:szCs w:val="24"/>
                <w:lang w:val="ru-RU"/>
              </w:rPr>
              <w:t>ТЕМА</w:t>
            </w:r>
            <w:r>
              <w:rPr>
                <w:sz w:val="24"/>
                <w:szCs w:val="24"/>
                <w:lang w:val="ru-RU"/>
              </w:rPr>
              <w:t xml:space="preserve"> 16. </w:t>
            </w:r>
          </w:p>
          <w:p w14:paraId="7DBE30D6" w14:textId="77777777" w:rsidR="009E55EB" w:rsidRPr="00A00C0C" w:rsidRDefault="009E55EB" w:rsidP="000E445D">
            <w:pPr>
              <w:pStyle w:val="TableParagraph"/>
              <w:ind w:left="108" w:right="228"/>
              <w:rPr>
                <w:sz w:val="24"/>
                <w:szCs w:val="24"/>
                <w:lang w:val="ru-RU"/>
              </w:rPr>
            </w:pPr>
            <w:proofErr w:type="spellStart"/>
            <w:r w:rsidRPr="00A00C0C">
              <w:rPr>
                <w:bCs/>
                <w:sz w:val="24"/>
                <w:szCs w:val="24"/>
              </w:rPr>
              <w:t>Национальные</w:t>
            </w:r>
            <w:proofErr w:type="spellEnd"/>
            <w:r w:rsidRPr="00A00C0C">
              <w:rPr>
                <w:bCs/>
                <w:sz w:val="24"/>
                <w:szCs w:val="24"/>
              </w:rPr>
              <w:t xml:space="preserve"> </w:t>
            </w:r>
            <w:proofErr w:type="spellStart"/>
            <w:r w:rsidRPr="00A00C0C">
              <w:rPr>
                <w:bCs/>
                <w:sz w:val="24"/>
                <w:szCs w:val="24"/>
              </w:rPr>
              <w:t>особенности</w:t>
            </w:r>
            <w:proofErr w:type="spellEnd"/>
            <w:r w:rsidRPr="00A00C0C">
              <w:rPr>
                <w:bCs/>
                <w:sz w:val="24"/>
                <w:szCs w:val="24"/>
              </w:rPr>
              <w:t xml:space="preserve"> </w:t>
            </w:r>
            <w:proofErr w:type="spellStart"/>
            <w:r w:rsidRPr="00A00C0C">
              <w:rPr>
                <w:bCs/>
                <w:sz w:val="24"/>
                <w:szCs w:val="24"/>
              </w:rPr>
              <w:t>делового</w:t>
            </w:r>
            <w:proofErr w:type="spellEnd"/>
            <w:r w:rsidRPr="00A00C0C">
              <w:rPr>
                <w:bCs/>
                <w:sz w:val="24"/>
                <w:szCs w:val="24"/>
              </w:rPr>
              <w:t xml:space="preserve"> </w:t>
            </w:r>
            <w:proofErr w:type="spellStart"/>
            <w:r w:rsidRPr="00A00C0C">
              <w:rPr>
                <w:bCs/>
                <w:sz w:val="24"/>
                <w:szCs w:val="24"/>
              </w:rPr>
              <w:t>общения</w:t>
            </w:r>
            <w:proofErr w:type="spellEnd"/>
          </w:p>
          <w:p w14:paraId="046475E3" w14:textId="77777777" w:rsidR="009E55EB" w:rsidRPr="00A00C0C" w:rsidRDefault="009E55EB" w:rsidP="000E445D">
            <w:pPr>
              <w:shd w:val="clear" w:color="auto" w:fill="FFFFFF"/>
              <w:spacing w:after="0" w:line="240" w:lineRule="auto"/>
              <w:jc w:val="both"/>
              <w:rPr>
                <w:rFonts w:ascii="Times New Roman" w:hAnsi="Times New Roman"/>
                <w:bCs/>
                <w:sz w:val="24"/>
                <w:szCs w:val="24"/>
                <w:lang w:val="ru-RU"/>
              </w:rPr>
            </w:pPr>
          </w:p>
          <w:p w14:paraId="1D0B278F" w14:textId="77777777" w:rsidR="009E55EB" w:rsidRPr="00502134" w:rsidRDefault="009E55EB" w:rsidP="000E445D">
            <w:pPr>
              <w:pStyle w:val="TableParagraph"/>
              <w:ind w:left="108" w:right="228"/>
              <w:rPr>
                <w:sz w:val="24"/>
                <w:szCs w:val="24"/>
                <w:lang w:val="ru-RU"/>
              </w:rPr>
            </w:pPr>
          </w:p>
        </w:tc>
        <w:tc>
          <w:tcPr>
            <w:tcW w:w="542" w:type="dxa"/>
          </w:tcPr>
          <w:p w14:paraId="4FF9653A" w14:textId="77777777" w:rsidR="009E55EB" w:rsidRPr="00502134" w:rsidRDefault="009E55EB" w:rsidP="000E445D">
            <w:pPr>
              <w:pStyle w:val="TableParagraph"/>
              <w:ind w:left="213" w:right="205"/>
              <w:jc w:val="center"/>
              <w:rPr>
                <w:sz w:val="24"/>
                <w:szCs w:val="24"/>
                <w:lang w:val="ru-RU"/>
              </w:rPr>
            </w:pPr>
            <w:r>
              <w:rPr>
                <w:sz w:val="24"/>
                <w:szCs w:val="24"/>
                <w:lang w:val="ru-RU"/>
              </w:rPr>
              <w:t>6</w:t>
            </w:r>
          </w:p>
        </w:tc>
        <w:tc>
          <w:tcPr>
            <w:tcW w:w="708" w:type="dxa"/>
          </w:tcPr>
          <w:p w14:paraId="2DAD3877" w14:textId="59C80A93" w:rsidR="009E55EB" w:rsidRPr="00502134" w:rsidRDefault="009E55EB" w:rsidP="000E445D">
            <w:pPr>
              <w:pStyle w:val="TableParagraph"/>
              <w:ind w:left="213" w:right="205"/>
              <w:jc w:val="center"/>
              <w:rPr>
                <w:sz w:val="24"/>
                <w:szCs w:val="24"/>
                <w:lang w:val="ru-RU"/>
              </w:rPr>
            </w:pPr>
            <w:r>
              <w:rPr>
                <w:sz w:val="24"/>
                <w:szCs w:val="24"/>
                <w:lang w:val="ru-RU"/>
              </w:rPr>
              <w:t>-</w:t>
            </w:r>
          </w:p>
        </w:tc>
        <w:tc>
          <w:tcPr>
            <w:tcW w:w="708" w:type="dxa"/>
          </w:tcPr>
          <w:p w14:paraId="695BF143" w14:textId="77777777" w:rsidR="009E55EB" w:rsidRPr="00502134"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074394D9" w14:textId="48C1C5E0" w:rsidR="009E55EB" w:rsidRPr="00502134" w:rsidRDefault="009E55EB" w:rsidP="000E445D">
            <w:pPr>
              <w:pStyle w:val="TableParagraph"/>
              <w:ind w:right="341"/>
              <w:jc w:val="right"/>
              <w:rPr>
                <w:sz w:val="24"/>
                <w:szCs w:val="24"/>
                <w:lang w:val="ru-RU"/>
              </w:rPr>
            </w:pPr>
            <w:r>
              <w:rPr>
                <w:sz w:val="24"/>
                <w:szCs w:val="24"/>
                <w:lang w:val="ru-RU"/>
              </w:rPr>
              <w:t>-</w:t>
            </w:r>
          </w:p>
        </w:tc>
        <w:tc>
          <w:tcPr>
            <w:tcW w:w="1134" w:type="dxa"/>
          </w:tcPr>
          <w:p w14:paraId="46B205D3" w14:textId="07F880B3" w:rsidR="009E55EB" w:rsidRPr="00502134" w:rsidRDefault="009E55EB" w:rsidP="000E445D">
            <w:pPr>
              <w:pStyle w:val="TableParagraph"/>
              <w:ind w:right="516"/>
              <w:jc w:val="right"/>
              <w:rPr>
                <w:sz w:val="24"/>
                <w:szCs w:val="24"/>
                <w:lang w:val="ru-RU"/>
              </w:rPr>
            </w:pPr>
            <w:r>
              <w:rPr>
                <w:sz w:val="24"/>
                <w:szCs w:val="24"/>
                <w:lang w:val="ru-RU"/>
              </w:rPr>
              <w:t>-</w:t>
            </w:r>
          </w:p>
        </w:tc>
        <w:tc>
          <w:tcPr>
            <w:tcW w:w="1121" w:type="dxa"/>
          </w:tcPr>
          <w:p w14:paraId="369643F3" w14:textId="1001E8C5" w:rsidR="009E55EB" w:rsidRPr="00502134" w:rsidRDefault="009E55EB" w:rsidP="000E445D">
            <w:pPr>
              <w:pStyle w:val="TableParagraph"/>
              <w:spacing w:line="275" w:lineRule="exact"/>
              <w:ind w:left="7"/>
              <w:jc w:val="center"/>
              <w:rPr>
                <w:sz w:val="24"/>
                <w:szCs w:val="24"/>
                <w:lang w:val="ru-RU"/>
              </w:rPr>
            </w:pPr>
            <w:r>
              <w:rPr>
                <w:sz w:val="24"/>
                <w:szCs w:val="24"/>
                <w:lang w:val="ru-RU"/>
              </w:rPr>
              <w:t>6</w:t>
            </w:r>
          </w:p>
        </w:tc>
        <w:tc>
          <w:tcPr>
            <w:tcW w:w="1695" w:type="dxa"/>
          </w:tcPr>
          <w:p w14:paraId="3DB98204" w14:textId="77777777" w:rsidR="009E55EB" w:rsidRPr="00502134" w:rsidRDefault="009E55EB" w:rsidP="000E445D">
            <w:pPr>
              <w:pStyle w:val="TableParagraph"/>
              <w:spacing w:line="257" w:lineRule="exact"/>
              <w:ind w:left="104"/>
              <w:rPr>
                <w:sz w:val="24"/>
                <w:szCs w:val="24"/>
                <w:lang w:val="ru-RU"/>
              </w:rPr>
            </w:pPr>
            <w:r>
              <w:rPr>
                <w:sz w:val="24"/>
                <w:szCs w:val="24"/>
                <w:lang w:val="ru-RU"/>
              </w:rPr>
              <w:t>Опрос. Тест</w:t>
            </w:r>
          </w:p>
        </w:tc>
      </w:tr>
      <w:tr w:rsidR="009E55EB" w:rsidRPr="00167883" w14:paraId="24CF0F4A" w14:textId="77777777" w:rsidTr="000E445D">
        <w:trPr>
          <w:trHeight w:val="2208"/>
        </w:trPr>
        <w:tc>
          <w:tcPr>
            <w:tcW w:w="589" w:type="dxa"/>
          </w:tcPr>
          <w:p w14:paraId="5751EC0E" w14:textId="77777777" w:rsidR="009E55EB" w:rsidRPr="006F3D5C" w:rsidRDefault="009E55EB" w:rsidP="000E445D">
            <w:pPr>
              <w:pStyle w:val="TableParagraph"/>
              <w:spacing w:line="275" w:lineRule="exact"/>
              <w:ind w:left="89" w:right="115"/>
              <w:jc w:val="center"/>
              <w:rPr>
                <w:sz w:val="24"/>
                <w:szCs w:val="24"/>
                <w:lang w:val="ru-RU"/>
              </w:rPr>
            </w:pPr>
            <w:r>
              <w:rPr>
                <w:sz w:val="24"/>
                <w:szCs w:val="24"/>
                <w:lang w:val="ru-RU"/>
              </w:rPr>
              <w:t>17.</w:t>
            </w:r>
          </w:p>
        </w:tc>
        <w:tc>
          <w:tcPr>
            <w:tcW w:w="1701" w:type="dxa"/>
          </w:tcPr>
          <w:p w14:paraId="7CD9BF42" w14:textId="77777777" w:rsidR="009E55EB" w:rsidRDefault="009E55EB" w:rsidP="000E445D">
            <w:pPr>
              <w:pStyle w:val="TableParagraph"/>
              <w:ind w:left="108" w:right="228"/>
              <w:rPr>
                <w:sz w:val="24"/>
                <w:szCs w:val="24"/>
                <w:lang w:val="ru-RU"/>
              </w:rPr>
            </w:pPr>
            <w:r>
              <w:rPr>
                <w:sz w:val="24"/>
                <w:szCs w:val="24"/>
                <w:lang w:val="ru-RU"/>
              </w:rPr>
              <w:t>ТЕМА 17</w:t>
            </w:r>
            <w:r w:rsidRPr="006F3D5C">
              <w:rPr>
                <w:sz w:val="24"/>
                <w:szCs w:val="24"/>
                <w:lang w:val="ru-RU"/>
              </w:rPr>
              <w:t xml:space="preserve">. </w:t>
            </w:r>
          </w:p>
          <w:p w14:paraId="488B2F94" w14:textId="77777777" w:rsidR="009E55EB" w:rsidRPr="005A5FD4" w:rsidRDefault="009E55EB" w:rsidP="000E445D">
            <w:pPr>
              <w:tabs>
                <w:tab w:val="left" w:pos="1134"/>
              </w:tabs>
              <w:spacing w:after="0" w:line="240" w:lineRule="auto"/>
              <w:jc w:val="both"/>
              <w:rPr>
                <w:rFonts w:ascii="Times New Roman" w:hAnsi="Times New Roman"/>
                <w:sz w:val="24"/>
                <w:szCs w:val="24"/>
                <w:lang w:val="ru-RU"/>
              </w:rPr>
            </w:pPr>
            <w:r w:rsidRPr="005A5FD4">
              <w:rPr>
                <w:rFonts w:ascii="Times New Roman" w:hAnsi="Times New Roman"/>
                <w:sz w:val="24"/>
                <w:szCs w:val="24"/>
                <w:lang w:val="ru-RU"/>
              </w:rPr>
              <w:t>Убеждение собеседника</w:t>
            </w:r>
            <w:r>
              <w:rPr>
                <w:rFonts w:ascii="Times New Roman" w:hAnsi="Times New Roman"/>
                <w:sz w:val="24"/>
                <w:szCs w:val="24"/>
                <w:lang w:val="ru-RU"/>
              </w:rPr>
              <w:t>. Полемическое мастерство.</w:t>
            </w:r>
          </w:p>
          <w:p w14:paraId="1EAD0A1F" w14:textId="77777777" w:rsidR="009E55EB" w:rsidRPr="006F3D5C" w:rsidRDefault="009E55EB" w:rsidP="000E445D">
            <w:pPr>
              <w:pStyle w:val="TableParagraph"/>
              <w:ind w:left="108" w:right="228"/>
              <w:rPr>
                <w:sz w:val="24"/>
                <w:szCs w:val="24"/>
                <w:lang w:val="ru-RU"/>
              </w:rPr>
            </w:pPr>
          </w:p>
        </w:tc>
        <w:tc>
          <w:tcPr>
            <w:tcW w:w="542" w:type="dxa"/>
          </w:tcPr>
          <w:p w14:paraId="6F6A1A6E" w14:textId="77777777" w:rsidR="009E55EB" w:rsidRPr="006F3D5C" w:rsidRDefault="009E55EB" w:rsidP="000E445D">
            <w:pPr>
              <w:pStyle w:val="TableParagraph"/>
              <w:ind w:left="213" w:right="205"/>
              <w:jc w:val="center"/>
              <w:rPr>
                <w:sz w:val="24"/>
                <w:szCs w:val="24"/>
                <w:lang w:val="ru-RU"/>
              </w:rPr>
            </w:pPr>
            <w:r>
              <w:rPr>
                <w:sz w:val="24"/>
                <w:szCs w:val="24"/>
                <w:lang w:val="ru-RU"/>
              </w:rPr>
              <w:t>6</w:t>
            </w:r>
          </w:p>
        </w:tc>
        <w:tc>
          <w:tcPr>
            <w:tcW w:w="708" w:type="dxa"/>
          </w:tcPr>
          <w:p w14:paraId="5484DFA0" w14:textId="79814261" w:rsidR="009E55EB" w:rsidRPr="006F3D5C" w:rsidRDefault="00C240A0" w:rsidP="000E445D">
            <w:pPr>
              <w:pStyle w:val="TableParagraph"/>
              <w:ind w:left="213" w:right="205"/>
              <w:jc w:val="center"/>
              <w:rPr>
                <w:sz w:val="24"/>
                <w:szCs w:val="24"/>
                <w:lang w:val="ru-RU"/>
              </w:rPr>
            </w:pPr>
            <w:r>
              <w:rPr>
                <w:sz w:val="24"/>
                <w:szCs w:val="24"/>
                <w:lang w:val="ru-RU"/>
              </w:rPr>
              <w:t>1</w:t>
            </w:r>
          </w:p>
        </w:tc>
        <w:tc>
          <w:tcPr>
            <w:tcW w:w="708" w:type="dxa"/>
          </w:tcPr>
          <w:p w14:paraId="0883EC19" w14:textId="77777777" w:rsidR="009E55EB" w:rsidRPr="006F3D5C"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48052EEF" w14:textId="1B696649" w:rsidR="009E55EB" w:rsidRPr="006F3D5C" w:rsidRDefault="00C240A0" w:rsidP="000E445D">
            <w:pPr>
              <w:pStyle w:val="TableParagraph"/>
              <w:ind w:right="341"/>
              <w:jc w:val="right"/>
              <w:rPr>
                <w:sz w:val="24"/>
                <w:szCs w:val="24"/>
                <w:lang w:val="ru-RU"/>
              </w:rPr>
            </w:pPr>
            <w:r>
              <w:rPr>
                <w:sz w:val="24"/>
                <w:szCs w:val="24"/>
                <w:lang w:val="ru-RU"/>
              </w:rPr>
              <w:t>1</w:t>
            </w:r>
          </w:p>
        </w:tc>
        <w:tc>
          <w:tcPr>
            <w:tcW w:w="1134" w:type="dxa"/>
          </w:tcPr>
          <w:p w14:paraId="09E654FA" w14:textId="663547DB" w:rsidR="009E55EB" w:rsidRPr="006F3D5C" w:rsidRDefault="00C240A0" w:rsidP="000E445D">
            <w:pPr>
              <w:pStyle w:val="TableParagraph"/>
              <w:ind w:right="516"/>
              <w:jc w:val="right"/>
              <w:rPr>
                <w:sz w:val="24"/>
                <w:szCs w:val="24"/>
                <w:lang w:val="ru-RU"/>
              </w:rPr>
            </w:pPr>
            <w:r>
              <w:rPr>
                <w:sz w:val="24"/>
                <w:szCs w:val="24"/>
                <w:lang w:val="ru-RU"/>
              </w:rPr>
              <w:t>1</w:t>
            </w:r>
          </w:p>
        </w:tc>
        <w:tc>
          <w:tcPr>
            <w:tcW w:w="1121" w:type="dxa"/>
          </w:tcPr>
          <w:p w14:paraId="6456BF9A" w14:textId="550682AB" w:rsidR="009E55EB" w:rsidRPr="006F3D5C" w:rsidRDefault="00C240A0" w:rsidP="000E445D">
            <w:pPr>
              <w:pStyle w:val="TableParagraph"/>
              <w:spacing w:line="275" w:lineRule="exact"/>
              <w:ind w:left="7"/>
              <w:jc w:val="center"/>
              <w:rPr>
                <w:sz w:val="24"/>
                <w:szCs w:val="24"/>
                <w:lang w:val="ru-RU"/>
              </w:rPr>
            </w:pPr>
            <w:r>
              <w:rPr>
                <w:sz w:val="24"/>
                <w:szCs w:val="24"/>
                <w:lang w:val="ru-RU"/>
              </w:rPr>
              <w:t>5</w:t>
            </w:r>
          </w:p>
        </w:tc>
        <w:tc>
          <w:tcPr>
            <w:tcW w:w="1695" w:type="dxa"/>
          </w:tcPr>
          <w:p w14:paraId="6F016D68" w14:textId="77777777" w:rsidR="009E55EB" w:rsidRPr="006F3D5C" w:rsidRDefault="009E55EB" w:rsidP="000E445D">
            <w:pPr>
              <w:pStyle w:val="TableParagraph"/>
              <w:spacing w:line="257" w:lineRule="exact"/>
              <w:rPr>
                <w:sz w:val="24"/>
                <w:szCs w:val="24"/>
                <w:lang w:val="ru-RU"/>
              </w:rPr>
            </w:pPr>
            <w:r>
              <w:rPr>
                <w:sz w:val="24"/>
                <w:szCs w:val="24"/>
                <w:lang w:val="ru-RU"/>
              </w:rPr>
              <w:t>Опрос. Тест</w:t>
            </w:r>
          </w:p>
        </w:tc>
      </w:tr>
      <w:tr w:rsidR="009E55EB" w14:paraId="17C7AB52" w14:textId="77777777" w:rsidTr="000E445D">
        <w:trPr>
          <w:trHeight w:val="261"/>
        </w:trPr>
        <w:tc>
          <w:tcPr>
            <w:tcW w:w="589" w:type="dxa"/>
            <w:vMerge w:val="restart"/>
          </w:tcPr>
          <w:p w14:paraId="368A61ED" w14:textId="77777777" w:rsidR="009E55EB" w:rsidRPr="006F3D5C" w:rsidRDefault="009E55EB" w:rsidP="000E445D">
            <w:pPr>
              <w:pStyle w:val="TableParagraph"/>
              <w:rPr>
                <w:sz w:val="24"/>
                <w:szCs w:val="24"/>
                <w:lang w:val="ru-RU"/>
              </w:rPr>
            </w:pPr>
          </w:p>
        </w:tc>
        <w:tc>
          <w:tcPr>
            <w:tcW w:w="1701" w:type="dxa"/>
            <w:vMerge w:val="restart"/>
          </w:tcPr>
          <w:p w14:paraId="75DB84FB" w14:textId="77777777" w:rsidR="009E55EB" w:rsidRPr="00502134" w:rsidRDefault="009E55EB" w:rsidP="000E445D">
            <w:pPr>
              <w:pStyle w:val="TableParagraph"/>
              <w:spacing w:line="269" w:lineRule="exact"/>
              <w:ind w:left="108"/>
              <w:rPr>
                <w:b/>
                <w:sz w:val="24"/>
                <w:szCs w:val="24"/>
                <w:lang w:val="ru-RU"/>
              </w:rPr>
            </w:pPr>
            <w:r>
              <w:rPr>
                <w:b/>
                <w:sz w:val="24"/>
                <w:szCs w:val="24"/>
                <w:lang w:val="ru-RU"/>
              </w:rPr>
              <w:t>В целом по дисциплине</w:t>
            </w:r>
          </w:p>
          <w:p w14:paraId="018980C2" w14:textId="77777777" w:rsidR="009E55EB" w:rsidRPr="00502134" w:rsidRDefault="009E55EB" w:rsidP="000E445D">
            <w:pPr>
              <w:pStyle w:val="TableParagraph"/>
              <w:spacing w:line="262" w:lineRule="exact"/>
              <w:ind w:left="108"/>
              <w:rPr>
                <w:b/>
                <w:sz w:val="24"/>
                <w:szCs w:val="24"/>
                <w:lang w:val="ru-RU"/>
              </w:rPr>
            </w:pPr>
          </w:p>
        </w:tc>
        <w:tc>
          <w:tcPr>
            <w:tcW w:w="542" w:type="dxa"/>
            <w:vMerge w:val="restart"/>
          </w:tcPr>
          <w:p w14:paraId="131D316D" w14:textId="77777777" w:rsidR="009E55EB" w:rsidRPr="006F3D5C" w:rsidRDefault="009E55EB" w:rsidP="000E445D">
            <w:pPr>
              <w:pStyle w:val="TableParagraph"/>
              <w:spacing w:line="262" w:lineRule="exact"/>
              <w:rPr>
                <w:sz w:val="24"/>
                <w:szCs w:val="24"/>
                <w:lang w:val="ru-RU"/>
              </w:rPr>
            </w:pPr>
            <w:r w:rsidRPr="006F3D5C">
              <w:rPr>
                <w:sz w:val="24"/>
                <w:szCs w:val="24"/>
                <w:lang w:val="ru-RU"/>
              </w:rPr>
              <w:t>108</w:t>
            </w:r>
          </w:p>
        </w:tc>
        <w:tc>
          <w:tcPr>
            <w:tcW w:w="708" w:type="dxa"/>
            <w:vMerge w:val="restart"/>
          </w:tcPr>
          <w:p w14:paraId="61FDD6BF" w14:textId="54B97811" w:rsidR="009E55EB" w:rsidRPr="006F3D5C" w:rsidRDefault="00C240A0" w:rsidP="000E445D">
            <w:pPr>
              <w:pStyle w:val="TableParagraph"/>
              <w:spacing w:line="262" w:lineRule="exact"/>
              <w:ind w:right="222"/>
              <w:rPr>
                <w:b/>
                <w:sz w:val="24"/>
                <w:szCs w:val="24"/>
                <w:lang w:val="ru-RU"/>
              </w:rPr>
            </w:pPr>
            <w:r>
              <w:rPr>
                <w:b/>
                <w:sz w:val="24"/>
                <w:szCs w:val="24"/>
                <w:lang w:val="ru-RU"/>
              </w:rPr>
              <w:t>16</w:t>
            </w:r>
          </w:p>
        </w:tc>
        <w:tc>
          <w:tcPr>
            <w:tcW w:w="708" w:type="dxa"/>
            <w:vMerge w:val="restart"/>
          </w:tcPr>
          <w:p w14:paraId="622452E9" w14:textId="77777777" w:rsidR="009E55EB" w:rsidRPr="006F3D5C" w:rsidRDefault="009E55EB" w:rsidP="000E445D">
            <w:pPr>
              <w:pStyle w:val="TableParagraph"/>
              <w:spacing w:line="269" w:lineRule="exact"/>
              <w:ind w:right="301"/>
              <w:jc w:val="right"/>
              <w:rPr>
                <w:b/>
                <w:sz w:val="24"/>
                <w:szCs w:val="24"/>
                <w:lang w:val="ru-RU"/>
              </w:rPr>
            </w:pPr>
            <w:r>
              <w:rPr>
                <w:b/>
                <w:sz w:val="24"/>
                <w:szCs w:val="24"/>
                <w:lang w:val="ru-RU"/>
              </w:rPr>
              <w:t>-</w:t>
            </w:r>
          </w:p>
        </w:tc>
        <w:tc>
          <w:tcPr>
            <w:tcW w:w="1151" w:type="dxa"/>
            <w:vMerge w:val="restart"/>
          </w:tcPr>
          <w:p w14:paraId="268D9DFF" w14:textId="75011903" w:rsidR="009E55EB" w:rsidRPr="006F3D5C" w:rsidRDefault="00C240A0" w:rsidP="000E445D">
            <w:pPr>
              <w:pStyle w:val="TableParagraph"/>
              <w:spacing w:line="262" w:lineRule="exact"/>
              <w:ind w:left="350"/>
              <w:rPr>
                <w:b/>
                <w:sz w:val="24"/>
                <w:szCs w:val="24"/>
                <w:lang w:val="ru-RU"/>
              </w:rPr>
            </w:pPr>
            <w:r>
              <w:rPr>
                <w:b/>
                <w:sz w:val="24"/>
                <w:szCs w:val="24"/>
                <w:lang w:val="ru-RU"/>
              </w:rPr>
              <w:t>16</w:t>
            </w:r>
          </w:p>
        </w:tc>
        <w:tc>
          <w:tcPr>
            <w:tcW w:w="1134" w:type="dxa"/>
            <w:tcBorders>
              <w:bottom w:val="single" w:sz="4" w:space="0" w:color="auto"/>
            </w:tcBorders>
          </w:tcPr>
          <w:p w14:paraId="21F301F3" w14:textId="46BAB4B5" w:rsidR="009E55EB" w:rsidRPr="006F3D5C" w:rsidRDefault="00C240A0" w:rsidP="000E445D">
            <w:pPr>
              <w:pStyle w:val="TableParagraph"/>
              <w:spacing w:line="262" w:lineRule="exact"/>
              <w:ind w:left="323" w:right="319"/>
              <w:jc w:val="center"/>
              <w:rPr>
                <w:b/>
                <w:sz w:val="24"/>
                <w:szCs w:val="24"/>
                <w:lang w:val="ru-RU"/>
              </w:rPr>
            </w:pPr>
            <w:r>
              <w:rPr>
                <w:b/>
                <w:sz w:val="24"/>
                <w:szCs w:val="24"/>
                <w:lang w:val="ru-RU"/>
              </w:rPr>
              <w:t>16</w:t>
            </w:r>
          </w:p>
        </w:tc>
        <w:tc>
          <w:tcPr>
            <w:tcW w:w="1121" w:type="dxa"/>
            <w:vMerge w:val="restart"/>
          </w:tcPr>
          <w:p w14:paraId="029E979B" w14:textId="2FC5C5D6" w:rsidR="009E55EB" w:rsidRPr="006F3D5C" w:rsidRDefault="00C240A0" w:rsidP="000E445D">
            <w:pPr>
              <w:pStyle w:val="TableParagraph"/>
              <w:spacing w:line="262" w:lineRule="exact"/>
              <w:ind w:right="438"/>
              <w:jc w:val="both"/>
              <w:rPr>
                <w:b/>
                <w:sz w:val="24"/>
                <w:szCs w:val="24"/>
                <w:lang w:val="ru-RU"/>
              </w:rPr>
            </w:pPr>
            <w:r>
              <w:rPr>
                <w:b/>
                <w:sz w:val="24"/>
                <w:szCs w:val="24"/>
                <w:lang w:val="ru-RU"/>
              </w:rPr>
              <w:t>92</w:t>
            </w:r>
          </w:p>
        </w:tc>
        <w:tc>
          <w:tcPr>
            <w:tcW w:w="1695" w:type="dxa"/>
            <w:vMerge w:val="restart"/>
          </w:tcPr>
          <w:p w14:paraId="192ABDFF" w14:textId="77777777" w:rsidR="009E55EB" w:rsidRPr="00B8366B" w:rsidRDefault="009E55EB" w:rsidP="000E445D">
            <w:pPr>
              <w:pStyle w:val="TableParagraph"/>
              <w:spacing w:line="262" w:lineRule="exact"/>
              <w:ind w:left="104"/>
              <w:rPr>
                <w:sz w:val="24"/>
                <w:szCs w:val="24"/>
                <w:lang w:val="ru-RU"/>
              </w:rPr>
            </w:pPr>
            <w:r>
              <w:rPr>
                <w:sz w:val="24"/>
                <w:szCs w:val="24"/>
                <w:lang w:val="ru-RU"/>
              </w:rPr>
              <w:t>Контрольная работа</w:t>
            </w:r>
          </w:p>
        </w:tc>
      </w:tr>
      <w:tr w:rsidR="009E55EB" w14:paraId="18BAABAB" w14:textId="77777777" w:rsidTr="000E445D">
        <w:trPr>
          <w:trHeight w:val="279"/>
        </w:trPr>
        <w:tc>
          <w:tcPr>
            <w:tcW w:w="589" w:type="dxa"/>
            <w:vMerge/>
          </w:tcPr>
          <w:p w14:paraId="62041E70" w14:textId="77777777" w:rsidR="009E55EB" w:rsidRPr="00FF6F69" w:rsidRDefault="009E55EB" w:rsidP="000E445D">
            <w:pPr>
              <w:pStyle w:val="TableParagraph"/>
              <w:rPr>
                <w:sz w:val="24"/>
              </w:rPr>
            </w:pPr>
          </w:p>
        </w:tc>
        <w:tc>
          <w:tcPr>
            <w:tcW w:w="1701" w:type="dxa"/>
            <w:vMerge/>
          </w:tcPr>
          <w:p w14:paraId="53108AA0" w14:textId="77777777" w:rsidR="009E55EB" w:rsidRDefault="009E55EB" w:rsidP="000E445D">
            <w:pPr>
              <w:pStyle w:val="TableParagraph"/>
              <w:spacing w:line="269" w:lineRule="exact"/>
              <w:ind w:left="108"/>
              <w:rPr>
                <w:b/>
                <w:sz w:val="24"/>
              </w:rPr>
            </w:pPr>
          </w:p>
        </w:tc>
        <w:tc>
          <w:tcPr>
            <w:tcW w:w="542" w:type="dxa"/>
            <w:vMerge/>
          </w:tcPr>
          <w:p w14:paraId="3CA2F118" w14:textId="77777777" w:rsidR="009E55EB" w:rsidRDefault="009E55EB" w:rsidP="000E445D">
            <w:pPr>
              <w:pStyle w:val="TableParagraph"/>
              <w:spacing w:line="262" w:lineRule="exact"/>
              <w:rPr>
                <w:sz w:val="24"/>
              </w:rPr>
            </w:pPr>
          </w:p>
        </w:tc>
        <w:tc>
          <w:tcPr>
            <w:tcW w:w="708" w:type="dxa"/>
            <w:vMerge/>
          </w:tcPr>
          <w:p w14:paraId="5207FECF" w14:textId="77777777" w:rsidR="009E55EB" w:rsidRDefault="009E55EB" w:rsidP="000E445D">
            <w:pPr>
              <w:pStyle w:val="TableParagraph"/>
              <w:spacing w:line="262" w:lineRule="exact"/>
              <w:ind w:right="222"/>
              <w:rPr>
                <w:b/>
                <w:sz w:val="24"/>
              </w:rPr>
            </w:pPr>
          </w:p>
        </w:tc>
        <w:tc>
          <w:tcPr>
            <w:tcW w:w="708" w:type="dxa"/>
            <w:vMerge/>
          </w:tcPr>
          <w:p w14:paraId="17C723EB" w14:textId="77777777" w:rsidR="009E55EB" w:rsidRDefault="009E55EB" w:rsidP="000E445D">
            <w:pPr>
              <w:pStyle w:val="TableParagraph"/>
              <w:spacing w:line="269" w:lineRule="exact"/>
              <w:ind w:right="301"/>
              <w:jc w:val="right"/>
              <w:rPr>
                <w:b/>
                <w:sz w:val="24"/>
              </w:rPr>
            </w:pPr>
          </w:p>
        </w:tc>
        <w:tc>
          <w:tcPr>
            <w:tcW w:w="1151" w:type="dxa"/>
            <w:vMerge/>
          </w:tcPr>
          <w:p w14:paraId="4DB9A43E" w14:textId="77777777" w:rsidR="009E55EB" w:rsidRDefault="009E55EB" w:rsidP="000E445D">
            <w:pPr>
              <w:pStyle w:val="TableParagraph"/>
              <w:spacing w:line="262" w:lineRule="exact"/>
              <w:ind w:left="350"/>
              <w:rPr>
                <w:b/>
                <w:sz w:val="24"/>
              </w:rPr>
            </w:pPr>
          </w:p>
        </w:tc>
        <w:tc>
          <w:tcPr>
            <w:tcW w:w="1134" w:type="dxa"/>
            <w:tcBorders>
              <w:top w:val="single" w:sz="4" w:space="0" w:color="auto"/>
            </w:tcBorders>
          </w:tcPr>
          <w:p w14:paraId="65DECF5D" w14:textId="77777777" w:rsidR="009E55EB" w:rsidRPr="001A03B4" w:rsidRDefault="009E55EB" w:rsidP="000E445D">
            <w:pPr>
              <w:pStyle w:val="TableParagraph"/>
              <w:spacing w:line="262" w:lineRule="exact"/>
              <w:ind w:left="323" w:right="319"/>
              <w:jc w:val="center"/>
              <w:rPr>
                <w:b/>
                <w:sz w:val="24"/>
                <w:lang w:val="ru-RU"/>
              </w:rPr>
            </w:pPr>
            <w:r>
              <w:rPr>
                <w:b/>
                <w:sz w:val="24"/>
                <w:lang w:val="ru-RU"/>
              </w:rPr>
              <w:t>100 %</w:t>
            </w:r>
          </w:p>
        </w:tc>
        <w:tc>
          <w:tcPr>
            <w:tcW w:w="1121" w:type="dxa"/>
            <w:vMerge/>
          </w:tcPr>
          <w:p w14:paraId="2FC611C1" w14:textId="77777777" w:rsidR="009E55EB" w:rsidRDefault="009E55EB" w:rsidP="000E445D">
            <w:pPr>
              <w:pStyle w:val="TableParagraph"/>
              <w:spacing w:line="262" w:lineRule="exact"/>
              <w:ind w:left="442" w:right="438"/>
              <w:jc w:val="center"/>
              <w:rPr>
                <w:b/>
                <w:sz w:val="24"/>
              </w:rPr>
            </w:pPr>
          </w:p>
        </w:tc>
        <w:tc>
          <w:tcPr>
            <w:tcW w:w="1695" w:type="dxa"/>
            <w:vMerge/>
          </w:tcPr>
          <w:p w14:paraId="5CA3F353" w14:textId="77777777" w:rsidR="009E55EB" w:rsidRDefault="009E55EB" w:rsidP="000E445D">
            <w:pPr>
              <w:pStyle w:val="TableParagraph"/>
              <w:spacing w:line="262" w:lineRule="exact"/>
              <w:ind w:left="104"/>
              <w:rPr>
                <w:sz w:val="24"/>
              </w:rPr>
            </w:pPr>
          </w:p>
        </w:tc>
      </w:tr>
    </w:tbl>
    <w:p w14:paraId="4C5883E8" w14:textId="77777777" w:rsidR="009E55EB" w:rsidRDefault="009E55EB" w:rsidP="009E55EB">
      <w:pPr>
        <w:jc w:val="both"/>
        <w:rPr>
          <w:rFonts w:ascii="Times New Roman" w:eastAsia="Times New Roman" w:hAnsi="Times New Roman" w:cs="Times New Roman"/>
          <w:b/>
          <w:bCs/>
          <w:color w:val="000000"/>
          <w:sz w:val="28"/>
          <w:szCs w:val="28"/>
          <w:lang w:eastAsia="en-GB"/>
        </w:rPr>
      </w:pPr>
    </w:p>
    <w:p w14:paraId="3FAA469C" w14:textId="77AF008F" w:rsidR="006F3D5C" w:rsidRDefault="006F3D5C" w:rsidP="002D32EB">
      <w:pPr>
        <w:jc w:val="both"/>
        <w:rPr>
          <w:rFonts w:ascii="Times New Roman" w:eastAsia="Times New Roman" w:hAnsi="Times New Roman" w:cs="Times New Roman"/>
          <w:b/>
          <w:bCs/>
          <w:color w:val="000000"/>
          <w:sz w:val="28"/>
          <w:szCs w:val="28"/>
          <w:lang w:eastAsia="en-GB"/>
        </w:rPr>
      </w:pPr>
    </w:p>
    <w:p w14:paraId="54E28E67" w14:textId="2E524F1B" w:rsidR="00A00E86" w:rsidRDefault="00A00E86" w:rsidP="002D32EB">
      <w:pPr>
        <w:jc w:val="both"/>
        <w:rPr>
          <w:rFonts w:ascii="Times New Roman" w:eastAsia="Times New Roman" w:hAnsi="Times New Roman" w:cs="Times New Roman"/>
          <w:b/>
          <w:bCs/>
          <w:color w:val="000000"/>
          <w:sz w:val="28"/>
          <w:szCs w:val="28"/>
          <w:lang w:eastAsia="en-GB"/>
        </w:rPr>
      </w:pPr>
      <w:r w:rsidRPr="000B5FF5">
        <w:rPr>
          <w:rFonts w:ascii="Times New Roman" w:eastAsia="Times New Roman" w:hAnsi="Times New Roman" w:cs="Times New Roman"/>
          <w:b/>
          <w:bCs/>
          <w:color w:val="000000"/>
          <w:sz w:val="28"/>
          <w:szCs w:val="28"/>
          <w:lang w:eastAsia="en-GB"/>
        </w:rPr>
        <w:t>5.3. Содержание семинаров, практических занятий</w:t>
      </w:r>
      <w:r w:rsidRPr="0022278B">
        <w:rPr>
          <w:rFonts w:ascii="Times New Roman" w:eastAsia="Times New Roman" w:hAnsi="Times New Roman" w:cs="Times New Roman"/>
          <w:b/>
          <w:bCs/>
          <w:color w:val="000000"/>
          <w:sz w:val="28"/>
          <w:szCs w:val="28"/>
          <w:lang w:eastAsia="en-GB"/>
        </w:rPr>
        <w:t> </w:t>
      </w:r>
    </w:p>
    <w:p w14:paraId="1120B1D1" w14:textId="77777777" w:rsidR="001A4829" w:rsidRPr="0022278B" w:rsidRDefault="001A4829" w:rsidP="002D32EB">
      <w:pPr>
        <w:jc w:val="both"/>
        <w:rPr>
          <w:rFonts w:ascii="Times New Roman" w:eastAsia="Times New Roman" w:hAnsi="Times New Roman" w:cs="Times New Roman"/>
          <w:lang w:eastAsia="en-GB"/>
        </w:rPr>
      </w:pPr>
    </w:p>
    <w:p w14:paraId="6BFFF773" w14:textId="6E493718" w:rsidR="00A00E86" w:rsidRPr="00CC26BE" w:rsidRDefault="004C6855" w:rsidP="0037204E">
      <w:pPr>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5</w:t>
      </w:r>
    </w:p>
    <w:tbl>
      <w:tblPr>
        <w:tblStyle w:val="TableNormal"/>
        <w:tblW w:w="5739"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4"/>
        <w:gridCol w:w="5245"/>
        <w:gridCol w:w="2550"/>
      </w:tblGrid>
      <w:tr w:rsidR="00CC26BE" w:rsidRPr="00CC26BE" w14:paraId="03F4DC12" w14:textId="77777777" w:rsidTr="00A858CB">
        <w:trPr>
          <w:trHeight w:val="557"/>
        </w:trPr>
        <w:tc>
          <w:tcPr>
            <w:tcW w:w="1234" w:type="pct"/>
          </w:tcPr>
          <w:p w14:paraId="778BA0EC" w14:textId="77777777" w:rsidR="00FE08F0" w:rsidRPr="00CC26BE" w:rsidRDefault="00FE08F0" w:rsidP="0035351F">
            <w:pPr>
              <w:pStyle w:val="TableParagraph"/>
              <w:spacing w:line="256" w:lineRule="auto"/>
              <w:ind w:left="107" w:right="110"/>
              <w:jc w:val="both"/>
              <w:rPr>
                <w:b/>
                <w:sz w:val="28"/>
                <w:szCs w:val="28"/>
              </w:rPr>
            </w:pPr>
            <w:proofErr w:type="spellStart"/>
            <w:r w:rsidRPr="00CC26BE">
              <w:rPr>
                <w:b/>
                <w:sz w:val="28"/>
                <w:szCs w:val="28"/>
              </w:rPr>
              <w:t>Наименование</w:t>
            </w:r>
            <w:proofErr w:type="spellEnd"/>
            <w:r w:rsidRPr="00CC26BE">
              <w:rPr>
                <w:b/>
                <w:sz w:val="28"/>
                <w:szCs w:val="28"/>
              </w:rPr>
              <w:t xml:space="preserve"> </w:t>
            </w:r>
            <w:proofErr w:type="spellStart"/>
            <w:r w:rsidRPr="00CC26BE">
              <w:rPr>
                <w:b/>
                <w:sz w:val="28"/>
                <w:szCs w:val="28"/>
              </w:rPr>
              <w:t>тем</w:t>
            </w:r>
            <w:proofErr w:type="spellEnd"/>
            <w:r w:rsidRPr="00CC26BE">
              <w:rPr>
                <w:b/>
                <w:sz w:val="28"/>
                <w:szCs w:val="28"/>
              </w:rPr>
              <w:t xml:space="preserve"> (</w:t>
            </w:r>
            <w:proofErr w:type="spellStart"/>
            <w:r w:rsidRPr="00CC26BE">
              <w:rPr>
                <w:b/>
                <w:sz w:val="28"/>
                <w:szCs w:val="28"/>
              </w:rPr>
              <w:t>разделов</w:t>
            </w:r>
            <w:proofErr w:type="spellEnd"/>
            <w:r w:rsidRPr="00CC26BE">
              <w:rPr>
                <w:b/>
                <w:sz w:val="28"/>
                <w:szCs w:val="28"/>
              </w:rPr>
              <w:t xml:space="preserve">) </w:t>
            </w:r>
            <w:proofErr w:type="spellStart"/>
            <w:r w:rsidRPr="00CC26BE">
              <w:rPr>
                <w:b/>
                <w:sz w:val="28"/>
                <w:szCs w:val="28"/>
              </w:rPr>
              <w:t>дисциплины</w:t>
            </w:r>
            <w:proofErr w:type="spellEnd"/>
          </w:p>
        </w:tc>
        <w:tc>
          <w:tcPr>
            <w:tcW w:w="2534" w:type="pct"/>
          </w:tcPr>
          <w:p w14:paraId="42A9668F" w14:textId="3384CFC8" w:rsidR="00B8366B" w:rsidRPr="00D95E79" w:rsidRDefault="00FE08F0" w:rsidP="00B8366B">
            <w:pPr>
              <w:pStyle w:val="TableParagraph"/>
              <w:spacing w:line="256" w:lineRule="auto"/>
              <w:ind w:left="108" w:right="571"/>
              <w:rPr>
                <w:b/>
                <w:sz w:val="28"/>
                <w:szCs w:val="28"/>
                <w:lang w:val="ru-RU"/>
              </w:rPr>
            </w:pPr>
            <w:r w:rsidRPr="00CC26BE">
              <w:rPr>
                <w:b/>
                <w:sz w:val="28"/>
                <w:szCs w:val="28"/>
                <w:lang w:val="ru-RU"/>
              </w:rPr>
              <w:t xml:space="preserve">Перечень вопросов для обсуждения на семинарских, практических занятиях, рекомендуемые источники из разделов 8, 9 </w:t>
            </w:r>
          </w:p>
          <w:p w14:paraId="77D05A48" w14:textId="30E3825A" w:rsidR="00FE08F0" w:rsidRPr="00D95E79" w:rsidRDefault="00FE08F0" w:rsidP="0035351F">
            <w:pPr>
              <w:pStyle w:val="TableParagraph"/>
              <w:spacing w:before="1"/>
              <w:ind w:left="108"/>
              <w:rPr>
                <w:b/>
                <w:sz w:val="28"/>
                <w:szCs w:val="28"/>
                <w:lang w:val="ru-RU"/>
              </w:rPr>
            </w:pPr>
          </w:p>
        </w:tc>
        <w:tc>
          <w:tcPr>
            <w:tcW w:w="1232" w:type="pct"/>
          </w:tcPr>
          <w:p w14:paraId="0F24704C" w14:textId="77777777" w:rsidR="00FE08F0" w:rsidRPr="00CC26BE" w:rsidRDefault="00FE08F0" w:rsidP="0035351F">
            <w:pPr>
              <w:pStyle w:val="TableParagraph"/>
              <w:spacing w:line="256" w:lineRule="auto"/>
              <w:ind w:left="106" w:right="729"/>
              <w:rPr>
                <w:b/>
                <w:sz w:val="28"/>
                <w:szCs w:val="28"/>
              </w:rPr>
            </w:pPr>
            <w:proofErr w:type="spellStart"/>
            <w:r w:rsidRPr="00CC26BE">
              <w:rPr>
                <w:b/>
                <w:sz w:val="28"/>
                <w:szCs w:val="28"/>
              </w:rPr>
              <w:lastRenderedPageBreak/>
              <w:t>Формы</w:t>
            </w:r>
            <w:proofErr w:type="spellEnd"/>
            <w:r w:rsidRPr="00CC26BE">
              <w:rPr>
                <w:b/>
                <w:sz w:val="28"/>
                <w:szCs w:val="28"/>
              </w:rPr>
              <w:t xml:space="preserve"> </w:t>
            </w:r>
            <w:proofErr w:type="spellStart"/>
            <w:r w:rsidRPr="00CC26BE">
              <w:rPr>
                <w:b/>
                <w:sz w:val="28"/>
                <w:szCs w:val="28"/>
              </w:rPr>
              <w:t>проведения</w:t>
            </w:r>
            <w:proofErr w:type="spellEnd"/>
            <w:r w:rsidRPr="00CC26BE">
              <w:rPr>
                <w:b/>
                <w:sz w:val="28"/>
                <w:szCs w:val="28"/>
              </w:rPr>
              <w:t xml:space="preserve"> </w:t>
            </w:r>
            <w:proofErr w:type="spellStart"/>
            <w:r w:rsidRPr="00CC26BE">
              <w:rPr>
                <w:b/>
                <w:sz w:val="28"/>
                <w:szCs w:val="28"/>
              </w:rPr>
              <w:t>занятий</w:t>
            </w:r>
            <w:proofErr w:type="spellEnd"/>
          </w:p>
        </w:tc>
      </w:tr>
      <w:tr w:rsidR="005368DC" w:rsidRPr="005368DC" w14:paraId="059C84A5" w14:textId="77777777" w:rsidTr="00A858CB">
        <w:trPr>
          <w:trHeight w:val="2077"/>
        </w:trPr>
        <w:tc>
          <w:tcPr>
            <w:tcW w:w="1234" w:type="pct"/>
          </w:tcPr>
          <w:p w14:paraId="63AB4473" w14:textId="1B4EBBC0" w:rsidR="00FE08F0" w:rsidRPr="005368DC" w:rsidRDefault="006F3D5C" w:rsidP="0086524F">
            <w:pPr>
              <w:pStyle w:val="TableParagraph"/>
              <w:ind w:left="113" w:right="113"/>
              <w:rPr>
                <w:color w:val="0070C0"/>
                <w:sz w:val="28"/>
                <w:szCs w:val="28"/>
                <w:lang w:val="ru-RU"/>
              </w:rPr>
            </w:pPr>
            <w:r w:rsidRPr="00CC26BE">
              <w:rPr>
                <w:sz w:val="28"/>
                <w:szCs w:val="28"/>
                <w:lang w:val="ru-RU"/>
              </w:rPr>
              <w:t xml:space="preserve">Тема 1. </w:t>
            </w:r>
            <w:r w:rsidR="003B37B2" w:rsidRPr="005368DC">
              <w:rPr>
                <w:bCs/>
                <w:sz w:val="24"/>
                <w:szCs w:val="24"/>
                <w:lang w:val="ru-RU"/>
              </w:rPr>
              <w:t>Состояние русского языка и культуры речи  на современном этапе</w:t>
            </w:r>
          </w:p>
        </w:tc>
        <w:tc>
          <w:tcPr>
            <w:tcW w:w="2534" w:type="pct"/>
          </w:tcPr>
          <w:p w14:paraId="7E1D5C8E" w14:textId="377125DC" w:rsidR="006F0247" w:rsidRPr="00F7311A" w:rsidRDefault="00853860" w:rsidP="00F7311A">
            <w:pPr>
              <w:pStyle w:val="27"/>
              <w:spacing w:after="0" w:line="360" w:lineRule="auto"/>
              <w:ind w:left="113" w:right="113" w:firstLine="567"/>
              <w:contextualSpacing w:val="0"/>
              <w:jc w:val="both"/>
              <w:rPr>
                <w:rFonts w:ascii="Times New Roman" w:hAnsi="Times New Roman"/>
                <w:sz w:val="24"/>
                <w:szCs w:val="24"/>
                <w:lang w:val="ru-RU"/>
              </w:rPr>
            </w:pPr>
            <w:r w:rsidRPr="00853860">
              <w:rPr>
                <w:rFonts w:ascii="Times New Roman" w:hAnsi="Times New Roman"/>
                <w:sz w:val="24"/>
                <w:szCs w:val="24"/>
                <w:lang w:val="ru-RU"/>
              </w:rPr>
              <w:t xml:space="preserve">Состояние русского языка и культуры речи на современном этапе: активные </w:t>
            </w:r>
            <w:r w:rsidR="00B9338A">
              <w:rPr>
                <w:rFonts w:ascii="Times New Roman" w:hAnsi="Times New Roman"/>
                <w:sz w:val="24"/>
                <w:szCs w:val="24"/>
                <w:lang w:val="ru-RU"/>
              </w:rPr>
              <w:t>процессы</w:t>
            </w:r>
            <w:r w:rsidRPr="00853860">
              <w:rPr>
                <w:rFonts w:ascii="Times New Roman" w:hAnsi="Times New Roman"/>
                <w:sz w:val="24"/>
                <w:szCs w:val="24"/>
                <w:lang w:val="ru-RU"/>
              </w:rPr>
              <w:t xml:space="preserve"> последних десятилетий. Язык и общество. Новые формы коммуникации. Причины нарушения норм языка и речи. Негативные явления: общение на жаргоне;  </w:t>
            </w:r>
            <w:r w:rsidR="00B9338A">
              <w:rPr>
                <w:rFonts w:ascii="Times New Roman" w:hAnsi="Times New Roman"/>
                <w:sz w:val="24"/>
                <w:szCs w:val="24"/>
                <w:lang w:val="ru-RU"/>
              </w:rPr>
              <w:t xml:space="preserve">отрицательные стороны </w:t>
            </w:r>
            <w:r w:rsidRPr="00853860">
              <w:rPr>
                <w:rFonts w:ascii="Times New Roman" w:hAnsi="Times New Roman"/>
                <w:sz w:val="24"/>
                <w:szCs w:val="24"/>
                <w:lang w:val="ru-RU"/>
              </w:rPr>
              <w:t>язык</w:t>
            </w:r>
            <w:r w:rsidR="00B9338A">
              <w:rPr>
                <w:rFonts w:ascii="Times New Roman" w:hAnsi="Times New Roman"/>
                <w:sz w:val="24"/>
                <w:szCs w:val="24"/>
                <w:lang w:val="ru-RU"/>
              </w:rPr>
              <w:t>а</w:t>
            </w:r>
            <w:r w:rsidRPr="00853860">
              <w:rPr>
                <w:rFonts w:ascii="Times New Roman" w:hAnsi="Times New Roman"/>
                <w:sz w:val="24"/>
                <w:szCs w:val="24"/>
                <w:lang w:val="ru-RU"/>
              </w:rPr>
              <w:t xml:space="preserve"> интернет-общения; неточность словоупотребления;  нарушение логики; бедность словаря и др. Снижение уровня речевой  культуры как фактор, а) препятствующий эффективной коммуникации и б) нарушающий структуру мышления. </w:t>
            </w:r>
            <w:r w:rsidRPr="00CC26BE">
              <w:rPr>
                <w:rFonts w:ascii="Times New Roman" w:hAnsi="Times New Roman"/>
                <w:sz w:val="24"/>
                <w:szCs w:val="24"/>
                <w:lang w:val="ru-RU"/>
              </w:rPr>
              <w:t>Пути повышения грамотности и культуры речи.</w:t>
            </w:r>
          </w:p>
          <w:p w14:paraId="62449E0E" w14:textId="77777777" w:rsidR="006F0247" w:rsidRPr="00853860" w:rsidRDefault="006F0247" w:rsidP="0035351F">
            <w:pPr>
              <w:pStyle w:val="TableParagraph"/>
              <w:spacing w:line="257" w:lineRule="exact"/>
              <w:ind w:left="108"/>
              <w:rPr>
                <w:color w:val="0070C0"/>
                <w:sz w:val="24"/>
                <w:szCs w:val="24"/>
                <w:lang w:val="ru-RU"/>
              </w:rPr>
            </w:pPr>
          </w:p>
          <w:p w14:paraId="14F040FB" w14:textId="364A829E" w:rsidR="00FE08F0" w:rsidRPr="00853860" w:rsidRDefault="006F0247" w:rsidP="0092184E">
            <w:pPr>
              <w:pStyle w:val="TableParagraph"/>
              <w:spacing w:line="257" w:lineRule="exact"/>
              <w:rPr>
                <w:color w:val="0070C0"/>
                <w:sz w:val="24"/>
                <w:szCs w:val="24"/>
                <w:lang w:val="ru-RU"/>
              </w:rPr>
            </w:pPr>
            <w:r w:rsidRPr="00F7311A">
              <w:rPr>
                <w:b/>
                <w:bCs/>
                <w:sz w:val="24"/>
                <w:szCs w:val="24"/>
                <w:lang w:val="ru-RU"/>
              </w:rPr>
              <w:t>Рекомендуемые источники</w:t>
            </w:r>
            <w:r w:rsidRPr="00F7311A">
              <w:rPr>
                <w:sz w:val="24"/>
                <w:szCs w:val="24"/>
                <w:lang w:val="ru-RU"/>
              </w:rPr>
              <w:t>: 8.1;</w:t>
            </w:r>
            <w:r w:rsidR="00D732DE">
              <w:rPr>
                <w:sz w:val="24"/>
                <w:szCs w:val="24"/>
                <w:lang w:val="ru-RU"/>
              </w:rPr>
              <w:t xml:space="preserve"> 8.2;</w:t>
            </w:r>
            <w:r w:rsidRPr="00F7311A">
              <w:rPr>
                <w:sz w:val="24"/>
                <w:szCs w:val="24"/>
                <w:lang w:val="ru-RU"/>
              </w:rPr>
              <w:t xml:space="preserve"> </w:t>
            </w:r>
            <w:r w:rsidR="0013667A" w:rsidRPr="00F7311A">
              <w:rPr>
                <w:sz w:val="24"/>
                <w:szCs w:val="24"/>
                <w:lang w:val="ru-RU"/>
              </w:rPr>
              <w:t>8.3</w:t>
            </w:r>
            <w:r w:rsidR="007E6264">
              <w:rPr>
                <w:sz w:val="24"/>
                <w:szCs w:val="24"/>
                <w:lang w:val="ru-RU"/>
              </w:rPr>
              <w:t>.</w:t>
            </w:r>
          </w:p>
        </w:tc>
        <w:tc>
          <w:tcPr>
            <w:tcW w:w="1232" w:type="pct"/>
          </w:tcPr>
          <w:p w14:paraId="1D2CB330" w14:textId="7BCE9F5E" w:rsidR="00FE08F0" w:rsidRPr="00B069C5" w:rsidRDefault="006F75D7" w:rsidP="0035351F">
            <w:pPr>
              <w:pStyle w:val="TableParagraph"/>
              <w:spacing w:line="254" w:lineRule="auto"/>
              <w:ind w:left="106" w:right="288"/>
              <w:rPr>
                <w:b/>
                <w:bCs/>
                <w:sz w:val="24"/>
                <w:szCs w:val="24"/>
                <w:lang w:val="ru-RU"/>
              </w:rPr>
            </w:pPr>
            <w:r w:rsidRPr="00B069C5">
              <w:rPr>
                <w:b/>
                <w:bCs/>
                <w:sz w:val="24"/>
                <w:szCs w:val="24"/>
                <w:lang w:val="ru-RU"/>
              </w:rPr>
              <w:t>Семинар</w:t>
            </w:r>
            <w:r w:rsidR="006F3D5C" w:rsidRPr="00B069C5">
              <w:rPr>
                <w:b/>
                <w:bCs/>
                <w:sz w:val="24"/>
                <w:szCs w:val="24"/>
                <w:lang w:val="ru-RU"/>
              </w:rPr>
              <w:t>:</w:t>
            </w:r>
          </w:p>
          <w:p w14:paraId="5E52DB8D" w14:textId="6078D859" w:rsidR="006C55E1" w:rsidRPr="00D85C18" w:rsidRDefault="006C55E1" w:rsidP="00B9338A">
            <w:pPr>
              <w:spacing w:after="0" w:line="240" w:lineRule="auto"/>
              <w:ind w:left="113" w:right="57"/>
              <w:rPr>
                <w:rFonts w:ascii="Times New Roman" w:hAnsi="Times New Roman"/>
                <w:sz w:val="24"/>
                <w:szCs w:val="24"/>
                <w:lang w:val="ru-RU" w:eastAsia="ru-RU"/>
              </w:rPr>
            </w:pPr>
            <w:r>
              <w:rPr>
                <w:rFonts w:ascii="Times New Roman" w:hAnsi="Times New Roman" w:cs="Times New Roman"/>
                <w:sz w:val="24"/>
                <w:szCs w:val="24"/>
                <w:lang w:val="ru-RU"/>
              </w:rPr>
              <w:t>Тест-старт.</w:t>
            </w:r>
            <w:r w:rsidRPr="00D85C18">
              <w:rPr>
                <w:rFonts w:ascii="Times New Roman" w:hAnsi="Times New Roman"/>
                <w:sz w:val="24"/>
                <w:szCs w:val="24"/>
                <w:lang w:val="ru-RU" w:eastAsia="ru-RU"/>
              </w:rPr>
              <w:t xml:space="preserve"> Мини-лекция. </w:t>
            </w:r>
          </w:p>
          <w:p w14:paraId="2BBD9467" w14:textId="77777777" w:rsidR="006C55E1" w:rsidRPr="00D85C18" w:rsidRDefault="006C55E1" w:rsidP="00B9338A">
            <w:pPr>
              <w:spacing w:after="0" w:line="240" w:lineRule="auto"/>
              <w:ind w:left="113"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8FE399E" w14:textId="22F307A4" w:rsidR="00853860" w:rsidRPr="00853860" w:rsidRDefault="006C55E1" w:rsidP="00B9338A">
            <w:pPr>
              <w:ind w:left="113" w:right="57"/>
              <w:jc w:val="both"/>
              <w:rPr>
                <w:rFonts w:ascii="Times New Roman" w:hAnsi="Times New Roman" w:cs="Times New Roman"/>
                <w:sz w:val="24"/>
                <w:szCs w:val="24"/>
                <w:lang w:val="ru-RU"/>
              </w:rPr>
            </w:pPr>
            <w:r w:rsidRPr="00D85C18">
              <w:rPr>
                <w:rFonts w:ascii="Times New Roman" w:hAnsi="Times New Roman"/>
                <w:sz w:val="24"/>
                <w:szCs w:val="24"/>
                <w:lang w:val="ru-RU" w:eastAsia="ru-RU"/>
              </w:rPr>
              <w:t>Речевой тренинг.</w:t>
            </w:r>
          </w:p>
          <w:p w14:paraId="5FF99A2C" w14:textId="1998E10C" w:rsidR="006F3D5C" w:rsidRPr="00853860" w:rsidRDefault="006F3D5C" w:rsidP="0035351F">
            <w:pPr>
              <w:pStyle w:val="TableParagraph"/>
              <w:spacing w:line="254" w:lineRule="auto"/>
              <w:ind w:left="106" w:right="288"/>
              <w:rPr>
                <w:b/>
                <w:bCs/>
                <w:color w:val="0070C0"/>
                <w:sz w:val="24"/>
                <w:szCs w:val="24"/>
                <w:lang w:val="ru-RU"/>
              </w:rPr>
            </w:pPr>
          </w:p>
        </w:tc>
      </w:tr>
      <w:tr w:rsidR="005368DC" w:rsidRPr="00D85C18" w14:paraId="3BE3AF28" w14:textId="77777777" w:rsidTr="00A858CB">
        <w:trPr>
          <w:trHeight w:val="2154"/>
        </w:trPr>
        <w:tc>
          <w:tcPr>
            <w:tcW w:w="1234" w:type="pct"/>
          </w:tcPr>
          <w:p w14:paraId="2A514130" w14:textId="77777777" w:rsidR="00853860" w:rsidRDefault="00853860" w:rsidP="00B9338A">
            <w:pPr>
              <w:pStyle w:val="TableParagraph"/>
              <w:ind w:left="113" w:right="57"/>
              <w:rPr>
                <w:lang w:val="ru-RU"/>
              </w:rPr>
            </w:pPr>
            <w:r w:rsidRPr="00E27F24">
              <w:rPr>
                <w:lang w:val="ru-RU"/>
              </w:rPr>
              <w:t>ТЕМА2</w:t>
            </w:r>
            <w:r>
              <w:rPr>
                <w:lang w:val="ru-RU"/>
              </w:rPr>
              <w:t>.</w:t>
            </w:r>
          </w:p>
          <w:p w14:paraId="0A3E86F0" w14:textId="77777777" w:rsidR="00853860" w:rsidRPr="00E27F24" w:rsidRDefault="00853860" w:rsidP="00B9338A">
            <w:pPr>
              <w:pStyle w:val="1f0"/>
              <w:spacing w:after="0" w:line="240" w:lineRule="auto"/>
              <w:ind w:left="113" w:right="57"/>
              <w:contextualSpacing w:val="0"/>
              <w:jc w:val="both"/>
              <w:rPr>
                <w:rFonts w:ascii="Times New Roman" w:hAnsi="Times New Roman"/>
                <w:sz w:val="24"/>
                <w:szCs w:val="24"/>
                <w:lang w:val="ru-RU"/>
              </w:rPr>
            </w:pPr>
            <w:r w:rsidRPr="00E27F24">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1BCB5704" w14:textId="77777777" w:rsidR="00853860" w:rsidRDefault="00853860" w:rsidP="00B9338A">
            <w:pPr>
              <w:pStyle w:val="TableParagraph"/>
              <w:ind w:left="113" w:right="57"/>
              <w:rPr>
                <w:lang w:val="ru-RU"/>
              </w:rPr>
            </w:pPr>
          </w:p>
          <w:p w14:paraId="60996EAE" w14:textId="4B1FA648" w:rsidR="00FE08F0" w:rsidRPr="005368DC" w:rsidRDefault="00FE08F0" w:rsidP="006F0247">
            <w:pPr>
              <w:pStyle w:val="TableParagraph"/>
              <w:ind w:right="120"/>
              <w:rPr>
                <w:color w:val="0070C0"/>
                <w:sz w:val="28"/>
                <w:szCs w:val="28"/>
                <w:lang w:val="ru-RU"/>
              </w:rPr>
            </w:pPr>
          </w:p>
        </w:tc>
        <w:tc>
          <w:tcPr>
            <w:tcW w:w="2534" w:type="pct"/>
          </w:tcPr>
          <w:p w14:paraId="25D1F029" w14:textId="79703EFF" w:rsidR="00B2090D" w:rsidRPr="00B9338A" w:rsidRDefault="00B2090D" w:rsidP="00B9338A">
            <w:pPr>
              <w:shd w:val="clear" w:color="auto" w:fill="FFFFFF"/>
              <w:spacing w:after="0" w:line="36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Понятие культуры речи и нормы речи. Языковые, коммуникативные и этические нормы. Функции норм.</w:t>
            </w:r>
          </w:p>
          <w:p w14:paraId="694B8E99" w14:textId="63CC0B14" w:rsidR="006F0247" w:rsidRPr="005368DC" w:rsidRDefault="006F0247" w:rsidP="0092184E">
            <w:pPr>
              <w:rPr>
                <w:rFonts w:ascii="Times New Roman" w:hAnsi="Times New Roman" w:cs="Times New Roman"/>
                <w:color w:val="0070C0"/>
                <w:sz w:val="28"/>
                <w:szCs w:val="28"/>
                <w:lang w:val="ru-RU"/>
              </w:rPr>
            </w:pPr>
          </w:p>
          <w:p w14:paraId="243C2EBB" w14:textId="2BC9F500" w:rsidR="00FE08F0" w:rsidRPr="00D732DE" w:rsidRDefault="006F0247" w:rsidP="0092184E">
            <w:pPr>
              <w:rPr>
                <w:color w:val="0070C0"/>
                <w:sz w:val="24"/>
                <w:szCs w:val="24"/>
                <w:highlight w:val="yellow"/>
                <w:lang w:val="ru-RU"/>
              </w:rPr>
            </w:pPr>
            <w:r w:rsidRPr="00D732DE">
              <w:rPr>
                <w:rFonts w:ascii="Times New Roman" w:hAnsi="Times New Roman" w:cs="Times New Roman"/>
                <w:b/>
                <w:bCs/>
                <w:sz w:val="24"/>
                <w:szCs w:val="24"/>
                <w:lang w:val="ru-RU"/>
              </w:rPr>
              <w:t xml:space="preserve">Рекомендуемые источники: </w:t>
            </w:r>
            <w:r w:rsidR="0013667A" w:rsidRPr="00D732DE">
              <w:rPr>
                <w:rFonts w:ascii="Times New Roman" w:hAnsi="Times New Roman" w:cs="Times New Roman"/>
                <w:sz w:val="24"/>
                <w:szCs w:val="24"/>
                <w:lang w:val="ru-RU"/>
              </w:rPr>
              <w:t>8.1; 8,2; 8.3</w:t>
            </w:r>
            <w:r w:rsidR="007E6264" w:rsidRPr="00D732DE">
              <w:rPr>
                <w:rFonts w:ascii="Times New Roman" w:hAnsi="Times New Roman" w:cs="Times New Roman"/>
                <w:sz w:val="24"/>
                <w:szCs w:val="24"/>
                <w:lang w:val="ru-RU"/>
              </w:rPr>
              <w:t>.</w:t>
            </w:r>
          </w:p>
        </w:tc>
        <w:tc>
          <w:tcPr>
            <w:tcW w:w="1232" w:type="pct"/>
          </w:tcPr>
          <w:p w14:paraId="480C28DD" w14:textId="5BCA5852" w:rsidR="00FE08F0" w:rsidRPr="00B069C5" w:rsidRDefault="006F75D7" w:rsidP="00B9338A">
            <w:pPr>
              <w:pStyle w:val="TableParagraph"/>
              <w:spacing w:line="254" w:lineRule="auto"/>
              <w:ind w:left="57" w:right="57"/>
              <w:rPr>
                <w:b/>
                <w:sz w:val="28"/>
                <w:szCs w:val="28"/>
                <w:lang w:val="ru-RU"/>
              </w:rPr>
            </w:pPr>
            <w:r w:rsidRPr="00B069C5">
              <w:rPr>
                <w:b/>
                <w:sz w:val="28"/>
                <w:szCs w:val="28"/>
                <w:lang w:val="ru-RU"/>
              </w:rPr>
              <w:t>Семинар</w:t>
            </w:r>
            <w:r w:rsidR="00FE08F0" w:rsidRPr="00B069C5">
              <w:rPr>
                <w:b/>
                <w:sz w:val="28"/>
                <w:szCs w:val="28"/>
                <w:lang w:val="ru-RU"/>
              </w:rPr>
              <w:t xml:space="preserve">: </w:t>
            </w:r>
          </w:p>
          <w:p w14:paraId="187CCAE9" w14:textId="77777777" w:rsidR="00723D42" w:rsidRPr="00D85C18" w:rsidRDefault="00723D42" w:rsidP="00B9338A">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Мини-лекция. </w:t>
            </w:r>
          </w:p>
          <w:p w14:paraId="0681066B" w14:textId="77777777" w:rsidR="00723D42" w:rsidRPr="00D85C18" w:rsidRDefault="00723D42" w:rsidP="00B9338A">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3D98C2F" w14:textId="1EDFEC13" w:rsidR="006F0247" w:rsidRPr="00723D42" w:rsidRDefault="00723D42" w:rsidP="00B9338A">
            <w:pPr>
              <w:pStyle w:val="TableParagraph"/>
              <w:spacing w:line="254" w:lineRule="auto"/>
              <w:ind w:left="57" w:right="57"/>
              <w:rPr>
                <w:color w:val="0070C0"/>
                <w:sz w:val="28"/>
                <w:szCs w:val="28"/>
                <w:lang w:val="ru-RU"/>
              </w:rPr>
            </w:pPr>
            <w:r w:rsidRPr="00D85C18">
              <w:rPr>
                <w:sz w:val="24"/>
                <w:szCs w:val="24"/>
                <w:lang w:val="ru-RU" w:eastAsia="ru-RU"/>
              </w:rPr>
              <w:t>Речевой тренинг.</w:t>
            </w:r>
            <w:r w:rsidRPr="00723D42">
              <w:rPr>
                <w:sz w:val="24"/>
                <w:szCs w:val="24"/>
                <w:lang w:val="ru-RU" w:eastAsia="ru-RU"/>
              </w:rPr>
              <w:t xml:space="preserve"> Участие в ситуативном задании «</w:t>
            </w:r>
            <w:r w:rsidRPr="00723D42">
              <w:rPr>
                <w:sz w:val="24"/>
                <w:szCs w:val="24"/>
                <w:lang w:val="ru-RU"/>
              </w:rPr>
              <w:t>Деловое общение по телефону: типичные нарушения нормы (речевые и этические)».</w:t>
            </w:r>
          </w:p>
        </w:tc>
      </w:tr>
      <w:tr w:rsidR="005368DC" w:rsidRPr="005368DC" w14:paraId="512B1A7D" w14:textId="77777777" w:rsidTr="00A858CB">
        <w:trPr>
          <w:trHeight w:val="2160"/>
        </w:trPr>
        <w:tc>
          <w:tcPr>
            <w:tcW w:w="1234" w:type="pct"/>
          </w:tcPr>
          <w:p w14:paraId="202CA7CF" w14:textId="77777777" w:rsidR="00723D42" w:rsidRDefault="00723D42" w:rsidP="00723D42">
            <w:pPr>
              <w:pStyle w:val="TableParagraph"/>
              <w:ind w:left="108" w:right="210"/>
              <w:rPr>
                <w:sz w:val="24"/>
                <w:szCs w:val="24"/>
                <w:lang w:val="ru-RU"/>
              </w:rPr>
            </w:pPr>
            <w:r>
              <w:rPr>
                <w:sz w:val="24"/>
                <w:szCs w:val="24"/>
                <w:lang w:val="ru-RU"/>
              </w:rPr>
              <w:t xml:space="preserve">ТЕМА 3. </w:t>
            </w:r>
          </w:p>
          <w:p w14:paraId="6C2E694B" w14:textId="77777777" w:rsidR="00723D42" w:rsidRPr="005368DC" w:rsidRDefault="00723D42" w:rsidP="00B9338A">
            <w:pPr>
              <w:spacing w:after="0" w:line="240" w:lineRule="auto"/>
              <w:ind w:left="57" w:right="57"/>
              <w:jc w:val="both"/>
              <w:rPr>
                <w:rFonts w:ascii="Times New Roman" w:hAnsi="Times New Roman"/>
                <w:sz w:val="24"/>
                <w:szCs w:val="24"/>
                <w:lang w:val="ru-RU" w:eastAsia="ru-RU"/>
              </w:rPr>
            </w:pPr>
            <w:r w:rsidRPr="005368DC">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28C36155" w14:textId="7ED88C00" w:rsidR="00FE08F0" w:rsidRPr="005368DC" w:rsidRDefault="00FE08F0" w:rsidP="0035351F">
            <w:pPr>
              <w:pStyle w:val="TableParagraph"/>
              <w:ind w:left="107" w:right="276"/>
              <w:rPr>
                <w:color w:val="0070C0"/>
                <w:sz w:val="28"/>
                <w:szCs w:val="28"/>
                <w:lang w:val="ru-RU"/>
              </w:rPr>
            </w:pPr>
          </w:p>
        </w:tc>
        <w:tc>
          <w:tcPr>
            <w:tcW w:w="2534" w:type="pct"/>
          </w:tcPr>
          <w:p w14:paraId="77686222" w14:textId="0C659557" w:rsidR="006F0247" w:rsidRPr="00B9338A" w:rsidRDefault="00723D42" w:rsidP="00B9338A">
            <w:pPr>
              <w:ind w:left="57" w:right="57"/>
              <w:jc w:val="both"/>
              <w:rPr>
                <w:rFonts w:ascii="Times New Roman" w:hAnsi="Times New Roman" w:cs="Times New Roman"/>
                <w:b/>
                <w:color w:val="0070C0"/>
                <w:sz w:val="24"/>
                <w:szCs w:val="24"/>
                <w:lang w:val="ru-RU"/>
              </w:rPr>
            </w:pPr>
            <w:r w:rsidRPr="00B9338A">
              <w:rPr>
                <w:rStyle w:val="aff"/>
                <w:rFonts w:ascii="Times New Roman" w:hAnsi="Times New Roman" w:cs="Times New Roman"/>
                <w:b w:val="0"/>
                <w:color w:val="414141"/>
                <w:sz w:val="24"/>
                <w:szCs w:val="24"/>
                <w:bdr w:val="none" w:sz="0" w:space="0" w:color="auto" w:frame="1"/>
                <w:shd w:val="clear" w:color="auto" w:fill="FFFFFF"/>
                <w:lang w:val="ru-RU"/>
              </w:rPr>
              <w:t>Коммуникативные качества речи:</w:t>
            </w:r>
            <w:r w:rsidR="001E6D7A" w:rsidRPr="00B9338A">
              <w:rPr>
                <w:rStyle w:val="aff"/>
                <w:rFonts w:ascii="Times New Roman" w:hAnsi="Times New Roman" w:cs="Times New Roman"/>
                <w:b w:val="0"/>
                <w:color w:val="414141"/>
                <w:sz w:val="24"/>
                <w:szCs w:val="24"/>
                <w:bdr w:val="none" w:sz="0" w:space="0" w:color="auto" w:frame="1"/>
                <w:shd w:val="clear" w:color="auto" w:fill="FFFFFF"/>
                <w:lang w:val="ru-RU"/>
              </w:rPr>
              <w:t xml:space="preserve"> </w:t>
            </w:r>
            <w:r w:rsidRPr="00B9338A">
              <w:rPr>
                <w:rStyle w:val="aff"/>
                <w:rFonts w:ascii="Times New Roman" w:hAnsi="Times New Roman" w:cs="Times New Roman"/>
                <w:b w:val="0"/>
                <w:color w:val="414141"/>
                <w:sz w:val="24"/>
                <w:szCs w:val="24"/>
                <w:bdr w:val="none" w:sz="0" w:space="0" w:color="auto" w:frame="1"/>
                <w:shd w:val="clear" w:color="auto" w:fill="FFFFFF"/>
                <w:lang w:val="ru-RU"/>
              </w:rPr>
              <w:t>правильность (нормативность), точность, логичность, чистота, богатства (разнообразие), выразительность и уместность.</w:t>
            </w:r>
            <w:r w:rsidRPr="00B9338A">
              <w:rPr>
                <w:rFonts w:ascii="Times New Roman" w:hAnsi="Times New Roman"/>
                <w:sz w:val="24"/>
                <w:szCs w:val="24"/>
                <w:lang w:val="ru-RU"/>
              </w:rPr>
              <w:t xml:space="preserve"> Негативные явления</w:t>
            </w:r>
            <w:r w:rsidR="00D85C18" w:rsidRPr="00B9338A">
              <w:rPr>
                <w:rFonts w:ascii="Times New Roman" w:hAnsi="Times New Roman"/>
                <w:sz w:val="24"/>
                <w:szCs w:val="24"/>
                <w:lang w:val="ru-RU"/>
              </w:rPr>
              <w:t>, засоряющие речь</w:t>
            </w:r>
            <w:r w:rsidRPr="00B9338A">
              <w:rPr>
                <w:rFonts w:ascii="Times New Roman" w:hAnsi="Times New Roman"/>
                <w:sz w:val="24"/>
                <w:szCs w:val="24"/>
                <w:lang w:val="ru-RU"/>
              </w:rPr>
              <w:t>: неоправданное употребление заимствований; общение на жаргоне;  язык интернет-общения; неточность словоупотребления;  нарушение логики; бедность словаря и др.</w:t>
            </w:r>
          </w:p>
          <w:p w14:paraId="55A1110B" w14:textId="1F17C856" w:rsidR="001E05DE" w:rsidRPr="00B9338A" w:rsidRDefault="001E05DE" w:rsidP="00B9338A">
            <w:pPr>
              <w:ind w:left="57" w:right="57"/>
              <w:jc w:val="both"/>
              <w:rPr>
                <w:rFonts w:ascii="Times New Roman" w:hAnsi="Times New Roman" w:cs="Times New Roman"/>
                <w:b/>
                <w:bCs/>
                <w:color w:val="0070C0"/>
                <w:sz w:val="24"/>
                <w:szCs w:val="24"/>
                <w:lang w:val="ru-RU"/>
              </w:rPr>
            </w:pPr>
            <w:r w:rsidRPr="00B9338A">
              <w:rPr>
                <w:rFonts w:ascii="Times New Roman" w:hAnsi="Times New Roman" w:cs="Times New Roman"/>
                <w:sz w:val="24"/>
                <w:szCs w:val="24"/>
                <w:lang w:val="ru-RU"/>
              </w:rPr>
              <w:t>Причины коммуникативных неудач как результат грамматических, логических и стилистических ошибок в речи.</w:t>
            </w:r>
          </w:p>
          <w:p w14:paraId="073B914A" w14:textId="55AC7C1E" w:rsidR="00FE08F0" w:rsidRPr="00F7311A" w:rsidRDefault="006F0247" w:rsidP="00B9338A">
            <w:pPr>
              <w:ind w:left="57" w:right="57"/>
              <w:jc w:val="both"/>
              <w:rPr>
                <w:b/>
                <w:bCs/>
                <w:color w:val="0070C0"/>
                <w:highlight w:val="yellow"/>
              </w:rPr>
            </w:pPr>
            <w:proofErr w:type="spellStart"/>
            <w:r w:rsidRPr="00F7311A">
              <w:rPr>
                <w:rFonts w:ascii="Times New Roman" w:hAnsi="Times New Roman" w:cs="Times New Roman"/>
                <w:b/>
                <w:bCs/>
                <w:sz w:val="24"/>
                <w:szCs w:val="24"/>
              </w:rPr>
              <w:lastRenderedPageBreak/>
              <w:t>Рекомендуемые</w:t>
            </w:r>
            <w:proofErr w:type="spellEnd"/>
            <w:r w:rsidRPr="00F7311A">
              <w:rPr>
                <w:rFonts w:ascii="Times New Roman" w:hAnsi="Times New Roman" w:cs="Times New Roman"/>
                <w:b/>
                <w:bCs/>
                <w:sz w:val="24"/>
                <w:szCs w:val="24"/>
              </w:rPr>
              <w:t xml:space="preserve"> </w:t>
            </w:r>
            <w:proofErr w:type="spellStart"/>
            <w:r w:rsidRPr="00F7311A">
              <w:rPr>
                <w:rFonts w:ascii="Times New Roman" w:hAnsi="Times New Roman" w:cs="Times New Roman"/>
                <w:b/>
                <w:bCs/>
                <w:sz w:val="24"/>
                <w:szCs w:val="24"/>
              </w:rPr>
              <w:t>источники</w:t>
            </w:r>
            <w:proofErr w:type="spellEnd"/>
            <w:r w:rsidRPr="00F7311A">
              <w:rPr>
                <w:rFonts w:ascii="Times New Roman" w:hAnsi="Times New Roman" w:cs="Times New Roman"/>
                <w:b/>
                <w:bCs/>
                <w:sz w:val="24"/>
                <w:szCs w:val="24"/>
              </w:rPr>
              <w:t xml:space="preserve">: </w:t>
            </w:r>
            <w:r w:rsidR="0013667A" w:rsidRPr="00C67366">
              <w:rPr>
                <w:rFonts w:ascii="Times New Roman" w:hAnsi="Times New Roman" w:cs="Times New Roman"/>
                <w:sz w:val="24"/>
                <w:szCs w:val="24"/>
              </w:rPr>
              <w:t xml:space="preserve">8.1; 8,2; </w:t>
            </w:r>
            <w:r w:rsidR="00E82907">
              <w:rPr>
                <w:rFonts w:ascii="Times New Roman" w:hAnsi="Times New Roman" w:cs="Times New Roman"/>
                <w:sz w:val="24"/>
                <w:szCs w:val="24"/>
                <w:lang w:val="ru-RU"/>
              </w:rPr>
              <w:t>8.3; 8.4</w:t>
            </w:r>
            <w:r w:rsidR="00F7311A" w:rsidRPr="00C67366">
              <w:rPr>
                <w:rFonts w:ascii="Times New Roman" w:hAnsi="Times New Roman" w:cs="Times New Roman"/>
                <w:sz w:val="24"/>
                <w:szCs w:val="24"/>
                <w:lang w:val="ru-RU"/>
              </w:rPr>
              <w:t>.</w:t>
            </w:r>
          </w:p>
        </w:tc>
        <w:tc>
          <w:tcPr>
            <w:tcW w:w="1232" w:type="pct"/>
          </w:tcPr>
          <w:p w14:paraId="3B3106D8" w14:textId="4AEB25B0" w:rsidR="006F0247" w:rsidRPr="00B069C5" w:rsidRDefault="00FE08F0" w:rsidP="00D85C18">
            <w:pPr>
              <w:pStyle w:val="TableParagraph"/>
              <w:spacing w:line="254" w:lineRule="auto"/>
              <w:ind w:left="106" w:right="288"/>
              <w:rPr>
                <w:b/>
                <w:sz w:val="28"/>
                <w:szCs w:val="28"/>
                <w:lang w:val="ru-RU"/>
              </w:rPr>
            </w:pPr>
            <w:r w:rsidRPr="00B069C5">
              <w:rPr>
                <w:b/>
                <w:sz w:val="28"/>
                <w:szCs w:val="28"/>
                <w:lang w:val="ru-RU"/>
              </w:rPr>
              <w:lastRenderedPageBreak/>
              <w:t>Се</w:t>
            </w:r>
            <w:r w:rsidR="006F75D7" w:rsidRPr="00B069C5">
              <w:rPr>
                <w:b/>
                <w:sz w:val="28"/>
                <w:szCs w:val="28"/>
                <w:lang w:val="ru-RU"/>
              </w:rPr>
              <w:t>минар</w:t>
            </w:r>
            <w:r w:rsidR="00D85C18" w:rsidRPr="00B069C5">
              <w:rPr>
                <w:b/>
                <w:sz w:val="28"/>
                <w:szCs w:val="28"/>
                <w:lang w:val="ru-RU"/>
              </w:rPr>
              <w:t xml:space="preserve">: </w:t>
            </w:r>
          </w:p>
          <w:p w14:paraId="62E05765" w14:textId="77777777" w:rsidR="00D85C18" w:rsidRPr="00D85C18" w:rsidRDefault="00D85C18" w:rsidP="00B9338A">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Мини-лекция. </w:t>
            </w:r>
          </w:p>
          <w:p w14:paraId="5385BB92" w14:textId="77777777" w:rsidR="00D85C18" w:rsidRPr="00D85C18" w:rsidRDefault="00D85C18" w:rsidP="00B9338A">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34174D0" w14:textId="4C79AFDF" w:rsidR="00D85C18" w:rsidRPr="00D85C18" w:rsidRDefault="00D85C18" w:rsidP="00B9338A">
            <w:pPr>
              <w:pStyle w:val="TableParagraph"/>
              <w:spacing w:line="254" w:lineRule="auto"/>
              <w:ind w:left="57" w:right="57"/>
              <w:rPr>
                <w:b/>
                <w:color w:val="0070C0"/>
                <w:sz w:val="28"/>
                <w:szCs w:val="28"/>
                <w:lang w:val="ru-RU"/>
              </w:rPr>
            </w:pPr>
            <w:r w:rsidRPr="00D85C18">
              <w:rPr>
                <w:sz w:val="24"/>
                <w:szCs w:val="24"/>
                <w:lang w:val="ru-RU" w:eastAsia="ru-RU"/>
              </w:rPr>
              <w:t>Речевой тренинг.</w:t>
            </w:r>
          </w:p>
        </w:tc>
      </w:tr>
      <w:tr w:rsidR="005368DC" w:rsidRPr="005368DC" w14:paraId="1AA804FA" w14:textId="77777777" w:rsidTr="00A858CB">
        <w:trPr>
          <w:trHeight w:val="699"/>
        </w:trPr>
        <w:tc>
          <w:tcPr>
            <w:tcW w:w="1234" w:type="pct"/>
          </w:tcPr>
          <w:p w14:paraId="76AD2347" w14:textId="77777777" w:rsidR="00D85C18" w:rsidRPr="00B9338A" w:rsidRDefault="00D85C18" w:rsidP="00B9338A">
            <w:pPr>
              <w:pStyle w:val="TableParagraph"/>
              <w:ind w:left="57" w:right="57"/>
              <w:rPr>
                <w:sz w:val="24"/>
                <w:szCs w:val="24"/>
                <w:lang w:val="ru-RU"/>
              </w:rPr>
            </w:pPr>
            <w:r w:rsidRPr="00B9338A">
              <w:rPr>
                <w:sz w:val="24"/>
                <w:szCs w:val="24"/>
                <w:lang w:val="ru-RU"/>
              </w:rPr>
              <w:t xml:space="preserve">ТЕМА 4. </w:t>
            </w:r>
          </w:p>
          <w:p w14:paraId="6B2F573F" w14:textId="77777777" w:rsidR="00D85C18" w:rsidRPr="00B9338A" w:rsidRDefault="00D85C18" w:rsidP="00B9338A">
            <w:pPr>
              <w:pStyle w:val="a5"/>
              <w:ind w:left="57" w:right="57"/>
              <w:rPr>
                <w:sz w:val="24"/>
                <w:szCs w:val="24"/>
                <w:lang w:val="ru-RU"/>
              </w:rPr>
            </w:pPr>
            <w:r w:rsidRPr="00B9338A">
              <w:rPr>
                <w:bCs/>
                <w:sz w:val="24"/>
                <w:szCs w:val="24"/>
                <w:lang w:val="ru-RU" w:eastAsia="ru-RU"/>
              </w:rPr>
              <w:t xml:space="preserve">Заимствования и проблема чистоты </w:t>
            </w:r>
            <w:r w:rsidRPr="00B9338A">
              <w:rPr>
                <w:bCs/>
                <w:sz w:val="24"/>
                <w:szCs w:val="24"/>
                <w:lang w:val="ru-RU" w:eastAsia="ru-RU"/>
              </w:rPr>
              <w:br/>
              <w:t>современного русского языка</w:t>
            </w:r>
          </w:p>
          <w:p w14:paraId="7DA41FD2" w14:textId="1E5370B0" w:rsidR="00FE08F0" w:rsidRPr="00B9338A" w:rsidRDefault="00FE08F0" w:rsidP="00B9338A">
            <w:pPr>
              <w:pStyle w:val="TableParagraph"/>
              <w:ind w:left="57" w:right="57"/>
              <w:rPr>
                <w:color w:val="0070C0"/>
                <w:sz w:val="24"/>
                <w:szCs w:val="24"/>
                <w:lang w:val="ru-RU"/>
              </w:rPr>
            </w:pPr>
          </w:p>
        </w:tc>
        <w:tc>
          <w:tcPr>
            <w:tcW w:w="2534" w:type="pct"/>
          </w:tcPr>
          <w:p w14:paraId="347CBDDB" w14:textId="3073C44A" w:rsidR="001E05DE" w:rsidRPr="00B9338A" w:rsidRDefault="006F0247" w:rsidP="00B9338A">
            <w:pPr>
              <w:ind w:left="57" w:right="57"/>
              <w:rPr>
                <w:rFonts w:ascii="Times New Roman" w:hAnsi="Times New Roman"/>
                <w:sz w:val="24"/>
                <w:szCs w:val="24"/>
                <w:lang w:val="ru-RU" w:eastAsia="ru-RU"/>
              </w:rPr>
            </w:pPr>
            <w:r w:rsidRPr="00B9338A">
              <w:rPr>
                <w:rFonts w:ascii="Times New Roman" w:hAnsi="Times New Roman" w:cs="Times New Roman"/>
                <w:color w:val="0070C0"/>
                <w:sz w:val="24"/>
                <w:szCs w:val="24"/>
                <w:lang w:val="ru-RU"/>
              </w:rPr>
              <w:t>.</w:t>
            </w:r>
            <w:r w:rsidR="001E05DE" w:rsidRPr="00B9338A">
              <w:rPr>
                <w:rFonts w:ascii="Times New Roman" w:hAnsi="Times New Roman"/>
                <w:sz w:val="24"/>
                <w:szCs w:val="24"/>
                <w:lang w:val="ru-RU" w:eastAsia="ru-RU"/>
              </w:rPr>
              <w:t xml:space="preserve">Причины заимствований. Заимствования 80-х гг. </w:t>
            </w:r>
            <w:r w:rsidR="001E05DE" w:rsidRPr="00B9338A">
              <w:rPr>
                <w:rFonts w:ascii="Times New Roman" w:hAnsi="Times New Roman"/>
                <w:sz w:val="24"/>
                <w:szCs w:val="24"/>
                <w:lang w:eastAsia="ru-RU"/>
              </w:rPr>
              <w:t>XX</w:t>
            </w:r>
            <w:r w:rsidR="001E05DE" w:rsidRPr="00B9338A">
              <w:rPr>
                <w:rFonts w:ascii="Times New Roman" w:hAnsi="Times New Roman"/>
                <w:sz w:val="24"/>
                <w:szCs w:val="24"/>
                <w:lang w:val="ru-RU" w:eastAsia="ru-RU"/>
              </w:rPr>
              <w:t xml:space="preserve"> в. Типы заимствованной лексики в профессиональной, бытовой и др. сферах. Заимствования </w:t>
            </w:r>
            <w:r w:rsidR="001E05DE" w:rsidRPr="00B9338A">
              <w:rPr>
                <w:rFonts w:ascii="Times New Roman" w:hAnsi="Times New Roman"/>
                <w:sz w:val="24"/>
                <w:szCs w:val="24"/>
                <w:lang w:eastAsia="ru-RU"/>
              </w:rPr>
              <w:t>XXI</w:t>
            </w:r>
            <w:r w:rsidR="001E05DE" w:rsidRPr="00B9338A">
              <w:rPr>
                <w:rFonts w:ascii="Times New Roman" w:hAnsi="Times New Roman"/>
                <w:sz w:val="24"/>
                <w:szCs w:val="24"/>
                <w:lang w:val="ru-RU" w:eastAsia="ru-RU"/>
              </w:rPr>
              <w:t xml:space="preserve"> в.</w:t>
            </w:r>
          </w:p>
          <w:p w14:paraId="308C3813" w14:textId="77777777" w:rsidR="001E05DE" w:rsidRPr="00B9338A" w:rsidRDefault="001E05DE" w:rsidP="00B9338A">
            <w:pPr>
              <w:shd w:val="clear" w:color="auto" w:fill="FFFFFF"/>
              <w:spacing w:after="0" w:line="240" w:lineRule="auto"/>
              <w:ind w:left="57" w:right="57"/>
              <w:jc w:val="both"/>
              <w:rPr>
                <w:rFonts w:ascii="Times New Roman" w:hAnsi="Times New Roman"/>
                <w:sz w:val="24"/>
                <w:szCs w:val="24"/>
                <w:lang w:val="ru-RU" w:eastAsia="ru-RU"/>
              </w:rPr>
            </w:pPr>
            <w:r w:rsidRPr="00B9338A">
              <w:rPr>
                <w:rFonts w:ascii="Times New Roman" w:hAnsi="Times New Roman"/>
                <w:sz w:val="24"/>
                <w:szCs w:val="24"/>
                <w:lang w:val="ru-RU" w:eastAsia="ru-RU"/>
              </w:rPr>
              <w:t xml:space="preserve">Отношение к заимствованиям. История вопроса. </w:t>
            </w:r>
          </w:p>
          <w:p w14:paraId="0E500F9D" w14:textId="77777777" w:rsidR="001E05DE" w:rsidRPr="00B9338A" w:rsidRDefault="001E05DE" w:rsidP="00B9338A">
            <w:pPr>
              <w:shd w:val="clear" w:color="auto" w:fill="FFFFFF"/>
              <w:spacing w:after="0" w:line="240" w:lineRule="auto"/>
              <w:ind w:left="57" w:right="57"/>
              <w:jc w:val="both"/>
              <w:rPr>
                <w:rFonts w:ascii="Times New Roman" w:hAnsi="Times New Roman"/>
                <w:sz w:val="24"/>
                <w:szCs w:val="24"/>
                <w:lang w:val="ru-RU" w:eastAsia="ru-RU"/>
              </w:rPr>
            </w:pPr>
            <w:r w:rsidRPr="00B9338A">
              <w:rPr>
                <w:rFonts w:ascii="Times New Roman" w:hAnsi="Times New Roman"/>
                <w:sz w:val="24"/>
                <w:szCs w:val="24"/>
                <w:lang w:val="ru-RU" w:eastAsia="ru-RU"/>
              </w:rPr>
              <w:t xml:space="preserve">Положительные и отрицательные результаты заимствований. </w:t>
            </w:r>
          </w:p>
          <w:p w14:paraId="2397E21A" w14:textId="025AAB6F" w:rsidR="00FE08F0" w:rsidRPr="00B9338A" w:rsidRDefault="006F0247" w:rsidP="00B9338A">
            <w:pPr>
              <w:ind w:left="57" w:right="57"/>
              <w:rPr>
                <w:rFonts w:ascii="Times New Roman" w:hAnsi="Times New Roman" w:cs="Times New Roman"/>
                <w:color w:val="0070C0"/>
                <w:sz w:val="24"/>
                <w:szCs w:val="24"/>
                <w:lang w:val="ru-RU"/>
              </w:rPr>
            </w:pPr>
            <w:r w:rsidRPr="00B9338A">
              <w:rPr>
                <w:rFonts w:ascii="Times New Roman" w:hAnsi="Times New Roman" w:cs="Times New Roman"/>
                <w:color w:val="0070C0"/>
                <w:sz w:val="24"/>
                <w:szCs w:val="24"/>
                <w:lang w:val="ru-RU"/>
              </w:rPr>
              <w:t xml:space="preserve"> </w:t>
            </w:r>
            <w:r w:rsidRPr="00F7311A">
              <w:rPr>
                <w:rFonts w:ascii="Times New Roman" w:hAnsi="Times New Roman" w:cs="Times New Roman"/>
                <w:b/>
                <w:bCs/>
                <w:sz w:val="24"/>
                <w:szCs w:val="24"/>
                <w:lang w:val="ru-RU"/>
              </w:rPr>
              <w:t>Рекомендуемые источники:</w:t>
            </w:r>
            <w:r w:rsidRPr="00F7311A">
              <w:rPr>
                <w:rFonts w:ascii="Times New Roman" w:hAnsi="Times New Roman" w:cs="Times New Roman"/>
                <w:sz w:val="24"/>
                <w:szCs w:val="24"/>
                <w:lang w:val="ru-RU"/>
              </w:rPr>
              <w:t xml:space="preserve"> </w:t>
            </w:r>
            <w:r w:rsidR="0013667A" w:rsidRPr="00C67366">
              <w:rPr>
                <w:rFonts w:ascii="Times New Roman" w:hAnsi="Times New Roman" w:cs="Times New Roman"/>
                <w:sz w:val="24"/>
                <w:szCs w:val="24"/>
                <w:lang w:val="ru-RU"/>
              </w:rPr>
              <w:t>8.1</w:t>
            </w:r>
            <w:r w:rsidR="007E6264">
              <w:rPr>
                <w:rFonts w:ascii="Times New Roman" w:hAnsi="Times New Roman" w:cs="Times New Roman"/>
                <w:b/>
                <w:bCs/>
                <w:sz w:val="24"/>
                <w:szCs w:val="24"/>
                <w:lang w:val="ru-RU"/>
              </w:rPr>
              <w:t>.</w:t>
            </w:r>
          </w:p>
        </w:tc>
        <w:tc>
          <w:tcPr>
            <w:tcW w:w="1232" w:type="pct"/>
          </w:tcPr>
          <w:p w14:paraId="6DADFEB6" w14:textId="51617685" w:rsidR="00FE08F0" w:rsidRPr="00B9338A" w:rsidRDefault="006F75D7" w:rsidP="00B9338A">
            <w:pPr>
              <w:pStyle w:val="TableParagraph"/>
              <w:spacing w:line="254" w:lineRule="auto"/>
              <w:ind w:left="57" w:right="57"/>
              <w:rPr>
                <w:b/>
                <w:sz w:val="24"/>
                <w:szCs w:val="24"/>
                <w:lang w:val="ru-RU"/>
              </w:rPr>
            </w:pPr>
            <w:r w:rsidRPr="00B9338A">
              <w:rPr>
                <w:b/>
                <w:sz w:val="24"/>
                <w:szCs w:val="24"/>
                <w:lang w:val="ru-RU"/>
              </w:rPr>
              <w:t>Семинар</w:t>
            </w:r>
            <w:r w:rsidR="00FE08F0" w:rsidRPr="00B9338A">
              <w:rPr>
                <w:b/>
                <w:sz w:val="24"/>
                <w:szCs w:val="24"/>
                <w:lang w:val="ru-RU"/>
              </w:rPr>
              <w:t xml:space="preserve">: </w:t>
            </w:r>
          </w:p>
          <w:p w14:paraId="65162EC6" w14:textId="77777777" w:rsidR="001E05DE" w:rsidRPr="00B9338A" w:rsidRDefault="001E05DE"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Мини-лекция. </w:t>
            </w:r>
          </w:p>
          <w:p w14:paraId="1F0D4E5A" w14:textId="77777777" w:rsidR="001E05DE" w:rsidRPr="00B9338A" w:rsidRDefault="001E05DE"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4C9BEC3" w14:textId="5C83A62A" w:rsidR="006F0247" w:rsidRPr="00B9338A" w:rsidRDefault="001E05DE"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5368DC" w:rsidRPr="005368DC" w14:paraId="625F68B0" w14:textId="77777777" w:rsidTr="00A858CB">
        <w:trPr>
          <w:trHeight w:val="1685"/>
        </w:trPr>
        <w:tc>
          <w:tcPr>
            <w:tcW w:w="1234" w:type="pct"/>
          </w:tcPr>
          <w:p w14:paraId="3AD39EE5" w14:textId="7958447D" w:rsidR="00FE08F0" w:rsidRPr="00B9338A" w:rsidRDefault="006F0247" w:rsidP="00B9338A">
            <w:pPr>
              <w:pStyle w:val="TableParagraph"/>
              <w:ind w:left="57" w:right="57"/>
              <w:rPr>
                <w:color w:val="0070C0"/>
                <w:sz w:val="24"/>
                <w:szCs w:val="24"/>
                <w:lang w:val="ru-RU"/>
              </w:rPr>
            </w:pPr>
            <w:r w:rsidRPr="00B9338A">
              <w:rPr>
                <w:sz w:val="24"/>
                <w:szCs w:val="24"/>
                <w:lang w:val="ru-RU"/>
              </w:rPr>
              <w:t xml:space="preserve">Тема 5. </w:t>
            </w:r>
            <w:r w:rsidR="006F75D7" w:rsidRPr="00B9338A">
              <w:rPr>
                <w:sz w:val="24"/>
                <w:szCs w:val="24"/>
                <w:lang w:val="ru-RU"/>
              </w:rPr>
              <w:t>Орфоэпия как часть речевой культуры человека</w:t>
            </w:r>
          </w:p>
        </w:tc>
        <w:tc>
          <w:tcPr>
            <w:tcW w:w="2534" w:type="pct"/>
          </w:tcPr>
          <w:p w14:paraId="52A8A248" w14:textId="77777777" w:rsidR="006F75D7" w:rsidRPr="00B9338A" w:rsidRDefault="006F75D7" w:rsidP="00B9338A">
            <w:pPr>
              <w:pStyle w:val="a5"/>
              <w:ind w:left="57" w:right="57" w:firstLine="567"/>
              <w:rPr>
                <w:sz w:val="24"/>
                <w:szCs w:val="24"/>
                <w:lang w:val="ru-RU"/>
              </w:rPr>
            </w:pPr>
            <w:r w:rsidRPr="00B9338A">
              <w:rPr>
                <w:sz w:val="24"/>
                <w:szCs w:val="24"/>
                <w:lang w:val="ru-RU"/>
              </w:rPr>
              <w:t xml:space="preserve">Владение нормами литературного произношения  и его роль в процессе общения. </w:t>
            </w:r>
          </w:p>
          <w:p w14:paraId="2A668BB5" w14:textId="77777777" w:rsidR="006F75D7" w:rsidRPr="00B9338A" w:rsidRDefault="006F75D7" w:rsidP="00B9338A">
            <w:pPr>
              <w:pStyle w:val="a5"/>
              <w:ind w:left="57" w:right="57" w:firstLine="567"/>
              <w:rPr>
                <w:sz w:val="24"/>
                <w:szCs w:val="24"/>
                <w:lang w:val="ru-RU"/>
              </w:rPr>
            </w:pPr>
            <w:r w:rsidRPr="00B9338A">
              <w:rPr>
                <w:sz w:val="24"/>
                <w:szCs w:val="24"/>
                <w:lang w:val="ru-RU"/>
              </w:rPr>
              <w:t>Понятие орфоэпии. Историческое развитие норм. Два типа орфоэпической нормы. Стили произношения.</w:t>
            </w:r>
          </w:p>
          <w:p w14:paraId="3B0A79A4" w14:textId="77777777" w:rsidR="006F75D7" w:rsidRPr="00B9338A" w:rsidRDefault="006F75D7" w:rsidP="00B9338A">
            <w:pPr>
              <w:pStyle w:val="a5"/>
              <w:ind w:left="57" w:right="57" w:firstLine="567"/>
              <w:rPr>
                <w:sz w:val="24"/>
                <w:szCs w:val="24"/>
                <w:lang w:val="ru-RU"/>
              </w:rPr>
            </w:pPr>
            <w:r w:rsidRPr="00B9338A">
              <w:rPr>
                <w:sz w:val="24"/>
                <w:szCs w:val="24"/>
                <w:lang w:val="ru-RU"/>
              </w:rPr>
              <w:t>Основные правила русского литературного произношения.</w:t>
            </w:r>
          </w:p>
          <w:p w14:paraId="1BE96F15" w14:textId="77777777" w:rsidR="006F75D7" w:rsidRPr="00B9338A" w:rsidRDefault="006F75D7" w:rsidP="00B9338A">
            <w:pPr>
              <w:pStyle w:val="a5"/>
              <w:ind w:left="57" w:right="57" w:firstLine="567"/>
              <w:rPr>
                <w:sz w:val="24"/>
                <w:szCs w:val="24"/>
                <w:lang w:val="ru-RU"/>
              </w:rPr>
            </w:pPr>
            <w:r w:rsidRPr="00B9338A">
              <w:rPr>
                <w:sz w:val="24"/>
                <w:szCs w:val="24"/>
                <w:lang w:val="ru-RU"/>
              </w:rPr>
              <w:t>Типичные орфоэпические ошибки.</w:t>
            </w:r>
          </w:p>
          <w:p w14:paraId="1E4831BB" w14:textId="77777777" w:rsidR="006F75D7" w:rsidRPr="00B9338A" w:rsidRDefault="006F75D7" w:rsidP="00B9338A">
            <w:pPr>
              <w:ind w:left="57" w:right="57"/>
              <w:rPr>
                <w:rFonts w:ascii="Times New Roman" w:hAnsi="Times New Roman" w:cs="Times New Roman"/>
                <w:b/>
                <w:bCs/>
                <w:color w:val="0070C0"/>
                <w:sz w:val="24"/>
                <w:szCs w:val="24"/>
                <w:lang w:val="ru-RU"/>
              </w:rPr>
            </w:pPr>
          </w:p>
          <w:p w14:paraId="373D2D30" w14:textId="77777777" w:rsidR="006F75D7" w:rsidRPr="00B9338A" w:rsidRDefault="006F75D7" w:rsidP="00B9338A">
            <w:pPr>
              <w:ind w:left="57" w:right="57"/>
              <w:rPr>
                <w:rFonts w:ascii="Times New Roman" w:hAnsi="Times New Roman" w:cs="Times New Roman"/>
                <w:b/>
                <w:bCs/>
                <w:color w:val="0070C0"/>
                <w:sz w:val="24"/>
                <w:szCs w:val="24"/>
                <w:lang w:val="ru-RU"/>
              </w:rPr>
            </w:pPr>
          </w:p>
          <w:p w14:paraId="730134B4" w14:textId="272EE35F" w:rsidR="00FE08F0" w:rsidRPr="00B9338A" w:rsidRDefault="006F0247" w:rsidP="00B9338A">
            <w:pPr>
              <w:ind w:left="57" w:right="57"/>
              <w:rPr>
                <w:rFonts w:ascii="Times New Roman" w:hAnsi="Times New Roman" w:cs="Times New Roman"/>
                <w:color w:val="0070C0"/>
                <w:sz w:val="24"/>
                <w:szCs w:val="24"/>
                <w:highlight w:val="yellow"/>
                <w:lang w:val="ru-RU"/>
              </w:rPr>
            </w:pPr>
            <w:r w:rsidRPr="00F7311A">
              <w:rPr>
                <w:rFonts w:ascii="Times New Roman" w:hAnsi="Times New Roman" w:cs="Times New Roman"/>
                <w:b/>
                <w:bCs/>
                <w:sz w:val="24"/>
                <w:szCs w:val="24"/>
                <w:lang w:val="ru-RU"/>
              </w:rPr>
              <w:t>Рекомендуемые источники</w:t>
            </w:r>
            <w:r w:rsidRPr="00F7311A">
              <w:rPr>
                <w:rFonts w:ascii="Times New Roman" w:hAnsi="Times New Roman" w:cs="Times New Roman"/>
                <w:sz w:val="24"/>
                <w:szCs w:val="24"/>
                <w:lang w:val="ru-RU"/>
              </w:rPr>
              <w:t xml:space="preserve">: </w:t>
            </w:r>
            <w:r w:rsidRPr="00C67366">
              <w:rPr>
                <w:rFonts w:ascii="Times New Roman" w:hAnsi="Times New Roman" w:cs="Times New Roman"/>
                <w:sz w:val="24"/>
                <w:szCs w:val="24"/>
                <w:lang w:val="ru-RU"/>
              </w:rPr>
              <w:t>8.1; 8,2</w:t>
            </w:r>
            <w:r w:rsidR="007E6264" w:rsidRPr="00C67366">
              <w:rPr>
                <w:rFonts w:ascii="Times New Roman" w:hAnsi="Times New Roman" w:cs="Times New Roman"/>
                <w:sz w:val="24"/>
                <w:szCs w:val="24"/>
                <w:lang w:val="ru-RU"/>
              </w:rPr>
              <w:t>; 8.3</w:t>
            </w:r>
            <w:r w:rsidR="00D732DE">
              <w:rPr>
                <w:rFonts w:ascii="Times New Roman" w:hAnsi="Times New Roman" w:cs="Times New Roman"/>
                <w:sz w:val="24"/>
                <w:szCs w:val="24"/>
                <w:lang w:val="ru-RU"/>
              </w:rPr>
              <w:t>; 8.4; 8.7</w:t>
            </w:r>
          </w:p>
        </w:tc>
        <w:tc>
          <w:tcPr>
            <w:tcW w:w="1232" w:type="pct"/>
          </w:tcPr>
          <w:p w14:paraId="78BED287" w14:textId="77777777" w:rsidR="00FE08F0" w:rsidRPr="00B9338A" w:rsidRDefault="006F75D7" w:rsidP="00B9338A">
            <w:pPr>
              <w:pStyle w:val="TableParagraph"/>
              <w:spacing w:line="254" w:lineRule="auto"/>
              <w:ind w:left="57" w:right="57"/>
              <w:rPr>
                <w:b/>
                <w:sz w:val="24"/>
                <w:szCs w:val="24"/>
                <w:lang w:val="ru-RU"/>
              </w:rPr>
            </w:pPr>
            <w:r w:rsidRPr="00B9338A">
              <w:rPr>
                <w:b/>
                <w:sz w:val="24"/>
                <w:szCs w:val="24"/>
                <w:lang w:val="ru-RU"/>
              </w:rPr>
              <w:t>Семинар:</w:t>
            </w:r>
          </w:p>
          <w:p w14:paraId="4B9F6BD8" w14:textId="77777777" w:rsidR="006F75D7" w:rsidRPr="00B9338A" w:rsidRDefault="006F75D7"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Мини-лекция. </w:t>
            </w:r>
          </w:p>
          <w:p w14:paraId="3DF91F67" w14:textId="77777777" w:rsidR="006F75D7" w:rsidRPr="00B9338A" w:rsidRDefault="006F75D7"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04FD9B3" w14:textId="19367568" w:rsidR="006F75D7" w:rsidRPr="00B9338A" w:rsidRDefault="006F75D7" w:rsidP="00B9338A">
            <w:pPr>
              <w:pStyle w:val="TableParagraph"/>
              <w:spacing w:line="254" w:lineRule="auto"/>
              <w:ind w:left="57" w:right="57"/>
              <w:rPr>
                <w:b/>
                <w:color w:val="0070C0"/>
                <w:sz w:val="24"/>
                <w:szCs w:val="24"/>
                <w:lang w:val="ru-RU"/>
              </w:rPr>
            </w:pPr>
            <w:r w:rsidRPr="00B9338A">
              <w:rPr>
                <w:sz w:val="24"/>
                <w:szCs w:val="24"/>
                <w:lang w:val="ru-RU" w:eastAsia="ru-RU"/>
              </w:rPr>
              <w:t>Речевой тренинг.</w:t>
            </w:r>
          </w:p>
        </w:tc>
      </w:tr>
      <w:tr w:rsidR="005368DC" w:rsidRPr="005368DC" w14:paraId="5501B10D" w14:textId="77777777" w:rsidTr="00A858CB">
        <w:trPr>
          <w:trHeight w:val="699"/>
        </w:trPr>
        <w:tc>
          <w:tcPr>
            <w:tcW w:w="1234" w:type="pct"/>
          </w:tcPr>
          <w:p w14:paraId="01401EC7" w14:textId="364BFB0C" w:rsidR="00FE08F0" w:rsidRPr="00B9338A" w:rsidRDefault="006F0247" w:rsidP="00B9338A">
            <w:pPr>
              <w:pStyle w:val="TableParagraph"/>
              <w:ind w:left="57" w:right="57"/>
              <w:rPr>
                <w:color w:val="0070C0"/>
                <w:sz w:val="24"/>
                <w:szCs w:val="24"/>
                <w:lang w:val="ru-RU"/>
              </w:rPr>
            </w:pPr>
            <w:r w:rsidRPr="00B9338A">
              <w:rPr>
                <w:sz w:val="24"/>
                <w:szCs w:val="24"/>
                <w:lang w:val="ru-RU"/>
              </w:rPr>
              <w:t xml:space="preserve">Тема 6. </w:t>
            </w:r>
            <w:r w:rsidR="006F75D7" w:rsidRPr="00B9338A">
              <w:rPr>
                <w:bCs/>
                <w:sz w:val="24"/>
                <w:szCs w:val="24"/>
                <w:lang w:val="ru-RU" w:eastAsia="ru-RU"/>
              </w:rPr>
              <w:t>Совершен-</w:t>
            </w:r>
            <w:proofErr w:type="spellStart"/>
            <w:r w:rsidR="006F75D7" w:rsidRPr="00B9338A">
              <w:rPr>
                <w:bCs/>
                <w:sz w:val="24"/>
                <w:szCs w:val="24"/>
                <w:lang w:val="ru-RU" w:eastAsia="ru-RU"/>
              </w:rPr>
              <w:t>ствование</w:t>
            </w:r>
            <w:proofErr w:type="spellEnd"/>
            <w:r w:rsidR="006F75D7" w:rsidRPr="00B9338A">
              <w:rPr>
                <w:bCs/>
                <w:sz w:val="24"/>
                <w:szCs w:val="24"/>
                <w:lang w:val="ru-RU" w:eastAsia="ru-RU"/>
              </w:rPr>
              <w:t xml:space="preserve"> навыков грамотного письма</w:t>
            </w:r>
          </w:p>
        </w:tc>
        <w:tc>
          <w:tcPr>
            <w:tcW w:w="2534" w:type="pct"/>
          </w:tcPr>
          <w:p w14:paraId="3260DB96" w14:textId="5C21896A" w:rsidR="006F75D7" w:rsidRPr="00B9338A" w:rsidRDefault="006F75D7" w:rsidP="00B9338A">
            <w:pPr>
              <w:tabs>
                <w:tab w:val="left" w:pos="993"/>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sz w:val="24"/>
                <w:szCs w:val="24"/>
                <w:lang w:val="ru-RU" w:eastAsia="ru-RU"/>
              </w:rPr>
              <w:t>Культура письменной  речи на современном этапе.</w:t>
            </w:r>
            <w:r w:rsidR="005A5FD4">
              <w:rPr>
                <w:rFonts w:ascii="Times New Roman" w:hAnsi="Times New Roman"/>
                <w:sz w:val="24"/>
                <w:szCs w:val="24"/>
                <w:lang w:val="ru-RU" w:eastAsia="ru-RU"/>
              </w:rPr>
              <w:t xml:space="preserve"> </w:t>
            </w:r>
            <w:r w:rsidRPr="00B9338A">
              <w:rPr>
                <w:rFonts w:ascii="Times New Roman" w:hAnsi="Times New Roman"/>
                <w:sz w:val="24"/>
                <w:szCs w:val="24"/>
                <w:lang w:val="ru-RU" w:eastAsia="ru-RU"/>
              </w:rPr>
              <w:t>Основные направления совершенствования навыков грамотного письма.</w:t>
            </w:r>
            <w:r w:rsidR="005A5FD4">
              <w:rPr>
                <w:rFonts w:ascii="Times New Roman" w:hAnsi="Times New Roman"/>
                <w:sz w:val="24"/>
                <w:szCs w:val="24"/>
                <w:lang w:val="ru-RU" w:eastAsia="ru-RU"/>
              </w:rPr>
              <w:t xml:space="preserve"> </w:t>
            </w:r>
            <w:r w:rsidRPr="00B9338A">
              <w:rPr>
                <w:rFonts w:ascii="Times New Roman" w:hAnsi="Times New Roman"/>
                <w:sz w:val="24"/>
                <w:szCs w:val="24"/>
                <w:lang w:val="ru-RU" w:eastAsia="ru-RU"/>
              </w:rPr>
              <w:t>Корректировка знаний в области пунктуации. Пунктуационный практикум. Корректировка знаний в области орфографии.</w:t>
            </w:r>
          </w:p>
          <w:p w14:paraId="34F3D579" w14:textId="77777777" w:rsidR="006F75D7" w:rsidRPr="00B9338A" w:rsidRDefault="006F75D7" w:rsidP="00B9338A">
            <w:pPr>
              <w:ind w:left="57" w:right="57"/>
              <w:rPr>
                <w:rFonts w:ascii="Times New Roman" w:hAnsi="Times New Roman" w:cs="Times New Roman"/>
                <w:b/>
                <w:bCs/>
                <w:color w:val="0070C0"/>
                <w:sz w:val="24"/>
                <w:szCs w:val="24"/>
                <w:lang w:val="ru-RU"/>
              </w:rPr>
            </w:pPr>
          </w:p>
          <w:p w14:paraId="25330676" w14:textId="374C0AFD" w:rsidR="00FE08F0" w:rsidRPr="005A5FD4" w:rsidRDefault="006F0247" w:rsidP="00B9338A">
            <w:pPr>
              <w:ind w:left="57" w:right="57"/>
              <w:rPr>
                <w:rFonts w:ascii="Times New Roman" w:hAnsi="Times New Roman" w:cs="Times New Roman"/>
                <w:color w:val="0070C0"/>
                <w:sz w:val="24"/>
                <w:szCs w:val="24"/>
                <w:lang w:val="ru-RU"/>
              </w:rPr>
            </w:pPr>
            <w:r w:rsidRPr="00F7311A">
              <w:rPr>
                <w:rFonts w:ascii="Times New Roman" w:hAnsi="Times New Roman" w:cs="Times New Roman"/>
                <w:b/>
                <w:bCs/>
                <w:sz w:val="24"/>
                <w:szCs w:val="24"/>
                <w:lang w:val="ru-RU"/>
              </w:rPr>
              <w:t>Рекомендуемые источники</w:t>
            </w:r>
            <w:r w:rsidR="001F1F37" w:rsidRPr="00F7311A">
              <w:rPr>
                <w:rFonts w:ascii="Times New Roman" w:hAnsi="Times New Roman" w:cs="Times New Roman"/>
                <w:b/>
                <w:bCs/>
                <w:sz w:val="24"/>
                <w:szCs w:val="24"/>
                <w:lang w:val="ru-RU"/>
              </w:rPr>
              <w:t>:</w:t>
            </w:r>
            <w:r w:rsidRPr="00F7311A">
              <w:rPr>
                <w:rFonts w:ascii="Times New Roman" w:hAnsi="Times New Roman" w:cs="Times New Roman"/>
                <w:sz w:val="24"/>
                <w:szCs w:val="24"/>
                <w:lang w:val="ru-RU"/>
              </w:rPr>
              <w:t xml:space="preserve"> </w:t>
            </w:r>
            <w:r w:rsidR="0013667A" w:rsidRPr="00F7311A">
              <w:rPr>
                <w:rFonts w:ascii="Times New Roman" w:hAnsi="Times New Roman" w:cs="Times New Roman"/>
                <w:sz w:val="24"/>
                <w:szCs w:val="24"/>
                <w:lang w:val="ru-RU"/>
              </w:rPr>
              <w:t>8.3</w:t>
            </w:r>
            <w:r w:rsidR="00D732DE">
              <w:rPr>
                <w:rFonts w:ascii="Times New Roman" w:hAnsi="Times New Roman" w:cs="Times New Roman"/>
                <w:sz w:val="24"/>
                <w:szCs w:val="24"/>
                <w:lang w:val="ru-RU"/>
              </w:rPr>
              <w:t>; 8.4; 8.7</w:t>
            </w:r>
          </w:p>
        </w:tc>
        <w:tc>
          <w:tcPr>
            <w:tcW w:w="1232" w:type="pct"/>
          </w:tcPr>
          <w:p w14:paraId="2FBD7122" w14:textId="77777777" w:rsidR="006F0247" w:rsidRPr="00B9338A" w:rsidRDefault="006F75D7" w:rsidP="00B9338A">
            <w:pPr>
              <w:pStyle w:val="TableParagraph"/>
              <w:spacing w:line="254" w:lineRule="auto"/>
              <w:ind w:left="57" w:right="57"/>
              <w:rPr>
                <w:b/>
                <w:sz w:val="24"/>
                <w:szCs w:val="24"/>
                <w:lang w:val="ru-RU"/>
              </w:rPr>
            </w:pPr>
            <w:r w:rsidRPr="00B9338A">
              <w:rPr>
                <w:b/>
                <w:sz w:val="24"/>
                <w:szCs w:val="24"/>
                <w:lang w:val="ru-RU"/>
              </w:rPr>
              <w:t xml:space="preserve">Семинар: </w:t>
            </w:r>
          </w:p>
          <w:p w14:paraId="11AA0470" w14:textId="77777777" w:rsidR="006F75D7" w:rsidRPr="00B9338A" w:rsidRDefault="006F75D7"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Мини-лекция. </w:t>
            </w:r>
          </w:p>
          <w:p w14:paraId="4279036C" w14:textId="77777777" w:rsidR="006F75D7" w:rsidRPr="00B9338A" w:rsidRDefault="006F75D7"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18BA33A" w14:textId="37850BB2" w:rsidR="006F75D7" w:rsidRPr="00B9338A" w:rsidRDefault="006F75D7" w:rsidP="00B9338A">
            <w:pPr>
              <w:pStyle w:val="TableParagraph"/>
              <w:spacing w:line="254" w:lineRule="auto"/>
              <w:ind w:left="57" w:right="57"/>
              <w:rPr>
                <w:b/>
                <w:color w:val="0070C0"/>
                <w:sz w:val="24"/>
                <w:szCs w:val="24"/>
                <w:lang w:val="ru-RU"/>
              </w:rPr>
            </w:pPr>
            <w:r w:rsidRPr="00B9338A">
              <w:rPr>
                <w:sz w:val="24"/>
                <w:szCs w:val="24"/>
                <w:lang w:val="ru-RU" w:eastAsia="ru-RU"/>
              </w:rPr>
              <w:t>Речевой тренинг.</w:t>
            </w:r>
          </w:p>
        </w:tc>
      </w:tr>
      <w:tr w:rsidR="005368DC" w:rsidRPr="005368DC" w14:paraId="402D64EA" w14:textId="77777777" w:rsidTr="00A858CB">
        <w:trPr>
          <w:trHeight w:val="1833"/>
        </w:trPr>
        <w:tc>
          <w:tcPr>
            <w:tcW w:w="1234" w:type="pct"/>
          </w:tcPr>
          <w:p w14:paraId="4CE64ED8" w14:textId="3A6B840B" w:rsidR="006F75D7" w:rsidRPr="00B9338A" w:rsidRDefault="001F1F37" w:rsidP="00B9338A">
            <w:pPr>
              <w:tabs>
                <w:tab w:val="left" w:pos="993"/>
              </w:tabs>
              <w:spacing w:after="0" w:line="240" w:lineRule="auto"/>
              <w:ind w:left="57" w:right="57"/>
              <w:jc w:val="both"/>
              <w:rPr>
                <w:rFonts w:ascii="Times New Roman" w:hAnsi="Times New Roman" w:cs="Times New Roman"/>
                <w:sz w:val="24"/>
                <w:szCs w:val="24"/>
                <w:lang w:val="ru-RU" w:eastAsia="ru-RU"/>
              </w:rPr>
            </w:pPr>
            <w:r w:rsidRPr="00B9338A">
              <w:rPr>
                <w:rFonts w:ascii="Times New Roman" w:hAnsi="Times New Roman" w:cs="Times New Roman"/>
                <w:sz w:val="24"/>
                <w:szCs w:val="24"/>
                <w:lang w:val="ru-RU"/>
              </w:rPr>
              <w:t>Тема 7.</w:t>
            </w:r>
            <w:r w:rsidR="006F75D7" w:rsidRPr="00B9338A">
              <w:rPr>
                <w:rFonts w:ascii="Times New Roman" w:hAnsi="Times New Roman" w:cs="Times New Roman"/>
                <w:bCs/>
                <w:sz w:val="24"/>
                <w:szCs w:val="24"/>
                <w:lang w:val="ru-RU" w:eastAsia="ru-RU"/>
              </w:rPr>
              <w:t xml:space="preserve"> Функциональные стили современного русского языка (общая характеристика)</w:t>
            </w:r>
          </w:p>
          <w:p w14:paraId="72EAC70E" w14:textId="061E6DC1" w:rsidR="001F1F37" w:rsidRPr="00B9338A" w:rsidRDefault="001F1F37" w:rsidP="00B9338A">
            <w:pPr>
              <w:pStyle w:val="TableParagraph"/>
              <w:ind w:left="57" w:right="57"/>
              <w:rPr>
                <w:color w:val="0070C0"/>
                <w:sz w:val="24"/>
                <w:szCs w:val="24"/>
                <w:lang w:val="ru-RU"/>
              </w:rPr>
            </w:pPr>
          </w:p>
        </w:tc>
        <w:tc>
          <w:tcPr>
            <w:tcW w:w="2534" w:type="pct"/>
          </w:tcPr>
          <w:p w14:paraId="7B8D3495" w14:textId="3BBD2692" w:rsidR="006F75D7" w:rsidRPr="00B9338A" w:rsidRDefault="006F75D7" w:rsidP="00B9338A">
            <w:pPr>
              <w:spacing w:after="0" w:line="240" w:lineRule="auto"/>
              <w:ind w:left="57" w:right="57" w:firstLine="567"/>
              <w:jc w:val="both"/>
              <w:rPr>
                <w:rFonts w:ascii="Times New Roman" w:hAnsi="Times New Roman" w:cs="Times New Roman"/>
                <w:sz w:val="24"/>
                <w:szCs w:val="24"/>
                <w:lang w:val="ru-RU" w:eastAsia="ru-RU"/>
              </w:rPr>
            </w:pPr>
            <w:r w:rsidRPr="00B9338A">
              <w:rPr>
                <w:rFonts w:ascii="Times New Roman" w:hAnsi="Times New Roman" w:cs="Times New Roman"/>
                <w:sz w:val="24"/>
                <w:szCs w:val="24"/>
                <w:lang w:val="ru-RU" w:eastAsia="ru-RU"/>
              </w:rPr>
              <w:t>Факторы выбора стиля. Сферы общественной деятельности  и стили речи.</w:t>
            </w:r>
            <w:r w:rsidR="00B9338A">
              <w:rPr>
                <w:rFonts w:ascii="Times New Roman" w:hAnsi="Times New Roman" w:cs="Times New Roman"/>
                <w:sz w:val="24"/>
                <w:szCs w:val="24"/>
                <w:lang w:val="ru-RU" w:eastAsia="ru-RU"/>
              </w:rPr>
              <w:t xml:space="preserve"> </w:t>
            </w:r>
            <w:r w:rsidRPr="00B9338A">
              <w:rPr>
                <w:rFonts w:ascii="Times New Roman" w:hAnsi="Times New Roman" w:cs="Times New Roman"/>
                <w:sz w:val="24"/>
                <w:szCs w:val="24"/>
                <w:lang w:val="ru-RU" w:eastAsia="ru-RU"/>
              </w:rPr>
              <w:t>Функциональные стили современного русского языка (общая характеристика): научный, официально-деловой, публицистический, разговорный.</w:t>
            </w:r>
          </w:p>
          <w:p w14:paraId="75D73D9E" w14:textId="76FAA556" w:rsidR="001F1F37" w:rsidRPr="00B9338A" w:rsidRDefault="001F1F37" w:rsidP="00B9338A">
            <w:pPr>
              <w:ind w:left="57" w:right="57"/>
              <w:rPr>
                <w:rFonts w:ascii="Times New Roman" w:hAnsi="Times New Roman" w:cs="Times New Roman"/>
                <w:color w:val="0070C0"/>
                <w:sz w:val="24"/>
                <w:szCs w:val="24"/>
                <w:lang w:val="ru-RU"/>
              </w:rPr>
            </w:pPr>
          </w:p>
          <w:p w14:paraId="33E34A4A" w14:textId="7B4E6599" w:rsidR="001F1F37" w:rsidRPr="00D732DE" w:rsidRDefault="001F1F37" w:rsidP="00B9338A">
            <w:pPr>
              <w:ind w:left="57" w:right="57"/>
              <w:rPr>
                <w:rFonts w:ascii="Times New Roman" w:hAnsi="Times New Roman" w:cs="Times New Roman"/>
                <w:color w:val="0070C0"/>
                <w:sz w:val="24"/>
                <w:szCs w:val="24"/>
                <w:lang w:val="ru-RU"/>
              </w:rPr>
            </w:pPr>
            <w:proofErr w:type="spellStart"/>
            <w:r w:rsidRPr="007E6264">
              <w:rPr>
                <w:rFonts w:ascii="Times New Roman" w:hAnsi="Times New Roman" w:cs="Times New Roman"/>
                <w:b/>
                <w:bCs/>
                <w:sz w:val="24"/>
                <w:szCs w:val="24"/>
              </w:rPr>
              <w:t>Рекомендуемые</w:t>
            </w:r>
            <w:proofErr w:type="spellEnd"/>
            <w:r w:rsidRPr="007E6264">
              <w:rPr>
                <w:rFonts w:ascii="Times New Roman" w:hAnsi="Times New Roman" w:cs="Times New Roman"/>
                <w:b/>
                <w:bCs/>
                <w:sz w:val="24"/>
                <w:szCs w:val="24"/>
              </w:rPr>
              <w:t xml:space="preserve"> </w:t>
            </w:r>
            <w:proofErr w:type="spellStart"/>
            <w:r w:rsidRPr="007E6264">
              <w:rPr>
                <w:rFonts w:ascii="Times New Roman" w:hAnsi="Times New Roman" w:cs="Times New Roman"/>
                <w:b/>
                <w:bCs/>
                <w:sz w:val="24"/>
                <w:szCs w:val="24"/>
              </w:rPr>
              <w:t>источники</w:t>
            </w:r>
            <w:proofErr w:type="spellEnd"/>
            <w:r w:rsidRPr="007E6264">
              <w:rPr>
                <w:rFonts w:ascii="Times New Roman" w:hAnsi="Times New Roman" w:cs="Times New Roman"/>
                <w:b/>
                <w:bCs/>
                <w:sz w:val="24"/>
                <w:szCs w:val="24"/>
              </w:rPr>
              <w:t>:</w:t>
            </w:r>
            <w:r w:rsidRPr="007E6264">
              <w:rPr>
                <w:rFonts w:ascii="Times New Roman" w:hAnsi="Times New Roman" w:cs="Times New Roman"/>
                <w:sz w:val="24"/>
                <w:szCs w:val="24"/>
              </w:rPr>
              <w:t xml:space="preserve"> </w:t>
            </w:r>
            <w:r w:rsidR="002A7068">
              <w:rPr>
                <w:rFonts w:ascii="Times New Roman" w:hAnsi="Times New Roman" w:cs="Times New Roman"/>
                <w:sz w:val="24"/>
                <w:szCs w:val="24"/>
              </w:rPr>
              <w:t>8.1; 8,2</w:t>
            </w:r>
            <w:r w:rsidR="00D732DE">
              <w:rPr>
                <w:rFonts w:ascii="Times New Roman" w:hAnsi="Times New Roman" w:cs="Times New Roman"/>
                <w:sz w:val="24"/>
                <w:szCs w:val="24"/>
                <w:lang w:val="ru-RU"/>
              </w:rPr>
              <w:t>; 8.3</w:t>
            </w:r>
          </w:p>
        </w:tc>
        <w:tc>
          <w:tcPr>
            <w:tcW w:w="1232" w:type="pct"/>
          </w:tcPr>
          <w:p w14:paraId="4B2563B9" w14:textId="77777777" w:rsidR="001F1F37" w:rsidRPr="00A858CB" w:rsidRDefault="00A4574C" w:rsidP="00B9338A">
            <w:pPr>
              <w:pStyle w:val="TableParagraph"/>
              <w:spacing w:line="254" w:lineRule="auto"/>
              <w:ind w:left="57" w:right="57"/>
              <w:rPr>
                <w:b/>
                <w:bCs/>
                <w:sz w:val="24"/>
                <w:szCs w:val="24"/>
                <w:lang w:val="ru-RU"/>
              </w:rPr>
            </w:pPr>
            <w:r w:rsidRPr="00A858CB">
              <w:rPr>
                <w:b/>
                <w:bCs/>
                <w:sz w:val="24"/>
                <w:szCs w:val="24"/>
                <w:lang w:val="ru-RU"/>
              </w:rPr>
              <w:t>Семин</w:t>
            </w:r>
            <w:r w:rsidR="006F75D7" w:rsidRPr="00A858CB">
              <w:rPr>
                <w:b/>
                <w:bCs/>
                <w:sz w:val="24"/>
                <w:szCs w:val="24"/>
                <w:lang w:val="ru-RU"/>
              </w:rPr>
              <w:t>ар:</w:t>
            </w:r>
          </w:p>
          <w:p w14:paraId="746F9FFF" w14:textId="51E2189A" w:rsidR="006F75D7" w:rsidRPr="00B9338A" w:rsidRDefault="006F75D7" w:rsidP="00B9338A">
            <w:pPr>
              <w:spacing w:after="0" w:line="240" w:lineRule="auto"/>
              <w:ind w:left="57" w:right="57"/>
              <w:rPr>
                <w:rFonts w:ascii="Times New Roman" w:hAnsi="Times New Roman" w:cs="Times New Roman"/>
                <w:sz w:val="24"/>
                <w:szCs w:val="24"/>
                <w:lang w:val="ru-RU" w:eastAsia="ru-RU"/>
              </w:rPr>
            </w:pPr>
            <w:r w:rsidRPr="00B9338A">
              <w:rPr>
                <w:rFonts w:ascii="Times New Roman" w:hAnsi="Times New Roman" w:cs="Times New Roman"/>
                <w:sz w:val="24"/>
                <w:szCs w:val="24"/>
                <w:lang w:val="ru-RU" w:eastAsia="ru-RU"/>
              </w:rPr>
              <w:t>Мини-лекция.</w:t>
            </w:r>
            <w:r w:rsidR="00B9338A">
              <w:rPr>
                <w:rFonts w:ascii="Times New Roman" w:hAnsi="Times New Roman" w:cs="Times New Roman"/>
                <w:sz w:val="24"/>
                <w:szCs w:val="24"/>
                <w:lang w:val="ru-RU" w:eastAsia="ru-RU"/>
              </w:rPr>
              <w:t xml:space="preserve"> </w:t>
            </w:r>
            <w:r w:rsidR="00566408" w:rsidRPr="00B9338A">
              <w:rPr>
                <w:rFonts w:ascii="Times New Roman" w:hAnsi="Times New Roman" w:cs="Times New Roman"/>
                <w:sz w:val="24"/>
                <w:szCs w:val="24"/>
                <w:lang w:val="ru-RU" w:eastAsia="ru-RU"/>
              </w:rPr>
              <w:t>Тест.</w:t>
            </w:r>
            <w:r w:rsidRPr="00B9338A">
              <w:rPr>
                <w:rFonts w:ascii="Times New Roman" w:hAnsi="Times New Roman" w:cs="Times New Roman"/>
                <w:sz w:val="24"/>
                <w:szCs w:val="24"/>
                <w:lang w:val="ru-RU" w:eastAsia="ru-RU"/>
              </w:rPr>
              <w:t xml:space="preserve"> </w:t>
            </w:r>
          </w:p>
          <w:p w14:paraId="7959FA23" w14:textId="77777777" w:rsidR="006F75D7" w:rsidRPr="00B9338A" w:rsidRDefault="006F75D7" w:rsidP="00B9338A">
            <w:pPr>
              <w:spacing w:after="0" w:line="240" w:lineRule="auto"/>
              <w:ind w:left="57" w:right="57"/>
              <w:rPr>
                <w:rFonts w:ascii="Times New Roman" w:hAnsi="Times New Roman" w:cs="Times New Roman"/>
                <w:sz w:val="24"/>
                <w:szCs w:val="24"/>
                <w:lang w:val="ru-RU" w:eastAsia="ru-RU"/>
              </w:rPr>
            </w:pPr>
            <w:r w:rsidRPr="00B9338A">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31A5C96F" w14:textId="0BDDFE57" w:rsidR="006F75D7" w:rsidRPr="00B9338A" w:rsidRDefault="006F75D7" w:rsidP="00B9338A">
            <w:pPr>
              <w:pStyle w:val="TableParagraph"/>
              <w:spacing w:line="254" w:lineRule="auto"/>
              <w:ind w:left="57" w:right="57"/>
              <w:rPr>
                <w:b/>
                <w:bCs/>
                <w:color w:val="0070C0"/>
                <w:sz w:val="24"/>
                <w:szCs w:val="24"/>
                <w:lang w:val="ru-RU"/>
              </w:rPr>
            </w:pPr>
            <w:r w:rsidRPr="00B9338A">
              <w:rPr>
                <w:sz w:val="24"/>
                <w:szCs w:val="24"/>
                <w:lang w:val="ru-RU" w:eastAsia="ru-RU"/>
              </w:rPr>
              <w:t>Речевой тренинг.</w:t>
            </w:r>
          </w:p>
        </w:tc>
      </w:tr>
      <w:tr w:rsidR="005368DC" w:rsidRPr="005368DC" w14:paraId="2E025747" w14:textId="77777777" w:rsidTr="00A858CB">
        <w:trPr>
          <w:trHeight w:val="1833"/>
        </w:trPr>
        <w:tc>
          <w:tcPr>
            <w:tcW w:w="1234" w:type="pct"/>
          </w:tcPr>
          <w:p w14:paraId="20934D67" w14:textId="77777777" w:rsidR="00566408" w:rsidRPr="00B9338A" w:rsidRDefault="00566408" w:rsidP="00B9338A">
            <w:pPr>
              <w:pStyle w:val="TableParagraph"/>
              <w:ind w:left="57" w:right="57"/>
              <w:rPr>
                <w:sz w:val="24"/>
                <w:szCs w:val="24"/>
                <w:lang w:val="ru-RU"/>
              </w:rPr>
            </w:pPr>
            <w:r w:rsidRPr="00B9338A">
              <w:rPr>
                <w:sz w:val="24"/>
                <w:szCs w:val="24"/>
                <w:lang w:val="ru-RU"/>
              </w:rPr>
              <w:lastRenderedPageBreak/>
              <w:t>ТЕМА 8.</w:t>
            </w:r>
          </w:p>
          <w:p w14:paraId="48DD3CFA" w14:textId="4E0D191F" w:rsidR="001F1F37" w:rsidRPr="00B9338A" w:rsidRDefault="00566408" w:rsidP="00B9338A">
            <w:pPr>
              <w:pStyle w:val="TableParagraph"/>
              <w:ind w:left="57" w:right="57"/>
              <w:rPr>
                <w:color w:val="0070C0"/>
                <w:sz w:val="24"/>
                <w:szCs w:val="24"/>
                <w:lang w:val="ru-RU"/>
              </w:rPr>
            </w:pPr>
            <w:r w:rsidRPr="00B9338A">
              <w:rPr>
                <w:sz w:val="24"/>
                <w:szCs w:val="24"/>
                <w:lang w:val="ru-RU" w:eastAsia="ru-RU"/>
              </w:rPr>
              <w:t>Научный стиль речи</w:t>
            </w:r>
          </w:p>
        </w:tc>
        <w:tc>
          <w:tcPr>
            <w:tcW w:w="2534" w:type="pct"/>
          </w:tcPr>
          <w:p w14:paraId="1D4976DD" w14:textId="77777777" w:rsidR="00566408" w:rsidRPr="00B9338A" w:rsidRDefault="003B498E" w:rsidP="00B9338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cs="Times New Roman"/>
                <w:color w:val="0070C0"/>
                <w:sz w:val="24"/>
                <w:szCs w:val="24"/>
                <w:lang w:val="ru-RU"/>
              </w:rPr>
              <w:t xml:space="preserve"> </w:t>
            </w:r>
            <w:r w:rsidR="00566408" w:rsidRPr="00B9338A">
              <w:rPr>
                <w:rFonts w:ascii="Times New Roman" w:hAnsi="Times New Roman"/>
                <w:sz w:val="24"/>
                <w:szCs w:val="24"/>
                <w:lang w:val="ru-RU" w:eastAsia="ru-RU"/>
              </w:rPr>
              <w:t>Сфера использования научного стиля речи. Языковые и общие признаки стиля. Жанры научного стиля.</w:t>
            </w:r>
          </w:p>
          <w:p w14:paraId="2661CE8F" w14:textId="77777777" w:rsidR="00566408" w:rsidRPr="00B9338A" w:rsidRDefault="00566408" w:rsidP="00B9338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sz w:val="24"/>
                <w:szCs w:val="24"/>
                <w:lang w:val="ru-RU" w:eastAsia="ru-RU"/>
              </w:rPr>
              <w:t>Анализ научного текста с точки зрения стилеобразующих черт (лексика, морфология, синтаксис).</w:t>
            </w:r>
          </w:p>
          <w:p w14:paraId="2AAFF7BF" w14:textId="5BA4B0CD" w:rsidR="0092184E" w:rsidRDefault="00566408" w:rsidP="00C67366">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581F8C80" w14:textId="77777777" w:rsidR="00C67366" w:rsidRPr="00C67366" w:rsidRDefault="00C67366" w:rsidP="00C67366">
            <w:pPr>
              <w:tabs>
                <w:tab w:val="left" w:pos="2435"/>
                <w:tab w:val="left" w:pos="5211"/>
              </w:tabs>
              <w:spacing w:after="0" w:line="240" w:lineRule="auto"/>
              <w:ind w:left="57" w:right="57" w:firstLine="567"/>
              <w:jc w:val="both"/>
              <w:rPr>
                <w:rFonts w:ascii="Times New Roman" w:hAnsi="Times New Roman"/>
                <w:sz w:val="24"/>
                <w:szCs w:val="24"/>
                <w:lang w:val="ru-RU" w:eastAsia="ru-RU"/>
              </w:rPr>
            </w:pPr>
          </w:p>
          <w:p w14:paraId="6A790BB9" w14:textId="2D5C234D" w:rsidR="001F1F37" w:rsidRPr="00B9338A" w:rsidRDefault="003B498E" w:rsidP="00B9338A">
            <w:pPr>
              <w:ind w:left="57" w:right="57"/>
              <w:rPr>
                <w:rFonts w:ascii="Times New Roman" w:hAnsi="Times New Roman" w:cs="Times New Roman"/>
                <w:color w:val="0070C0"/>
                <w:sz w:val="24"/>
                <w:szCs w:val="24"/>
                <w:lang w:val="ru-RU"/>
              </w:rPr>
            </w:pPr>
            <w:r w:rsidRPr="00C67366">
              <w:rPr>
                <w:rFonts w:ascii="Times New Roman" w:hAnsi="Times New Roman" w:cs="Times New Roman"/>
                <w:b/>
                <w:bCs/>
                <w:sz w:val="24"/>
                <w:szCs w:val="24"/>
                <w:lang w:val="ru-RU"/>
              </w:rPr>
              <w:t>Рекомендуемые источники:</w:t>
            </w:r>
            <w:r w:rsidRPr="00C67366">
              <w:rPr>
                <w:rFonts w:ascii="Times New Roman" w:hAnsi="Times New Roman" w:cs="Times New Roman"/>
                <w:sz w:val="24"/>
                <w:szCs w:val="24"/>
                <w:lang w:val="ru-RU"/>
              </w:rPr>
              <w:t xml:space="preserve"> </w:t>
            </w:r>
            <w:r w:rsidR="002A7068">
              <w:rPr>
                <w:rFonts w:ascii="Times New Roman" w:hAnsi="Times New Roman" w:cs="Times New Roman"/>
                <w:sz w:val="24"/>
                <w:szCs w:val="24"/>
                <w:lang w:val="ru-RU"/>
              </w:rPr>
              <w:t>8.1; 8,2</w:t>
            </w:r>
          </w:p>
        </w:tc>
        <w:tc>
          <w:tcPr>
            <w:tcW w:w="1232" w:type="pct"/>
          </w:tcPr>
          <w:p w14:paraId="563FF662" w14:textId="221D1CAF" w:rsidR="00566408" w:rsidRPr="00B9338A" w:rsidRDefault="00566408"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6EDBF5D3" w14:textId="77777777" w:rsidR="00566408" w:rsidRPr="00B9338A" w:rsidRDefault="00566408"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0C3AE4B" w14:textId="077292E5" w:rsidR="001F1F37" w:rsidRPr="00B9338A" w:rsidRDefault="00566408"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566408" w:rsidRPr="005368DC" w14:paraId="2FF6D0EF" w14:textId="77777777" w:rsidTr="00A858CB">
        <w:trPr>
          <w:trHeight w:val="1833"/>
        </w:trPr>
        <w:tc>
          <w:tcPr>
            <w:tcW w:w="1234" w:type="pct"/>
          </w:tcPr>
          <w:p w14:paraId="27860293" w14:textId="77777777" w:rsidR="00566408" w:rsidRPr="00B9338A" w:rsidRDefault="00566408" w:rsidP="00B9338A">
            <w:pPr>
              <w:pStyle w:val="TableParagraph"/>
              <w:ind w:left="57" w:right="57"/>
              <w:rPr>
                <w:sz w:val="24"/>
                <w:szCs w:val="24"/>
                <w:lang w:val="ru-RU"/>
              </w:rPr>
            </w:pPr>
            <w:r w:rsidRPr="00B9338A">
              <w:rPr>
                <w:sz w:val="24"/>
                <w:szCs w:val="24"/>
                <w:lang w:val="ru-RU"/>
              </w:rPr>
              <w:t>ТЕМА 9.</w:t>
            </w:r>
          </w:p>
          <w:p w14:paraId="52B6C4F8" w14:textId="5962BA4F" w:rsidR="00566408" w:rsidRPr="00B9338A" w:rsidRDefault="0086524F" w:rsidP="00B9338A">
            <w:pPr>
              <w:pStyle w:val="TableParagraph"/>
              <w:ind w:left="57" w:right="57"/>
              <w:rPr>
                <w:sz w:val="24"/>
                <w:szCs w:val="24"/>
                <w:lang w:val="ru-RU"/>
              </w:rPr>
            </w:pPr>
            <w:r w:rsidRPr="00B9338A">
              <w:rPr>
                <w:bCs/>
                <w:sz w:val="24"/>
                <w:szCs w:val="24"/>
                <w:lang w:val="ru-RU" w:eastAsia="ru-RU"/>
              </w:rPr>
              <w:t xml:space="preserve">Официально-деловой стиль речи. </w:t>
            </w:r>
            <w:r w:rsidR="00566408" w:rsidRPr="00B9338A">
              <w:rPr>
                <w:bCs/>
                <w:sz w:val="24"/>
                <w:szCs w:val="24"/>
                <w:lang w:val="ru-RU" w:eastAsia="ru-RU"/>
              </w:rPr>
              <w:t>Структурно-коммуникативные свойства и языковые особенности  личных деловых документов: заявление, объяснительная записка</w:t>
            </w:r>
          </w:p>
        </w:tc>
        <w:tc>
          <w:tcPr>
            <w:tcW w:w="2534" w:type="pct"/>
          </w:tcPr>
          <w:p w14:paraId="506B280F" w14:textId="2541DA4C" w:rsidR="00566408" w:rsidRDefault="0086524F" w:rsidP="00B9338A">
            <w:pPr>
              <w:tabs>
                <w:tab w:val="left" w:pos="1276"/>
              </w:tabs>
              <w:spacing w:after="0" w:line="240" w:lineRule="auto"/>
              <w:ind w:left="57" w:right="57" w:firstLine="567"/>
              <w:jc w:val="both"/>
              <w:rPr>
                <w:rFonts w:ascii="Times New Roman" w:hAnsi="Times New Roman"/>
                <w:sz w:val="24"/>
                <w:szCs w:val="24"/>
              </w:rPr>
            </w:pPr>
            <w:r w:rsidRPr="00B9338A">
              <w:rPr>
                <w:rFonts w:ascii="Times New Roman" w:hAnsi="Times New Roman"/>
                <w:sz w:val="24"/>
                <w:szCs w:val="24"/>
                <w:lang w:val="ru-RU"/>
              </w:rPr>
              <w:t xml:space="preserve">Языковые и общие признаки официально-делового стиля речи. </w:t>
            </w:r>
            <w:r w:rsidR="00566408" w:rsidRPr="00B9338A">
              <w:rPr>
                <w:rFonts w:ascii="Times New Roman" w:hAnsi="Times New Roman"/>
                <w:sz w:val="24"/>
                <w:szCs w:val="24"/>
                <w:lang w:val="ru-RU"/>
              </w:rPr>
              <w:t xml:space="preserve">Понятие служебного документа. Функции, структурно-коммуникативные свойства и особенности языка и  стиля документов. </w:t>
            </w:r>
            <w:proofErr w:type="spellStart"/>
            <w:r w:rsidR="00566408" w:rsidRPr="00B9338A">
              <w:rPr>
                <w:rFonts w:ascii="Times New Roman" w:hAnsi="Times New Roman"/>
                <w:i/>
                <w:sz w:val="24"/>
                <w:szCs w:val="24"/>
              </w:rPr>
              <w:t>Заявление</w:t>
            </w:r>
            <w:proofErr w:type="spellEnd"/>
            <w:r w:rsidR="00566408" w:rsidRPr="00B9338A">
              <w:rPr>
                <w:rFonts w:ascii="Times New Roman" w:hAnsi="Times New Roman"/>
                <w:sz w:val="24"/>
                <w:szCs w:val="24"/>
              </w:rPr>
              <w:t xml:space="preserve">. </w:t>
            </w:r>
            <w:proofErr w:type="spellStart"/>
            <w:r w:rsidR="00566408" w:rsidRPr="00B9338A">
              <w:rPr>
                <w:rFonts w:ascii="Times New Roman" w:hAnsi="Times New Roman"/>
                <w:i/>
                <w:sz w:val="24"/>
                <w:szCs w:val="24"/>
              </w:rPr>
              <w:t>Объяснительная</w:t>
            </w:r>
            <w:proofErr w:type="spellEnd"/>
            <w:r w:rsidR="00566408" w:rsidRPr="00B9338A">
              <w:rPr>
                <w:rFonts w:ascii="Times New Roman" w:hAnsi="Times New Roman"/>
                <w:sz w:val="24"/>
                <w:szCs w:val="24"/>
              </w:rPr>
              <w:t xml:space="preserve"> </w:t>
            </w:r>
            <w:proofErr w:type="spellStart"/>
            <w:r w:rsidR="00566408" w:rsidRPr="00B9338A">
              <w:rPr>
                <w:rFonts w:ascii="Times New Roman" w:hAnsi="Times New Roman"/>
                <w:i/>
                <w:sz w:val="24"/>
                <w:szCs w:val="24"/>
              </w:rPr>
              <w:t>записка</w:t>
            </w:r>
            <w:proofErr w:type="spellEnd"/>
            <w:r w:rsidR="00566408" w:rsidRPr="00B9338A">
              <w:rPr>
                <w:rFonts w:ascii="Times New Roman" w:hAnsi="Times New Roman"/>
                <w:sz w:val="24"/>
                <w:szCs w:val="24"/>
              </w:rPr>
              <w:t xml:space="preserve">. </w:t>
            </w:r>
          </w:p>
          <w:p w14:paraId="6A606CF9" w14:textId="77777777" w:rsidR="00C67366" w:rsidRPr="00B9338A" w:rsidRDefault="00C67366" w:rsidP="00B9338A">
            <w:pPr>
              <w:tabs>
                <w:tab w:val="left" w:pos="1276"/>
              </w:tabs>
              <w:spacing w:after="0" w:line="240" w:lineRule="auto"/>
              <w:ind w:left="57" w:right="57" w:firstLine="567"/>
              <w:jc w:val="both"/>
              <w:rPr>
                <w:rFonts w:ascii="Times New Roman" w:hAnsi="Times New Roman"/>
                <w:sz w:val="24"/>
                <w:szCs w:val="24"/>
              </w:rPr>
            </w:pPr>
          </w:p>
          <w:p w14:paraId="39ECB106" w14:textId="099C88AF" w:rsidR="00566408" w:rsidRPr="00C67366" w:rsidRDefault="00B95721" w:rsidP="00C67366">
            <w:pPr>
              <w:tabs>
                <w:tab w:val="left" w:pos="1276"/>
              </w:tabs>
              <w:spacing w:after="0" w:line="240" w:lineRule="auto"/>
              <w:ind w:left="57" w:right="57"/>
              <w:rPr>
                <w:rFonts w:ascii="Times New Roman" w:hAnsi="Times New Roman"/>
                <w:sz w:val="24"/>
                <w:szCs w:val="24"/>
              </w:rPr>
            </w:pPr>
            <w:r w:rsidRPr="00C67366">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w:t>
            </w:r>
            <w:r w:rsidR="00D732DE">
              <w:rPr>
                <w:rFonts w:ascii="Times New Roman" w:hAnsi="Times New Roman" w:cs="Times New Roman"/>
                <w:sz w:val="24"/>
                <w:szCs w:val="24"/>
                <w:lang w:val="ru-RU"/>
              </w:rPr>
              <w:t>; 8.3</w:t>
            </w:r>
          </w:p>
          <w:p w14:paraId="48AF3649" w14:textId="77777777" w:rsidR="00566408" w:rsidRPr="00B9338A" w:rsidRDefault="00566408" w:rsidP="00B9338A">
            <w:pPr>
              <w:tabs>
                <w:tab w:val="left" w:pos="2435"/>
                <w:tab w:val="left" w:pos="5211"/>
              </w:tabs>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517A1CC1" w14:textId="661A82E9" w:rsidR="00566408" w:rsidRPr="00B9338A" w:rsidRDefault="00566408"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54ADEF7B" w14:textId="77777777" w:rsidR="00566408" w:rsidRPr="00B9338A" w:rsidRDefault="00566408"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4C26058" w14:textId="2FC91395" w:rsidR="00566408" w:rsidRPr="00B9338A" w:rsidRDefault="00566408"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566408" w:rsidRPr="005368DC" w14:paraId="3183F9EB" w14:textId="77777777" w:rsidTr="00A858CB">
        <w:trPr>
          <w:trHeight w:val="1833"/>
        </w:trPr>
        <w:tc>
          <w:tcPr>
            <w:tcW w:w="1234" w:type="pct"/>
          </w:tcPr>
          <w:p w14:paraId="45D09E30" w14:textId="77777777" w:rsidR="00B069C5" w:rsidRPr="00B9338A" w:rsidRDefault="00B069C5" w:rsidP="00B9338A">
            <w:pPr>
              <w:pStyle w:val="TableParagraph"/>
              <w:ind w:left="57" w:right="57"/>
              <w:rPr>
                <w:sz w:val="24"/>
                <w:szCs w:val="24"/>
                <w:lang w:val="ru-RU"/>
              </w:rPr>
            </w:pPr>
            <w:r w:rsidRPr="00B9338A">
              <w:rPr>
                <w:sz w:val="24"/>
                <w:szCs w:val="24"/>
                <w:lang w:val="ru-RU"/>
              </w:rPr>
              <w:t>ТЕМА 10.</w:t>
            </w:r>
          </w:p>
          <w:p w14:paraId="6F517133" w14:textId="77777777" w:rsidR="00B069C5" w:rsidRPr="00B9338A" w:rsidRDefault="00B069C5" w:rsidP="00B9338A">
            <w:pPr>
              <w:tabs>
                <w:tab w:val="left" w:pos="1276"/>
              </w:tabs>
              <w:spacing w:after="0" w:line="240" w:lineRule="auto"/>
              <w:ind w:left="57" w:right="57"/>
              <w:jc w:val="both"/>
              <w:rPr>
                <w:rFonts w:ascii="Times New Roman" w:hAnsi="Times New Roman"/>
                <w:sz w:val="24"/>
                <w:szCs w:val="24"/>
                <w:lang w:val="ru-RU"/>
              </w:rPr>
            </w:pPr>
            <w:r w:rsidRPr="00B9338A">
              <w:rPr>
                <w:rFonts w:ascii="Times New Roman" w:hAnsi="Times New Roman"/>
                <w:sz w:val="24"/>
                <w:szCs w:val="24"/>
                <w:lang w:val="ru-RU"/>
              </w:rPr>
              <w:t>Резюме как вид делового документа</w:t>
            </w:r>
          </w:p>
          <w:p w14:paraId="11C42B31" w14:textId="77777777" w:rsidR="00566408" w:rsidRPr="00B9338A" w:rsidRDefault="00566408" w:rsidP="00B9338A">
            <w:pPr>
              <w:pStyle w:val="TableParagraph"/>
              <w:ind w:left="57" w:right="57"/>
              <w:rPr>
                <w:sz w:val="24"/>
                <w:szCs w:val="24"/>
                <w:lang w:val="ru-RU"/>
              </w:rPr>
            </w:pPr>
          </w:p>
        </w:tc>
        <w:tc>
          <w:tcPr>
            <w:tcW w:w="2534" w:type="pct"/>
          </w:tcPr>
          <w:p w14:paraId="0540A44F" w14:textId="6988EB89" w:rsidR="00B069C5" w:rsidRPr="00B9338A" w:rsidRDefault="00B069C5" w:rsidP="00B9338A">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Общая характеристика резюме как вида делового документа. Цель его составления. Сведения в резюме. Основные требования к составлению резюме. </w:t>
            </w:r>
            <w:proofErr w:type="spellStart"/>
            <w:r w:rsidRPr="00B9338A">
              <w:rPr>
                <w:rFonts w:ascii="Times New Roman" w:hAnsi="Times New Roman"/>
                <w:sz w:val="24"/>
                <w:szCs w:val="24"/>
                <w:lang w:val="ru-RU"/>
              </w:rPr>
              <w:t>Рекоммендации</w:t>
            </w:r>
            <w:proofErr w:type="spellEnd"/>
            <w:r w:rsidRPr="00B9338A">
              <w:rPr>
                <w:rFonts w:ascii="Times New Roman" w:hAnsi="Times New Roman"/>
                <w:sz w:val="24"/>
                <w:szCs w:val="24"/>
                <w:lang w:val="ru-RU"/>
              </w:rPr>
              <w:t xml:space="preserve"> по оформлению резюме. Полезные советы при составлении резюме. Ответы на типичные вопросы в связи с составлением резюме.</w:t>
            </w:r>
          </w:p>
          <w:p w14:paraId="6F487B68" w14:textId="6103F1B5" w:rsidR="00B95721" w:rsidRPr="00C67366" w:rsidRDefault="00B95721" w:rsidP="00C67366">
            <w:pPr>
              <w:tabs>
                <w:tab w:val="left" w:pos="1276"/>
              </w:tabs>
              <w:spacing w:after="0" w:line="240" w:lineRule="auto"/>
              <w:ind w:left="57" w:right="57"/>
              <w:jc w:val="both"/>
              <w:rPr>
                <w:rFonts w:ascii="Times New Roman" w:hAnsi="Times New Roman"/>
                <w:sz w:val="24"/>
                <w:szCs w:val="24"/>
                <w:lang w:val="ru-RU"/>
              </w:rPr>
            </w:pPr>
            <w:r w:rsidRPr="00C67366">
              <w:rPr>
                <w:rFonts w:ascii="Times New Roman" w:hAnsi="Times New Roman" w:cs="Times New Roman"/>
                <w:b/>
                <w:bCs/>
                <w:sz w:val="24"/>
                <w:szCs w:val="24"/>
                <w:lang w:val="ru-RU"/>
              </w:rPr>
              <w:t>Рекомендуемые источники:</w:t>
            </w:r>
            <w:r w:rsidR="00D732DE">
              <w:rPr>
                <w:rFonts w:ascii="Times New Roman" w:hAnsi="Times New Roman" w:cs="Times New Roman"/>
                <w:sz w:val="24"/>
                <w:szCs w:val="24"/>
                <w:lang w:val="ru-RU"/>
              </w:rPr>
              <w:t xml:space="preserve"> 8.1; 8.2; 8.3</w:t>
            </w:r>
          </w:p>
          <w:p w14:paraId="2DB9A8B4" w14:textId="77777777" w:rsidR="00566408" w:rsidRPr="00B9338A" w:rsidRDefault="00566408" w:rsidP="00B9338A">
            <w:pPr>
              <w:tabs>
                <w:tab w:val="left" w:pos="2435"/>
                <w:tab w:val="left" w:pos="5211"/>
              </w:tabs>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235AF2F2" w14:textId="61BB362F" w:rsidR="00B069C5" w:rsidRPr="00B9338A" w:rsidRDefault="00B069C5"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7326E92E" w14:textId="77777777" w:rsidR="00B069C5" w:rsidRPr="00B9338A" w:rsidRDefault="00B069C5"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689DA2E" w14:textId="36CC7D8D" w:rsidR="00566408" w:rsidRPr="00B9338A" w:rsidRDefault="00B069C5"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566408" w:rsidRPr="005368DC" w14:paraId="2328BB3C" w14:textId="77777777" w:rsidTr="00A858CB">
        <w:trPr>
          <w:trHeight w:val="1833"/>
        </w:trPr>
        <w:tc>
          <w:tcPr>
            <w:tcW w:w="1234" w:type="pct"/>
          </w:tcPr>
          <w:p w14:paraId="586409D0" w14:textId="77777777" w:rsidR="00B069C5" w:rsidRPr="00B9338A" w:rsidRDefault="00B069C5" w:rsidP="00B9338A">
            <w:pPr>
              <w:pStyle w:val="TableParagraph"/>
              <w:ind w:left="57" w:right="57"/>
              <w:rPr>
                <w:sz w:val="24"/>
                <w:szCs w:val="24"/>
                <w:lang w:val="ru-RU"/>
              </w:rPr>
            </w:pPr>
            <w:r w:rsidRPr="00B9338A">
              <w:rPr>
                <w:sz w:val="24"/>
                <w:szCs w:val="24"/>
                <w:lang w:val="ru-RU"/>
              </w:rPr>
              <w:t>ТЕМА 11.</w:t>
            </w:r>
          </w:p>
          <w:p w14:paraId="7B55BF98" w14:textId="70D66CC1" w:rsidR="00B069C5" w:rsidRPr="00B9338A" w:rsidRDefault="00B069C5" w:rsidP="00B9338A">
            <w:pPr>
              <w:tabs>
                <w:tab w:val="left" w:pos="1276"/>
              </w:tabs>
              <w:spacing w:after="0" w:line="240" w:lineRule="auto"/>
              <w:ind w:left="57" w:right="57"/>
              <w:jc w:val="both"/>
              <w:rPr>
                <w:rFonts w:ascii="Times New Roman" w:hAnsi="Times New Roman"/>
                <w:sz w:val="24"/>
                <w:szCs w:val="24"/>
                <w:lang w:val="ru-RU"/>
              </w:rPr>
            </w:pPr>
            <w:r w:rsidRPr="00B9338A">
              <w:rPr>
                <w:rFonts w:ascii="Times New Roman" w:hAnsi="Times New Roman"/>
                <w:sz w:val="24"/>
                <w:szCs w:val="24"/>
                <w:lang w:val="ru-RU"/>
              </w:rPr>
              <w:t>Устные формы деловой (профессиональной) речи. Формат собеседования</w:t>
            </w:r>
          </w:p>
          <w:p w14:paraId="6F7D95EF" w14:textId="77777777" w:rsidR="00566408" w:rsidRPr="00B9338A" w:rsidRDefault="00566408" w:rsidP="00B9338A">
            <w:pPr>
              <w:pStyle w:val="TableParagraph"/>
              <w:ind w:left="57" w:right="57"/>
              <w:rPr>
                <w:sz w:val="24"/>
                <w:szCs w:val="24"/>
                <w:lang w:val="ru-RU"/>
              </w:rPr>
            </w:pPr>
          </w:p>
        </w:tc>
        <w:tc>
          <w:tcPr>
            <w:tcW w:w="2534" w:type="pct"/>
          </w:tcPr>
          <w:p w14:paraId="563459B7" w14:textId="602BB618" w:rsidR="00B95721" w:rsidRPr="00B9338A" w:rsidRDefault="00D926D3" w:rsidP="00B9338A">
            <w:pPr>
              <w:tabs>
                <w:tab w:val="left" w:pos="1276"/>
              </w:tabs>
              <w:spacing w:after="0" w:line="240" w:lineRule="auto"/>
              <w:ind w:left="57" w:right="57" w:firstLine="567"/>
              <w:jc w:val="both"/>
              <w:rPr>
                <w:rFonts w:ascii="Times New Roman" w:hAnsi="Times New Roman"/>
                <w:sz w:val="24"/>
                <w:szCs w:val="24"/>
                <w:lang w:val="ru-RU"/>
              </w:rPr>
            </w:pPr>
            <w:r>
              <w:rPr>
                <w:rFonts w:ascii="Times New Roman" w:hAnsi="Times New Roman"/>
                <w:sz w:val="24"/>
                <w:szCs w:val="24"/>
                <w:lang w:val="ru-RU"/>
              </w:rPr>
              <w:t xml:space="preserve"> </w:t>
            </w:r>
          </w:p>
          <w:p w14:paraId="5DF185B6" w14:textId="77777777" w:rsidR="00D926D3" w:rsidRPr="00B9338A" w:rsidRDefault="00D926D3" w:rsidP="00D926D3">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Собеседование. Его виды. Роль собеседования  при приеме на работу в профессиональной карьере соискателя. </w:t>
            </w:r>
          </w:p>
          <w:p w14:paraId="15A38F61" w14:textId="77777777" w:rsidR="00D926D3" w:rsidRPr="00B9338A" w:rsidRDefault="00D926D3" w:rsidP="00D926D3">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Подготовка к собеседованию. Учет целей собеседования: с точки зрения работодателя и соискателя. </w:t>
            </w:r>
          </w:p>
          <w:p w14:paraId="3EC0442B" w14:textId="77777777" w:rsidR="00D926D3" w:rsidRPr="00B9338A" w:rsidRDefault="00D926D3" w:rsidP="00D926D3">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Схема и основные  этапы проведения собеседования.  Правила поведения на собеседовании. </w:t>
            </w:r>
          </w:p>
          <w:p w14:paraId="3FEDDED8" w14:textId="36034B0D" w:rsidR="00566408" w:rsidRPr="00B9338A" w:rsidRDefault="00D926D3" w:rsidP="00C67366">
            <w:pPr>
              <w:tabs>
                <w:tab w:val="left" w:pos="2435"/>
                <w:tab w:val="left" w:pos="5211"/>
              </w:tabs>
              <w:spacing w:after="0" w:line="240" w:lineRule="auto"/>
              <w:ind w:left="57" w:right="57"/>
              <w:jc w:val="both"/>
              <w:rPr>
                <w:rFonts w:ascii="Times New Roman" w:hAnsi="Times New Roman" w:cs="Times New Roman"/>
                <w:color w:val="0070C0"/>
                <w:sz w:val="24"/>
                <w:szCs w:val="24"/>
                <w:lang w:val="ru-RU"/>
              </w:rPr>
            </w:pPr>
            <w:r w:rsidRPr="00C67366">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 8.3</w:t>
            </w:r>
            <w:r w:rsidRPr="00C67366">
              <w:rPr>
                <w:rFonts w:ascii="Times New Roman" w:hAnsi="Times New Roman" w:cs="Times New Roman"/>
                <w:sz w:val="24"/>
                <w:szCs w:val="24"/>
                <w:lang w:val="ru-RU"/>
              </w:rPr>
              <w:t>.</w:t>
            </w:r>
          </w:p>
        </w:tc>
        <w:tc>
          <w:tcPr>
            <w:tcW w:w="1232" w:type="pct"/>
          </w:tcPr>
          <w:p w14:paraId="5CF3AC2C" w14:textId="54C9EDF8" w:rsidR="00B069C5" w:rsidRPr="00B9338A" w:rsidRDefault="00B069C5"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0B2106A1" w14:textId="77777777" w:rsidR="00B069C5" w:rsidRPr="00B9338A" w:rsidRDefault="00B069C5"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238AE966" w14:textId="0D07FE85" w:rsidR="00566408" w:rsidRPr="00B9338A" w:rsidRDefault="00B069C5"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B069C5" w:rsidRPr="005368DC" w14:paraId="54DEB36C" w14:textId="77777777" w:rsidTr="00A858CB">
        <w:trPr>
          <w:trHeight w:val="1833"/>
        </w:trPr>
        <w:tc>
          <w:tcPr>
            <w:tcW w:w="1234" w:type="pct"/>
          </w:tcPr>
          <w:p w14:paraId="6A4E45E2" w14:textId="11E6A72A" w:rsidR="00B069C5" w:rsidRPr="00B9338A" w:rsidRDefault="00B069C5" w:rsidP="00B9338A">
            <w:pPr>
              <w:pStyle w:val="TableParagraph"/>
              <w:ind w:left="57" w:right="57"/>
              <w:rPr>
                <w:sz w:val="24"/>
                <w:szCs w:val="24"/>
                <w:lang w:val="ru-RU"/>
              </w:rPr>
            </w:pPr>
            <w:r w:rsidRPr="00B9338A">
              <w:rPr>
                <w:sz w:val="24"/>
                <w:szCs w:val="24"/>
                <w:lang w:val="ru-RU"/>
              </w:rPr>
              <w:t>ТЕМА 1</w:t>
            </w:r>
            <w:r w:rsidR="00D926D3">
              <w:rPr>
                <w:sz w:val="24"/>
                <w:szCs w:val="24"/>
                <w:lang w:val="ru-RU"/>
              </w:rPr>
              <w:t>2</w:t>
            </w:r>
            <w:r w:rsidRPr="00B9338A">
              <w:rPr>
                <w:sz w:val="24"/>
                <w:szCs w:val="24"/>
                <w:lang w:val="ru-RU"/>
              </w:rPr>
              <w:t>.</w:t>
            </w:r>
          </w:p>
          <w:p w14:paraId="7BAC77D4" w14:textId="57DBE4BD" w:rsidR="00B069C5" w:rsidRPr="00B9338A" w:rsidRDefault="00B069C5" w:rsidP="00B9338A">
            <w:pPr>
              <w:pStyle w:val="TableParagraph"/>
              <w:ind w:left="57" w:right="57"/>
              <w:rPr>
                <w:sz w:val="24"/>
                <w:szCs w:val="24"/>
                <w:lang w:val="ru-RU"/>
              </w:rPr>
            </w:pPr>
            <w:proofErr w:type="spellStart"/>
            <w:r w:rsidRPr="00B9338A">
              <w:rPr>
                <w:bCs/>
                <w:sz w:val="24"/>
                <w:szCs w:val="24"/>
              </w:rPr>
              <w:t>Основы</w:t>
            </w:r>
            <w:proofErr w:type="spellEnd"/>
            <w:r w:rsidRPr="00B9338A">
              <w:rPr>
                <w:bCs/>
                <w:sz w:val="24"/>
                <w:szCs w:val="24"/>
              </w:rPr>
              <w:t xml:space="preserve"> </w:t>
            </w:r>
            <w:proofErr w:type="spellStart"/>
            <w:r w:rsidRPr="00B9338A">
              <w:rPr>
                <w:bCs/>
                <w:sz w:val="24"/>
                <w:szCs w:val="24"/>
              </w:rPr>
              <w:t>ораторского</w:t>
            </w:r>
            <w:proofErr w:type="spellEnd"/>
            <w:r w:rsidRPr="00B9338A">
              <w:rPr>
                <w:bCs/>
                <w:sz w:val="24"/>
                <w:szCs w:val="24"/>
              </w:rPr>
              <w:t xml:space="preserve"> </w:t>
            </w:r>
            <w:proofErr w:type="spellStart"/>
            <w:r w:rsidRPr="00B9338A">
              <w:rPr>
                <w:bCs/>
                <w:sz w:val="24"/>
                <w:szCs w:val="24"/>
              </w:rPr>
              <w:t>искусства</w:t>
            </w:r>
            <w:proofErr w:type="spellEnd"/>
          </w:p>
        </w:tc>
        <w:tc>
          <w:tcPr>
            <w:tcW w:w="2534" w:type="pct"/>
          </w:tcPr>
          <w:p w14:paraId="56417828" w14:textId="77777777" w:rsidR="00B95721" w:rsidRPr="00B9338A"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28AB7B9C" w14:textId="77777777" w:rsidR="00B95721" w:rsidRPr="00B9338A"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Три уровня (условия успеха) мастерства оратора и их составляющие:</w:t>
            </w:r>
          </w:p>
          <w:p w14:paraId="55B1EAC9" w14:textId="5B97CEBA" w:rsidR="00B95721" w:rsidRPr="002A7068"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 xml:space="preserve">уровень </w:t>
            </w:r>
            <w:r w:rsidRPr="00B9338A">
              <w:rPr>
                <w:rFonts w:ascii="Times New Roman" w:hAnsi="Times New Roman"/>
                <w:i/>
                <w:sz w:val="24"/>
                <w:szCs w:val="24"/>
              </w:rPr>
              <w:t>I</w:t>
            </w:r>
            <w:r w:rsidRPr="00B9338A">
              <w:rPr>
                <w:rFonts w:ascii="Times New Roman" w:hAnsi="Times New Roman"/>
                <w:i/>
                <w:sz w:val="24"/>
                <w:szCs w:val="24"/>
                <w:lang w:val="ru-RU"/>
              </w:rPr>
              <w:t>.</w:t>
            </w:r>
            <w:r w:rsidRPr="00B9338A">
              <w:rPr>
                <w:rFonts w:ascii="Times New Roman" w:hAnsi="Times New Roman"/>
                <w:sz w:val="24"/>
                <w:szCs w:val="24"/>
                <w:lang w:val="ru-RU"/>
              </w:rPr>
              <w:t xml:space="preserve"> Владение материалом</w:t>
            </w:r>
            <w:r w:rsidRPr="00B9338A">
              <w:rPr>
                <w:rFonts w:ascii="Times New Roman" w:hAnsi="Times New Roman"/>
                <w:i/>
                <w:sz w:val="24"/>
                <w:szCs w:val="24"/>
                <w:lang w:val="ru-RU"/>
              </w:rPr>
              <w:t xml:space="preserve"> («что говорить»);</w:t>
            </w:r>
            <w:r w:rsidRPr="00B9338A">
              <w:rPr>
                <w:rFonts w:ascii="Times New Roman" w:hAnsi="Times New Roman"/>
                <w:sz w:val="24"/>
                <w:szCs w:val="24"/>
                <w:lang w:val="ru-RU"/>
              </w:rPr>
              <w:t xml:space="preserve"> </w:t>
            </w:r>
            <w:r w:rsidRPr="00B9338A">
              <w:rPr>
                <w:rFonts w:ascii="Times New Roman" w:hAnsi="Times New Roman"/>
                <w:i/>
                <w:sz w:val="24"/>
                <w:szCs w:val="24"/>
                <w:lang w:val="ru-RU"/>
              </w:rPr>
              <w:t xml:space="preserve">уровень </w:t>
            </w:r>
            <w:r w:rsidRPr="00B9338A">
              <w:rPr>
                <w:rFonts w:ascii="Times New Roman" w:hAnsi="Times New Roman"/>
                <w:i/>
                <w:sz w:val="24"/>
                <w:szCs w:val="24"/>
              </w:rPr>
              <w:t>II</w:t>
            </w:r>
            <w:r w:rsidRPr="00B9338A">
              <w:rPr>
                <w:rFonts w:ascii="Times New Roman" w:hAnsi="Times New Roman"/>
                <w:i/>
                <w:sz w:val="24"/>
                <w:szCs w:val="24"/>
                <w:lang w:val="ru-RU"/>
              </w:rPr>
              <w:t>.</w:t>
            </w:r>
            <w:r w:rsidRPr="00B9338A">
              <w:rPr>
                <w:rFonts w:ascii="Times New Roman" w:hAnsi="Times New Roman"/>
                <w:sz w:val="24"/>
                <w:szCs w:val="24"/>
                <w:lang w:val="ru-RU"/>
              </w:rPr>
              <w:t xml:space="preserve"> Владение собой </w:t>
            </w:r>
            <w:r w:rsidRPr="00B9338A">
              <w:rPr>
                <w:rFonts w:ascii="Times New Roman" w:hAnsi="Times New Roman"/>
                <w:i/>
                <w:sz w:val="24"/>
                <w:szCs w:val="24"/>
                <w:lang w:val="ru-RU"/>
              </w:rPr>
              <w:t xml:space="preserve">(«как говорить»);уровень </w:t>
            </w:r>
            <w:r w:rsidRPr="00B9338A">
              <w:rPr>
                <w:rFonts w:ascii="Times New Roman" w:hAnsi="Times New Roman"/>
                <w:i/>
                <w:sz w:val="24"/>
                <w:szCs w:val="24"/>
              </w:rPr>
              <w:t>III</w:t>
            </w:r>
            <w:r w:rsidRPr="00B9338A">
              <w:rPr>
                <w:rFonts w:ascii="Times New Roman" w:hAnsi="Times New Roman"/>
                <w:sz w:val="24"/>
                <w:szCs w:val="24"/>
                <w:lang w:val="ru-RU"/>
              </w:rPr>
              <w:t xml:space="preserve">. </w:t>
            </w:r>
            <w:r w:rsidRPr="002A7068">
              <w:rPr>
                <w:rFonts w:ascii="Times New Roman" w:hAnsi="Times New Roman"/>
                <w:sz w:val="24"/>
                <w:szCs w:val="24"/>
                <w:lang w:val="ru-RU"/>
              </w:rPr>
              <w:t xml:space="preserve">Образ оратора </w:t>
            </w:r>
            <w:r w:rsidRPr="002A7068">
              <w:rPr>
                <w:rFonts w:ascii="Times New Roman" w:hAnsi="Times New Roman"/>
                <w:i/>
                <w:sz w:val="24"/>
                <w:szCs w:val="24"/>
                <w:lang w:val="ru-RU"/>
              </w:rPr>
              <w:t>(«кто говорит»).</w:t>
            </w:r>
            <w:r w:rsidRPr="002A7068">
              <w:rPr>
                <w:rFonts w:ascii="Times New Roman" w:hAnsi="Times New Roman"/>
                <w:sz w:val="24"/>
                <w:szCs w:val="24"/>
                <w:lang w:val="ru-RU"/>
              </w:rPr>
              <w:t xml:space="preserve"> </w:t>
            </w:r>
          </w:p>
          <w:p w14:paraId="69E28DC3" w14:textId="77777777" w:rsidR="00C67366" w:rsidRPr="00B9338A" w:rsidRDefault="00C67366" w:rsidP="00B9338A">
            <w:pPr>
              <w:shd w:val="clear" w:color="auto" w:fill="FFFFFF"/>
              <w:spacing w:after="0" w:line="240" w:lineRule="auto"/>
              <w:ind w:left="57" w:right="57" w:firstLine="567"/>
              <w:jc w:val="both"/>
              <w:rPr>
                <w:rFonts w:ascii="Times New Roman" w:hAnsi="Times New Roman"/>
                <w:sz w:val="24"/>
                <w:szCs w:val="24"/>
                <w:lang w:val="ru-RU"/>
              </w:rPr>
            </w:pPr>
          </w:p>
          <w:p w14:paraId="4555890F" w14:textId="4FBD77B0" w:rsidR="00B95721" w:rsidRPr="00C67366" w:rsidRDefault="00B95721" w:rsidP="00C67366">
            <w:pPr>
              <w:shd w:val="clear" w:color="auto" w:fill="FFFFFF"/>
              <w:spacing w:after="0" w:line="240" w:lineRule="auto"/>
              <w:ind w:left="57" w:right="57"/>
              <w:jc w:val="both"/>
              <w:rPr>
                <w:rFonts w:ascii="Times New Roman" w:hAnsi="Times New Roman"/>
                <w:sz w:val="24"/>
                <w:szCs w:val="24"/>
                <w:lang w:val="ru-RU"/>
              </w:rPr>
            </w:pPr>
            <w:r w:rsidRPr="00C67366">
              <w:rPr>
                <w:rFonts w:ascii="Times New Roman" w:hAnsi="Times New Roman" w:cs="Times New Roman"/>
                <w:b/>
                <w:bCs/>
                <w:sz w:val="24"/>
                <w:szCs w:val="24"/>
                <w:lang w:val="ru-RU"/>
              </w:rPr>
              <w:t>Рекомендуемые источники:</w:t>
            </w:r>
            <w:r w:rsidRPr="00C67366">
              <w:rPr>
                <w:rFonts w:ascii="Times New Roman" w:hAnsi="Times New Roman" w:cs="Times New Roman"/>
                <w:sz w:val="24"/>
                <w:szCs w:val="24"/>
                <w:lang w:val="ru-RU"/>
              </w:rPr>
              <w:t xml:space="preserve"> 8.1;</w:t>
            </w:r>
            <w:r w:rsidR="002A7068">
              <w:rPr>
                <w:rFonts w:ascii="Times New Roman" w:hAnsi="Times New Roman" w:cs="Times New Roman"/>
                <w:sz w:val="24"/>
                <w:szCs w:val="24"/>
                <w:lang w:val="ru-RU"/>
              </w:rPr>
              <w:t xml:space="preserve"> 8,2;</w:t>
            </w:r>
            <w:r w:rsidRPr="00C67366">
              <w:rPr>
                <w:rFonts w:ascii="Times New Roman" w:hAnsi="Times New Roman" w:cs="Times New Roman"/>
                <w:sz w:val="24"/>
                <w:szCs w:val="24"/>
                <w:lang w:val="ru-RU"/>
              </w:rPr>
              <w:t xml:space="preserve"> 8.</w:t>
            </w:r>
            <w:r w:rsidR="002A7068">
              <w:rPr>
                <w:rFonts w:ascii="Times New Roman" w:hAnsi="Times New Roman" w:cs="Times New Roman"/>
                <w:sz w:val="24"/>
                <w:szCs w:val="24"/>
                <w:lang w:val="ru-RU"/>
              </w:rPr>
              <w:t>5</w:t>
            </w:r>
            <w:r w:rsidR="00D732DE">
              <w:rPr>
                <w:rFonts w:ascii="Times New Roman" w:hAnsi="Times New Roman" w:cs="Times New Roman"/>
                <w:sz w:val="24"/>
                <w:szCs w:val="24"/>
                <w:lang w:val="ru-RU"/>
              </w:rPr>
              <w:t>; 8.8</w:t>
            </w:r>
          </w:p>
          <w:p w14:paraId="227DEC11" w14:textId="77777777" w:rsidR="00B069C5" w:rsidRPr="00B9338A" w:rsidRDefault="00B069C5" w:rsidP="00B9338A">
            <w:pPr>
              <w:tabs>
                <w:tab w:val="left" w:pos="2435"/>
                <w:tab w:val="left" w:pos="5211"/>
              </w:tabs>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3866850C" w14:textId="77777777" w:rsidR="00B95721" w:rsidRPr="00B9338A" w:rsidRDefault="00B95721"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lastRenderedPageBreak/>
              <w:t>Мини-</w:t>
            </w:r>
            <w:proofErr w:type="spellStart"/>
            <w:r w:rsidRPr="00B9338A">
              <w:rPr>
                <w:rFonts w:ascii="Times New Roman" w:hAnsi="Times New Roman"/>
                <w:sz w:val="24"/>
                <w:szCs w:val="24"/>
                <w:lang w:val="ru-RU" w:eastAsia="ru-RU"/>
              </w:rPr>
              <w:t>лекция.Тест</w:t>
            </w:r>
            <w:proofErr w:type="spellEnd"/>
            <w:r w:rsidRPr="00B9338A">
              <w:rPr>
                <w:rFonts w:ascii="Times New Roman" w:hAnsi="Times New Roman"/>
                <w:sz w:val="24"/>
                <w:szCs w:val="24"/>
                <w:lang w:val="ru-RU" w:eastAsia="ru-RU"/>
              </w:rPr>
              <w:t xml:space="preserve">. </w:t>
            </w:r>
          </w:p>
          <w:p w14:paraId="500AF10E" w14:textId="77777777" w:rsidR="00B95721" w:rsidRPr="00B9338A" w:rsidRDefault="00B95721"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3D60731" w14:textId="4ECE7BCE" w:rsidR="00B069C5" w:rsidRPr="00B9338A" w:rsidRDefault="00B95721"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B069C5" w:rsidRPr="005368DC" w14:paraId="1F25DC0F" w14:textId="77777777" w:rsidTr="00A858CB">
        <w:trPr>
          <w:trHeight w:val="1833"/>
        </w:trPr>
        <w:tc>
          <w:tcPr>
            <w:tcW w:w="1234" w:type="pct"/>
          </w:tcPr>
          <w:p w14:paraId="29E3073F" w14:textId="36F5D721" w:rsidR="00B069C5" w:rsidRPr="00B9338A" w:rsidRDefault="00B069C5" w:rsidP="00B9338A">
            <w:pPr>
              <w:pStyle w:val="TableParagraph"/>
              <w:ind w:left="57" w:right="57"/>
              <w:rPr>
                <w:sz w:val="24"/>
                <w:szCs w:val="24"/>
                <w:lang w:val="ru-RU"/>
              </w:rPr>
            </w:pPr>
            <w:r w:rsidRPr="00B9338A">
              <w:rPr>
                <w:sz w:val="24"/>
                <w:szCs w:val="24"/>
                <w:lang w:val="ru-RU"/>
              </w:rPr>
              <w:t>ТЕМА 1</w:t>
            </w:r>
            <w:r w:rsidR="00D926D3">
              <w:rPr>
                <w:sz w:val="24"/>
                <w:szCs w:val="24"/>
                <w:lang w:val="ru-RU"/>
              </w:rPr>
              <w:t>3</w:t>
            </w:r>
            <w:r w:rsidRPr="00B9338A">
              <w:rPr>
                <w:sz w:val="24"/>
                <w:szCs w:val="24"/>
                <w:lang w:val="ru-RU"/>
              </w:rPr>
              <w:t>.</w:t>
            </w:r>
          </w:p>
          <w:p w14:paraId="1F5091F2" w14:textId="0599B489" w:rsidR="00B069C5" w:rsidRPr="00B9338A" w:rsidRDefault="00B069C5" w:rsidP="00B9338A">
            <w:pPr>
              <w:pStyle w:val="TableParagraph"/>
              <w:ind w:left="57" w:right="57"/>
              <w:rPr>
                <w:sz w:val="24"/>
                <w:szCs w:val="24"/>
                <w:lang w:val="ru-RU"/>
              </w:rPr>
            </w:pPr>
            <w:r w:rsidRPr="00B9338A">
              <w:rPr>
                <w:sz w:val="24"/>
                <w:szCs w:val="24"/>
                <w:lang w:val="ru-RU"/>
              </w:rPr>
              <w:t>Этапы работы над публичной речью</w:t>
            </w:r>
          </w:p>
        </w:tc>
        <w:tc>
          <w:tcPr>
            <w:tcW w:w="2534" w:type="pct"/>
          </w:tcPr>
          <w:p w14:paraId="2361C8B2" w14:textId="174F2D33" w:rsidR="00B95721" w:rsidRPr="00B9338A"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Подготовительный (</w:t>
            </w:r>
            <w:proofErr w:type="spellStart"/>
            <w:r w:rsidRPr="00B9338A">
              <w:rPr>
                <w:rFonts w:ascii="Times New Roman" w:hAnsi="Times New Roman"/>
                <w:i/>
                <w:sz w:val="24"/>
                <w:szCs w:val="24"/>
                <w:lang w:val="ru-RU"/>
              </w:rPr>
              <w:t>докоммуникативный</w:t>
            </w:r>
            <w:proofErr w:type="spellEnd"/>
            <w:r w:rsidRPr="00B9338A">
              <w:rPr>
                <w:rFonts w:ascii="Times New Roman" w:hAnsi="Times New Roman"/>
                <w:i/>
                <w:sz w:val="24"/>
                <w:szCs w:val="24"/>
                <w:lang w:val="ru-RU"/>
              </w:rPr>
              <w:t>)  этап</w:t>
            </w:r>
            <w:r w:rsidRPr="00B9338A">
              <w:rPr>
                <w:rFonts w:ascii="Times New Roman" w:hAnsi="Times New Roman"/>
                <w:sz w:val="24"/>
                <w:szCs w:val="24"/>
                <w:lang w:val="ru-RU"/>
              </w:rPr>
              <w:t xml:space="preserve"> работы над публичным выступлением. Его цели и задачи.</w:t>
            </w:r>
          </w:p>
          <w:p w14:paraId="795D08A9" w14:textId="77777777" w:rsidR="00B95721" w:rsidRPr="00B9338A"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Коммуникативный этап</w:t>
            </w:r>
            <w:r w:rsidRPr="00B9338A">
              <w:rPr>
                <w:rFonts w:ascii="Times New Roman" w:hAnsi="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01223DD9" w14:textId="1E08E88C" w:rsidR="00B95721"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Этап самодиагностики (</w:t>
            </w:r>
            <w:proofErr w:type="spellStart"/>
            <w:r w:rsidRPr="00B9338A">
              <w:rPr>
                <w:rFonts w:ascii="Times New Roman" w:hAnsi="Times New Roman"/>
                <w:i/>
                <w:sz w:val="24"/>
                <w:szCs w:val="24"/>
                <w:lang w:val="ru-RU"/>
              </w:rPr>
              <w:t>посткоммуникативный</w:t>
            </w:r>
            <w:proofErr w:type="spellEnd"/>
            <w:r w:rsidRPr="00B9338A">
              <w:rPr>
                <w:rFonts w:ascii="Times New Roman" w:hAnsi="Times New Roman"/>
                <w:i/>
                <w:sz w:val="24"/>
                <w:szCs w:val="24"/>
                <w:lang w:val="ru-RU"/>
              </w:rPr>
              <w:t>)</w:t>
            </w:r>
            <w:r w:rsidRPr="00B9338A">
              <w:rPr>
                <w:rFonts w:ascii="Times New Roman" w:hAnsi="Times New Roman"/>
                <w:sz w:val="24"/>
                <w:szCs w:val="24"/>
                <w:lang w:val="ru-RU"/>
              </w:rPr>
              <w:t xml:space="preserve">. Самодиагностика и её роль в процессе завершения публичного выступления. </w:t>
            </w:r>
          </w:p>
          <w:p w14:paraId="56CE13B5" w14:textId="77777777" w:rsidR="00C67366" w:rsidRPr="00B9338A" w:rsidRDefault="00C67366" w:rsidP="00B9338A">
            <w:pPr>
              <w:shd w:val="clear" w:color="auto" w:fill="FFFFFF"/>
              <w:spacing w:after="0" w:line="240" w:lineRule="auto"/>
              <w:ind w:left="57" w:right="57" w:firstLine="567"/>
              <w:jc w:val="both"/>
              <w:rPr>
                <w:rFonts w:ascii="Times New Roman" w:hAnsi="Times New Roman"/>
                <w:sz w:val="24"/>
                <w:szCs w:val="24"/>
                <w:lang w:val="ru-RU"/>
              </w:rPr>
            </w:pPr>
          </w:p>
          <w:p w14:paraId="7AE80AEE" w14:textId="32A56C63" w:rsidR="00B95721" w:rsidRPr="00C67366" w:rsidRDefault="00B95721" w:rsidP="00C67366">
            <w:pPr>
              <w:shd w:val="clear" w:color="auto" w:fill="FFFFFF"/>
              <w:spacing w:after="0" w:line="240" w:lineRule="auto"/>
              <w:ind w:left="57" w:right="57"/>
              <w:jc w:val="both"/>
              <w:rPr>
                <w:rFonts w:ascii="Times New Roman" w:hAnsi="Times New Roman"/>
                <w:sz w:val="24"/>
                <w:szCs w:val="24"/>
                <w:lang w:val="ru-RU"/>
              </w:rPr>
            </w:pPr>
            <w:r w:rsidRPr="00C67366">
              <w:rPr>
                <w:rFonts w:ascii="Times New Roman" w:hAnsi="Times New Roman" w:cs="Times New Roman"/>
                <w:b/>
                <w:bCs/>
                <w:sz w:val="24"/>
                <w:szCs w:val="24"/>
                <w:lang w:val="ru-RU"/>
              </w:rPr>
              <w:t>Рекомендуемые источники:</w:t>
            </w:r>
            <w:r w:rsidRPr="00C67366">
              <w:rPr>
                <w:rFonts w:ascii="Times New Roman" w:hAnsi="Times New Roman" w:cs="Times New Roman"/>
                <w:sz w:val="24"/>
                <w:szCs w:val="24"/>
                <w:lang w:val="ru-RU"/>
              </w:rPr>
              <w:t xml:space="preserve"> 8.1; 8,2; 8.</w:t>
            </w:r>
            <w:r w:rsidR="002A7068">
              <w:rPr>
                <w:rFonts w:ascii="Times New Roman" w:hAnsi="Times New Roman" w:cs="Times New Roman"/>
                <w:sz w:val="24"/>
                <w:szCs w:val="24"/>
                <w:lang w:val="ru-RU"/>
              </w:rPr>
              <w:t>5</w:t>
            </w:r>
            <w:r w:rsidR="00D732DE">
              <w:rPr>
                <w:rFonts w:ascii="Times New Roman" w:hAnsi="Times New Roman" w:cs="Times New Roman"/>
                <w:sz w:val="24"/>
                <w:szCs w:val="24"/>
                <w:lang w:val="ru-RU"/>
              </w:rPr>
              <w:t>; 8.8</w:t>
            </w:r>
          </w:p>
          <w:p w14:paraId="19AB6A74" w14:textId="77777777" w:rsidR="00B95721" w:rsidRPr="00B9338A" w:rsidRDefault="00B95721" w:rsidP="00C67366">
            <w:pPr>
              <w:shd w:val="clear" w:color="auto" w:fill="FFFFFF"/>
              <w:spacing w:after="0" w:line="240" w:lineRule="auto"/>
              <w:ind w:left="57" w:right="57"/>
              <w:jc w:val="both"/>
              <w:rPr>
                <w:rFonts w:ascii="Times New Roman" w:hAnsi="Times New Roman"/>
                <w:b/>
                <w:bCs/>
                <w:sz w:val="24"/>
                <w:szCs w:val="24"/>
                <w:lang w:val="ru-RU"/>
              </w:rPr>
            </w:pPr>
          </w:p>
          <w:p w14:paraId="70FBB71F" w14:textId="77777777" w:rsidR="00B069C5" w:rsidRPr="00B9338A" w:rsidRDefault="00B069C5" w:rsidP="00B9338A">
            <w:pPr>
              <w:tabs>
                <w:tab w:val="left" w:pos="2435"/>
                <w:tab w:val="left" w:pos="5211"/>
              </w:tabs>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62705FE1" w14:textId="77777777" w:rsidR="00B95721" w:rsidRPr="00B9338A" w:rsidRDefault="00B95721"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w:t>
            </w:r>
            <w:proofErr w:type="spellStart"/>
            <w:r w:rsidRPr="00B9338A">
              <w:rPr>
                <w:rFonts w:ascii="Times New Roman" w:hAnsi="Times New Roman"/>
                <w:sz w:val="24"/>
                <w:szCs w:val="24"/>
                <w:lang w:val="ru-RU" w:eastAsia="ru-RU"/>
              </w:rPr>
              <w:t>лекция.Тест</w:t>
            </w:r>
            <w:proofErr w:type="spellEnd"/>
            <w:r w:rsidRPr="00B9338A">
              <w:rPr>
                <w:rFonts w:ascii="Times New Roman" w:hAnsi="Times New Roman"/>
                <w:sz w:val="24"/>
                <w:szCs w:val="24"/>
                <w:lang w:val="ru-RU" w:eastAsia="ru-RU"/>
              </w:rPr>
              <w:t xml:space="preserve">. </w:t>
            </w:r>
          </w:p>
          <w:p w14:paraId="0C1B36F9" w14:textId="77777777" w:rsidR="00B95721" w:rsidRPr="00B9338A" w:rsidRDefault="00B95721"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3AD01AC" w14:textId="0B18A815" w:rsidR="00B069C5" w:rsidRPr="00B9338A" w:rsidRDefault="00B95721"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B069C5" w:rsidRPr="005368DC" w14:paraId="66906819" w14:textId="77777777" w:rsidTr="00A858CB">
        <w:trPr>
          <w:trHeight w:val="1833"/>
        </w:trPr>
        <w:tc>
          <w:tcPr>
            <w:tcW w:w="1234" w:type="pct"/>
          </w:tcPr>
          <w:p w14:paraId="74AFAB88" w14:textId="2210A103" w:rsidR="00B069C5" w:rsidRPr="00487C25" w:rsidRDefault="00B069C5" w:rsidP="00487C25">
            <w:pPr>
              <w:pStyle w:val="TableParagraph"/>
              <w:ind w:left="57" w:right="57"/>
              <w:rPr>
                <w:sz w:val="24"/>
                <w:szCs w:val="24"/>
                <w:lang w:val="ru-RU"/>
              </w:rPr>
            </w:pPr>
            <w:r w:rsidRPr="00487C25">
              <w:rPr>
                <w:sz w:val="24"/>
                <w:szCs w:val="24"/>
                <w:lang w:val="ru-RU"/>
              </w:rPr>
              <w:t>ТЕМА 1</w:t>
            </w:r>
            <w:r w:rsidR="00D926D3" w:rsidRPr="00487C25">
              <w:rPr>
                <w:sz w:val="24"/>
                <w:szCs w:val="24"/>
                <w:lang w:val="ru-RU"/>
              </w:rPr>
              <w:t>4</w:t>
            </w:r>
            <w:r w:rsidRPr="00487C25">
              <w:rPr>
                <w:sz w:val="24"/>
                <w:szCs w:val="24"/>
                <w:lang w:val="ru-RU"/>
              </w:rPr>
              <w:t>.</w:t>
            </w:r>
          </w:p>
          <w:p w14:paraId="1254705A" w14:textId="77777777" w:rsidR="00B069C5" w:rsidRPr="00487C25" w:rsidRDefault="00B069C5" w:rsidP="00487C25">
            <w:pPr>
              <w:shd w:val="clear" w:color="auto" w:fill="FFFFFF"/>
              <w:spacing w:after="0" w:line="240" w:lineRule="auto"/>
              <w:ind w:left="57" w:right="57"/>
              <w:jc w:val="both"/>
              <w:rPr>
                <w:rFonts w:ascii="Times New Roman" w:hAnsi="Times New Roman"/>
                <w:bCs/>
                <w:sz w:val="24"/>
                <w:szCs w:val="24"/>
                <w:lang w:val="ru-RU"/>
              </w:rPr>
            </w:pPr>
            <w:r w:rsidRPr="00487C25">
              <w:rPr>
                <w:rFonts w:ascii="Times New Roman" w:hAnsi="Times New Roman"/>
                <w:bCs/>
                <w:sz w:val="24"/>
                <w:szCs w:val="24"/>
                <w:lang w:val="ru-RU"/>
              </w:rPr>
              <w:t>Лингвистические аспекты эффективной деловой (профессиональной) коммуникации</w:t>
            </w:r>
          </w:p>
          <w:p w14:paraId="742EFC9F" w14:textId="77777777" w:rsidR="00B069C5" w:rsidRPr="00487C25" w:rsidRDefault="00B069C5" w:rsidP="00487C25">
            <w:pPr>
              <w:pStyle w:val="TableParagraph"/>
              <w:ind w:left="57" w:right="57"/>
              <w:rPr>
                <w:sz w:val="24"/>
                <w:szCs w:val="24"/>
                <w:lang w:val="ru-RU"/>
              </w:rPr>
            </w:pPr>
          </w:p>
        </w:tc>
        <w:tc>
          <w:tcPr>
            <w:tcW w:w="2534" w:type="pct"/>
          </w:tcPr>
          <w:p w14:paraId="1FCE7B9C" w14:textId="49025A5B" w:rsidR="00B95721" w:rsidRPr="00487C25" w:rsidRDefault="00B95721"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Оратор и аудитория. Эффективный обмен информацией и  каналы коммуникации: </w:t>
            </w:r>
            <w:r w:rsidRPr="00487C25">
              <w:rPr>
                <w:rFonts w:ascii="Times New Roman" w:hAnsi="Times New Roman"/>
                <w:i/>
                <w:sz w:val="24"/>
                <w:szCs w:val="24"/>
                <w:lang w:val="ru-RU"/>
              </w:rPr>
              <w:t>вербальный, вокальный и невербальный.</w:t>
            </w:r>
            <w:r w:rsidRPr="00487C25">
              <w:rPr>
                <w:rFonts w:ascii="Times New Roman" w:hAnsi="Times New Roman"/>
                <w:sz w:val="24"/>
                <w:szCs w:val="24"/>
                <w:lang w:val="ru-RU"/>
              </w:rPr>
              <w:t xml:space="preserve">  Практические аспекты завоевания внимания аудитории. </w:t>
            </w:r>
          </w:p>
          <w:p w14:paraId="4F68C206" w14:textId="5EB01FC7" w:rsidR="00B95721" w:rsidRPr="002A7068" w:rsidRDefault="00B95721"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Способы поддержания внимания аудитории. Ответы на вопросы аудитории. </w:t>
            </w:r>
            <w:r w:rsidRPr="002A7068">
              <w:rPr>
                <w:rFonts w:ascii="Times New Roman" w:hAnsi="Times New Roman"/>
                <w:sz w:val="24"/>
                <w:szCs w:val="24"/>
                <w:lang w:val="ru-RU"/>
              </w:rPr>
              <w:t>Типы вопросов.</w:t>
            </w:r>
          </w:p>
          <w:p w14:paraId="25BFFC52" w14:textId="77777777" w:rsidR="00C67366" w:rsidRPr="00487C25" w:rsidRDefault="00C67366"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p>
          <w:p w14:paraId="7BFEE038" w14:textId="7BCFEFB6" w:rsidR="00B069C5" w:rsidRDefault="00B95721" w:rsidP="00C67366">
            <w:pPr>
              <w:shd w:val="clear" w:color="auto" w:fill="FFFFFF"/>
              <w:tabs>
                <w:tab w:val="left" w:pos="1418"/>
              </w:tabs>
              <w:spacing w:after="0" w:line="240" w:lineRule="auto"/>
              <w:ind w:left="57" w:right="57"/>
              <w:jc w:val="both"/>
              <w:rPr>
                <w:rFonts w:ascii="Times New Roman" w:hAnsi="Times New Roman" w:cs="Times New Roman"/>
                <w:sz w:val="24"/>
                <w:szCs w:val="24"/>
                <w:lang w:val="ru-RU"/>
              </w:rPr>
            </w:pPr>
            <w:r w:rsidRPr="00C67366">
              <w:rPr>
                <w:rFonts w:ascii="Times New Roman" w:hAnsi="Times New Roman" w:cs="Times New Roman"/>
                <w:b/>
                <w:bCs/>
                <w:sz w:val="24"/>
                <w:szCs w:val="24"/>
                <w:lang w:val="ru-RU"/>
              </w:rPr>
              <w:t>Рекомендуемые источники:</w:t>
            </w:r>
            <w:r w:rsidR="00D732DE">
              <w:rPr>
                <w:rFonts w:ascii="Times New Roman" w:hAnsi="Times New Roman" w:cs="Times New Roman"/>
                <w:sz w:val="24"/>
                <w:szCs w:val="24"/>
                <w:lang w:val="ru-RU"/>
              </w:rPr>
              <w:t xml:space="preserve"> 8.1; 8,2; </w:t>
            </w:r>
            <w:r w:rsidRPr="00C67366">
              <w:rPr>
                <w:rFonts w:ascii="Times New Roman" w:hAnsi="Times New Roman" w:cs="Times New Roman"/>
                <w:sz w:val="24"/>
                <w:szCs w:val="24"/>
                <w:lang w:val="ru-RU"/>
              </w:rPr>
              <w:t xml:space="preserve"> 8.</w:t>
            </w:r>
            <w:r w:rsidR="002A7068">
              <w:rPr>
                <w:rFonts w:ascii="Times New Roman" w:hAnsi="Times New Roman" w:cs="Times New Roman"/>
                <w:sz w:val="24"/>
                <w:szCs w:val="24"/>
                <w:lang w:val="ru-RU"/>
              </w:rPr>
              <w:t>5</w:t>
            </w:r>
            <w:r w:rsidR="00D732DE">
              <w:rPr>
                <w:rFonts w:ascii="Times New Roman" w:hAnsi="Times New Roman" w:cs="Times New Roman"/>
                <w:sz w:val="24"/>
                <w:szCs w:val="24"/>
                <w:lang w:val="ru-RU"/>
              </w:rPr>
              <w:t>: 8.6; 8.8</w:t>
            </w:r>
          </w:p>
          <w:p w14:paraId="499E6462" w14:textId="17A3A508" w:rsidR="00453D19" w:rsidRPr="00487C25" w:rsidRDefault="00453D19" w:rsidP="00C67366">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p>
        </w:tc>
        <w:tc>
          <w:tcPr>
            <w:tcW w:w="1232" w:type="pct"/>
          </w:tcPr>
          <w:p w14:paraId="4BF4D4E4"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0A980F90"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C7DF0EC" w14:textId="0699CDE6" w:rsidR="00B069C5" w:rsidRPr="00487C25" w:rsidRDefault="00B95721" w:rsidP="00487C25">
            <w:pPr>
              <w:pStyle w:val="TableParagraph"/>
              <w:spacing w:line="254" w:lineRule="auto"/>
              <w:ind w:left="57" w:right="57"/>
              <w:rPr>
                <w:color w:val="0070C0"/>
                <w:sz w:val="24"/>
                <w:szCs w:val="24"/>
                <w:lang w:val="ru-RU"/>
              </w:rPr>
            </w:pPr>
            <w:r w:rsidRPr="00487C25">
              <w:rPr>
                <w:sz w:val="24"/>
                <w:szCs w:val="24"/>
                <w:lang w:val="ru-RU" w:eastAsia="ru-RU"/>
              </w:rPr>
              <w:t>Речевой тренинг.</w:t>
            </w:r>
          </w:p>
        </w:tc>
      </w:tr>
      <w:tr w:rsidR="00B069C5" w:rsidRPr="005368DC" w14:paraId="37660013" w14:textId="77777777" w:rsidTr="00A858CB">
        <w:trPr>
          <w:trHeight w:val="1833"/>
        </w:trPr>
        <w:tc>
          <w:tcPr>
            <w:tcW w:w="1234" w:type="pct"/>
          </w:tcPr>
          <w:p w14:paraId="4C66EE8F" w14:textId="5FD425F9" w:rsidR="00B069C5" w:rsidRPr="00487C25" w:rsidRDefault="00B069C5" w:rsidP="00487C25">
            <w:pPr>
              <w:pStyle w:val="TableParagraph"/>
              <w:ind w:left="57" w:right="57"/>
              <w:rPr>
                <w:sz w:val="24"/>
                <w:szCs w:val="24"/>
                <w:lang w:val="ru-RU"/>
              </w:rPr>
            </w:pPr>
            <w:r w:rsidRPr="00487C25">
              <w:rPr>
                <w:sz w:val="24"/>
                <w:szCs w:val="24"/>
                <w:lang w:val="ru-RU"/>
              </w:rPr>
              <w:t>ТЕМА 1</w:t>
            </w:r>
            <w:r w:rsidR="00487C25" w:rsidRPr="00487C25">
              <w:rPr>
                <w:sz w:val="24"/>
                <w:szCs w:val="24"/>
                <w:lang w:val="ru-RU"/>
              </w:rPr>
              <w:t>5</w:t>
            </w:r>
            <w:r w:rsidRPr="00487C25">
              <w:rPr>
                <w:sz w:val="24"/>
                <w:szCs w:val="24"/>
                <w:lang w:val="ru-RU"/>
              </w:rPr>
              <w:t>.</w:t>
            </w:r>
          </w:p>
          <w:p w14:paraId="23DAB0D4" w14:textId="77777777" w:rsidR="00B069C5" w:rsidRPr="00487C25" w:rsidRDefault="00B069C5" w:rsidP="00487C25">
            <w:pPr>
              <w:shd w:val="clear" w:color="auto" w:fill="FFFFFF"/>
              <w:tabs>
                <w:tab w:val="left" w:pos="1418"/>
              </w:tabs>
              <w:spacing w:after="0" w:line="240" w:lineRule="auto"/>
              <w:ind w:left="57" w:right="57"/>
              <w:jc w:val="both"/>
              <w:rPr>
                <w:rFonts w:ascii="Times New Roman" w:hAnsi="Times New Roman"/>
                <w:sz w:val="24"/>
                <w:szCs w:val="24"/>
                <w:lang w:val="ru-RU"/>
              </w:rPr>
            </w:pPr>
            <w:r w:rsidRPr="00487C25">
              <w:rPr>
                <w:rFonts w:ascii="Times New Roman" w:hAnsi="Times New Roman"/>
                <w:sz w:val="24"/>
                <w:szCs w:val="24"/>
                <w:lang w:val="ru-RU"/>
              </w:rPr>
              <w:t xml:space="preserve">Публичные выступления малых жанров: </w:t>
            </w:r>
            <w:proofErr w:type="spellStart"/>
            <w:r w:rsidRPr="00487C25">
              <w:rPr>
                <w:rFonts w:ascii="Times New Roman" w:hAnsi="Times New Roman"/>
                <w:sz w:val="24"/>
                <w:szCs w:val="24"/>
                <w:lang w:val="ru-RU"/>
              </w:rPr>
              <w:t>самопрезентация</w:t>
            </w:r>
            <w:proofErr w:type="spellEnd"/>
            <w:r w:rsidRPr="00487C25">
              <w:rPr>
                <w:rFonts w:ascii="Times New Roman" w:hAnsi="Times New Roman"/>
                <w:sz w:val="24"/>
                <w:szCs w:val="24"/>
                <w:lang w:val="ru-RU"/>
              </w:rPr>
              <w:t>, рецензия</w:t>
            </w:r>
          </w:p>
          <w:p w14:paraId="17BE766E" w14:textId="77777777" w:rsidR="00B069C5" w:rsidRPr="00487C25" w:rsidRDefault="00B069C5" w:rsidP="00487C25">
            <w:pPr>
              <w:pStyle w:val="TableParagraph"/>
              <w:ind w:left="57" w:right="57"/>
              <w:rPr>
                <w:sz w:val="24"/>
                <w:szCs w:val="24"/>
                <w:lang w:val="ru-RU"/>
              </w:rPr>
            </w:pPr>
          </w:p>
          <w:p w14:paraId="282AE64B" w14:textId="77777777" w:rsidR="00B069C5" w:rsidRPr="00487C25" w:rsidRDefault="00B069C5" w:rsidP="00487C25">
            <w:pPr>
              <w:pStyle w:val="TableParagraph"/>
              <w:ind w:left="57" w:right="57"/>
              <w:rPr>
                <w:sz w:val="24"/>
                <w:szCs w:val="24"/>
                <w:lang w:val="ru-RU"/>
              </w:rPr>
            </w:pPr>
          </w:p>
        </w:tc>
        <w:tc>
          <w:tcPr>
            <w:tcW w:w="2534" w:type="pct"/>
          </w:tcPr>
          <w:p w14:paraId="3FB357A7" w14:textId="77777777" w:rsidR="00B95721" w:rsidRPr="00487C25" w:rsidRDefault="00B95721"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proofErr w:type="spellStart"/>
            <w:r w:rsidRPr="00487C25">
              <w:rPr>
                <w:rFonts w:ascii="Times New Roman" w:hAnsi="Times New Roman"/>
                <w:i/>
                <w:sz w:val="24"/>
                <w:szCs w:val="24"/>
                <w:lang w:val="ru-RU"/>
              </w:rPr>
              <w:t>Самопрезентация</w:t>
            </w:r>
            <w:proofErr w:type="spellEnd"/>
            <w:r w:rsidRPr="00487C25">
              <w:rPr>
                <w:rFonts w:ascii="Times New Roman" w:hAnsi="Times New Roman"/>
                <w:sz w:val="24"/>
                <w:szCs w:val="24"/>
                <w:lang w:val="ru-RU"/>
              </w:rPr>
              <w:t xml:space="preserve">. Цели и задачи. Начало </w:t>
            </w:r>
            <w:proofErr w:type="spellStart"/>
            <w:r w:rsidRPr="00487C25">
              <w:rPr>
                <w:rFonts w:ascii="Times New Roman" w:hAnsi="Times New Roman"/>
                <w:sz w:val="24"/>
                <w:szCs w:val="24"/>
                <w:lang w:val="ru-RU"/>
              </w:rPr>
              <w:t>самопрезентации</w:t>
            </w:r>
            <w:proofErr w:type="spellEnd"/>
            <w:r w:rsidRPr="00487C25">
              <w:rPr>
                <w:rFonts w:ascii="Times New Roman" w:hAnsi="Times New Roman"/>
                <w:sz w:val="24"/>
                <w:szCs w:val="24"/>
                <w:lang w:val="ru-RU"/>
              </w:rPr>
              <w:t xml:space="preserve"> («лестница вступления»). Структура </w:t>
            </w:r>
            <w:proofErr w:type="spellStart"/>
            <w:r w:rsidRPr="00487C25">
              <w:rPr>
                <w:rFonts w:ascii="Times New Roman" w:hAnsi="Times New Roman"/>
                <w:sz w:val="24"/>
                <w:szCs w:val="24"/>
                <w:lang w:val="ru-RU"/>
              </w:rPr>
              <w:t>самопрезентации</w:t>
            </w:r>
            <w:proofErr w:type="spellEnd"/>
            <w:r w:rsidRPr="00487C25">
              <w:rPr>
                <w:rFonts w:ascii="Times New Roman" w:hAnsi="Times New Roman"/>
                <w:sz w:val="24"/>
                <w:szCs w:val="24"/>
                <w:lang w:val="ru-RU"/>
              </w:rPr>
              <w:t>.</w:t>
            </w:r>
          </w:p>
          <w:p w14:paraId="5E3667CD" w14:textId="20CD57E7" w:rsidR="00B95721" w:rsidRDefault="00B95721"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i/>
                <w:sz w:val="24"/>
                <w:szCs w:val="24"/>
                <w:lang w:val="ru-RU"/>
              </w:rPr>
              <w:t>Рецензия</w:t>
            </w:r>
            <w:r w:rsidRPr="00487C25">
              <w:rPr>
                <w:rFonts w:ascii="Times New Roman" w:hAnsi="Times New Roman"/>
                <w:sz w:val="24"/>
                <w:szCs w:val="24"/>
                <w:lang w:val="ru-RU"/>
              </w:rPr>
              <w:t xml:space="preserve"> на публичное выступление. Цели и задачи рецензии. Принцип позитивной «</w:t>
            </w:r>
            <w:proofErr w:type="spellStart"/>
            <w:r w:rsidRPr="00487C25">
              <w:rPr>
                <w:rFonts w:ascii="Times New Roman" w:hAnsi="Times New Roman"/>
                <w:sz w:val="24"/>
                <w:szCs w:val="24"/>
                <w:lang w:val="ru-RU"/>
              </w:rPr>
              <w:t>окольцовки</w:t>
            </w:r>
            <w:proofErr w:type="spellEnd"/>
            <w:r w:rsidRPr="00487C25">
              <w:rPr>
                <w:rFonts w:ascii="Times New Roman" w:hAnsi="Times New Roman"/>
                <w:sz w:val="24"/>
                <w:szCs w:val="24"/>
                <w:lang w:val="ru-RU"/>
              </w:rPr>
              <w:t>» рецензии. Структура рецензии. Критерии оценки выступления.</w:t>
            </w:r>
          </w:p>
          <w:p w14:paraId="00B20ECA" w14:textId="77777777" w:rsidR="00453D19" w:rsidRPr="00487C25" w:rsidRDefault="00453D19"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p>
          <w:p w14:paraId="10D1A072" w14:textId="7C30836A" w:rsidR="00B069C5" w:rsidRPr="00487C25" w:rsidRDefault="00B95721" w:rsidP="00453D19">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r w:rsidRPr="00453D19">
              <w:rPr>
                <w:rFonts w:ascii="Times New Roman" w:hAnsi="Times New Roman" w:cs="Times New Roman"/>
                <w:b/>
                <w:bCs/>
                <w:sz w:val="24"/>
                <w:szCs w:val="24"/>
                <w:lang w:val="ru-RU"/>
              </w:rPr>
              <w:t>Рекомендуемые источники:</w:t>
            </w:r>
            <w:r w:rsidRPr="00453D19">
              <w:rPr>
                <w:rFonts w:ascii="Times New Roman" w:hAnsi="Times New Roman" w:cs="Times New Roman"/>
                <w:sz w:val="24"/>
                <w:szCs w:val="24"/>
                <w:lang w:val="ru-RU"/>
              </w:rPr>
              <w:t xml:space="preserve"> 8.1; 8,2; 8.</w:t>
            </w:r>
            <w:r w:rsidR="002A7068">
              <w:rPr>
                <w:rFonts w:ascii="Times New Roman" w:hAnsi="Times New Roman" w:cs="Times New Roman"/>
                <w:sz w:val="24"/>
                <w:szCs w:val="24"/>
                <w:lang w:val="ru-RU"/>
              </w:rPr>
              <w:t>5</w:t>
            </w:r>
            <w:r w:rsidR="00D732DE">
              <w:rPr>
                <w:rFonts w:ascii="Times New Roman" w:hAnsi="Times New Roman" w:cs="Times New Roman"/>
                <w:sz w:val="24"/>
                <w:szCs w:val="24"/>
                <w:lang w:val="ru-RU"/>
              </w:rPr>
              <w:t>; 8.6; 8.8</w:t>
            </w:r>
          </w:p>
        </w:tc>
        <w:tc>
          <w:tcPr>
            <w:tcW w:w="1232" w:type="pct"/>
          </w:tcPr>
          <w:p w14:paraId="557CA813"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2A48D199"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504E22F" w14:textId="469D9540" w:rsidR="00B069C5" w:rsidRPr="00487C25" w:rsidRDefault="00B95721" w:rsidP="00487C25">
            <w:pPr>
              <w:pStyle w:val="TableParagraph"/>
              <w:spacing w:line="254" w:lineRule="auto"/>
              <w:ind w:left="57" w:right="57"/>
              <w:rPr>
                <w:color w:val="0070C0"/>
                <w:sz w:val="24"/>
                <w:szCs w:val="24"/>
                <w:lang w:val="ru-RU"/>
              </w:rPr>
            </w:pPr>
            <w:r w:rsidRPr="00487C25">
              <w:rPr>
                <w:sz w:val="24"/>
                <w:szCs w:val="24"/>
                <w:lang w:val="ru-RU" w:eastAsia="ru-RU"/>
              </w:rPr>
              <w:t>Речевой тренинг.</w:t>
            </w:r>
          </w:p>
        </w:tc>
      </w:tr>
      <w:tr w:rsidR="00B069C5" w:rsidRPr="005368DC" w14:paraId="64DCFB66" w14:textId="77777777" w:rsidTr="00A858CB">
        <w:trPr>
          <w:trHeight w:val="1833"/>
        </w:trPr>
        <w:tc>
          <w:tcPr>
            <w:tcW w:w="1234" w:type="pct"/>
          </w:tcPr>
          <w:p w14:paraId="0CA55D96" w14:textId="77777777" w:rsidR="00B069C5" w:rsidRPr="00487C25" w:rsidRDefault="00B069C5" w:rsidP="00487C25">
            <w:pPr>
              <w:pStyle w:val="TableParagraph"/>
              <w:ind w:left="57" w:right="57"/>
              <w:rPr>
                <w:sz w:val="24"/>
                <w:szCs w:val="24"/>
                <w:lang w:val="ru-RU"/>
              </w:rPr>
            </w:pPr>
            <w:r w:rsidRPr="00487C25">
              <w:rPr>
                <w:sz w:val="24"/>
                <w:szCs w:val="24"/>
                <w:lang w:val="ru-RU"/>
              </w:rPr>
              <w:t xml:space="preserve">ТЕМА 16. </w:t>
            </w:r>
          </w:p>
          <w:p w14:paraId="3F03FBB0" w14:textId="77777777" w:rsidR="00B069C5" w:rsidRPr="00487C25" w:rsidRDefault="00B069C5" w:rsidP="00487C25">
            <w:pPr>
              <w:pStyle w:val="TableParagraph"/>
              <w:ind w:left="57" w:right="57"/>
              <w:rPr>
                <w:sz w:val="24"/>
                <w:szCs w:val="24"/>
                <w:lang w:val="ru-RU"/>
              </w:rPr>
            </w:pPr>
            <w:proofErr w:type="spellStart"/>
            <w:r w:rsidRPr="00487C25">
              <w:rPr>
                <w:bCs/>
                <w:sz w:val="24"/>
                <w:szCs w:val="24"/>
              </w:rPr>
              <w:t>Национальные</w:t>
            </w:r>
            <w:proofErr w:type="spellEnd"/>
            <w:r w:rsidRPr="00487C25">
              <w:rPr>
                <w:bCs/>
                <w:sz w:val="24"/>
                <w:szCs w:val="24"/>
              </w:rPr>
              <w:t xml:space="preserve"> </w:t>
            </w:r>
            <w:proofErr w:type="spellStart"/>
            <w:r w:rsidRPr="00487C25">
              <w:rPr>
                <w:bCs/>
                <w:sz w:val="24"/>
                <w:szCs w:val="24"/>
              </w:rPr>
              <w:t>особенности</w:t>
            </w:r>
            <w:proofErr w:type="spellEnd"/>
            <w:r w:rsidRPr="00487C25">
              <w:rPr>
                <w:bCs/>
                <w:sz w:val="24"/>
                <w:szCs w:val="24"/>
              </w:rPr>
              <w:t xml:space="preserve"> </w:t>
            </w:r>
            <w:proofErr w:type="spellStart"/>
            <w:r w:rsidRPr="00487C25">
              <w:rPr>
                <w:bCs/>
                <w:sz w:val="24"/>
                <w:szCs w:val="24"/>
              </w:rPr>
              <w:t>делового</w:t>
            </w:r>
            <w:proofErr w:type="spellEnd"/>
            <w:r w:rsidRPr="00487C25">
              <w:rPr>
                <w:bCs/>
                <w:sz w:val="24"/>
                <w:szCs w:val="24"/>
              </w:rPr>
              <w:t xml:space="preserve"> </w:t>
            </w:r>
            <w:proofErr w:type="spellStart"/>
            <w:r w:rsidRPr="00487C25">
              <w:rPr>
                <w:bCs/>
                <w:sz w:val="24"/>
                <w:szCs w:val="24"/>
              </w:rPr>
              <w:t>общения</w:t>
            </w:r>
            <w:proofErr w:type="spellEnd"/>
          </w:p>
          <w:p w14:paraId="16DB719F" w14:textId="77777777" w:rsidR="00B069C5" w:rsidRPr="00487C25" w:rsidRDefault="00B069C5" w:rsidP="00487C25">
            <w:pPr>
              <w:shd w:val="clear" w:color="auto" w:fill="FFFFFF"/>
              <w:spacing w:after="0" w:line="240" w:lineRule="auto"/>
              <w:ind w:left="57" w:right="57"/>
              <w:jc w:val="both"/>
              <w:rPr>
                <w:rFonts w:ascii="Times New Roman" w:hAnsi="Times New Roman"/>
                <w:bCs/>
                <w:sz w:val="24"/>
                <w:szCs w:val="24"/>
                <w:lang w:val="ru-RU"/>
              </w:rPr>
            </w:pPr>
          </w:p>
          <w:p w14:paraId="0E6ED5B4" w14:textId="77777777" w:rsidR="00B069C5" w:rsidRPr="00487C25" w:rsidRDefault="00B069C5" w:rsidP="00487C25">
            <w:pPr>
              <w:pStyle w:val="TableParagraph"/>
              <w:ind w:left="57" w:right="57"/>
              <w:rPr>
                <w:sz w:val="24"/>
                <w:szCs w:val="24"/>
              </w:rPr>
            </w:pPr>
          </w:p>
        </w:tc>
        <w:tc>
          <w:tcPr>
            <w:tcW w:w="2534" w:type="pct"/>
          </w:tcPr>
          <w:p w14:paraId="2BCFE7D6" w14:textId="77777777" w:rsidR="00B95721" w:rsidRPr="00487C25" w:rsidRDefault="00B95721" w:rsidP="00487C25">
            <w:pPr>
              <w:shd w:val="clear" w:color="auto" w:fill="FFFFFF"/>
              <w:spacing w:after="0" w:line="240" w:lineRule="auto"/>
              <w:ind w:left="57" w:right="57" w:firstLine="567"/>
              <w:jc w:val="both"/>
              <w:rPr>
                <w:rFonts w:ascii="Times New Roman" w:hAnsi="Times New Roman"/>
                <w:sz w:val="24"/>
                <w:szCs w:val="24"/>
                <w:lang w:val="ru-RU"/>
              </w:rPr>
            </w:pPr>
            <w:r w:rsidRPr="00487C25">
              <w:rPr>
                <w:rFonts w:ascii="Times New Roman" w:hAnsi="Times New Roman"/>
                <w:bCs/>
                <w:sz w:val="24"/>
                <w:szCs w:val="24"/>
                <w:lang w:val="ru-RU"/>
              </w:rPr>
              <w:t>Роль и место делового общения в  профессиональной деятельности человека.  Различные формы делового общения. Понятие этикета делового общения.  Национальные особенности делового общения.</w:t>
            </w:r>
          </w:p>
          <w:p w14:paraId="52F16FB1" w14:textId="22061509" w:rsidR="00B95721" w:rsidRDefault="00B95721" w:rsidP="00487C25">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Стратегия и тактика делового общения в зависимости  от культурно-национальных характеристик аудитории.</w:t>
            </w:r>
          </w:p>
          <w:p w14:paraId="5E61CAAB" w14:textId="77777777" w:rsidR="00453D19" w:rsidRPr="00487C25" w:rsidRDefault="00453D19" w:rsidP="00487C25">
            <w:pPr>
              <w:tabs>
                <w:tab w:val="left" w:pos="1134"/>
              </w:tabs>
              <w:spacing w:after="0" w:line="240" w:lineRule="auto"/>
              <w:ind w:left="57" w:right="57" w:firstLine="567"/>
              <w:jc w:val="both"/>
              <w:rPr>
                <w:rFonts w:ascii="Times New Roman" w:hAnsi="Times New Roman"/>
                <w:sz w:val="24"/>
                <w:szCs w:val="24"/>
                <w:lang w:val="ru-RU"/>
              </w:rPr>
            </w:pPr>
          </w:p>
          <w:p w14:paraId="4D091283" w14:textId="584516E2" w:rsidR="00B069C5" w:rsidRPr="00487C25" w:rsidRDefault="00B95721" w:rsidP="00453D19">
            <w:pPr>
              <w:tabs>
                <w:tab w:val="left" w:pos="1134"/>
              </w:tabs>
              <w:spacing w:after="0" w:line="240" w:lineRule="auto"/>
              <w:ind w:left="57" w:right="57"/>
              <w:jc w:val="both"/>
              <w:rPr>
                <w:rFonts w:ascii="Times New Roman" w:hAnsi="Times New Roman" w:cs="Times New Roman"/>
                <w:color w:val="0070C0"/>
                <w:sz w:val="24"/>
                <w:szCs w:val="24"/>
                <w:lang w:val="ru-RU"/>
              </w:rPr>
            </w:pPr>
            <w:r w:rsidRPr="00453D19">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 8.3</w:t>
            </w:r>
          </w:p>
        </w:tc>
        <w:tc>
          <w:tcPr>
            <w:tcW w:w="1232" w:type="pct"/>
          </w:tcPr>
          <w:p w14:paraId="26739AB5"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3C02DF28"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7018074D" w14:textId="5537CD5C" w:rsidR="00B069C5" w:rsidRPr="00487C25" w:rsidRDefault="00B95721" w:rsidP="00487C25">
            <w:pPr>
              <w:pStyle w:val="TableParagraph"/>
              <w:spacing w:line="254" w:lineRule="auto"/>
              <w:ind w:left="57" w:right="57"/>
              <w:rPr>
                <w:color w:val="0070C0"/>
                <w:sz w:val="24"/>
                <w:szCs w:val="24"/>
              </w:rPr>
            </w:pPr>
            <w:r w:rsidRPr="00487C25">
              <w:rPr>
                <w:sz w:val="24"/>
                <w:szCs w:val="24"/>
                <w:lang w:val="ru-RU" w:eastAsia="ru-RU"/>
              </w:rPr>
              <w:t>Речевой тренинг.</w:t>
            </w:r>
          </w:p>
        </w:tc>
      </w:tr>
      <w:tr w:rsidR="00B069C5" w:rsidRPr="005368DC" w14:paraId="519FBB06" w14:textId="77777777" w:rsidTr="00A858CB">
        <w:trPr>
          <w:trHeight w:val="1833"/>
        </w:trPr>
        <w:tc>
          <w:tcPr>
            <w:tcW w:w="1234" w:type="pct"/>
          </w:tcPr>
          <w:p w14:paraId="77D6C0B3" w14:textId="77777777" w:rsidR="00B069C5" w:rsidRPr="00487C25" w:rsidRDefault="00B069C5" w:rsidP="00487C25">
            <w:pPr>
              <w:pStyle w:val="TableParagraph"/>
              <w:ind w:left="57" w:right="57"/>
              <w:rPr>
                <w:sz w:val="24"/>
                <w:szCs w:val="24"/>
                <w:lang w:val="ru-RU"/>
              </w:rPr>
            </w:pPr>
            <w:r w:rsidRPr="00487C25">
              <w:rPr>
                <w:sz w:val="24"/>
                <w:szCs w:val="24"/>
                <w:lang w:val="ru-RU"/>
              </w:rPr>
              <w:lastRenderedPageBreak/>
              <w:t xml:space="preserve">ТЕМА 17. </w:t>
            </w:r>
          </w:p>
          <w:p w14:paraId="04AB85F9" w14:textId="77777777" w:rsidR="00B069C5" w:rsidRPr="00487C25" w:rsidRDefault="00B069C5" w:rsidP="00487C25">
            <w:pPr>
              <w:tabs>
                <w:tab w:val="left" w:pos="1134"/>
              </w:tabs>
              <w:spacing w:after="0" w:line="240" w:lineRule="auto"/>
              <w:ind w:left="57" w:right="57"/>
              <w:jc w:val="both"/>
              <w:rPr>
                <w:rFonts w:ascii="Times New Roman" w:hAnsi="Times New Roman"/>
                <w:sz w:val="24"/>
                <w:szCs w:val="24"/>
              </w:rPr>
            </w:pPr>
            <w:proofErr w:type="spellStart"/>
            <w:r w:rsidRPr="00487C25">
              <w:rPr>
                <w:rFonts w:ascii="Times New Roman" w:hAnsi="Times New Roman"/>
                <w:sz w:val="24"/>
                <w:szCs w:val="24"/>
              </w:rPr>
              <w:t>Убеждение</w:t>
            </w:r>
            <w:proofErr w:type="spellEnd"/>
            <w:r w:rsidRPr="00487C25">
              <w:rPr>
                <w:rFonts w:ascii="Times New Roman" w:hAnsi="Times New Roman"/>
                <w:sz w:val="24"/>
                <w:szCs w:val="24"/>
              </w:rPr>
              <w:t xml:space="preserve"> </w:t>
            </w:r>
            <w:proofErr w:type="spellStart"/>
            <w:r w:rsidRPr="00487C25">
              <w:rPr>
                <w:rFonts w:ascii="Times New Roman" w:hAnsi="Times New Roman"/>
                <w:sz w:val="24"/>
                <w:szCs w:val="24"/>
              </w:rPr>
              <w:t>собеседника</w:t>
            </w:r>
            <w:proofErr w:type="spellEnd"/>
          </w:p>
          <w:p w14:paraId="43230F93" w14:textId="77777777" w:rsidR="00B069C5" w:rsidRPr="00487C25" w:rsidRDefault="00B069C5" w:rsidP="00487C25">
            <w:pPr>
              <w:pStyle w:val="TableParagraph"/>
              <w:ind w:left="57" w:right="57"/>
              <w:rPr>
                <w:sz w:val="24"/>
                <w:szCs w:val="24"/>
              </w:rPr>
            </w:pPr>
          </w:p>
        </w:tc>
        <w:tc>
          <w:tcPr>
            <w:tcW w:w="2534" w:type="pct"/>
          </w:tcPr>
          <w:p w14:paraId="3B98D040" w14:textId="77777777" w:rsidR="00B95721" w:rsidRPr="00487C25" w:rsidRDefault="00B95721" w:rsidP="00487C25">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Правила эффективной аргументации. Основные типы аргументов:</w:t>
            </w:r>
          </w:p>
          <w:p w14:paraId="7079F8C5" w14:textId="77777777" w:rsidR="00B95721" w:rsidRPr="00487C25" w:rsidRDefault="00B95721" w:rsidP="00487C25">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 </w:t>
            </w:r>
            <w:r w:rsidRPr="00487C25">
              <w:rPr>
                <w:rFonts w:ascii="Times New Roman" w:hAnsi="Times New Roman"/>
                <w:i/>
                <w:sz w:val="24"/>
                <w:szCs w:val="24"/>
                <w:lang w:val="ru-RU"/>
              </w:rPr>
              <w:t>сильные и слабые, логические и эмоциональные.</w:t>
            </w:r>
          </w:p>
          <w:p w14:paraId="12498F63" w14:textId="3A64F4B7" w:rsidR="00B95721" w:rsidRDefault="00B95721" w:rsidP="00487C25">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Образцы убеждающих речей. Правила составления убеждающей речи.</w:t>
            </w:r>
          </w:p>
          <w:p w14:paraId="4E0CEB85" w14:textId="77777777" w:rsidR="00453D19" w:rsidRPr="00487C25" w:rsidRDefault="00453D19" w:rsidP="00487C25">
            <w:pPr>
              <w:tabs>
                <w:tab w:val="left" w:pos="1134"/>
              </w:tabs>
              <w:spacing w:after="0" w:line="240" w:lineRule="auto"/>
              <w:ind w:left="57" w:right="57" w:firstLine="567"/>
              <w:jc w:val="both"/>
              <w:rPr>
                <w:rFonts w:ascii="Times New Roman" w:hAnsi="Times New Roman"/>
                <w:sz w:val="24"/>
                <w:szCs w:val="24"/>
                <w:lang w:val="ru-RU"/>
              </w:rPr>
            </w:pPr>
          </w:p>
          <w:p w14:paraId="1E900E94" w14:textId="6C2C00D2" w:rsidR="00B95721" w:rsidRPr="00453D19" w:rsidRDefault="00B95721" w:rsidP="00453D19">
            <w:pPr>
              <w:tabs>
                <w:tab w:val="left" w:pos="1134"/>
              </w:tabs>
              <w:spacing w:after="0" w:line="240" w:lineRule="auto"/>
              <w:ind w:left="57" w:right="57"/>
              <w:jc w:val="both"/>
              <w:rPr>
                <w:rFonts w:ascii="Times New Roman" w:hAnsi="Times New Roman"/>
                <w:sz w:val="24"/>
                <w:szCs w:val="24"/>
                <w:lang w:val="ru-RU"/>
              </w:rPr>
            </w:pPr>
            <w:r w:rsidRPr="00453D19">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w:t>
            </w:r>
            <w:r w:rsidRPr="00453D19">
              <w:rPr>
                <w:rFonts w:ascii="Times New Roman" w:hAnsi="Times New Roman" w:cs="Times New Roman"/>
                <w:sz w:val="24"/>
                <w:szCs w:val="24"/>
                <w:lang w:val="ru-RU"/>
              </w:rPr>
              <w:t xml:space="preserve"> 8.</w:t>
            </w:r>
            <w:r w:rsidR="002A7068">
              <w:rPr>
                <w:rFonts w:ascii="Times New Roman" w:hAnsi="Times New Roman" w:cs="Times New Roman"/>
                <w:sz w:val="24"/>
                <w:szCs w:val="24"/>
                <w:lang w:val="ru-RU"/>
              </w:rPr>
              <w:t>5</w:t>
            </w:r>
            <w:r w:rsidRPr="00453D19">
              <w:rPr>
                <w:rFonts w:ascii="Times New Roman" w:hAnsi="Times New Roman" w:cs="Times New Roman"/>
                <w:sz w:val="24"/>
                <w:szCs w:val="24"/>
                <w:lang w:val="ru-RU"/>
              </w:rPr>
              <w:t>.</w:t>
            </w:r>
          </w:p>
          <w:p w14:paraId="33195A16" w14:textId="77777777" w:rsidR="00B069C5" w:rsidRPr="00487C25" w:rsidRDefault="00B069C5" w:rsidP="00487C25">
            <w:pPr>
              <w:tabs>
                <w:tab w:val="left" w:pos="2435"/>
                <w:tab w:val="left" w:pos="5211"/>
              </w:tabs>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58CE155E"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751693E8"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EA1D61B" w14:textId="7E352689" w:rsidR="00B069C5" w:rsidRPr="002A7068" w:rsidRDefault="00B95721" w:rsidP="00487C25">
            <w:pPr>
              <w:pStyle w:val="TableParagraph"/>
              <w:spacing w:line="254" w:lineRule="auto"/>
              <w:ind w:left="57" w:right="57"/>
              <w:rPr>
                <w:color w:val="0070C0"/>
                <w:sz w:val="24"/>
                <w:szCs w:val="24"/>
                <w:lang w:val="ru-RU"/>
              </w:rPr>
            </w:pPr>
            <w:r w:rsidRPr="00487C25">
              <w:rPr>
                <w:sz w:val="24"/>
                <w:szCs w:val="24"/>
                <w:lang w:val="ru-RU" w:eastAsia="ru-RU"/>
              </w:rPr>
              <w:t>Речевой тренинг.</w:t>
            </w:r>
          </w:p>
        </w:tc>
      </w:tr>
    </w:tbl>
    <w:p w14:paraId="2FC450E2" w14:textId="77777777" w:rsidR="00A00E86" w:rsidRPr="005368DC" w:rsidRDefault="00A00E86" w:rsidP="00A00E86">
      <w:pPr>
        <w:rPr>
          <w:rFonts w:ascii="Times New Roman" w:eastAsia="Times New Roman" w:hAnsi="Times New Roman" w:cs="Times New Roman"/>
          <w:color w:val="0070C0"/>
          <w:lang w:eastAsia="en-GB"/>
        </w:rPr>
      </w:pPr>
    </w:p>
    <w:p w14:paraId="195FC76B" w14:textId="00BD395A" w:rsidR="00A00E86" w:rsidRPr="0022278B" w:rsidRDefault="00A00E86" w:rsidP="00A00E86">
      <w:pPr>
        <w:ind w:firstLine="709"/>
        <w:jc w:val="both"/>
        <w:rPr>
          <w:rFonts w:ascii="Times New Roman" w:eastAsia="Times New Roman" w:hAnsi="Times New Roman" w:cs="Times New Roman"/>
          <w:lang w:eastAsia="en-GB"/>
        </w:rPr>
      </w:pPr>
      <w:r w:rsidRPr="0022278B">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sidR="00DD5ECC">
        <w:rPr>
          <w:color w:val="000000"/>
        </w:rPr>
        <w:t xml:space="preserve"> </w:t>
      </w:r>
    </w:p>
    <w:p w14:paraId="0A721B22" w14:textId="77777777" w:rsidR="00A00E86" w:rsidRPr="000B5FF5" w:rsidRDefault="00A00E86" w:rsidP="00A00E86">
      <w:pPr>
        <w:ind w:firstLine="709"/>
        <w:jc w:val="both"/>
        <w:rPr>
          <w:rFonts w:ascii="Times New Roman" w:eastAsia="Times New Roman" w:hAnsi="Times New Roman" w:cs="Times New Roman"/>
          <w:lang w:eastAsia="en-GB"/>
        </w:rPr>
      </w:pPr>
      <w:r w:rsidRPr="000B5FF5">
        <w:rPr>
          <w:rFonts w:ascii="Times New Roman" w:eastAsia="Times New Roman" w:hAnsi="Times New Roman" w:cs="Times New Roman"/>
          <w:b/>
          <w:bCs/>
          <w:sz w:val="28"/>
          <w:szCs w:val="28"/>
          <w:lang w:eastAsia="en-GB"/>
        </w:rPr>
        <w:t>6.1. Перечень вопросов, отводимых на самостоятельное освоение дисциплины, формы внеаудиторной самостоятельной работы</w:t>
      </w:r>
    </w:p>
    <w:p w14:paraId="41329DDE" w14:textId="13ADE431" w:rsidR="00A00E86" w:rsidRPr="000B5FF5" w:rsidRDefault="004C6855" w:rsidP="00DD5ECC">
      <w:pPr>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6</w:t>
      </w:r>
    </w:p>
    <w:tbl>
      <w:tblPr>
        <w:tblStyle w:val="TableNormal"/>
        <w:tblW w:w="1006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3640"/>
        <w:gridCol w:w="3872"/>
      </w:tblGrid>
      <w:tr w:rsidR="000B5FF5" w:rsidRPr="000B5FF5" w14:paraId="7AA98FB7" w14:textId="77777777" w:rsidTr="00E8241E">
        <w:trPr>
          <w:trHeight w:val="830"/>
        </w:trPr>
        <w:tc>
          <w:tcPr>
            <w:tcW w:w="2548" w:type="dxa"/>
          </w:tcPr>
          <w:p w14:paraId="6ACCBA5C" w14:textId="77777777" w:rsidR="00394F6F" w:rsidRPr="00A77CA2" w:rsidRDefault="00394F6F" w:rsidP="00A77CA2">
            <w:pPr>
              <w:pStyle w:val="TableParagraph"/>
              <w:tabs>
                <w:tab w:val="left" w:pos="2033"/>
              </w:tabs>
              <w:spacing w:line="272" w:lineRule="exact"/>
              <w:ind w:left="57" w:right="57"/>
              <w:rPr>
                <w:b/>
                <w:sz w:val="24"/>
                <w:szCs w:val="24"/>
              </w:rPr>
            </w:pPr>
            <w:proofErr w:type="spellStart"/>
            <w:r w:rsidRPr="00A77CA2">
              <w:rPr>
                <w:b/>
                <w:sz w:val="24"/>
                <w:szCs w:val="24"/>
              </w:rPr>
              <w:t>Наименование</w:t>
            </w:r>
            <w:proofErr w:type="spellEnd"/>
            <w:r w:rsidRPr="00A77CA2">
              <w:rPr>
                <w:b/>
                <w:sz w:val="24"/>
                <w:szCs w:val="24"/>
              </w:rPr>
              <w:t xml:space="preserve"> </w:t>
            </w:r>
            <w:proofErr w:type="spellStart"/>
            <w:r w:rsidRPr="00A77CA2">
              <w:rPr>
                <w:b/>
                <w:sz w:val="24"/>
                <w:szCs w:val="24"/>
              </w:rPr>
              <w:t>тем</w:t>
            </w:r>
            <w:proofErr w:type="spellEnd"/>
          </w:p>
          <w:p w14:paraId="4B164645" w14:textId="77777777" w:rsidR="00394F6F" w:rsidRPr="00A77CA2" w:rsidRDefault="00394F6F" w:rsidP="00A77CA2">
            <w:pPr>
              <w:pStyle w:val="TableParagraph"/>
              <w:spacing w:line="270" w:lineRule="atLeast"/>
              <w:ind w:left="57" w:right="57"/>
              <w:rPr>
                <w:b/>
                <w:sz w:val="24"/>
                <w:szCs w:val="24"/>
              </w:rPr>
            </w:pPr>
            <w:r w:rsidRPr="00A77CA2">
              <w:rPr>
                <w:b/>
                <w:sz w:val="24"/>
                <w:szCs w:val="24"/>
              </w:rPr>
              <w:t>(</w:t>
            </w:r>
            <w:proofErr w:type="spellStart"/>
            <w:r w:rsidRPr="00A77CA2">
              <w:rPr>
                <w:b/>
                <w:sz w:val="24"/>
                <w:szCs w:val="24"/>
              </w:rPr>
              <w:t>разделов</w:t>
            </w:r>
            <w:proofErr w:type="spellEnd"/>
            <w:r w:rsidRPr="00A77CA2">
              <w:rPr>
                <w:b/>
                <w:sz w:val="24"/>
                <w:szCs w:val="24"/>
              </w:rPr>
              <w:t xml:space="preserve">) </w:t>
            </w:r>
            <w:proofErr w:type="spellStart"/>
            <w:r w:rsidRPr="00A77CA2">
              <w:rPr>
                <w:b/>
                <w:sz w:val="24"/>
                <w:szCs w:val="24"/>
              </w:rPr>
              <w:t>дисциплины</w:t>
            </w:r>
            <w:proofErr w:type="spellEnd"/>
          </w:p>
        </w:tc>
        <w:tc>
          <w:tcPr>
            <w:tcW w:w="3640" w:type="dxa"/>
          </w:tcPr>
          <w:p w14:paraId="30929FCE" w14:textId="77777777" w:rsidR="00394F6F" w:rsidRPr="00A77CA2" w:rsidRDefault="00394F6F" w:rsidP="00A77CA2">
            <w:pPr>
              <w:pStyle w:val="TableParagraph"/>
              <w:ind w:left="57" w:right="57"/>
              <w:rPr>
                <w:b/>
                <w:sz w:val="24"/>
                <w:szCs w:val="24"/>
                <w:lang w:val="ru-RU"/>
              </w:rPr>
            </w:pPr>
            <w:r w:rsidRPr="00A77CA2">
              <w:rPr>
                <w:b/>
                <w:sz w:val="24"/>
                <w:szCs w:val="24"/>
                <w:lang w:val="ru-RU"/>
              </w:rPr>
              <w:t>Перечень вопросов, отводимых на самостоятельное освоение</w:t>
            </w:r>
          </w:p>
        </w:tc>
        <w:tc>
          <w:tcPr>
            <w:tcW w:w="3872" w:type="dxa"/>
          </w:tcPr>
          <w:p w14:paraId="04097A68" w14:textId="77777777" w:rsidR="00394F6F" w:rsidRPr="00A77CA2" w:rsidRDefault="00394F6F" w:rsidP="00A77CA2">
            <w:pPr>
              <w:pStyle w:val="TableParagraph"/>
              <w:tabs>
                <w:tab w:val="left" w:pos="1405"/>
              </w:tabs>
              <w:ind w:left="57" w:right="57"/>
              <w:rPr>
                <w:b/>
                <w:sz w:val="24"/>
                <w:szCs w:val="24"/>
              </w:rPr>
            </w:pPr>
            <w:proofErr w:type="spellStart"/>
            <w:r w:rsidRPr="00A77CA2">
              <w:rPr>
                <w:b/>
                <w:sz w:val="24"/>
                <w:szCs w:val="24"/>
              </w:rPr>
              <w:t>Формы</w:t>
            </w:r>
            <w:proofErr w:type="spellEnd"/>
            <w:r w:rsidRPr="00A77CA2">
              <w:rPr>
                <w:b/>
                <w:sz w:val="24"/>
                <w:szCs w:val="24"/>
              </w:rPr>
              <w:t xml:space="preserve"> </w:t>
            </w:r>
            <w:proofErr w:type="spellStart"/>
            <w:r w:rsidRPr="00A77CA2">
              <w:rPr>
                <w:b/>
                <w:spacing w:val="-1"/>
                <w:sz w:val="24"/>
                <w:szCs w:val="24"/>
              </w:rPr>
              <w:t>внеаудиторной</w:t>
            </w:r>
            <w:proofErr w:type="spellEnd"/>
            <w:r w:rsidRPr="00A77CA2">
              <w:rPr>
                <w:b/>
                <w:spacing w:val="-1"/>
                <w:sz w:val="24"/>
                <w:szCs w:val="24"/>
              </w:rPr>
              <w:t xml:space="preserve"> </w:t>
            </w:r>
            <w:proofErr w:type="spellStart"/>
            <w:r w:rsidRPr="00A77CA2">
              <w:rPr>
                <w:b/>
                <w:sz w:val="24"/>
                <w:szCs w:val="24"/>
              </w:rPr>
              <w:t>самостоятельной</w:t>
            </w:r>
            <w:proofErr w:type="spellEnd"/>
            <w:r w:rsidRPr="00A77CA2">
              <w:rPr>
                <w:b/>
                <w:spacing w:val="-2"/>
                <w:sz w:val="24"/>
                <w:szCs w:val="24"/>
              </w:rPr>
              <w:t xml:space="preserve"> </w:t>
            </w:r>
            <w:proofErr w:type="spellStart"/>
            <w:r w:rsidRPr="00A77CA2">
              <w:rPr>
                <w:b/>
                <w:sz w:val="24"/>
                <w:szCs w:val="24"/>
              </w:rPr>
              <w:t>работы</w:t>
            </w:r>
            <w:proofErr w:type="spellEnd"/>
          </w:p>
        </w:tc>
      </w:tr>
      <w:tr w:rsidR="000B5FF5" w:rsidRPr="000B5FF5" w14:paraId="57EBE6C7" w14:textId="77777777" w:rsidTr="005A5FD4">
        <w:trPr>
          <w:trHeight w:val="983"/>
        </w:trPr>
        <w:tc>
          <w:tcPr>
            <w:tcW w:w="2548" w:type="dxa"/>
            <w:tcBorders>
              <w:bottom w:val="single" w:sz="4" w:space="0" w:color="auto"/>
            </w:tcBorders>
          </w:tcPr>
          <w:p w14:paraId="55FB5890" w14:textId="6E8D7D7A" w:rsidR="00394F6F" w:rsidRPr="00A77CA2" w:rsidRDefault="00986F84" w:rsidP="00A77CA2">
            <w:pPr>
              <w:pStyle w:val="TableParagraph"/>
              <w:ind w:left="57" w:right="57"/>
              <w:rPr>
                <w:sz w:val="24"/>
                <w:szCs w:val="24"/>
                <w:highlight w:val="yellow"/>
                <w:lang w:val="ru-RU"/>
              </w:rPr>
            </w:pPr>
            <w:r w:rsidRPr="00A77CA2">
              <w:rPr>
                <w:sz w:val="24"/>
                <w:szCs w:val="24"/>
                <w:lang w:val="ru-RU"/>
              </w:rPr>
              <w:t xml:space="preserve">ТЕМА 1. </w:t>
            </w:r>
            <w:r w:rsidR="00487C25" w:rsidRPr="00A77CA2">
              <w:rPr>
                <w:sz w:val="24"/>
                <w:szCs w:val="24"/>
                <w:lang w:val="ru-RU"/>
              </w:rPr>
              <w:t xml:space="preserve"> </w:t>
            </w:r>
            <w:r w:rsidR="00A263D2">
              <w:rPr>
                <w:sz w:val="24"/>
                <w:szCs w:val="24"/>
                <w:lang w:val="ru-RU"/>
              </w:rPr>
              <w:t>Состояние русского языка и культуры речи на современном этапе.</w:t>
            </w:r>
          </w:p>
        </w:tc>
        <w:tc>
          <w:tcPr>
            <w:tcW w:w="3640" w:type="dxa"/>
            <w:tcBorders>
              <w:bottom w:val="single" w:sz="4" w:space="0" w:color="auto"/>
            </w:tcBorders>
          </w:tcPr>
          <w:p w14:paraId="26817A89" w14:textId="035B0C08" w:rsidR="00A263D2" w:rsidRPr="005A5FD4" w:rsidRDefault="005A5FD4" w:rsidP="005A5FD4">
            <w:pPr>
              <w:pStyle w:val="27"/>
              <w:spacing w:after="0" w:line="240" w:lineRule="auto"/>
              <w:ind w:left="113" w:right="113"/>
              <w:contextualSpacing w:val="0"/>
              <w:jc w:val="both"/>
              <w:rPr>
                <w:rFonts w:ascii="Times New Roman" w:hAnsi="Times New Roman"/>
                <w:sz w:val="24"/>
                <w:szCs w:val="24"/>
                <w:lang w:val="ru-RU"/>
              </w:rPr>
            </w:pPr>
            <w:r w:rsidRPr="00853860">
              <w:rPr>
                <w:rFonts w:ascii="Times New Roman" w:hAnsi="Times New Roman"/>
                <w:sz w:val="24"/>
                <w:szCs w:val="24"/>
                <w:lang w:val="ru-RU"/>
              </w:rPr>
              <w:t>Язык и общество. Новые формы коммуникации</w:t>
            </w:r>
            <w:r>
              <w:rPr>
                <w:rFonts w:ascii="Times New Roman" w:hAnsi="Times New Roman"/>
                <w:sz w:val="24"/>
                <w:szCs w:val="24"/>
                <w:lang w:val="ru-RU"/>
              </w:rPr>
              <w:t xml:space="preserve"> (язык интернет-коммуникации)</w:t>
            </w:r>
            <w:r w:rsidRPr="00853860">
              <w:rPr>
                <w:rFonts w:ascii="Times New Roman" w:hAnsi="Times New Roman"/>
                <w:sz w:val="24"/>
                <w:szCs w:val="24"/>
                <w:lang w:val="ru-RU"/>
              </w:rPr>
              <w:t xml:space="preserve">. Причины нарушения норм языка и речи. </w:t>
            </w:r>
            <w:r>
              <w:rPr>
                <w:rFonts w:ascii="Times New Roman" w:hAnsi="Times New Roman"/>
                <w:sz w:val="24"/>
                <w:szCs w:val="24"/>
                <w:lang w:val="ru-RU"/>
              </w:rPr>
              <w:t xml:space="preserve"> </w:t>
            </w:r>
            <w:r w:rsidRPr="00CC26BE">
              <w:rPr>
                <w:rFonts w:ascii="Times New Roman" w:hAnsi="Times New Roman"/>
                <w:sz w:val="24"/>
                <w:szCs w:val="24"/>
                <w:lang w:val="ru-RU"/>
              </w:rPr>
              <w:t>Пути повышения грамотности и культуры речи.</w:t>
            </w:r>
          </w:p>
        </w:tc>
        <w:tc>
          <w:tcPr>
            <w:tcW w:w="3872" w:type="dxa"/>
            <w:tcBorders>
              <w:bottom w:val="single" w:sz="4" w:space="0" w:color="auto"/>
            </w:tcBorders>
          </w:tcPr>
          <w:p w14:paraId="196A9F08" w14:textId="1A7B8D5E" w:rsidR="00394F6F" w:rsidRPr="001B27D5" w:rsidRDefault="001B27D5" w:rsidP="00344A01">
            <w:pPr>
              <w:pStyle w:val="TableParagraph"/>
              <w:numPr>
                <w:ilvl w:val="0"/>
                <w:numId w:val="7"/>
              </w:numPr>
              <w:spacing w:before="5"/>
              <w:ind w:right="57"/>
              <w:rPr>
                <w:b/>
                <w:sz w:val="24"/>
                <w:szCs w:val="24"/>
                <w:lang w:val="ru-RU"/>
              </w:rPr>
            </w:pPr>
            <w:r>
              <w:rPr>
                <w:sz w:val="24"/>
                <w:szCs w:val="24"/>
                <w:lang w:val="ru-RU"/>
              </w:rPr>
              <w:t>Анализ ошибок в стартовом тесте.</w:t>
            </w:r>
          </w:p>
          <w:p w14:paraId="10EB09D2" w14:textId="34E51F67" w:rsidR="001B27D5" w:rsidRPr="001B27D5" w:rsidRDefault="001B27D5" w:rsidP="00344A01">
            <w:pPr>
              <w:pStyle w:val="TableParagraph"/>
              <w:numPr>
                <w:ilvl w:val="0"/>
                <w:numId w:val="7"/>
              </w:numPr>
              <w:spacing w:before="5"/>
              <w:ind w:right="57"/>
              <w:rPr>
                <w:b/>
                <w:sz w:val="24"/>
                <w:szCs w:val="24"/>
                <w:lang w:val="ru-RU"/>
              </w:rPr>
            </w:pPr>
            <w:r>
              <w:rPr>
                <w:sz w:val="24"/>
                <w:szCs w:val="24"/>
                <w:lang w:val="ru-RU"/>
              </w:rPr>
              <w:t>Анализ речевых ошибок современников.</w:t>
            </w:r>
          </w:p>
          <w:p w14:paraId="6CD1E9F7" w14:textId="38522A2A" w:rsidR="001B27D5" w:rsidRPr="001B27D5" w:rsidRDefault="001B27D5" w:rsidP="00344A01">
            <w:pPr>
              <w:pStyle w:val="TableParagraph"/>
              <w:numPr>
                <w:ilvl w:val="0"/>
                <w:numId w:val="7"/>
              </w:numPr>
              <w:spacing w:before="5"/>
              <w:ind w:right="57"/>
              <w:rPr>
                <w:b/>
                <w:sz w:val="24"/>
                <w:szCs w:val="24"/>
                <w:lang w:val="ru-RU"/>
              </w:rPr>
            </w:pPr>
            <w:r>
              <w:rPr>
                <w:sz w:val="24"/>
                <w:szCs w:val="24"/>
                <w:lang w:val="ru-RU"/>
              </w:rPr>
              <w:t>Подготовка докладов и презентаций.</w:t>
            </w:r>
          </w:p>
          <w:p w14:paraId="43286081" w14:textId="69486C9C" w:rsidR="001B27D5" w:rsidRPr="00A77CA2" w:rsidRDefault="001B27D5" w:rsidP="00344A01">
            <w:pPr>
              <w:pStyle w:val="TableParagraph"/>
              <w:numPr>
                <w:ilvl w:val="0"/>
                <w:numId w:val="7"/>
              </w:numPr>
              <w:spacing w:before="5"/>
              <w:ind w:right="57"/>
              <w:rPr>
                <w:b/>
                <w:sz w:val="24"/>
                <w:szCs w:val="24"/>
                <w:lang w:val="ru-RU"/>
              </w:rPr>
            </w:pPr>
            <w:r>
              <w:rPr>
                <w:sz w:val="24"/>
                <w:szCs w:val="24"/>
                <w:lang w:val="ru-RU"/>
              </w:rPr>
              <w:t>Подготовка к дискуссии о причинах нарушения норм языка и пути повышения культуры речи.</w:t>
            </w:r>
          </w:p>
          <w:p w14:paraId="6EA8AC6E" w14:textId="7A9F78A6" w:rsidR="003B40A5" w:rsidRPr="003B40A5" w:rsidRDefault="003B40A5" w:rsidP="00A263D2">
            <w:pPr>
              <w:pStyle w:val="TableParagraph"/>
              <w:tabs>
                <w:tab w:val="left" w:pos="327"/>
              </w:tabs>
              <w:spacing w:line="275" w:lineRule="exact"/>
              <w:ind w:left="57" w:right="57"/>
              <w:rPr>
                <w:rFonts w:ascii="Symbol" w:hAnsi="Symbol"/>
                <w:sz w:val="24"/>
                <w:szCs w:val="24"/>
                <w:lang w:val="ru-RU"/>
              </w:rPr>
            </w:pPr>
          </w:p>
        </w:tc>
      </w:tr>
      <w:tr w:rsidR="00A263D2" w:rsidRPr="000B5FF5" w14:paraId="799A1448" w14:textId="77777777" w:rsidTr="00F20791">
        <w:trPr>
          <w:trHeight w:val="276"/>
        </w:trPr>
        <w:tc>
          <w:tcPr>
            <w:tcW w:w="2548" w:type="dxa"/>
            <w:tcBorders>
              <w:top w:val="single" w:sz="4" w:space="0" w:color="auto"/>
              <w:bottom w:val="single" w:sz="4" w:space="0" w:color="auto"/>
            </w:tcBorders>
          </w:tcPr>
          <w:p w14:paraId="0DB22CD1" w14:textId="04F06FBF" w:rsidR="00A263D2" w:rsidRDefault="00A263D2" w:rsidP="00A77CA2">
            <w:pPr>
              <w:pStyle w:val="TableParagraph"/>
              <w:ind w:left="57" w:right="57"/>
              <w:rPr>
                <w:sz w:val="24"/>
                <w:szCs w:val="24"/>
                <w:lang w:val="ru-RU"/>
              </w:rPr>
            </w:pPr>
            <w:r>
              <w:rPr>
                <w:sz w:val="24"/>
                <w:szCs w:val="24"/>
                <w:lang w:val="ru-RU"/>
              </w:rPr>
              <w:t xml:space="preserve">ТЕМА 2. Языковая норма, её роль </w:t>
            </w:r>
            <w:r w:rsidR="00F20791">
              <w:rPr>
                <w:sz w:val="24"/>
                <w:szCs w:val="24"/>
                <w:lang w:val="ru-RU"/>
              </w:rPr>
              <w:t>в становлении и функционировании литературного языка.</w:t>
            </w:r>
          </w:p>
          <w:p w14:paraId="210FEFA4" w14:textId="64723D9A" w:rsidR="00F20791" w:rsidRPr="00A263D2" w:rsidRDefault="00F20791" w:rsidP="00A77CA2">
            <w:pPr>
              <w:pStyle w:val="TableParagraph"/>
              <w:ind w:left="57" w:right="57"/>
              <w:rPr>
                <w:sz w:val="24"/>
                <w:szCs w:val="24"/>
                <w:lang w:val="ru-RU"/>
              </w:rPr>
            </w:pPr>
          </w:p>
        </w:tc>
        <w:tc>
          <w:tcPr>
            <w:tcW w:w="3640" w:type="dxa"/>
            <w:tcBorders>
              <w:top w:val="single" w:sz="4" w:space="0" w:color="auto"/>
              <w:bottom w:val="single" w:sz="4" w:space="0" w:color="auto"/>
            </w:tcBorders>
          </w:tcPr>
          <w:p w14:paraId="48C04521" w14:textId="77777777" w:rsidR="00F20791" w:rsidRDefault="00F20791" w:rsidP="00F20791">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 xml:space="preserve">Социальная и территориальная структура современного русского языка.   </w:t>
            </w:r>
          </w:p>
          <w:p w14:paraId="1328E17A" w14:textId="77777777" w:rsidR="00F20791" w:rsidRDefault="00F20791" w:rsidP="00F20791">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Литературный (кодифицированный) язык. Территориальные диалекты. Жаргоны. Просторечие.</w:t>
            </w:r>
          </w:p>
          <w:p w14:paraId="7B69352D" w14:textId="77777777" w:rsidR="00A263D2" w:rsidRPr="00A263D2" w:rsidRDefault="00A263D2" w:rsidP="00A77CA2">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bottom w:val="single" w:sz="4" w:space="0" w:color="auto"/>
            </w:tcBorders>
          </w:tcPr>
          <w:p w14:paraId="3736BC00" w14:textId="675309D7" w:rsidR="00B67826" w:rsidRDefault="00B67826" w:rsidP="00344A01">
            <w:pPr>
              <w:pStyle w:val="TableParagraph"/>
              <w:numPr>
                <w:ilvl w:val="0"/>
                <w:numId w:val="8"/>
              </w:numPr>
              <w:tabs>
                <w:tab w:val="left" w:pos="327"/>
              </w:tabs>
              <w:spacing w:line="275" w:lineRule="exact"/>
              <w:ind w:right="57"/>
              <w:rPr>
                <w:sz w:val="24"/>
                <w:szCs w:val="24"/>
                <w:lang w:val="ru-RU"/>
              </w:rPr>
            </w:pPr>
            <w:r>
              <w:rPr>
                <w:sz w:val="24"/>
                <w:szCs w:val="24"/>
                <w:lang w:val="ru-RU"/>
              </w:rPr>
              <w:t>Чтение актуальной литературы по изучаемой теме.</w:t>
            </w:r>
          </w:p>
          <w:p w14:paraId="021DC077" w14:textId="3F9E4E83" w:rsidR="00A263D2" w:rsidRDefault="001B27D5" w:rsidP="00344A01">
            <w:pPr>
              <w:pStyle w:val="TableParagraph"/>
              <w:numPr>
                <w:ilvl w:val="0"/>
                <w:numId w:val="8"/>
              </w:numPr>
              <w:tabs>
                <w:tab w:val="left" w:pos="327"/>
              </w:tabs>
              <w:spacing w:line="275" w:lineRule="exact"/>
              <w:ind w:right="57"/>
              <w:rPr>
                <w:sz w:val="24"/>
                <w:szCs w:val="24"/>
                <w:lang w:val="ru-RU"/>
              </w:rPr>
            </w:pPr>
            <w:r>
              <w:rPr>
                <w:sz w:val="24"/>
                <w:szCs w:val="24"/>
                <w:lang w:val="ru-RU"/>
              </w:rPr>
              <w:t>Анализ текстов, содержащих диалектизмы, жаргонизмы и элементы просторечия.</w:t>
            </w:r>
          </w:p>
          <w:p w14:paraId="0E29EDF2" w14:textId="3A544185" w:rsidR="001B27D5" w:rsidRPr="00A263D2" w:rsidRDefault="001B27D5" w:rsidP="001B27D5">
            <w:pPr>
              <w:pStyle w:val="TableParagraph"/>
              <w:tabs>
                <w:tab w:val="left" w:pos="327"/>
              </w:tabs>
              <w:spacing w:line="275" w:lineRule="exact"/>
              <w:ind w:left="165" w:right="57"/>
              <w:rPr>
                <w:sz w:val="24"/>
                <w:szCs w:val="24"/>
                <w:lang w:val="ru-RU"/>
              </w:rPr>
            </w:pPr>
          </w:p>
        </w:tc>
      </w:tr>
      <w:tr w:rsidR="00F20791" w:rsidRPr="000B5FF5" w14:paraId="3814AA5D" w14:textId="77777777" w:rsidTr="00F20791">
        <w:trPr>
          <w:trHeight w:val="240"/>
        </w:trPr>
        <w:tc>
          <w:tcPr>
            <w:tcW w:w="2548" w:type="dxa"/>
            <w:tcBorders>
              <w:top w:val="single" w:sz="4" w:space="0" w:color="auto"/>
              <w:bottom w:val="single" w:sz="4" w:space="0" w:color="auto"/>
            </w:tcBorders>
          </w:tcPr>
          <w:p w14:paraId="283B1E48" w14:textId="1B4F81F2" w:rsidR="00F20791" w:rsidRPr="00F20791" w:rsidRDefault="00F20791" w:rsidP="00A77CA2">
            <w:pPr>
              <w:pStyle w:val="TableParagraph"/>
              <w:ind w:left="57" w:right="57"/>
              <w:rPr>
                <w:sz w:val="24"/>
                <w:szCs w:val="24"/>
                <w:lang w:val="ru-RU"/>
              </w:rPr>
            </w:pPr>
            <w:r>
              <w:rPr>
                <w:sz w:val="24"/>
                <w:szCs w:val="24"/>
                <w:lang w:val="ru-RU"/>
              </w:rPr>
              <w:t>ТЕМА 3. Коммуникативные качества речи. Совершенствование навыков грамотного говорения.</w:t>
            </w:r>
          </w:p>
        </w:tc>
        <w:tc>
          <w:tcPr>
            <w:tcW w:w="3640" w:type="dxa"/>
            <w:tcBorders>
              <w:top w:val="single" w:sz="4" w:space="0" w:color="auto"/>
              <w:bottom w:val="single" w:sz="4" w:space="0" w:color="auto"/>
            </w:tcBorders>
          </w:tcPr>
          <w:p w14:paraId="71458AA5" w14:textId="77777777" w:rsidR="00F20791" w:rsidRDefault="00F20791"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Лексические, грамматические, стилистические, логические ошибки в речи. </w:t>
            </w:r>
          </w:p>
          <w:p w14:paraId="5C948A25" w14:textId="77777777" w:rsidR="00B90BF1" w:rsidRDefault="00B90BF1" w:rsidP="00A77CA2">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 xml:space="preserve">Объективные барьеры коммуникации: неблагоприятная обстановка общения, низкий уровень качества телефонной или интернет-связи. Субъективные барьеры в коммуникации:  семантические </w:t>
            </w:r>
            <w:r w:rsidRPr="00A77CA2">
              <w:rPr>
                <w:sz w:val="24"/>
                <w:szCs w:val="24"/>
                <w:lang w:val="ru-RU"/>
              </w:rPr>
              <w:lastRenderedPageBreak/>
              <w:t>барьеры, барьеры восприятия, барьеры незнания. Специфические барьеры в бизнес-коммуникации.</w:t>
            </w:r>
          </w:p>
          <w:p w14:paraId="7F057F94" w14:textId="4122EEA3" w:rsidR="00B90BF1" w:rsidRPr="00F20791" w:rsidRDefault="00B90BF1" w:rsidP="00A77CA2">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Техники активного слушания</w:t>
            </w:r>
            <w:r>
              <w:rPr>
                <w:sz w:val="24"/>
                <w:szCs w:val="24"/>
                <w:lang w:val="ru-RU"/>
              </w:rPr>
              <w:t>: в</w:t>
            </w:r>
            <w:r w:rsidRPr="00A77CA2">
              <w:rPr>
                <w:sz w:val="24"/>
                <w:szCs w:val="24"/>
                <w:lang w:val="ru-RU"/>
              </w:rPr>
              <w:t>нимательное, уважительное, непредвзятое, неизбирательное слушание.</w:t>
            </w:r>
          </w:p>
        </w:tc>
        <w:tc>
          <w:tcPr>
            <w:tcW w:w="3872" w:type="dxa"/>
            <w:tcBorders>
              <w:top w:val="single" w:sz="4" w:space="0" w:color="auto"/>
              <w:bottom w:val="single" w:sz="4" w:space="0" w:color="auto"/>
            </w:tcBorders>
          </w:tcPr>
          <w:p w14:paraId="41CB5FFE" w14:textId="77777777" w:rsidR="001B27D5" w:rsidRDefault="001B27D5" w:rsidP="00344A01">
            <w:pPr>
              <w:pStyle w:val="TableParagraph"/>
              <w:numPr>
                <w:ilvl w:val="0"/>
                <w:numId w:val="9"/>
              </w:numPr>
              <w:tabs>
                <w:tab w:val="left" w:pos="327"/>
              </w:tabs>
              <w:spacing w:line="275" w:lineRule="exact"/>
              <w:ind w:right="57"/>
              <w:rPr>
                <w:sz w:val="24"/>
                <w:szCs w:val="24"/>
                <w:lang w:val="ru-RU"/>
              </w:rPr>
            </w:pPr>
            <w:r>
              <w:rPr>
                <w:sz w:val="24"/>
                <w:szCs w:val="24"/>
                <w:lang w:val="ru-RU"/>
              </w:rPr>
              <w:lastRenderedPageBreak/>
              <w:t>Выполнение заданий в «Практикуме».</w:t>
            </w:r>
          </w:p>
          <w:p w14:paraId="6CEF9E71" w14:textId="434D49E3" w:rsidR="001B27D5" w:rsidRDefault="00B67826" w:rsidP="00344A01">
            <w:pPr>
              <w:pStyle w:val="TableParagraph"/>
              <w:numPr>
                <w:ilvl w:val="0"/>
                <w:numId w:val="9"/>
              </w:numPr>
              <w:tabs>
                <w:tab w:val="left" w:pos="327"/>
              </w:tabs>
              <w:spacing w:line="275" w:lineRule="exact"/>
              <w:ind w:right="57"/>
              <w:rPr>
                <w:sz w:val="24"/>
                <w:szCs w:val="24"/>
                <w:lang w:val="ru-RU"/>
              </w:rPr>
            </w:pPr>
            <w:r>
              <w:rPr>
                <w:sz w:val="24"/>
                <w:szCs w:val="24"/>
                <w:lang w:val="ru-RU"/>
              </w:rPr>
              <w:t>Выполнение тренировочных тестов на определение различных типов ошибок.</w:t>
            </w:r>
          </w:p>
          <w:p w14:paraId="07185585" w14:textId="6862FF14" w:rsidR="00C35215" w:rsidRDefault="00C35215" w:rsidP="00344A01">
            <w:pPr>
              <w:pStyle w:val="TableParagraph"/>
              <w:numPr>
                <w:ilvl w:val="0"/>
                <w:numId w:val="9"/>
              </w:numPr>
              <w:tabs>
                <w:tab w:val="left" w:pos="327"/>
              </w:tabs>
              <w:spacing w:line="275" w:lineRule="exact"/>
              <w:ind w:right="57"/>
              <w:rPr>
                <w:sz w:val="24"/>
                <w:szCs w:val="24"/>
                <w:lang w:val="ru-RU"/>
              </w:rPr>
            </w:pPr>
            <w:r>
              <w:rPr>
                <w:sz w:val="24"/>
                <w:szCs w:val="24"/>
                <w:lang w:val="ru-RU"/>
              </w:rPr>
              <w:t>Подготовка к контрольной работе по исправлению лексических, грамматических, стили</w:t>
            </w:r>
            <w:r>
              <w:rPr>
                <w:sz w:val="24"/>
                <w:szCs w:val="24"/>
                <w:lang w:val="ru-RU"/>
              </w:rPr>
              <w:lastRenderedPageBreak/>
              <w:t>стических и логических ошибок.</w:t>
            </w:r>
          </w:p>
          <w:p w14:paraId="69D5BBC0" w14:textId="77777777" w:rsidR="00B67826" w:rsidRDefault="00B67826" w:rsidP="00344A01">
            <w:pPr>
              <w:pStyle w:val="TableParagraph"/>
              <w:numPr>
                <w:ilvl w:val="0"/>
                <w:numId w:val="9"/>
              </w:numPr>
              <w:tabs>
                <w:tab w:val="left" w:pos="327"/>
              </w:tabs>
              <w:spacing w:line="275" w:lineRule="exact"/>
              <w:ind w:right="57"/>
              <w:rPr>
                <w:sz w:val="24"/>
                <w:szCs w:val="24"/>
                <w:lang w:val="ru-RU"/>
              </w:rPr>
            </w:pPr>
            <w:r>
              <w:rPr>
                <w:sz w:val="24"/>
                <w:szCs w:val="24"/>
                <w:lang w:val="ru-RU"/>
              </w:rPr>
              <w:t>Анализ причин искажения и неточного восприятия информации в различных ситуациях общения.</w:t>
            </w:r>
          </w:p>
          <w:p w14:paraId="10FC3F4A" w14:textId="3148D96E" w:rsidR="00B67826" w:rsidRPr="001B27D5" w:rsidRDefault="00B67826" w:rsidP="00344A01">
            <w:pPr>
              <w:pStyle w:val="TableParagraph"/>
              <w:numPr>
                <w:ilvl w:val="0"/>
                <w:numId w:val="9"/>
              </w:numPr>
              <w:tabs>
                <w:tab w:val="left" w:pos="327"/>
              </w:tabs>
              <w:spacing w:line="275" w:lineRule="exact"/>
              <w:ind w:right="57"/>
              <w:rPr>
                <w:sz w:val="24"/>
                <w:szCs w:val="24"/>
                <w:lang w:val="ru-RU"/>
              </w:rPr>
            </w:pPr>
            <w:r>
              <w:rPr>
                <w:sz w:val="24"/>
                <w:szCs w:val="24"/>
                <w:lang w:val="ru-RU"/>
              </w:rPr>
              <w:t>Подготовка сообщения о подобной ситуации из жизненного опыта студента.</w:t>
            </w:r>
          </w:p>
        </w:tc>
      </w:tr>
      <w:tr w:rsidR="00F20791" w:rsidRPr="000B5FF5" w14:paraId="04AEC508" w14:textId="77777777" w:rsidTr="00F20791">
        <w:trPr>
          <w:trHeight w:val="108"/>
        </w:trPr>
        <w:tc>
          <w:tcPr>
            <w:tcW w:w="2548" w:type="dxa"/>
            <w:tcBorders>
              <w:top w:val="single" w:sz="4" w:space="0" w:color="auto"/>
              <w:bottom w:val="single" w:sz="4" w:space="0" w:color="auto"/>
            </w:tcBorders>
          </w:tcPr>
          <w:p w14:paraId="2B54340D" w14:textId="66E57FBF" w:rsidR="00F20791" w:rsidRPr="00F20791" w:rsidRDefault="00F20791" w:rsidP="00A77CA2">
            <w:pPr>
              <w:pStyle w:val="TableParagraph"/>
              <w:ind w:left="57" w:right="57"/>
              <w:rPr>
                <w:sz w:val="24"/>
                <w:szCs w:val="24"/>
                <w:lang w:val="ru-RU"/>
              </w:rPr>
            </w:pPr>
            <w:r>
              <w:rPr>
                <w:sz w:val="24"/>
                <w:szCs w:val="24"/>
                <w:lang w:val="ru-RU"/>
              </w:rPr>
              <w:lastRenderedPageBreak/>
              <w:t xml:space="preserve">ТЕМА 4. Заимствования и проблема чистоты современного русского языка. </w:t>
            </w:r>
          </w:p>
        </w:tc>
        <w:tc>
          <w:tcPr>
            <w:tcW w:w="3640" w:type="dxa"/>
            <w:tcBorders>
              <w:top w:val="single" w:sz="4" w:space="0" w:color="auto"/>
              <w:bottom w:val="single" w:sz="4" w:space="0" w:color="auto"/>
            </w:tcBorders>
          </w:tcPr>
          <w:p w14:paraId="585D8EEB" w14:textId="36A93DF8" w:rsidR="00F20791" w:rsidRPr="00F20791" w:rsidRDefault="00F212EF"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Чистота современного русского языка, понимаемая как отсутствие в ней жаргонизмов, просторечных слов и выражений, </w:t>
            </w:r>
            <w:proofErr w:type="spellStart"/>
            <w:r>
              <w:rPr>
                <w:sz w:val="24"/>
                <w:szCs w:val="24"/>
                <w:lang w:val="ru-RU"/>
              </w:rPr>
              <w:t>асемантических</w:t>
            </w:r>
            <w:proofErr w:type="spellEnd"/>
            <w:r>
              <w:rPr>
                <w:sz w:val="24"/>
                <w:szCs w:val="24"/>
                <w:lang w:val="ru-RU"/>
              </w:rPr>
              <w:t xml:space="preserve"> единиц речи и неоправданных заимствований.</w:t>
            </w:r>
          </w:p>
        </w:tc>
        <w:tc>
          <w:tcPr>
            <w:tcW w:w="3872" w:type="dxa"/>
            <w:tcBorders>
              <w:top w:val="single" w:sz="4" w:space="0" w:color="auto"/>
              <w:bottom w:val="single" w:sz="4" w:space="0" w:color="auto"/>
            </w:tcBorders>
          </w:tcPr>
          <w:p w14:paraId="1B949F05" w14:textId="77777777" w:rsidR="00F20791" w:rsidRDefault="00B67826" w:rsidP="00344A01">
            <w:pPr>
              <w:pStyle w:val="TableParagraph"/>
              <w:numPr>
                <w:ilvl w:val="0"/>
                <w:numId w:val="11"/>
              </w:numPr>
              <w:tabs>
                <w:tab w:val="left" w:pos="327"/>
              </w:tabs>
              <w:spacing w:line="275" w:lineRule="exact"/>
              <w:ind w:right="57"/>
              <w:rPr>
                <w:sz w:val="24"/>
                <w:szCs w:val="24"/>
                <w:lang w:val="ru-RU"/>
              </w:rPr>
            </w:pPr>
            <w:r>
              <w:rPr>
                <w:sz w:val="24"/>
                <w:szCs w:val="24"/>
                <w:lang w:val="ru-RU"/>
              </w:rPr>
              <w:t>Выполнение заданий на определение возможности замены заимствованной лексики русскими эквивалентами.</w:t>
            </w:r>
          </w:p>
          <w:p w14:paraId="100A364D" w14:textId="66AD6014" w:rsidR="00B67826" w:rsidRDefault="007E1387" w:rsidP="00344A01">
            <w:pPr>
              <w:pStyle w:val="TableParagraph"/>
              <w:numPr>
                <w:ilvl w:val="0"/>
                <w:numId w:val="11"/>
              </w:numPr>
              <w:tabs>
                <w:tab w:val="left" w:pos="327"/>
              </w:tabs>
              <w:spacing w:line="275" w:lineRule="exact"/>
              <w:ind w:right="57"/>
              <w:rPr>
                <w:sz w:val="24"/>
                <w:szCs w:val="24"/>
                <w:lang w:val="ru-RU"/>
              </w:rPr>
            </w:pPr>
            <w:r>
              <w:rPr>
                <w:sz w:val="24"/>
                <w:szCs w:val="24"/>
                <w:lang w:val="ru-RU"/>
              </w:rPr>
              <w:t>Подготовка кратких сообщений о примерах</w:t>
            </w:r>
            <w:r w:rsidR="00B67826">
              <w:rPr>
                <w:sz w:val="24"/>
                <w:szCs w:val="24"/>
                <w:lang w:val="ru-RU"/>
              </w:rPr>
              <w:t xml:space="preserve"> «</w:t>
            </w:r>
            <w:proofErr w:type="spellStart"/>
            <w:r w:rsidR="00B67826">
              <w:rPr>
                <w:sz w:val="24"/>
                <w:szCs w:val="24"/>
                <w:lang w:val="ru-RU"/>
              </w:rPr>
              <w:t>квазисинонимии</w:t>
            </w:r>
            <w:proofErr w:type="spellEnd"/>
            <w:r w:rsidR="00B67826">
              <w:rPr>
                <w:sz w:val="24"/>
                <w:szCs w:val="24"/>
                <w:lang w:val="ru-RU"/>
              </w:rPr>
              <w:t>» русской и заимствованной лексики разных эпох.</w:t>
            </w:r>
          </w:p>
          <w:p w14:paraId="62CCEA87" w14:textId="317AF85A" w:rsidR="00B67826" w:rsidRDefault="007E1387" w:rsidP="00344A01">
            <w:pPr>
              <w:pStyle w:val="TableParagraph"/>
              <w:numPr>
                <w:ilvl w:val="0"/>
                <w:numId w:val="11"/>
              </w:numPr>
              <w:tabs>
                <w:tab w:val="left" w:pos="327"/>
              </w:tabs>
              <w:spacing w:line="275" w:lineRule="exact"/>
              <w:ind w:right="57"/>
              <w:rPr>
                <w:sz w:val="24"/>
                <w:szCs w:val="24"/>
                <w:lang w:val="ru-RU"/>
              </w:rPr>
            </w:pPr>
            <w:r>
              <w:rPr>
                <w:sz w:val="24"/>
                <w:szCs w:val="24"/>
                <w:lang w:val="ru-RU"/>
              </w:rPr>
              <w:t>Выполнение письменных заданий на исправление лексических ошибок, связанных с плеоназмом.</w:t>
            </w:r>
          </w:p>
          <w:p w14:paraId="1840B00E" w14:textId="07C9C666" w:rsidR="007E1387" w:rsidRPr="00F20791" w:rsidRDefault="007E1387" w:rsidP="007E1387">
            <w:pPr>
              <w:pStyle w:val="TableParagraph"/>
              <w:tabs>
                <w:tab w:val="left" w:pos="327"/>
              </w:tabs>
              <w:spacing w:line="275" w:lineRule="exact"/>
              <w:ind w:left="465" w:right="57"/>
              <w:rPr>
                <w:sz w:val="24"/>
                <w:szCs w:val="24"/>
                <w:lang w:val="ru-RU"/>
              </w:rPr>
            </w:pPr>
          </w:p>
        </w:tc>
      </w:tr>
      <w:tr w:rsidR="00F20791" w:rsidRPr="000B5FF5" w14:paraId="22616988" w14:textId="77777777" w:rsidTr="00F20791">
        <w:trPr>
          <w:trHeight w:val="108"/>
        </w:trPr>
        <w:tc>
          <w:tcPr>
            <w:tcW w:w="2548" w:type="dxa"/>
            <w:tcBorders>
              <w:top w:val="single" w:sz="4" w:space="0" w:color="auto"/>
              <w:bottom w:val="single" w:sz="4" w:space="0" w:color="auto"/>
            </w:tcBorders>
          </w:tcPr>
          <w:p w14:paraId="07D940F6" w14:textId="78AD9CD3" w:rsidR="00F20791" w:rsidRPr="00F20791" w:rsidRDefault="00F20791" w:rsidP="00A77CA2">
            <w:pPr>
              <w:pStyle w:val="TableParagraph"/>
              <w:ind w:left="57" w:right="57"/>
              <w:rPr>
                <w:sz w:val="24"/>
                <w:szCs w:val="24"/>
                <w:lang w:val="ru-RU"/>
              </w:rPr>
            </w:pPr>
            <w:r>
              <w:rPr>
                <w:sz w:val="24"/>
                <w:szCs w:val="24"/>
                <w:lang w:val="ru-RU"/>
              </w:rPr>
              <w:t>ТЕМА 5. Орфоэпия как часть речевой культуры человека.</w:t>
            </w:r>
          </w:p>
        </w:tc>
        <w:tc>
          <w:tcPr>
            <w:tcW w:w="3640" w:type="dxa"/>
            <w:tcBorders>
              <w:top w:val="single" w:sz="4" w:space="0" w:color="auto"/>
              <w:bottom w:val="single" w:sz="4" w:space="0" w:color="auto"/>
            </w:tcBorders>
          </w:tcPr>
          <w:p w14:paraId="69F29AF9" w14:textId="1B30339A" w:rsidR="007E1387" w:rsidRDefault="007E1387"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Различение строгого и разговорного стиля произношения.</w:t>
            </w:r>
          </w:p>
          <w:p w14:paraId="349DCEBF" w14:textId="4F4D779D" w:rsidR="00F20791" w:rsidRPr="00F20791" w:rsidRDefault="007E1387"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Ударение: нефиксированное и подвижное. Мягкие и твёрдые согласные перед буквой Е. Произношение Е/Ё. Вставка ненужных согласных в слова. «Остатки» старомосковского произношения в современной литературной речи. Изменения в произношении различных поколений носителей русского языка. </w:t>
            </w:r>
          </w:p>
        </w:tc>
        <w:tc>
          <w:tcPr>
            <w:tcW w:w="3872" w:type="dxa"/>
            <w:tcBorders>
              <w:top w:val="single" w:sz="4" w:space="0" w:color="auto"/>
              <w:bottom w:val="single" w:sz="4" w:space="0" w:color="auto"/>
            </w:tcBorders>
          </w:tcPr>
          <w:p w14:paraId="16AF3BA2" w14:textId="59F9E1A1" w:rsidR="00F20791" w:rsidRDefault="00B67826" w:rsidP="00344A01">
            <w:pPr>
              <w:pStyle w:val="TableParagraph"/>
              <w:numPr>
                <w:ilvl w:val="0"/>
                <w:numId w:val="10"/>
              </w:numPr>
              <w:tabs>
                <w:tab w:val="left" w:pos="327"/>
              </w:tabs>
              <w:spacing w:line="275" w:lineRule="exact"/>
              <w:ind w:right="57"/>
              <w:rPr>
                <w:sz w:val="24"/>
                <w:szCs w:val="24"/>
                <w:lang w:val="ru-RU"/>
              </w:rPr>
            </w:pPr>
            <w:r>
              <w:rPr>
                <w:sz w:val="24"/>
                <w:szCs w:val="24"/>
                <w:lang w:val="ru-RU"/>
              </w:rPr>
              <w:t xml:space="preserve">Выполнение заданий </w:t>
            </w:r>
            <w:r w:rsidR="00F212EF">
              <w:rPr>
                <w:sz w:val="24"/>
                <w:szCs w:val="24"/>
                <w:lang w:val="ru-RU"/>
              </w:rPr>
              <w:t>в</w:t>
            </w:r>
            <w:r>
              <w:rPr>
                <w:sz w:val="24"/>
                <w:szCs w:val="24"/>
                <w:lang w:val="ru-RU"/>
              </w:rPr>
              <w:t xml:space="preserve"> «Практикум</w:t>
            </w:r>
            <w:r w:rsidR="00F212EF">
              <w:rPr>
                <w:sz w:val="24"/>
                <w:szCs w:val="24"/>
                <w:lang w:val="ru-RU"/>
              </w:rPr>
              <w:t>е</w:t>
            </w:r>
            <w:r>
              <w:rPr>
                <w:sz w:val="24"/>
                <w:szCs w:val="24"/>
                <w:lang w:val="ru-RU"/>
              </w:rPr>
              <w:t>».</w:t>
            </w:r>
          </w:p>
          <w:p w14:paraId="0B8E90F9" w14:textId="77777777" w:rsidR="00B67826" w:rsidRDefault="00B67826" w:rsidP="00344A01">
            <w:pPr>
              <w:pStyle w:val="TableParagraph"/>
              <w:numPr>
                <w:ilvl w:val="0"/>
                <w:numId w:val="10"/>
              </w:numPr>
              <w:tabs>
                <w:tab w:val="left" w:pos="327"/>
              </w:tabs>
              <w:spacing w:line="275" w:lineRule="exact"/>
              <w:ind w:right="57"/>
              <w:rPr>
                <w:sz w:val="24"/>
                <w:szCs w:val="24"/>
                <w:lang w:val="ru-RU"/>
              </w:rPr>
            </w:pPr>
            <w:r>
              <w:rPr>
                <w:sz w:val="24"/>
                <w:szCs w:val="24"/>
                <w:lang w:val="ru-RU"/>
              </w:rPr>
              <w:t>Выполнение тестов.</w:t>
            </w:r>
          </w:p>
          <w:p w14:paraId="497D6BF6" w14:textId="77777777" w:rsidR="00B67826" w:rsidRDefault="00B67826" w:rsidP="00344A01">
            <w:pPr>
              <w:pStyle w:val="TableParagraph"/>
              <w:numPr>
                <w:ilvl w:val="0"/>
                <w:numId w:val="10"/>
              </w:numPr>
              <w:tabs>
                <w:tab w:val="left" w:pos="327"/>
              </w:tabs>
              <w:spacing w:line="275" w:lineRule="exact"/>
              <w:ind w:right="57"/>
              <w:rPr>
                <w:sz w:val="24"/>
                <w:szCs w:val="24"/>
                <w:lang w:val="ru-RU"/>
              </w:rPr>
            </w:pPr>
            <w:r>
              <w:rPr>
                <w:sz w:val="24"/>
                <w:szCs w:val="24"/>
                <w:lang w:val="ru-RU"/>
              </w:rPr>
              <w:t>Анализ звучащей речи в СМИ.</w:t>
            </w:r>
          </w:p>
          <w:p w14:paraId="251143C4" w14:textId="71541F9A" w:rsidR="00C35215" w:rsidRPr="00F20791" w:rsidRDefault="00C35215" w:rsidP="00344A01">
            <w:pPr>
              <w:pStyle w:val="TableParagraph"/>
              <w:numPr>
                <w:ilvl w:val="0"/>
                <w:numId w:val="10"/>
              </w:numPr>
              <w:tabs>
                <w:tab w:val="left" w:pos="327"/>
              </w:tabs>
              <w:spacing w:line="275" w:lineRule="exact"/>
              <w:ind w:right="57"/>
              <w:rPr>
                <w:sz w:val="24"/>
                <w:szCs w:val="24"/>
                <w:lang w:val="ru-RU"/>
              </w:rPr>
            </w:pPr>
            <w:r>
              <w:rPr>
                <w:sz w:val="24"/>
                <w:szCs w:val="24"/>
                <w:lang w:val="ru-RU"/>
              </w:rPr>
              <w:t>Подготовка к контрольному опросу по орфоэпическим нормам.</w:t>
            </w:r>
          </w:p>
        </w:tc>
      </w:tr>
      <w:tr w:rsidR="00F20791" w:rsidRPr="000B5FF5" w14:paraId="5A6B30D5" w14:textId="77777777" w:rsidTr="00F20791">
        <w:trPr>
          <w:trHeight w:val="84"/>
        </w:trPr>
        <w:tc>
          <w:tcPr>
            <w:tcW w:w="2548" w:type="dxa"/>
            <w:tcBorders>
              <w:top w:val="single" w:sz="4" w:space="0" w:color="auto"/>
              <w:bottom w:val="single" w:sz="4" w:space="0" w:color="auto"/>
            </w:tcBorders>
          </w:tcPr>
          <w:p w14:paraId="32DEE904" w14:textId="2D3AE49F" w:rsidR="00F20791" w:rsidRPr="00F20791" w:rsidRDefault="00F20791" w:rsidP="00A77CA2">
            <w:pPr>
              <w:pStyle w:val="TableParagraph"/>
              <w:ind w:left="57" w:right="57"/>
              <w:rPr>
                <w:sz w:val="24"/>
                <w:szCs w:val="24"/>
                <w:lang w:val="ru-RU"/>
              </w:rPr>
            </w:pPr>
            <w:r>
              <w:rPr>
                <w:sz w:val="24"/>
                <w:szCs w:val="24"/>
                <w:lang w:val="ru-RU"/>
              </w:rPr>
              <w:t>ТЕМА 6. Совершенствование навыков грамотного письма.</w:t>
            </w:r>
          </w:p>
        </w:tc>
        <w:tc>
          <w:tcPr>
            <w:tcW w:w="3640" w:type="dxa"/>
            <w:tcBorders>
              <w:top w:val="single" w:sz="4" w:space="0" w:color="auto"/>
              <w:bottom w:val="single" w:sz="4" w:space="0" w:color="auto"/>
            </w:tcBorders>
          </w:tcPr>
          <w:p w14:paraId="2C9E0D47" w14:textId="172847EE" w:rsidR="00F20791" w:rsidRPr="00F20791" w:rsidRDefault="00F212EF"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Трудности русской орфографии и пунктуации. Логика построения текста. Стилистическая адекватность текста.</w:t>
            </w:r>
          </w:p>
        </w:tc>
        <w:tc>
          <w:tcPr>
            <w:tcW w:w="3872" w:type="dxa"/>
            <w:tcBorders>
              <w:top w:val="single" w:sz="4" w:space="0" w:color="auto"/>
              <w:bottom w:val="single" w:sz="4" w:space="0" w:color="auto"/>
            </w:tcBorders>
          </w:tcPr>
          <w:p w14:paraId="6525DE3A" w14:textId="77777777" w:rsidR="00F20791" w:rsidRDefault="00F212EF" w:rsidP="00344A01">
            <w:pPr>
              <w:pStyle w:val="TableParagraph"/>
              <w:numPr>
                <w:ilvl w:val="0"/>
                <w:numId w:val="13"/>
              </w:numPr>
              <w:tabs>
                <w:tab w:val="left" w:pos="327"/>
              </w:tabs>
              <w:spacing w:line="275" w:lineRule="exact"/>
              <w:ind w:right="57"/>
              <w:rPr>
                <w:sz w:val="24"/>
                <w:szCs w:val="24"/>
                <w:lang w:val="ru-RU"/>
              </w:rPr>
            </w:pPr>
            <w:r>
              <w:rPr>
                <w:sz w:val="24"/>
                <w:szCs w:val="24"/>
                <w:lang w:val="ru-RU"/>
              </w:rPr>
              <w:t>Выполнение заданий в «Практикуме».</w:t>
            </w:r>
          </w:p>
          <w:p w14:paraId="0ED43A45" w14:textId="3E386D46" w:rsidR="00F212EF" w:rsidRDefault="00F212EF" w:rsidP="00344A01">
            <w:pPr>
              <w:pStyle w:val="TableParagraph"/>
              <w:numPr>
                <w:ilvl w:val="0"/>
                <w:numId w:val="13"/>
              </w:numPr>
              <w:tabs>
                <w:tab w:val="left" w:pos="327"/>
              </w:tabs>
              <w:spacing w:line="275" w:lineRule="exact"/>
              <w:ind w:right="57"/>
              <w:rPr>
                <w:sz w:val="24"/>
                <w:szCs w:val="24"/>
                <w:lang w:val="ru-RU"/>
              </w:rPr>
            </w:pPr>
            <w:r>
              <w:rPr>
                <w:sz w:val="24"/>
                <w:szCs w:val="24"/>
                <w:lang w:val="ru-RU"/>
              </w:rPr>
              <w:t xml:space="preserve">Выполнение </w:t>
            </w:r>
            <w:r w:rsidR="00C35215">
              <w:rPr>
                <w:sz w:val="24"/>
                <w:szCs w:val="24"/>
                <w:lang w:val="ru-RU"/>
              </w:rPr>
              <w:t xml:space="preserve">тренировочных </w:t>
            </w:r>
            <w:r>
              <w:rPr>
                <w:sz w:val="24"/>
                <w:szCs w:val="24"/>
                <w:lang w:val="ru-RU"/>
              </w:rPr>
              <w:t>тестов.</w:t>
            </w:r>
          </w:p>
          <w:p w14:paraId="467039EE" w14:textId="2D1E31F4" w:rsidR="00F212EF" w:rsidRPr="00F20791" w:rsidRDefault="00C35215" w:rsidP="00344A01">
            <w:pPr>
              <w:pStyle w:val="TableParagraph"/>
              <w:numPr>
                <w:ilvl w:val="0"/>
                <w:numId w:val="13"/>
              </w:numPr>
              <w:tabs>
                <w:tab w:val="left" w:pos="327"/>
              </w:tabs>
              <w:spacing w:line="275" w:lineRule="exact"/>
              <w:ind w:right="57"/>
              <w:rPr>
                <w:sz w:val="24"/>
                <w:szCs w:val="24"/>
                <w:lang w:val="ru-RU"/>
              </w:rPr>
            </w:pPr>
            <w:r>
              <w:rPr>
                <w:sz w:val="24"/>
                <w:szCs w:val="24"/>
                <w:lang w:val="ru-RU"/>
              </w:rPr>
              <w:t>Подготовка к контрольной работе.</w:t>
            </w:r>
          </w:p>
        </w:tc>
      </w:tr>
      <w:tr w:rsidR="00F20791" w:rsidRPr="000B5FF5" w14:paraId="34FF4F6A" w14:textId="77777777" w:rsidTr="00F20791">
        <w:trPr>
          <w:trHeight w:val="84"/>
        </w:trPr>
        <w:tc>
          <w:tcPr>
            <w:tcW w:w="2548" w:type="dxa"/>
            <w:tcBorders>
              <w:top w:val="single" w:sz="4" w:space="0" w:color="auto"/>
              <w:bottom w:val="single" w:sz="4" w:space="0" w:color="auto"/>
            </w:tcBorders>
          </w:tcPr>
          <w:p w14:paraId="310D00DE" w14:textId="56C737D4" w:rsidR="00F20791" w:rsidRPr="00F20791" w:rsidRDefault="00F20791" w:rsidP="00A77CA2">
            <w:pPr>
              <w:pStyle w:val="TableParagraph"/>
              <w:ind w:left="57" w:right="57"/>
              <w:rPr>
                <w:sz w:val="24"/>
                <w:szCs w:val="24"/>
                <w:lang w:val="ru-RU"/>
              </w:rPr>
            </w:pPr>
            <w:r>
              <w:rPr>
                <w:sz w:val="24"/>
                <w:szCs w:val="24"/>
                <w:lang w:val="ru-RU"/>
              </w:rPr>
              <w:t>ТЕМА 7. Функциональные стили современного русского языка.</w:t>
            </w:r>
          </w:p>
        </w:tc>
        <w:tc>
          <w:tcPr>
            <w:tcW w:w="3640" w:type="dxa"/>
            <w:tcBorders>
              <w:top w:val="single" w:sz="4" w:space="0" w:color="auto"/>
              <w:bottom w:val="single" w:sz="4" w:space="0" w:color="auto"/>
            </w:tcBorders>
          </w:tcPr>
          <w:p w14:paraId="5AE704DC" w14:textId="18569F4B" w:rsidR="00F20791" w:rsidRPr="00F20791" w:rsidRDefault="00C35215"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Понятие «функциональный стиль». Языковые особенности основных функциональных стилей русского языка. </w:t>
            </w:r>
          </w:p>
        </w:tc>
        <w:tc>
          <w:tcPr>
            <w:tcW w:w="3872" w:type="dxa"/>
            <w:tcBorders>
              <w:top w:val="single" w:sz="4" w:space="0" w:color="auto"/>
              <w:bottom w:val="single" w:sz="4" w:space="0" w:color="auto"/>
            </w:tcBorders>
          </w:tcPr>
          <w:p w14:paraId="3B898711" w14:textId="1BBA15B4" w:rsidR="00F20791" w:rsidRDefault="00C35215" w:rsidP="00344A01">
            <w:pPr>
              <w:pStyle w:val="TableParagraph"/>
              <w:numPr>
                <w:ilvl w:val="0"/>
                <w:numId w:val="14"/>
              </w:numPr>
              <w:tabs>
                <w:tab w:val="left" w:pos="327"/>
              </w:tabs>
              <w:spacing w:line="275" w:lineRule="exact"/>
              <w:ind w:right="57"/>
              <w:rPr>
                <w:sz w:val="24"/>
                <w:szCs w:val="24"/>
                <w:lang w:val="ru-RU"/>
              </w:rPr>
            </w:pPr>
            <w:r>
              <w:rPr>
                <w:sz w:val="24"/>
                <w:szCs w:val="24"/>
                <w:lang w:val="ru-RU"/>
              </w:rPr>
              <w:t xml:space="preserve">Подготовка </w:t>
            </w:r>
            <w:r w:rsidR="00453D19">
              <w:rPr>
                <w:sz w:val="24"/>
                <w:szCs w:val="24"/>
                <w:lang w:val="ru-RU"/>
              </w:rPr>
              <w:t xml:space="preserve">к </w:t>
            </w:r>
            <w:r>
              <w:rPr>
                <w:sz w:val="24"/>
                <w:szCs w:val="24"/>
                <w:lang w:val="ru-RU"/>
              </w:rPr>
              <w:t xml:space="preserve">обсуждению актуальных особенностей </w:t>
            </w:r>
            <w:r w:rsidR="00453D19">
              <w:rPr>
                <w:sz w:val="24"/>
                <w:szCs w:val="24"/>
                <w:lang w:val="ru-RU"/>
              </w:rPr>
              <w:t xml:space="preserve">современного </w:t>
            </w:r>
            <w:r>
              <w:rPr>
                <w:sz w:val="24"/>
                <w:szCs w:val="24"/>
                <w:lang w:val="ru-RU"/>
              </w:rPr>
              <w:t>разговорного стиля речи.</w:t>
            </w:r>
          </w:p>
          <w:p w14:paraId="6BB25F4F" w14:textId="75D700CB" w:rsidR="00C35215" w:rsidRPr="00F20791" w:rsidRDefault="00C35215" w:rsidP="00344A01">
            <w:pPr>
              <w:pStyle w:val="TableParagraph"/>
              <w:numPr>
                <w:ilvl w:val="0"/>
                <w:numId w:val="14"/>
              </w:numPr>
              <w:tabs>
                <w:tab w:val="left" w:pos="327"/>
              </w:tabs>
              <w:spacing w:line="275" w:lineRule="exact"/>
              <w:ind w:right="57"/>
              <w:rPr>
                <w:sz w:val="24"/>
                <w:szCs w:val="24"/>
                <w:lang w:val="ru-RU"/>
              </w:rPr>
            </w:pPr>
            <w:r>
              <w:rPr>
                <w:sz w:val="24"/>
                <w:szCs w:val="24"/>
                <w:lang w:val="ru-RU"/>
              </w:rPr>
              <w:t>Работа над элементами публицистического стиля речи в собственном подготовленном выступлении.</w:t>
            </w:r>
          </w:p>
        </w:tc>
      </w:tr>
      <w:tr w:rsidR="00F20791" w:rsidRPr="000B5FF5" w14:paraId="60A30546" w14:textId="77777777" w:rsidTr="00F20791">
        <w:trPr>
          <w:trHeight w:val="132"/>
        </w:trPr>
        <w:tc>
          <w:tcPr>
            <w:tcW w:w="2548" w:type="dxa"/>
            <w:tcBorders>
              <w:top w:val="single" w:sz="4" w:space="0" w:color="auto"/>
              <w:bottom w:val="single" w:sz="4" w:space="0" w:color="auto"/>
            </w:tcBorders>
          </w:tcPr>
          <w:p w14:paraId="5DAF2DD4" w14:textId="793C792E" w:rsidR="00F20791" w:rsidRPr="00F20791" w:rsidRDefault="00F20791" w:rsidP="00A77CA2">
            <w:pPr>
              <w:pStyle w:val="TableParagraph"/>
              <w:ind w:left="57" w:right="57"/>
              <w:rPr>
                <w:sz w:val="24"/>
                <w:szCs w:val="24"/>
                <w:lang w:val="ru-RU"/>
              </w:rPr>
            </w:pPr>
            <w:r>
              <w:rPr>
                <w:sz w:val="24"/>
                <w:szCs w:val="24"/>
                <w:lang w:val="ru-RU"/>
              </w:rPr>
              <w:t xml:space="preserve">ТЕМА 8. </w:t>
            </w:r>
            <w:r w:rsidR="00B90BF1">
              <w:rPr>
                <w:sz w:val="24"/>
                <w:szCs w:val="24"/>
                <w:lang w:val="ru-RU"/>
              </w:rPr>
              <w:t>Научный стиль речи.</w:t>
            </w:r>
            <w:r>
              <w:rPr>
                <w:sz w:val="24"/>
                <w:szCs w:val="24"/>
                <w:lang w:val="ru-RU"/>
              </w:rPr>
              <w:t xml:space="preserve"> </w:t>
            </w:r>
          </w:p>
        </w:tc>
        <w:tc>
          <w:tcPr>
            <w:tcW w:w="3640" w:type="dxa"/>
            <w:tcBorders>
              <w:top w:val="single" w:sz="4" w:space="0" w:color="auto"/>
              <w:bottom w:val="single" w:sz="4" w:space="0" w:color="auto"/>
            </w:tcBorders>
          </w:tcPr>
          <w:p w14:paraId="247E1454" w14:textId="1A01FDBC" w:rsidR="00F20791" w:rsidRPr="00F20791" w:rsidRDefault="00C35215"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Языковые особенности научного стиля речи. Академическое письмо в современном мировом </w:t>
            </w:r>
            <w:r>
              <w:rPr>
                <w:sz w:val="24"/>
                <w:szCs w:val="24"/>
                <w:lang w:val="ru-RU"/>
              </w:rPr>
              <w:lastRenderedPageBreak/>
              <w:t>научном сообществе.</w:t>
            </w:r>
          </w:p>
        </w:tc>
        <w:tc>
          <w:tcPr>
            <w:tcW w:w="3872" w:type="dxa"/>
            <w:tcBorders>
              <w:top w:val="single" w:sz="4" w:space="0" w:color="auto"/>
              <w:bottom w:val="single" w:sz="4" w:space="0" w:color="auto"/>
            </w:tcBorders>
          </w:tcPr>
          <w:p w14:paraId="1ACA9DD8" w14:textId="24DB2085" w:rsidR="00600511" w:rsidRDefault="00600511" w:rsidP="00344A01">
            <w:pPr>
              <w:pStyle w:val="TableParagraph"/>
              <w:numPr>
                <w:ilvl w:val="0"/>
                <w:numId w:val="15"/>
              </w:numPr>
              <w:tabs>
                <w:tab w:val="left" w:pos="327"/>
              </w:tabs>
              <w:spacing w:line="275" w:lineRule="exact"/>
              <w:ind w:right="57"/>
              <w:rPr>
                <w:sz w:val="24"/>
                <w:szCs w:val="24"/>
                <w:lang w:val="ru-RU"/>
              </w:rPr>
            </w:pPr>
            <w:r>
              <w:rPr>
                <w:sz w:val="24"/>
                <w:szCs w:val="24"/>
                <w:lang w:val="ru-RU"/>
              </w:rPr>
              <w:lastRenderedPageBreak/>
              <w:t xml:space="preserve">Анализ языковых и структурных особенностей научной статьи из журналов (ВАК, </w:t>
            </w:r>
            <w:r>
              <w:rPr>
                <w:sz w:val="24"/>
                <w:szCs w:val="24"/>
              </w:rPr>
              <w:t>Scopus</w:t>
            </w:r>
            <w:r>
              <w:rPr>
                <w:sz w:val="24"/>
                <w:szCs w:val="24"/>
                <w:lang w:val="ru-RU"/>
              </w:rPr>
              <w:t>,</w:t>
            </w:r>
            <w:r w:rsidRPr="00600511">
              <w:rPr>
                <w:sz w:val="24"/>
                <w:szCs w:val="24"/>
                <w:lang w:val="ru-RU"/>
              </w:rPr>
              <w:t xml:space="preserve"> </w:t>
            </w:r>
            <w:r>
              <w:rPr>
                <w:sz w:val="24"/>
                <w:szCs w:val="24"/>
              </w:rPr>
              <w:t>Web</w:t>
            </w:r>
            <w:r w:rsidRPr="00600511">
              <w:rPr>
                <w:sz w:val="24"/>
                <w:szCs w:val="24"/>
                <w:lang w:val="ru-RU"/>
              </w:rPr>
              <w:t xml:space="preserve"> </w:t>
            </w:r>
            <w:r>
              <w:rPr>
                <w:sz w:val="24"/>
                <w:szCs w:val="24"/>
              </w:rPr>
              <w:t>of</w:t>
            </w:r>
            <w:r w:rsidRPr="00600511">
              <w:rPr>
                <w:sz w:val="24"/>
                <w:szCs w:val="24"/>
                <w:lang w:val="ru-RU"/>
              </w:rPr>
              <w:t xml:space="preserve"> </w:t>
            </w:r>
            <w:r>
              <w:rPr>
                <w:sz w:val="24"/>
                <w:szCs w:val="24"/>
              </w:rPr>
              <w:lastRenderedPageBreak/>
              <w:t>science</w:t>
            </w:r>
            <w:r>
              <w:rPr>
                <w:sz w:val="24"/>
                <w:szCs w:val="24"/>
                <w:lang w:val="ru-RU"/>
              </w:rPr>
              <w:t>).</w:t>
            </w:r>
          </w:p>
          <w:p w14:paraId="13DEAD17" w14:textId="77777777" w:rsidR="00F20791" w:rsidRPr="00F20791" w:rsidRDefault="00F20791" w:rsidP="00A263D2">
            <w:pPr>
              <w:pStyle w:val="TableParagraph"/>
              <w:tabs>
                <w:tab w:val="left" w:pos="327"/>
              </w:tabs>
              <w:spacing w:line="275" w:lineRule="exact"/>
              <w:ind w:left="105" w:right="57"/>
              <w:rPr>
                <w:sz w:val="24"/>
                <w:szCs w:val="24"/>
                <w:lang w:val="ru-RU"/>
              </w:rPr>
            </w:pPr>
          </w:p>
        </w:tc>
      </w:tr>
      <w:tr w:rsidR="00F20791" w:rsidRPr="000B5FF5" w14:paraId="52B6E744" w14:textId="77777777" w:rsidTr="00F20791">
        <w:trPr>
          <w:trHeight w:val="132"/>
        </w:trPr>
        <w:tc>
          <w:tcPr>
            <w:tcW w:w="2548" w:type="dxa"/>
            <w:tcBorders>
              <w:top w:val="single" w:sz="4" w:space="0" w:color="auto"/>
            </w:tcBorders>
          </w:tcPr>
          <w:p w14:paraId="11166754" w14:textId="19C74B17" w:rsidR="00F20791" w:rsidRPr="00F20791" w:rsidRDefault="00F20791" w:rsidP="00A77CA2">
            <w:pPr>
              <w:pStyle w:val="TableParagraph"/>
              <w:ind w:left="57" w:right="57"/>
              <w:rPr>
                <w:sz w:val="24"/>
                <w:szCs w:val="24"/>
                <w:lang w:val="ru-RU"/>
              </w:rPr>
            </w:pPr>
            <w:r>
              <w:rPr>
                <w:sz w:val="24"/>
                <w:szCs w:val="24"/>
                <w:lang w:val="ru-RU"/>
              </w:rPr>
              <w:lastRenderedPageBreak/>
              <w:t>ТЕМА 9.</w:t>
            </w:r>
            <w:r w:rsidR="00B90BF1">
              <w:rPr>
                <w:sz w:val="24"/>
                <w:szCs w:val="24"/>
                <w:lang w:val="ru-RU"/>
              </w:rPr>
              <w:t xml:space="preserve">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3640" w:type="dxa"/>
            <w:tcBorders>
              <w:top w:val="single" w:sz="4" w:space="0" w:color="auto"/>
            </w:tcBorders>
          </w:tcPr>
          <w:p w14:paraId="702D9EC7" w14:textId="1900A356" w:rsidR="00C35215" w:rsidRDefault="00C35215"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Языковые особенности официально-делового стиля речи.</w:t>
            </w:r>
          </w:p>
          <w:p w14:paraId="2386C627" w14:textId="766A8999" w:rsidR="00F20791" w:rsidRPr="00F20791" w:rsidRDefault="00C35215"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Официально-деловой стиль как основа коммуникации в деловой и профессиональной сфере.</w:t>
            </w:r>
          </w:p>
        </w:tc>
        <w:tc>
          <w:tcPr>
            <w:tcW w:w="3872" w:type="dxa"/>
            <w:tcBorders>
              <w:top w:val="single" w:sz="4" w:space="0" w:color="auto"/>
              <w:bottom w:val="single" w:sz="4" w:space="0" w:color="auto"/>
            </w:tcBorders>
          </w:tcPr>
          <w:p w14:paraId="60628692" w14:textId="7E0EEDC8" w:rsidR="00600511" w:rsidRDefault="00600511" w:rsidP="00600511">
            <w:pPr>
              <w:pStyle w:val="TableParagraph"/>
              <w:tabs>
                <w:tab w:val="left" w:pos="327"/>
              </w:tabs>
              <w:spacing w:line="275" w:lineRule="exact"/>
              <w:ind w:left="57" w:right="57"/>
              <w:rPr>
                <w:sz w:val="24"/>
                <w:szCs w:val="24"/>
                <w:lang w:val="ru-RU"/>
              </w:rPr>
            </w:pPr>
            <w:r>
              <w:rPr>
                <w:sz w:val="24"/>
                <w:szCs w:val="24"/>
                <w:lang w:val="ru-RU"/>
              </w:rPr>
              <w:t>1.</w:t>
            </w:r>
            <w:r w:rsidR="00DB3D80">
              <w:rPr>
                <w:sz w:val="24"/>
                <w:szCs w:val="24"/>
                <w:lang w:val="ru-RU"/>
              </w:rPr>
              <w:t xml:space="preserve"> </w:t>
            </w:r>
            <w:r>
              <w:rPr>
                <w:sz w:val="24"/>
                <w:szCs w:val="24"/>
                <w:lang w:val="ru-RU"/>
              </w:rPr>
              <w:t>Письменная работа: перевод предложений из разговорного стиля речи в официально-деловой.</w:t>
            </w:r>
          </w:p>
          <w:p w14:paraId="68AE2B57" w14:textId="4D0EA116" w:rsidR="00600511" w:rsidRDefault="00600511" w:rsidP="00600511">
            <w:pPr>
              <w:pStyle w:val="TableParagraph"/>
              <w:tabs>
                <w:tab w:val="left" w:pos="327"/>
              </w:tabs>
              <w:spacing w:line="275" w:lineRule="exact"/>
              <w:ind w:left="57" w:right="57"/>
              <w:rPr>
                <w:sz w:val="24"/>
                <w:szCs w:val="24"/>
                <w:lang w:val="ru-RU"/>
              </w:rPr>
            </w:pPr>
            <w:r>
              <w:rPr>
                <w:sz w:val="24"/>
                <w:szCs w:val="24"/>
                <w:lang w:val="ru-RU"/>
              </w:rPr>
              <w:t>2. Выполнение задание в «Практикуме».</w:t>
            </w:r>
          </w:p>
          <w:p w14:paraId="046C8855" w14:textId="77777777" w:rsidR="00F20791" w:rsidRPr="00F20791" w:rsidRDefault="00F20791" w:rsidP="00A263D2">
            <w:pPr>
              <w:pStyle w:val="TableParagraph"/>
              <w:tabs>
                <w:tab w:val="left" w:pos="327"/>
              </w:tabs>
              <w:spacing w:line="275" w:lineRule="exact"/>
              <w:ind w:left="105" w:right="57"/>
              <w:rPr>
                <w:sz w:val="24"/>
                <w:szCs w:val="24"/>
                <w:lang w:val="ru-RU"/>
              </w:rPr>
            </w:pPr>
          </w:p>
        </w:tc>
      </w:tr>
      <w:tr w:rsidR="000B5FF5" w:rsidRPr="000B5FF5" w14:paraId="649BF195" w14:textId="77777777" w:rsidTr="007E1387">
        <w:trPr>
          <w:trHeight w:val="1093"/>
        </w:trPr>
        <w:tc>
          <w:tcPr>
            <w:tcW w:w="2548" w:type="dxa"/>
          </w:tcPr>
          <w:p w14:paraId="10015303" w14:textId="17DBA494" w:rsidR="00394F6F" w:rsidRPr="00A77CA2" w:rsidRDefault="00986F84" w:rsidP="00A77CA2">
            <w:pPr>
              <w:pStyle w:val="TableParagraph"/>
              <w:ind w:left="57" w:right="57"/>
              <w:jc w:val="both"/>
              <w:rPr>
                <w:sz w:val="24"/>
                <w:szCs w:val="24"/>
                <w:highlight w:val="yellow"/>
                <w:lang w:val="ru-RU"/>
              </w:rPr>
            </w:pPr>
            <w:r w:rsidRPr="00A77CA2">
              <w:rPr>
                <w:sz w:val="24"/>
                <w:szCs w:val="24"/>
                <w:lang w:val="ru-RU"/>
              </w:rPr>
              <w:t>ТЕМА</w:t>
            </w:r>
            <w:r w:rsidR="00B90BF1">
              <w:rPr>
                <w:sz w:val="24"/>
                <w:szCs w:val="24"/>
                <w:lang w:val="ru-RU"/>
              </w:rPr>
              <w:t xml:space="preserve"> 10</w:t>
            </w:r>
            <w:r w:rsidRPr="00A77CA2">
              <w:rPr>
                <w:sz w:val="24"/>
                <w:szCs w:val="24"/>
                <w:lang w:val="ru-RU"/>
              </w:rPr>
              <w:t xml:space="preserve">. </w:t>
            </w:r>
            <w:r w:rsidR="00B90BF1">
              <w:rPr>
                <w:sz w:val="24"/>
                <w:szCs w:val="24"/>
                <w:lang w:val="ru-RU"/>
              </w:rPr>
              <w:t>Резюме как вид делового документа.</w:t>
            </w:r>
          </w:p>
        </w:tc>
        <w:tc>
          <w:tcPr>
            <w:tcW w:w="3640" w:type="dxa"/>
            <w:tcBorders>
              <w:right w:val="single" w:sz="4" w:space="0" w:color="auto"/>
            </w:tcBorders>
          </w:tcPr>
          <w:p w14:paraId="0134F42B" w14:textId="77777777" w:rsidR="00394F6F" w:rsidRDefault="000E2183" w:rsidP="00A77CA2">
            <w:pPr>
              <w:pStyle w:val="TableParagraph"/>
              <w:spacing w:line="262" w:lineRule="exact"/>
              <w:ind w:left="57" w:right="57"/>
              <w:rPr>
                <w:sz w:val="24"/>
                <w:szCs w:val="24"/>
                <w:lang w:val="ru-RU"/>
              </w:rPr>
            </w:pPr>
            <w:r w:rsidRPr="00A77CA2">
              <w:rPr>
                <w:sz w:val="24"/>
                <w:szCs w:val="24"/>
                <w:lang w:val="ru-RU"/>
              </w:rPr>
              <w:t xml:space="preserve"> </w:t>
            </w:r>
            <w:r w:rsidR="00BE2223">
              <w:rPr>
                <w:sz w:val="24"/>
                <w:szCs w:val="24"/>
                <w:lang w:val="ru-RU"/>
              </w:rPr>
              <w:t>Резюме как образец представления профессионального мастерства.</w:t>
            </w:r>
          </w:p>
          <w:p w14:paraId="128BD2FB" w14:textId="77777777" w:rsidR="00BE2223" w:rsidRDefault="00BE2223" w:rsidP="00A77CA2">
            <w:pPr>
              <w:pStyle w:val="TableParagraph"/>
              <w:spacing w:line="262" w:lineRule="exact"/>
              <w:ind w:left="57" w:right="57"/>
              <w:rPr>
                <w:sz w:val="24"/>
                <w:szCs w:val="24"/>
                <w:lang w:val="ru-RU"/>
              </w:rPr>
            </w:pPr>
            <w:r>
              <w:rPr>
                <w:sz w:val="24"/>
                <w:szCs w:val="24"/>
                <w:lang w:val="ru-RU"/>
              </w:rPr>
              <w:t>Различные виды резюме.</w:t>
            </w:r>
          </w:p>
          <w:p w14:paraId="1DDA5117" w14:textId="2E7A0268" w:rsidR="00BE2223" w:rsidRPr="00A77CA2" w:rsidRDefault="00BE2223" w:rsidP="00A77CA2">
            <w:pPr>
              <w:pStyle w:val="TableParagraph"/>
              <w:spacing w:line="262" w:lineRule="exact"/>
              <w:ind w:left="57" w:right="57"/>
              <w:rPr>
                <w:sz w:val="24"/>
                <w:szCs w:val="24"/>
                <w:highlight w:val="yellow"/>
                <w:lang w:val="ru-RU"/>
              </w:rPr>
            </w:pPr>
            <w:r>
              <w:rPr>
                <w:sz w:val="24"/>
                <w:szCs w:val="24"/>
                <w:lang w:val="ru-RU"/>
              </w:rPr>
              <w:t>Типичные ошибки в процессе подготовки резюме.</w:t>
            </w:r>
          </w:p>
        </w:tc>
        <w:tc>
          <w:tcPr>
            <w:tcW w:w="3872" w:type="dxa"/>
            <w:tcBorders>
              <w:top w:val="single" w:sz="4" w:space="0" w:color="auto"/>
              <w:left w:val="single" w:sz="4" w:space="0" w:color="auto"/>
              <w:bottom w:val="single" w:sz="4" w:space="0" w:color="auto"/>
            </w:tcBorders>
          </w:tcPr>
          <w:p w14:paraId="672F7764" w14:textId="08F46527" w:rsidR="00BE2223" w:rsidRPr="00BE2223" w:rsidRDefault="00BE2223" w:rsidP="00344A01">
            <w:pPr>
              <w:pStyle w:val="af1"/>
              <w:numPr>
                <w:ilvl w:val="0"/>
                <w:numId w:val="16"/>
              </w:numPr>
              <w:ind w:right="57"/>
              <w:rPr>
                <w:rFonts w:cs="Times New Roman"/>
                <w:lang w:val="ru-RU"/>
              </w:rPr>
            </w:pPr>
            <w:r w:rsidRPr="00BE2223">
              <w:rPr>
                <w:rFonts w:cs="Times New Roman"/>
                <w:lang w:val="ru-RU"/>
              </w:rPr>
              <w:t>Выполнение заданий в «Практикуме».</w:t>
            </w:r>
          </w:p>
          <w:p w14:paraId="0AEAFF16" w14:textId="5DB8C5B5" w:rsidR="00394F6F" w:rsidRDefault="00BE2223" w:rsidP="00344A01">
            <w:pPr>
              <w:pStyle w:val="af1"/>
              <w:numPr>
                <w:ilvl w:val="0"/>
                <w:numId w:val="16"/>
              </w:numPr>
              <w:ind w:right="57"/>
              <w:rPr>
                <w:rFonts w:cs="Times New Roman"/>
                <w:lang w:val="ru-RU"/>
              </w:rPr>
            </w:pPr>
            <w:r w:rsidRPr="00BE2223">
              <w:rPr>
                <w:rFonts w:cs="Times New Roman"/>
                <w:lang w:val="ru-RU"/>
              </w:rPr>
              <w:t>Подготовка собственного резюме.</w:t>
            </w:r>
          </w:p>
          <w:p w14:paraId="14859190" w14:textId="5B7D6BD2" w:rsidR="00BE2223" w:rsidRPr="00BE2223" w:rsidRDefault="00BE2223" w:rsidP="00344A01">
            <w:pPr>
              <w:pStyle w:val="af1"/>
              <w:numPr>
                <w:ilvl w:val="0"/>
                <w:numId w:val="16"/>
              </w:numPr>
              <w:ind w:right="57"/>
              <w:rPr>
                <w:rFonts w:cs="Times New Roman"/>
                <w:lang w:val="ru-RU"/>
              </w:rPr>
            </w:pPr>
            <w:r>
              <w:rPr>
                <w:rFonts w:cs="Times New Roman"/>
                <w:lang w:val="ru-RU"/>
              </w:rPr>
              <w:t>Анализ ошибок при составлении резюме.</w:t>
            </w:r>
          </w:p>
          <w:p w14:paraId="5B659F45" w14:textId="5283EA4A" w:rsidR="00BE2223" w:rsidRPr="00BE2223" w:rsidRDefault="00BE2223" w:rsidP="00BE2223">
            <w:pPr>
              <w:ind w:left="57" w:right="57"/>
              <w:rPr>
                <w:rFonts w:cs="Times New Roman"/>
                <w:highlight w:val="yellow"/>
                <w:lang w:val="ru-RU"/>
              </w:rPr>
            </w:pPr>
          </w:p>
        </w:tc>
      </w:tr>
      <w:tr w:rsidR="000B5FF5" w:rsidRPr="00BE2223" w14:paraId="664EB2AA" w14:textId="77777777" w:rsidTr="00B90BF1">
        <w:trPr>
          <w:trHeight w:val="1152"/>
        </w:trPr>
        <w:tc>
          <w:tcPr>
            <w:tcW w:w="2548" w:type="dxa"/>
            <w:tcBorders>
              <w:bottom w:val="single" w:sz="4" w:space="0" w:color="auto"/>
            </w:tcBorders>
          </w:tcPr>
          <w:p w14:paraId="4D8FC0F6" w14:textId="74920394" w:rsidR="00394F6F" w:rsidRPr="00A77CA2" w:rsidRDefault="00986F84" w:rsidP="00A77CA2">
            <w:pPr>
              <w:pStyle w:val="TableParagraph"/>
              <w:tabs>
                <w:tab w:val="left" w:pos="2060"/>
              </w:tabs>
              <w:ind w:left="57" w:right="57"/>
              <w:rPr>
                <w:sz w:val="24"/>
                <w:szCs w:val="24"/>
                <w:highlight w:val="yellow"/>
                <w:lang w:val="ru-RU"/>
              </w:rPr>
            </w:pPr>
            <w:r w:rsidRPr="00A77CA2">
              <w:rPr>
                <w:sz w:val="24"/>
                <w:szCs w:val="24"/>
                <w:lang w:val="ru-RU"/>
              </w:rPr>
              <w:t xml:space="preserve">ТЕМА </w:t>
            </w:r>
            <w:r w:rsidR="00B90BF1">
              <w:rPr>
                <w:sz w:val="24"/>
                <w:szCs w:val="24"/>
                <w:lang w:val="ru-RU"/>
              </w:rPr>
              <w:t>11</w:t>
            </w:r>
            <w:r w:rsidRPr="00A77CA2">
              <w:rPr>
                <w:sz w:val="24"/>
                <w:szCs w:val="24"/>
                <w:lang w:val="ru-RU"/>
              </w:rPr>
              <w:t xml:space="preserve">. </w:t>
            </w:r>
            <w:r w:rsidR="00B90BF1">
              <w:rPr>
                <w:sz w:val="24"/>
                <w:szCs w:val="24"/>
                <w:lang w:val="ru-RU"/>
              </w:rPr>
              <w:t>Устные формы деловой (профессиональной) речи. Формат собеседования.</w:t>
            </w:r>
          </w:p>
        </w:tc>
        <w:tc>
          <w:tcPr>
            <w:tcW w:w="3640" w:type="dxa"/>
            <w:tcBorders>
              <w:bottom w:val="single" w:sz="4" w:space="0" w:color="auto"/>
              <w:right w:val="single" w:sz="4" w:space="0" w:color="auto"/>
            </w:tcBorders>
          </w:tcPr>
          <w:p w14:paraId="1EEA836C" w14:textId="20630E82" w:rsidR="00394F6F" w:rsidRPr="00A77CA2" w:rsidRDefault="00BE2223" w:rsidP="00A77CA2">
            <w:pPr>
              <w:pStyle w:val="TableParagraph"/>
              <w:tabs>
                <w:tab w:val="left" w:pos="3433"/>
              </w:tabs>
              <w:ind w:left="57" w:right="57"/>
              <w:jc w:val="both"/>
              <w:rPr>
                <w:sz w:val="24"/>
                <w:szCs w:val="24"/>
                <w:lang w:val="ru-RU"/>
              </w:rPr>
            </w:pPr>
            <w:r>
              <w:rPr>
                <w:sz w:val="24"/>
                <w:szCs w:val="24"/>
                <w:lang w:val="ru-RU"/>
              </w:rPr>
              <w:t>Собеседование как образец коммуникативного мастерства и коммуникативных неудач.</w:t>
            </w:r>
          </w:p>
        </w:tc>
        <w:tc>
          <w:tcPr>
            <w:tcW w:w="3872" w:type="dxa"/>
            <w:tcBorders>
              <w:top w:val="single" w:sz="4" w:space="0" w:color="auto"/>
              <w:left w:val="single" w:sz="4" w:space="0" w:color="auto"/>
              <w:bottom w:val="single" w:sz="4" w:space="0" w:color="auto"/>
            </w:tcBorders>
          </w:tcPr>
          <w:p w14:paraId="57D8A964" w14:textId="77777777" w:rsidR="00394F6F" w:rsidRPr="00BE2223" w:rsidRDefault="00BE2223" w:rsidP="00344A01">
            <w:pPr>
              <w:pStyle w:val="af1"/>
              <w:numPr>
                <w:ilvl w:val="0"/>
                <w:numId w:val="17"/>
              </w:numPr>
              <w:ind w:right="57"/>
              <w:rPr>
                <w:rFonts w:cs="Times New Roman"/>
                <w:lang w:val="ru-RU"/>
              </w:rPr>
            </w:pPr>
            <w:r w:rsidRPr="00BE2223">
              <w:rPr>
                <w:rFonts w:cs="Times New Roman"/>
                <w:lang w:val="ru-RU"/>
              </w:rPr>
              <w:t>Анализ видеоматериалов с различными положительными и отрицательными образцами собеседования.</w:t>
            </w:r>
          </w:p>
          <w:p w14:paraId="25C088D9" w14:textId="025B6881" w:rsidR="00BE2223" w:rsidRPr="00BE2223" w:rsidRDefault="00BE2223" w:rsidP="00344A01">
            <w:pPr>
              <w:pStyle w:val="af1"/>
              <w:numPr>
                <w:ilvl w:val="0"/>
                <w:numId w:val="17"/>
              </w:numPr>
              <w:ind w:right="57"/>
              <w:rPr>
                <w:rFonts w:cs="Times New Roman"/>
                <w:lang w:val="ru-RU"/>
              </w:rPr>
            </w:pPr>
            <w:r w:rsidRPr="00BE2223">
              <w:rPr>
                <w:rFonts w:cs="Times New Roman"/>
                <w:lang w:val="ru-RU"/>
              </w:rPr>
              <w:t>Чтение актуальной литературы по подготовке к собеседованию.</w:t>
            </w:r>
          </w:p>
        </w:tc>
      </w:tr>
      <w:tr w:rsidR="00B90BF1" w:rsidRPr="000B5FF5" w14:paraId="161B1C42" w14:textId="77777777" w:rsidTr="00B90BF1">
        <w:trPr>
          <w:trHeight w:val="269"/>
        </w:trPr>
        <w:tc>
          <w:tcPr>
            <w:tcW w:w="2548" w:type="dxa"/>
            <w:tcBorders>
              <w:top w:val="single" w:sz="4" w:space="0" w:color="auto"/>
              <w:bottom w:val="single" w:sz="4" w:space="0" w:color="auto"/>
            </w:tcBorders>
          </w:tcPr>
          <w:p w14:paraId="69950AF8" w14:textId="47A34984" w:rsidR="00B90BF1" w:rsidRPr="00B90BF1" w:rsidRDefault="00B90BF1" w:rsidP="00A77CA2">
            <w:pPr>
              <w:pStyle w:val="TableParagraph"/>
              <w:tabs>
                <w:tab w:val="left" w:pos="2060"/>
              </w:tabs>
              <w:ind w:left="57" w:right="57"/>
              <w:rPr>
                <w:sz w:val="24"/>
                <w:szCs w:val="24"/>
                <w:lang w:val="ru-RU"/>
              </w:rPr>
            </w:pPr>
            <w:r>
              <w:rPr>
                <w:sz w:val="24"/>
                <w:szCs w:val="24"/>
                <w:lang w:val="ru-RU"/>
              </w:rPr>
              <w:t>ТЕМА 12. Основы ораторского искусства.</w:t>
            </w:r>
          </w:p>
        </w:tc>
        <w:tc>
          <w:tcPr>
            <w:tcW w:w="3640" w:type="dxa"/>
            <w:tcBorders>
              <w:top w:val="single" w:sz="4" w:space="0" w:color="auto"/>
              <w:bottom w:val="single" w:sz="4" w:space="0" w:color="auto"/>
            </w:tcBorders>
          </w:tcPr>
          <w:p w14:paraId="6ED53164" w14:textId="16AC3D71" w:rsidR="00544DE1" w:rsidRDefault="00544DE1" w:rsidP="00A77CA2">
            <w:pPr>
              <w:pStyle w:val="TableParagraph"/>
              <w:tabs>
                <w:tab w:val="left" w:pos="3433"/>
              </w:tabs>
              <w:ind w:left="57" w:right="57"/>
              <w:jc w:val="both"/>
              <w:rPr>
                <w:sz w:val="24"/>
                <w:szCs w:val="24"/>
                <w:lang w:val="ru-RU"/>
              </w:rPr>
            </w:pPr>
            <w:r>
              <w:rPr>
                <w:sz w:val="24"/>
                <w:szCs w:val="24"/>
                <w:lang w:val="ru-RU"/>
              </w:rPr>
              <w:t xml:space="preserve">Работа над чёткой дикцией и ритмикой речи. Использование вербальных и невербальных средств выразительности. Чёткое следование временным рамкам выступления. Глубокие и разносторонние знания по теме выступления. Умение правильно держать себя и способность думать на публике. </w:t>
            </w:r>
          </w:p>
          <w:p w14:paraId="15D2B692" w14:textId="677E00BD" w:rsidR="00B90BF1" w:rsidRPr="00CC4187" w:rsidRDefault="00544DE1" w:rsidP="00A77CA2">
            <w:pPr>
              <w:pStyle w:val="TableParagraph"/>
              <w:tabs>
                <w:tab w:val="left" w:pos="3433"/>
              </w:tabs>
              <w:ind w:left="57" w:right="57"/>
              <w:jc w:val="both"/>
              <w:rPr>
                <w:sz w:val="24"/>
                <w:szCs w:val="24"/>
                <w:lang w:val="ru-RU"/>
              </w:rPr>
            </w:pPr>
            <w:r>
              <w:rPr>
                <w:sz w:val="24"/>
                <w:szCs w:val="24"/>
                <w:lang w:val="ru-RU"/>
              </w:rPr>
              <w:t>Использование различных с</w:t>
            </w:r>
            <w:r w:rsidR="00CC4187">
              <w:rPr>
                <w:sz w:val="24"/>
                <w:szCs w:val="24"/>
                <w:lang w:val="ru-RU"/>
              </w:rPr>
              <w:t>пособ</w:t>
            </w:r>
            <w:r>
              <w:rPr>
                <w:sz w:val="24"/>
                <w:szCs w:val="24"/>
                <w:lang w:val="ru-RU"/>
              </w:rPr>
              <w:t>ов</w:t>
            </w:r>
            <w:r w:rsidR="00CC4187">
              <w:rPr>
                <w:sz w:val="24"/>
                <w:szCs w:val="24"/>
                <w:lang w:val="ru-RU"/>
              </w:rPr>
              <w:t xml:space="preserve"> привлечения и удержания внимания аудитории.</w:t>
            </w:r>
          </w:p>
        </w:tc>
        <w:tc>
          <w:tcPr>
            <w:tcW w:w="3872" w:type="dxa"/>
            <w:tcBorders>
              <w:top w:val="single" w:sz="4" w:space="0" w:color="auto"/>
              <w:bottom w:val="single" w:sz="4" w:space="0" w:color="auto"/>
            </w:tcBorders>
          </w:tcPr>
          <w:p w14:paraId="06EC098C" w14:textId="1DC4FB88" w:rsidR="00B90BF1" w:rsidRDefault="00DB3D80" w:rsidP="00DB3D80">
            <w:pPr>
              <w:spacing w:after="0" w:line="240" w:lineRule="auto"/>
              <w:ind w:left="57" w:right="57"/>
              <w:rPr>
                <w:rFonts w:ascii="Times New Roman" w:hAnsi="Times New Roman" w:cs="Times New Roman"/>
                <w:sz w:val="24"/>
                <w:szCs w:val="24"/>
                <w:lang w:val="ru-RU"/>
              </w:rPr>
            </w:pPr>
            <w:r w:rsidRPr="00DB3D80">
              <w:rPr>
                <w:rFonts w:ascii="Times New Roman" w:hAnsi="Times New Roman" w:cs="Times New Roman"/>
                <w:sz w:val="24"/>
                <w:szCs w:val="24"/>
                <w:lang w:val="ru-RU"/>
              </w:rPr>
              <w:t>1.</w:t>
            </w:r>
            <w:r>
              <w:rPr>
                <w:rFonts w:ascii="Times New Roman" w:hAnsi="Times New Roman" w:cs="Times New Roman"/>
                <w:sz w:val="24"/>
                <w:szCs w:val="24"/>
                <w:lang w:val="ru-RU"/>
              </w:rPr>
              <w:t xml:space="preserve"> Р</w:t>
            </w:r>
            <w:r w:rsidRPr="00DB3D80">
              <w:rPr>
                <w:rFonts w:ascii="Times New Roman" w:hAnsi="Times New Roman" w:cs="Times New Roman"/>
                <w:sz w:val="24"/>
                <w:szCs w:val="24"/>
                <w:lang w:val="ru-RU"/>
              </w:rPr>
              <w:t>абота над чёткостью дикции и ритмики речи.</w:t>
            </w:r>
          </w:p>
          <w:p w14:paraId="6065019E" w14:textId="77777777" w:rsidR="00DB3D80" w:rsidRDefault="00DB3D80" w:rsidP="00DB3D80">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 Работа со скороговорками.</w:t>
            </w:r>
          </w:p>
          <w:p w14:paraId="11AE7B28" w14:textId="77777777" w:rsidR="00DB3D80" w:rsidRDefault="00DB3D80" w:rsidP="00DB3D80">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3. Репетиция выступления с использованием хронометража.</w:t>
            </w:r>
          </w:p>
          <w:p w14:paraId="4FB2B6C9" w14:textId="7740F0C0" w:rsidR="00DB3D80" w:rsidRPr="00DB3D80" w:rsidRDefault="00DB3D80" w:rsidP="00DB3D80">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4. Анализ выступлений выдающихся ораторов.</w:t>
            </w:r>
          </w:p>
        </w:tc>
      </w:tr>
      <w:tr w:rsidR="00B90BF1" w:rsidRPr="000B5FF5" w14:paraId="3E07A24B" w14:textId="77777777" w:rsidTr="00B90BF1">
        <w:trPr>
          <w:trHeight w:val="312"/>
        </w:trPr>
        <w:tc>
          <w:tcPr>
            <w:tcW w:w="2548" w:type="dxa"/>
            <w:tcBorders>
              <w:top w:val="single" w:sz="4" w:space="0" w:color="auto"/>
              <w:bottom w:val="single" w:sz="4" w:space="0" w:color="auto"/>
            </w:tcBorders>
          </w:tcPr>
          <w:p w14:paraId="3A43FAD4" w14:textId="2B81FFF6" w:rsidR="00B90BF1" w:rsidRPr="00B90BF1" w:rsidRDefault="00B90BF1" w:rsidP="00A77CA2">
            <w:pPr>
              <w:pStyle w:val="TableParagraph"/>
              <w:tabs>
                <w:tab w:val="left" w:pos="2060"/>
              </w:tabs>
              <w:ind w:left="57" w:right="57"/>
              <w:rPr>
                <w:sz w:val="24"/>
                <w:szCs w:val="24"/>
                <w:lang w:val="ru-RU"/>
              </w:rPr>
            </w:pPr>
            <w:r>
              <w:rPr>
                <w:sz w:val="24"/>
                <w:szCs w:val="24"/>
                <w:lang w:val="ru-RU"/>
              </w:rPr>
              <w:t xml:space="preserve">ТЕМА 13. Этапы работы над публичной речью. </w:t>
            </w:r>
          </w:p>
        </w:tc>
        <w:tc>
          <w:tcPr>
            <w:tcW w:w="3640" w:type="dxa"/>
            <w:tcBorders>
              <w:top w:val="single" w:sz="4" w:space="0" w:color="auto"/>
              <w:bottom w:val="single" w:sz="4" w:space="0" w:color="auto"/>
            </w:tcBorders>
          </w:tcPr>
          <w:p w14:paraId="356DA137" w14:textId="1B5D3683" w:rsidR="00B90BF1" w:rsidRPr="00CC4187" w:rsidRDefault="001B27D5" w:rsidP="00A77CA2">
            <w:pPr>
              <w:pStyle w:val="TableParagraph"/>
              <w:tabs>
                <w:tab w:val="left" w:pos="3433"/>
              </w:tabs>
              <w:ind w:left="57" w:right="57"/>
              <w:jc w:val="both"/>
              <w:rPr>
                <w:sz w:val="24"/>
                <w:szCs w:val="24"/>
                <w:lang w:val="ru-RU"/>
              </w:rPr>
            </w:pPr>
            <w:r w:rsidRPr="00CC4187">
              <w:rPr>
                <w:sz w:val="24"/>
                <w:szCs w:val="24"/>
                <w:lang w:val="ru-RU"/>
              </w:rPr>
              <w:t>Классический риторический канон</w:t>
            </w:r>
            <w:r w:rsidR="00546936" w:rsidRPr="00CC4187">
              <w:rPr>
                <w:sz w:val="24"/>
                <w:szCs w:val="24"/>
                <w:lang w:val="ru-RU"/>
              </w:rPr>
              <w:t xml:space="preserve">: размышления о теме и цели выступления, обдумывание наиболее выигрышной формулировки темы; анализ аудитории; разработка структуры выступления и его логического представления (индуктивный метод, дедуктивный метод, метод аналогии, исторический метод, концентрический метод); </w:t>
            </w:r>
            <w:r w:rsidR="00CC4187" w:rsidRPr="00CC4187">
              <w:rPr>
                <w:sz w:val="24"/>
                <w:szCs w:val="24"/>
                <w:lang w:val="ru-RU"/>
              </w:rPr>
              <w:t>подбор материала и подготовка презентации; напи</w:t>
            </w:r>
            <w:r w:rsidR="00CC4187" w:rsidRPr="00CC4187">
              <w:rPr>
                <w:sz w:val="24"/>
                <w:szCs w:val="24"/>
                <w:lang w:val="ru-RU"/>
              </w:rPr>
              <w:lastRenderedPageBreak/>
              <w:t>сание текста выступления и работа над выразительностью и понятностью речи; подготовка и запоминание краткого тезисного плана выступления</w:t>
            </w:r>
          </w:p>
          <w:p w14:paraId="19F63EF0" w14:textId="782F953D" w:rsidR="00546936" w:rsidRPr="00CC4187" w:rsidRDefault="00546936" w:rsidP="00546936">
            <w:pPr>
              <w:pStyle w:val="TableParagraph"/>
              <w:tabs>
                <w:tab w:val="left" w:pos="3433"/>
              </w:tabs>
              <w:ind w:left="57" w:right="57"/>
              <w:jc w:val="both"/>
              <w:rPr>
                <w:sz w:val="24"/>
                <w:szCs w:val="24"/>
                <w:lang w:val="ru-RU"/>
              </w:rPr>
            </w:pPr>
            <w:r w:rsidRPr="00CC4187">
              <w:rPr>
                <w:sz w:val="24"/>
                <w:szCs w:val="24"/>
                <w:lang w:val="ru-RU"/>
              </w:rPr>
              <w:t>Развитие языковой рефлексии.</w:t>
            </w:r>
            <w:r w:rsidR="00CC4187" w:rsidRPr="00CC4187">
              <w:rPr>
                <w:sz w:val="24"/>
                <w:szCs w:val="24"/>
                <w:lang w:val="ru-RU"/>
              </w:rPr>
              <w:t xml:space="preserve"> Анализ ошибок и положительных сторон своего выступления.</w:t>
            </w:r>
          </w:p>
          <w:p w14:paraId="5CFA71E7" w14:textId="73234EDF" w:rsidR="00546936" w:rsidRPr="00CC4187" w:rsidRDefault="00546936" w:rsidP="00A77CA2">
            <w:pPr>
              <w:pStyle w:val="TableParagraph"/>
              <w:tabs>
                <w:tab w:val="left" w:pos="3433"/>
              </w:tabs>
              <w:ind w:left="57" w:right="57"/>
              <w:jc w:val="both"/>
              <w:rPr>
                <w:sz w:val="24"/>
                <w:szCs w:val="24"/>
                <w:lang w:val="ru-RU"/>
              </w:rPr>
            </w:pPr>
          </w:p>
        </w:tc>
        <w:tc>
          <w:tcPr>
            <w:tcW w:w="3872" w:type="dxa"/>
            <w:tcBorders>
              <w:top w:val="single" w:sz="4" w:space="0" w:color="auto"/>
              <w:bottom w:val="single" w:sz="4" w:space="0" w:color="auto"/>
            </w:tcBorders>
          </w:tcPr>
          <w:p w14:paraId="5A1A8381" w14:textId="77777777" w:rsidR="00B90BF1" w:rsidRDefault="00CC4187" w:rsidP="00344A01">
            <w:pPr>
              <w:pStyle w:val="af1"/>
              <w:numPr>
                <w:ilvl w:val="0"/>
                <w:numId w:val="12"/>
              </w:numPr>
              <w:ind w:right="57"/>
              <w:rPr>
                <w:rFonts w:cs="Times New Roman"/>
                <w:lang w:val="ru-RU"/>
              </w:rPr>
            </w:pPr>
            <w:r>
              <w:rPr>
                <w:rFonts w:cs="Times New Roman"/>
                <w:lang w:val="ru-RU"/>
              </w:rPr>
              <w:lastRenderedPageBreak/>
              <w:t>Анализ образцов ораторского мастерства.</w:t>
            </w:r>
          </w:p>
          <w:p w14:paraId="32EAC18D" w14:textId="769DC797" w:rsidR="00CC4187" w:rsidRDefault="00CC4187" w:rsidP="00344A01">
            <w:pPr>
              <w:pStyle w:val="af1"/>
              <w:numPr>
                <w:ilvl w:val="0"/>
                <w:numId w:val="12"/>
              </w:numPr>
              <w:ind w:right="57"/>
              <w:rPr>
                <w:rFonts w:cs="Times New Roman"/>
                <w:lang w:val="ru-RU"/>
              </w:rPr>
            </w:pPr>
            <w:r>
              <w:rPr>
                <w:rFonts w:cs="Times New Roman"/>
                <w:lang w:val="ru-RU"/>
              </w:rPr>
              <w:t>Подготовка выступления на выбранную тему.</w:t>
            </w:r>
          </w:p>
          <w:p w14:paraId="1DFEF247" w14:textId="7084BE12" w:rsidR="00CC4187" w:rsidRDefault="00CC4187" w:rsidP="00344A01">
            <w:pPr>
              <w:pStyle w:val="af1"/>
              <w:numPr>
                <w:ilvl w:val="0"/>
                <w:numId w:val="12"/>
              </w:numPr>
              <w:ind w:right="57"/>
              <w:rPr>
                <w:rFonts w:cs="Times New Roman"/>
                <w:lang w:val="ru-RU"/>
              </w:rPr>
            </w:pPr>
            <w:r>
              <w:rPr>
                <w:rFonts w:cs="Times New Roman"/>
                <w:lang w:val="ru-RU"/>
              </w:rPr>
              <w:t>Разработка критериев оценки выступления.</w:t>
            </w:r>
          </w:p>
          <w:p w14:paraId="16F2B987" w14:textId="77777777" w:rsidR="00CC4187" w:rsidRDefault="00CC4187" w:rsidP="00344A01">
            <w:pPr>
              <w:pStyle w:val="af1"/>
              <w:numPr>
                <w:ilvl w:val="0"/>
                <w:numId w:val="12"/>
              </w:numPr>
              <w:ind w:right="57"/>
              <w:rPr>
                <w:rFonts w:cs="Times New Roman"/>
                <w:lang w:val="ru-RU"/>
              </w:rPr>
            </w:pPr>
            <w:r>
              <w:rPr>
                <w:rFonts w:cs="Times New Roman"/>
                <w:lang w:val="ru-RU"/>
              </w:rPr>
              <w:t>Самоанализ выступления.</w:t>
            </w:r>
          </w:p>
          <w:p w14:paraId="2808D9F1" w14:textId="77777777" w:rsidR="00CC4187" w:rsidRDefault="00CC4187" w:rsidP="00344A01">
            <w:pPr>
              <w:pStyle w:val="af1"/>
              <w:numPr>
                <w:ilvl w:val="0"/>
                <w:numId w:val="12"/>
              </w:numPr>
              <w:ind w:right="57"/>
              <w:rPr>
                <w:rFonts w:cs="Times New Roman"/>
                <w:lang w:val="ru-RU"/>
              </w:rPr>
            </w:pPr>
            <w:r>
              <w:rPr>
                <w:rFonts w:cs="Times New Roman"/>
                <w:lang w:val="ru-RU"/>
              </w:rPr>
              <w:t>Оценка выступлений студентов.</w:t>
            </w:r>
          </w:p>
          <w:p w14:paraId="0EF0916C" w14:textId="2C7BE4E4" w:rsidR="00CC4187" w:rsidRPr="00CC4187" w:rsidRDefault="00CC4187" w:rsidP="00CC4187">
            <w:pPr>
              <w:pStyle w:val="af1"/>
              <w:ind w:left="417" w:right="57"/>
              <w:rPr>
                <w:rFonts w:cs="Times New Roman"/>
                <w:lang w:val="ru-RU"/>
              </w:rPr>
            </w:pPr>
          </w:p>
        </w:tc>
      </w:tr>
      <w:tr w:rsidR="00B90BF1" w:rsidRPr="000B5FF5" w14:paraId="4C9F93FE" w14:textId="77777777" w:rsidTr="00B90BF1">
        <w:trPr>
          <w:trHeight w:val="209"/>
        </w:trPr>
        <w:tc>
          <w:tcPr>
            <w:tcW w:w="2548" w:type="dxa"/>
            <w:tcBorders>
              <w:top w:val="single" w:sz="4" w:space="0" w:color="auto"/>
              <w:bottom w:val="single" w:sz="4" w:space="0" w:color="auto"/>
            </w:tcBorders>
          </w:tcPr>
          <w:p w14:paraId="59610EE0" w14:textId="4B2CC8C9" w:rsidR="00B90BF1" w:rsidRPr="00B90BF1" w:rsidRDefault="00B90BF1" w:rsidP="00A77CA2">
            <w:pPr>
              <w:pStyle w:val="TableParagraph"/>
              <w:tabs>
                <w:tab w:val="left" w:pos="2060"/>
              </w:tabs>
              <w:ind w:left="57" w:right="57"/>
              <w:rPr>
                <w:sz w:val="24"/>
                <w:szCs w:val="24"/>
                <w:lang w:val="ru-RU"/>
              </w:rPr>
            </w:pPr>
            <w:r>
              <w:rPr>
                <w:sz w:val="24"/>
                <w:szCs w:val="24"/>
                <w:lang w:val="ru-RU"/>
              </w:rPr>
              <w:t>ТЕМА 14. Лингвистические аспекты эффективной деловой (профессиональной) коммуникации.</w:t>
            </w:r>
          </w:p>
        </w:tc>
        <w:tc>
          <w:tcPr>
            <w:tcW w:w="3640" w:type="dxa"/>
            <w:tcBorders>
              <w:top w:val="single" w:sz="4" w:space="0" w:color="auto"/>
              <w:bottom w:val="single" w:sz="4" w:space="0" w:color="auto"/>
            </w:tcBorders>
          </w:tcPr>
          <w:p w14:paraId="795C668F" w14:textId="01DD9563" w:rsidR="001B27D5" w:rsidRDefault="001B27D5" w:rsidP="00A77CA2">
            <w:pPr>
              <w:pStyle w:val="TableParagraph"/>
              <w:tabs>
                <w:tab w:val="left" w:pos="3433"/>
              </w:tabs>
              <w:ind w:left="57" w:right="57"/>
              <w:jc w:val="both"/>
              <w:rPr>
                <w:sz w:val="24"/>
                <w:szCs w:val="24"/>
                <w:lang w:val="ru-RU"/>
              </w:rPr>
            </w:pPr>
            <w:r>
              <w:rPr>
                <w:sz w:val="24"/>
                <w:szCs w:val="24"/>
                <w:lang w:val="ru-RU"/>
              </w:rPr>
              <w:t xml:space="preserve">Вербальные и невербальные средства коммуникации. </w:t>
            </w:r>
          </w:p>
          <w:p w14:paraId="7B847FF0" w14:textId="4E91E154" w:rsidR="00B90BF1" w:rsidRPr="00B90BF1" w:rsidRDefault="001B27D5" w:rsidP="00A77CA2">
            <w:pPr>
              <w:pStyle w:val="TableParagraph"/>
              <w:tabs>
                <w:tab w:val="left" w:pos="3433"/>
              </w:tabs>
              <w:ind w:left="57" w:right="57"/>
              <w:jc w:val="both"/>
              <w:rPr>
                <w:sz w:val="24"/>
                <w:szCs w:val="24"/>
                <w:lang w:val="ru-RU"/>
              </w:rPr>
            </w:pPr>
            <w:r>
              <w:rPr>
                <w:sz w:val="24"/>
                <w:szCs w:val="24"/>
                <w:lang w:val="ru-RU"/>
              </w:rPr>
              <w:t xml:space="preserve">Визуальные, акустические, тактильные, </w:t>
            </w:r>
            <w:proofErr w:type="spellStart"/>
            <w:r>
              <w:rPr>
                <w:sz w:val="24"/>
                <w:szCs w:val="24"/>
                <w:lang w:val="ru-RU"/>
              </w:rPr>
              <w:t>ольфакторные</w:t>
            </w:r>
            <w:proofErr w:type="spellEnd"/>
            <w:r>
              <w:rPr>
                <w:sz w:val="24"/>
                <w:szCs w:val="24"/>
                <w:lang w:val="ru-RU"/>
              </w:rPr>
              <w:t xml:space="preserve"> средства невербальной коммуникации. Невербальные сигналы: симптомы, символы, знаки. Намеренная и ненамеренная передача информации, сознательное и бессознательное восприятие информации. Конгруэнтность как гармоничное сочетание вербальных и невербальных компонентов коммуникации.</w:t>
            </w:r>
          </w:p>
        </w:tc>
        <w:tc>
          <w:tcPr>
            <w:tcW w:w="3872" w:type="dxa"/>
            <w:tcBorders>
              <w:top w:val="single" w:sz="4" w:space="0" w:color="auto"/>
              <w:bottom w:val="single" w:sz="4" w:space="0" w:color="auto"/>
            </w:tcBorders>
          </w:tcPr>
          <w:p w14:paraId="252D0EDA" w14:textId="73AE6D27" w:rsidR="00B90BF1" w:rsidRPr="00600511" w:rsidRDefault="00600511" w:rsidP="00600511">
            <w:pPr>
              <w:ind w:left="57" w:right="57"/>
              <w:rPr>
                <w:rFonts w:ascii="Times New Roman" w:hAnsi="Times New Roman" w:cs="Times New Roman"/>
                <w:sz w:val="24"/>
                <w:szCs w:val="24"/>
                <w:lang w:val="ru-RU"/>
              </w:rPr>
            </w:pPr>
            <w:r w:rsidRPr="00600511">
              <w:rPr>
                <w:rFonts w:ascii="Times New Roman" w:hAnsi="Times New Roman" w:cs="Times New Roman"/>
                <w:sz w:val="24"/>
                <w:szCs w:val="24"/>
                <w:lang w:val="ru-RU"/>
              </w:rPr>
              <w:t>1.</w:t>
            </w:r>
            <w:r w:rsidR="00DB3D80">
              <w:rPr>
                <w:rFonts w:ascii="Times New Roman" w:hAnsi="Times New Roman" w:cs="Times New Roman"/>
                <w:sz w:val="24"/>
                <w:szCs w:val="24"/>
                <w:lang w:val="ru-RU"/>
              </w:rPr>
              <w:t>Просмотр и а</w:t>
            </w:r>
            <w:r w:rsidRPr="00600511">
              <w:rPr>
                <w:rFonts w:ascii="Times New Roman" w:hAnsi="Times New Roman" w:cs="Times New Roman"/>
                <w:sz w:val="24"/>
                <w:szCs w:val="24"/>
                <w:lang w:val="ru-RU"/>
              </w:rPr>
              <w:t xml:space="preserve">нализ видеоматериалов, содержащих вербальные и невербальные компоненты коммуникации. </w:t>
            </w:r>
          </w:p>
        </w:tc>
      </w:tr>
      <w:tr w:rsidR="00B90BF1" w:rsidRPr="000B5FF5" w14:paraId="499E2D5F" w14:textId="77777777" w:rsidTr="00B90BF1">
        <w:trPr>
          <w:trHeight w:val="1176"/>
        </w:trPr>
        <w:tc>
          <w:tcPr>
            <w:tcW w:w="2548" w:type="dxa"/>
            <w:tcBorders>
              <w:top w:val="single" w:sz="4" w:space="0" w:color="auto"/>
              <w:bottom w:val="single" w:sz="4" w:space="0" w:color="auto"/>
            </w:tcBorders>
          </w:tcPr>
          <w:p w14:paraId="617BD859" w14:textId="77777777" w:rsidR="00B90BF1" w:rsidRDefault="00B90BF1" w:rsidP="00A77CA2">
            <w:pPr>
              <w:pStyle w:val="TableParagraph"/>
              <w:tabs>
                <w:tab w:val="left" w:pos="2060"/>
              </w:tabs>
              <w:ind w:left="57" w:right="57"/>
              <w:rPr>
                <w:sz w:val="24"/>
                <w:szCs w:val="24"/>
                <w:lang w:val="ru-RU"/>
              </w:rPr>
            </w:pPr>
            <w:r>
              <w:rPr>
                <w:sz w:val="24"/>
                <w:szCs w:val="24"/>
                <w:lang w:val="ru-RU"/>
              </w:rPr>
              <w:t xml:space="preserve">ТЕМА 15. Публичные выступления малых жанров: </w:t>
            </w:r>
            <w:proofErr w:type="spellStart"/>
            <w:r>
              <w:rPr>
                <w:sz w:val="24"/>
                <w:szCs w:val="24"/>
                <w:lang w:val="ru-RU"/>
              </w:rPr>
              <w:t>самопрезентация</w:t>
            </w:r>
            <w:proofErr w:type="spellEnd"/>
            <w:r>
              <w:rPr>
                <w:sz w:val="24"/>
                <w:szCs w:val="24"/>
                <w:lang w:val="ru-RU"/>
              </w:rPr>
              <w:t>, рецензия.</w:t>
            </w:r>
          </w:p>
          <w:p w14:paraId="34936B5C" w14:textId="5A509BF4" w:rsidR="00B90BF1" w:rsidRPr="00B90BF1" w:rsidRDefault="00B90BF1" w:rsidP="00A77CA2">
            <w:pPr>
              <w:pStyle w:val="TableParagraph"/>
              <w:tabs>
                <w:tab w:val="left" w:pos="2060"/>
              </w:tabs>
              <w:ind w:left="57" w:right="57"/>
              <w:rPr>
                <w:sz w:val="24"/>
                <w:szCs w:val="24"/>
                <w:lang w:val="ru-RU"/>
              </w:rPr>
            </w:pPr>
          </w:p>
        </w:tc>
        <w:tc>
          <w:tcPr>
            <w:tcW w:w="3640" w:type="dxa"/>
            <w:tcBorders>
              <w:top w:val="single" w:sz="4" w:space="0" w:color="auto"/>
              <w:bottom w:val="single" w:sz="4" w:space="0" w:color="auto"/>
            </w:tcBorders>
          </w:tcPr>
          <w:p w14:paraId="168A8722" w14:textId="32823F58" w:rsidR="00B90BF1" w:rsidRPr="00600511" w:rsidRDefault="00EF2E47" w:rsidP="00A77CA2">
            <w:pPr>
              <w:pStyle w:val="TableParagraph"/>
              <w:tabs>
                <w:tab w:val="left" w:pos="3433"/>
              </w:tabs>
              <w:ind w:left="57" w:right="57"/>
              <w:jc w:val="both"/>
              <w:rPr>
                <w:sz w:val="24"/>
                <w:szCs w:val="24"/>
                <w:highlight w:val="yellow"/>
                <w:lang w:val="ru-RU"/>
              </w:rPr>
            </w:pPr>
            <w:proofErr w:type="spellStart"/>
            <w:r w:rsidRPr="00EF2E47">
              <w:rPr>
                <w:sz w:val="24"/>
                <w:szCs w:val="24"/>
                <w:lang w:val="ru-RU"/>
              </w:rPr>
              <w:t>Самопрезентация</w:t>
            </w:r>
            <w:proofErr w:type="spellEnd"/>
            <w:r w:rsidRPr="00EF2E47">
              <w:rPr>
                <w:sz w:val="24"/>
                <w:szCs w:val="24"/>
                <w:lang w:val="ru-RU"/>
              </w:rPr>
              <w:t xml:space="preserve"> как образец ораторского мастерства</w:t>
            </w:r>
            <w:r>
              <w:rPr>
                <w:sz w:val="24"/>
                <w:szCs w:val="24"/>
                <w:lang w:val="ru-RU"/>
              </w:rPr>
              <w:t xml:space="preserve">, реализации этикетных формул и речевой культуры. </w:t>
            </w:r>
          </w:p>
        </w:tc>
        <w:tc>
          <w:tcPr>
            <w:tcW w:w="3872" w:type="dxa"/>
            <w:tcBorders>
              <w:top w:val="single" w:sz="4" w:space="0" w:color="auto"/>
              <w:bottom w:val="single" w:sz="4" w:space="0" w:color="auto"/>
            </w:tcBorders>
          </w:tcPr>
          <w:p w14:paraId="0EEA89D1" w14:textId="28F25D36" w:rsidR="00BE2223" w:rsidRPr="00BE2223" w:rsidRDefault="00BE2223" w:rsidP="00BE2223">
            <w:pPr>
              <w:spacing w:after="0" w:line="240" w:lineRule="auto"/>
              <w:ind w:left="57" w:right="57"/>
              <w:rPr>
                <w:rFonts w:ascii="Times New Roman" w:hAnsi="Times New Roman" w:cs="Times New Roman"/>
                <w:sz w:val="24"/>
                <w:szCs w:val="24"/>
                <w:lang w:val="ru-RU"/>
              </w:rPr>
            </w:pPr>
            <w:r w:rsidRPr="00BE2223">
              <w:rPr>
                <w:rFonts w:ascii="Times New Roman" w:hAnsi="Times New Roman" w:cs="Times New Roman"/>
                <w:sz w:val="24"/>
                <w:szCs w:val="24"/>
                <w:lang w:val="ru-RU"/>
              </w:rPr>
              <w:t>1.</w:t>
            </w:r>
            <w:r w:rsidR="00DB3D80">
              <w:rPr>
                <w:rFonts w:ascii="Times New Roman" w:hAnsi="Times New Roman" w:cs="Times New Roman"/>
                <w:sz w:val="24"/>
                <w:szCs w:val="24"/>
                <w:lang w:val="ru-RU"/>
              </w:rPr>
              <w:t xml:space="preserve"> </w:t>
            </w:r>
            <w:r w:rsidR="00600511" w:rsidRPr="00BE2223">
              <w:rPr>
                <w:rFonts w:ascii="Times New Roman" w:hAnsi="Times New Roman" w:cs="Times New Roman"/>
                <w:sz w:val="24"/>
                <w:szCs w:val="24"/>
                <w:lang w:val="ru-RU"/>
              </w:rPr>
              <w:t xml:space="preserve">Подготовка </w:t>
            </w:r>
            <w:proofErr w:type="spellStart"/>
            <w:r w:rsidR="00600511" w:rsidRPr="00BE2223">
              <w:rPr>
                <w:rFonts w:ascii="Times New Roman" w:hAnsi="Times New Roman" w:cs="Times New Roman"/>
                <w:sz w:val="24"/>
                <w:szCs w:val="24"/>
                <w:lang w:val="ru-RU"/>
              </w:rPr>
              <w:t>самопрезентации</w:t>
            </w:r>
            <w:proofErr w:type="spellEnd"/>
            <w:r w:rsidR="00600511" w:rsidRPr="00BE2223">
              <w:rPr>
                <w:rFonts w:ascii="Times New Roman" w:hAnsi="Times New Roman" w:cs="Times New Roman"/>
                <w:sz w:val="24"/>
                <w:szCs w:val="24"/>
                <w:lang w:val="ru-RU"/>
              </w:rPr>
              <w:t>.</w:t>
            </w:r>
          </w:p>
          <w:p w14:paraId="0280DD8E" w14:textId="74EE9B0F" w:rsidR="00600511" w:rsidRDefault="00BE2223" w:rsidP="00BE2223">
            <w:pPr>
              <w:spacing w:after="0" w:line="240" w:lineRule="auto"/>
              <w:ind w:left="57" w:right="57"/>
              <w:rPr>
                <w:rFonts w:ascii="Times New Roman" w:hAnsi="Times New Roman" w:cs="Times New Roman"/>
                <w:sz w:val="24"/>
                <w:szCs w:val="24"/>
                <w:lang w:val="ru-RU"/>
              </w:rPr>
            </w:pPr>
            <w:r w:rsidRPr="00BE2223">
              <w:rPr>
                <w:rFonts w:ascii="Times New Roman" w:hAnsi="Times New Roman" w:cs="Times New Roman"/>
                <w:sz w:val="24"/>
                <w:szCs w:val="24"/>
                <w:lang w:val="ru-RU"/>
              </w:rPr>
              <w:t>2.</w:t>
            </w:r>
            <w:r w:rsidR="00DB3D80">
              <w:rPr>
                <w:rFonts w:ascii="Times New Roman" w:hAnsi="Times New Roman" w:cs="Times New Roman"/>
                <w:sz w:val="24"/>
                <w:szCs w:val="24"/>
                <w:lang w:val="ru-RU"/>
              </w:rPr>
              <w:t xml:space="preserve"> </w:t>
            </w:r>
            <w:r w:rsidR="00600511" w:rsidRPr="00BE2223">
              <w:rPr>
                <w:rFonts w:ascii="Times New Roman" w:hAnsi="Times New Roman" w:cs="Times New Roman"/>
                <w:sz w:val="24"/>
                <w:szCs w:val="24"/>
                <w:lang w:val="ru-RU"/>
              </w:rPr>
              <w:t xml:space="preserve">Разработка критериев оценки выступления с </w:t>
            </w:r>
            <w:proofErr w:type="spellStart"/>
            <w:r w:rsidR="00600511" w:rsidRPr="00BE2223">
              <w:rPr>
                <w:rFonts w:ascii="Times New Roman" w:hAnsi="Times New Roman" w:cs="Times New Roman"/>
                <w:sz w:val="24"/>
                <w:szCs w:val="24"/>
                <w:lang w:val="ru-RU"/>
              </w:rPr>
              <w:t>самопрезентацией</w:t>
            </w:r>
            <w:proofErr w:type="spellEnd"/>
            <w:r w:rsidR="00600511" w:rsidRPr="00BE2223">
              <w:rPr>
                <w:rFonts w:ascii="Times New Roman" w:hAnsi="Times New Roman" w:cs="Times New Roman"/>
                <w:sz w:val="24"/>
                <w:szCs w:val="24"/>
                <w:lang w:val="ru-RU"/>
              </w:rPr>
              <w:t>.</w:t>
            </w:r>
          </w:p>
          <w:p w14:paraId="5B6EED9B" w14:textId="3A81BE92" w:rsidR="00BE2223" w:rsidRPr="00BE2223" w:rsidRDefault="00BE2223" w:rsidP="00BE2223">
            <w:pPr>
              <w:spacing w:after="0" w:line="240" w:lineRule="auto"/>
              <w:ind w:left="57" w:right="57"/>
              <w:rPr>
                <w:rFonts w:cs="Times New Roman"/>
                <w:lang w:val="ru-RU"/>
              </w:rPr>
            </w:pPr>
            <w:r>
              <w:rPr>
                <w:rFonts w:ascii="Times New Roman" w:hAnsi="Times New Roman" w:cs="Times New Roman"/>
                <w:sz w:val="24"/>
                <w:szCs w:val="24"/>
                <w:lang w:val="ru-RU"/>
              </w:rPr>
              <w:t>3. Анализ выступления студентов.</w:t>
            </w:r>
          </w:p>
        </w:tc>
      </w:tr>
      <w:tr w:rsidR="00B90BF1" w:rsidRPr="000B5FF5" w14:paraId="6BDFC5E0" w14:textId="77777777" w:rsidTr="00B90BF1">
        <w:trPr>
          <w:trHeight w:val="192"/>
        </w:trPr>
        <w:tc>
          <w:tcPr>
            <w:tcW w:w="2548" w:type="dxa"/>
            <w:tcBorders>
              <w:top w:val="single" w:sz="4" w:space="0" w:color="auto"/>
            </w:tcBorders>
          </w:tcPr>
          <w:p w14:paraId="772DD535" w14:textId="0CED5566" w:rsidR="00B90BF1" w:rsidRPr="00B90BF1" w:rsidRDefault="00B90BF1" w:rsidP="00A77CA2">
            <w:pPr>
              <w:pStyle w:val="TableParagraph"/>
              <w:tabs>
                <w:tab w:val="left" w:pos="2060"/>
              </w:tabs>
              <w:ind w:left="57" w:right="57"/>
              <w:rPr>
                <w:sz w:val="24"/>
                <w:szCs w:val="24"/>
                <w:lang w:val="ru-RU"/>
              </w:rPr>
            </w:pPr>
            <w:r>
              <w:rPr>
                <w:sz w:val="24"/>
                <w:szCs w:val="24"/>
                <w:lang w:val="ru-RU"/>
              </w:rPr>
              <w:t xml:space="preserve">ТЕМА 16. </w:t>
            </w:r>
            <w:r w:rsidR="005A5FD4">
              <w:rPr>
                <w:sz w:val="24"/>
                <w:szCs w:val="24"/>
                <w:lang w:val="ru-RU"/>
              </w:rPr>
              <w:t>Национальные особенности делового общения.</w:t>
            </w:r>
          </w:p>
        </w:tc>
        <w:tc>
          <w:tcPr>
            <w:tcW w:w="3640" w:type="dxa"/>
            <w:tcBorders>
              <w:top w:val="single" w:sz="4" w:space="0" w:color="auto"/>
            </w:tcBorders>
          </w:tcPr>
          <w:p w14:paraId="3459383B" w14:textId="261C0665" w:rsidR="00B90BF1" w:rsidRPr="005A5FD4" w:rsidRDefault="00EF2E47" w:rsidP="00A77CA2">
            <w:pPr>
              <w:pStyle w:val="TableParagraph"/>
              <w:tabs>
                <w:tab w:val="left" w:pos="3433"/>
              </w:tabs>
              <w:ind w:left="57" w:right="57"/>
              <w:jc w:val="both"/>
              <w:rPr>
                <w:sz w:val="24"/>
                <w:szCs w:val="24"/>
                <w:lang w:val="ru-RU"/>
              </w:rPr>
            </w:pPr>
            <w:r>
              <w:rPr>
                <w:sz w:val="24"/>
                <w:szCs w:val="24"/>
                <w:lang w:val="ru-RU"/>
              </w:rPr>
              <w:t xml:space="preserve">Стратегия и тактика делового общения в зависимости от национально-культурной принадлежности </w:t>
            </w:r>
            <w:r w:rsidR="00544DE1">
              <w:rPr>
                <w:sz w:val="24"/>
                <w:szCs w:val="24"/>
                <w:lang w:val="ru-RU"/>
              </w:rPr>
              <w:t>его участников.</w:t>
            </w:r>
          </w:p>
        </w:tc>
        <w:tc>
          <w:tcPr>
            <w:tcW w:w="3872" w:type="dxa"/>
            <w:tcBorders>
              <w:top w:val="single" w:sz="4" w:space="0" w:color="auto"/>
              <w:bottom w:val="single" w:sz="4" w:space="0" w:color="auto"/>
            </w:tcBorders>
          </w:tcPr>
          <w:p w14:paraId="2E3CFB11" w14:textId="059E5D98" w:rsidR="00B90BF1" w:rsidRDefault="00544DE1" w:rsidP="00544DE1">
            <w:pPr>
              <w:spacing w:after="0" w:line="240" w:lineRule="auto"/>
              <w:ind w:left="57" w:right="57"/>
              <w:rPr>
                <w:rFonts w:ascii="Times New Roman" w:hAnsi="Times New Roman" w:cs="Times New Roman"/>
                <w:sz w:val="24"/>
                <w:szCs w:val="24"/>
                <w:lang w:val="ru-RU"/>
              </w:rPr>
            </w:pPr>
            <w:r w:rsidRPr="00544DE1">
              <w:rPr>
                <w:rFonts w:ascii="Times New Roman" w:hAnsi="Times New Roman" w:cs="Times New Roman"/>
                <w:sz w:val="24"/>
                <w:szCs w:val="24"/>
                <w:lang w:val="ru-RU"/>
              </w:rPr>
              <w:t>1.</w:t>
            </w:r>
            <w:r w:rsidR="00DB3D80">
              <w:rPr>
                <w:rFonts w:ascii="Times New Roman" w:hAnsi="Times New Roman" w:cs="Times New Roman"/>
                <w:sz w:val="24"/>
                <w:szCs w:val="24"/>
                <w:lang w:val="ru-RU"/>
              </w:rPr>
              <w:t xml:space="preserve"> </w:t>
            </w:r>
            <w:r w:rsidRPr="00544DE1">
              <w:rPr>
                <w:rFonts w:ascii="Times New Roman" w:hAnsi="Times New Roman" w:cs="Times New Roman"/>
                <w:sz w:val="24"/>
                <w:szCs w:val="24"/>
                <w:lang w:val="ru-RU"/>
              </w:rPr>
              <w:t>Подготовка доклада о традициях в деловом и профессиональном общении разных народов.</w:t>
            </w:r>
          </w:p>
          <w:p w14:paraId="01D76853" w14:textId="055268AA" w:rsidR="00544DE1" w:rsidRDefault="00544DE1" w:rsidP="00544DE1">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w:t>
            </w:r>
            <w:r w:rsidR="00DB3D80">
              <w:rPr>
                <w:rFonts w:ascii="Times New Roman" w:hAnsi="Times New Roman" w:cs="Times New Roman"/>
                <w:sz w:val="24"/>
                <w:szCs w:val="24"/>
                <w:lang w:val="ru-RU"/>
              </w:rPr>
              <w:t xml:space="preserve"> Просмотр и а</w:t>
            </w:r>
            <w:r>
              <w:rPr>
                <w:rFonts w:ascii="Times New Roman" w:hAnsi="Times New Roman" w:cs="Times New Roman"/>
                <w:sz w:val="24"/>
                <w:szCs w:val="24"/>
                <w:lang w:val="ru-RU"/>
              </w:rPr>
              <w:t>нализ видеоматериалов с образцами межкультурной коммуникации.</w:t>
            </w:r>
          </w:p>
          <w:p w14:paraId="5DCF1183" w14:textId="5B7AE7BA" w:rsidR="00544DE1" w:rsidRPr="00544DE1" w:rsidRDefault="00544DE1" w:rsidP="00544DE1">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3. Чтение литературы по вопросам межкультурной коммуникации.</w:t>
            </w:r>
          </w:p>
        </w:tc>
      </w:tr>
      <w:tr w:rsidR="000B5FF5" w:rsidRPr="000B5FF5" w14:paraId="3A58D557" w14:textId="77777777" w:rsidTr="00B90BF1">
        <w:trPr>
          <w:trHeight w:val="1379"/>
        </w:trPr>
        <w:tc>
          <w:tcPr>
            <w:tcW w:w="2548" w:type="dxa"/>
          </w:tcPr>
          <w:p w14:paraId="742908AF" w14:textId="75A1E348" w:rsidR="00394F6F" w:rsidRPr="00B53181" w:rsidRDefault="00EE0A63" w:rsidP="00B53181">
            <w:pPr>
              <w:pStyle w:val="TableParagraph"/>
              <w:ind w:left="57" w:right="57"/>
              <w:jc w:val="both"/>
              <w:rPr>
                <w:sz w:val="24"/>
                <w:szCs w:val="24"/>
                <w:highlight w:val="yellow"/>
                <w:lang w:val="ru-RU"/>
              </w:rPr>
            </w:pPr>
            <w:r w:rsidRPr="00B53181">
              <w:rPr>
                <w:sz w:val="24"/>
                <w:szCs w:val="24"/>
                <w:lang w:val="ru-RU"/>
              </w:rPr>
              <w:t xml:space="preserve">ТЕМА </w:t>
            </w:r>
            <w:r w:rsidR="005A5FD4">
              <w:rPr>
                <w:sz w:val="24"/>
                <w:szCs w:val="24"/>
                <w:lang w:val="ru-RU"/>
              </w:rPr>
              <w:t>17. Убеждение собеседника. Полемическое мастерство.</w:t>
            </w:r>
            <w:r w:rsidR="00B53181">
              <w:rPr>
                <w:sz w:val="24"/>
                <w:szCs w:val="24"/>
                <w:lang w:val="ru-RU"/>
              </w:rPr>
              <w:t xml:space="preserve"> </w:t>
            </w:r>
          </w:p>
        </w:tc>
        <w:tc>
          <w:tcPr>
            <w:tcW w:w="3640" w:type="dxa"/>
          </w:tcPr>
          <w:p w14:paraId="6A271F4D" w14:textId="1503A7A9" w:rsidR="00394F6F" w:rsidRDefault="00B53181" w:rsidP="00B53181">
            <w:pPr>
              <w:pStyle w:val="TableParagraph"/>
              <w:spacing w:line="262" w:lineRule="exact"/>
              <w:ind w:left="57" w:right="57"/>
              <w:rPr>
                <w:sz w:val="24"/>
                <w:szCs w:val="24"/>
                <w:lang w:val="ru-RU"/>
              </w:rPr>
            </w:pPr>
            <w:r>
              <w:rPr>
                <w:sz w:val="24"/>
                <w:szCs w:val="24"/>
                <w:lang w:val="ru-RU"/>
              </w:rPr>
              <w:t xml:space="preserve">Основные понятия теории аргументации. Структура доказательства. Виды доказательств. </w:t>
            </w:r>
            <w:r w:rsidRPr="00B53181">
              <w:rPr>
                <w:sz w:val="24"/>
                <w:szCs w:val="24"/>
                <w:lang w:val="ru-RU"/>
              </w:rPr>
              <w:t>Законы тезиса, аргумента, демонстрации.</w:t>
            </w:r>
            <w:r>
              <w:rPr>
                <w:sz w:val="24"/>
                <w:szCs w:val="24"/>
                <w:lang w:val="ru-RU"/>
              </w:rPr>
              <w:t xml:space="preserve"> Правила расположения аргументов. Правила избирательности аргументов. Предвосхищение контраргументов.</w:t>
            </w:r>
            <w:r w:rsidRPr="00B53181">
              <w:rPr>
                <w:sz w:val="24"/>
                <w:szCs w:val="24"/>
                <w:lang w:val="ru-RU"/>
              </w:rPr>
              <w:t xml:space="preserve"> </w:t>
            </w:r>
            <w:r w:rsidR="005A5FD4">
              <w:rPr>
                <w:sz w:val="24"/>
                <w:szCs w:val="24"/>
                <w:lang w:val="ru-RU"/>
              </w:rPr>
              <w:t>Тактики убеждения и тактики отрицания.</w:t>
            </w:r>
          </w:p>
          <w:p w14:paraId="4843BD42" w14:textId="3768BCC6" w:rsidR="005A5FD4" w:rsidRDefault="005A5FD4" w:rsidP="00B53181">
            <w:pPr>
              <w:pStyle w:val="TableParagraph"/>
              <w:spacing w:line="262" w:lineRule="exact"/>
              <w:ind w:left="57" w:right="57"/>
              <w:rPr>
                <w:sz w:val="24"/>
                <w:szCs w:val="24"/>
                <w:lang w:val="ru-RU"/>
              </w:rPr>
            </w:pPr>
            <w:r>
              <w:rPr>
                <w:sz w:val="24"/>
                <w:szCs w:val="24"/>
                <w:lang w:val="ru-RU"/>
              </w:rPr>
              <w:t>Понятия речевого воздействия и манипулирования.</w:t>
            </w:r>
          </w:p>
          <w:p w14:paraId="653F151D" w14:textId="4A5409AA" w:rsidR="005A5FD4" w:rsidRPr="00B53181" w:rsidRDefault="005A5FD4" w:rsidP="00B53181">
            <w:pPr>
              <w:pStyle w:val="TableParagraph"/>
              <w:spacing w:line="262" w:lineRule="exact"/>
              <w:ind w:left="57" w:right="57"/>
              <w:rPr>
                <w:sz w:val="24"/>
                <w:szCs w:val="24"/>
                <w:highlight w:val="yellow"/>
                <w:lang w:val="ru-RU"/>
              </w:rPr>
            </w:pPr>
            <w:r>
              <w:rPr>
                <w:sz w:val="24"/>
                <w:szCs w:val="24"/>
                <w:lang w:val="ru-RU"/>
              </w:rPr>
              <w:t xml:space="preserve">   </w:t>
            </w:r>
          </w:p>
        </w:tc>
        <w:tc>
          <w:tcPr>
            <w:tcW w:w="3872" w:type="dxa"/>
            <w:tcBorders>
              <w:top w:val="single" w:sz="4" w:space="0" w:color="auto"/>
            </w:tcBorders>
          </w:tcPr>
          <w:p w14:paraId="27E302C7" w14:textId="77777777" w:rsidR="00394F6F" w:rsidRDefault="00EF2E47" w:rsidP="00EF2E47">
            <w:pPr>
              <w:spacing w:after="0"/>
              <w:ind w:left="57" w:right="57"/>
              <w:rPr>
                <w:rFonts w:ascii="Times New Roman" w:hAnsi="Times New Roman" w:cs="Times New Roman"/>
                <w:sz w:val="24"/>
                <w:szCs w:val="24"/>
                <w:lang w:val="ru-RU"/>
              </w:rPr>
            </w:pPr>
            <w:r w:rsidRPr="00EF2E47">
              <w:rPr>
                <w:rFonts w:ascii="Times New Roman" w:hAnsi="Times New Roman" w:cs="Times New Roman"/>
                <w:sz w:val="24"/>
                <w:szCs w:val="24"/>
                <w:lang w:val="ru-RU"/>
              </w:rPr>
              <w:t>1.Выполнение заданий на выявление нарушений законов тезиса, аргумента и демонстрации.</w:t>
            </w:r>
          </w:p>
          <w:p w14:paraId="7E9FEEFD" w14:textId="77777777" w:rsidR="00EF2E47" w:rsidRDefault="00EF2E47" w:rsidP="00EF2E47">
            <w:pPr>
              <w:spacing w:after="0"/>
              <w:ind w:left="57" w:right="57"/>
              <w:rPr>
                <w:rFonts w:ascii="Times New Roman" w:hAnsi="Times New Roman" w:cs="Times New Roman"/>
                <w:sz w:val="24"/>
                <w:szCs w:val="24"/>
                <w:lang w:val="ru-RU"/>
              </w:rPr>
            </w:pPr>
            <w:r>
              <w:rPr>
                <w:rFonts w:ascii="Times New Roman" w:hAnsi="Times New Roman" w:cs="Times New Roman"/>
                <w:sz w:val="24"/>
                <w:szCs w:val="24"/>
                <w:lang w:val="ru-RU"/>
              </w:rPr>
              <w:t>2. Анализ видеоматериалов с положительными и отрицательными образцами речевого воздействия и манипулирования.</w:t>
            </w:r>
          </w:p>
          <w:p w14:paraId="55CF844F" w14:textId="77777777" w:rsidR="00EF2E47" w:rsidRDefault="00EF2E47" w:rsidP="00EF2E47">
            <w:pPr>
              <w:spacing w:after="0"/>
              <w:ind w:left="57" w:right="57"/>
              <w:rPr>
                <w:rFonts w:ascii="Times New Roman" w:hAnsi="Times New Roman" w:cs="Times New Roman"/>
                <w:sz w:val="24"/>
                <w:szCs w:val="24"/>
                <w:lang w:val="ru-RU"/>
              </w:rPr>
            </w:pPr>
            <w:r>
              <w:rPr>
                <w:rFonts w:ascii="Times New Roman" w:hAnsi="Times New Roman" w:cs="Times New Roman"/>
                <w:sz w:val="24"/>
                <w:szCs w:val="24"/>
                <w:lang w:val="ru-RU"/>
              </w:rPr>
              <w:t>3. Анализ видеоматериалов с положительными и отрицательными образцами поведения во время спора.</w:t>
            </w:r>
          </w:p>
          <w:p w14:paraId="4019D6F9" w14:textId="1051C62A" w:rsidR="00EF2E47" w:rsidRPr="00EF2E47" w:rsidRDefault="00EF2E47" w:rsidP="00EF2E47">
            <w:pPr>
              <w:spacing w:after="0"/>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4. Чтение актуальной литературы о полемическом мастерстве известных личностей.</w:t>
            </w:r>
          </w:p>
        </w:tc>
      </w:tr>
    </w:tbl>
    <w:p w14:paraId="31302F82" w14:textId="77777777" w:rsidR="00A00E86" w:rsidRPr="005368DC" w:rsidRDefault="00A00E86" w:rsidP="00A00E86">
      <w:pPr>
        <w:rPr>
          <w:rFonts w:ascii="Times New Roman" w:eastAsia="Times New Roman" w:hAnsi="Times New Roman" w:cs="Times New Roman"/>
          <w:color w:val="0070C0"/>
          <w:lang w:eastAsia="en-GB"/>
        </w:rPr>
      </w:pPr>
    </w:p>
    <w:p w14:paraId="209B49A6" w14:textId="5CBF3BDC" w:rsidR="00A00E86" w:rsidRDefault="00A00E86" w:rsidP="00A00E86">
      <w:pPr>
        <w:ind w:firstLine="709"/>
        <w:jc w:val="both"/>
        <w:rPr>
          <w:rFonts w:ascii="Times New Roman" w:eastAsia="Times New Roman" w:hAnsi="Times New Roman" w:cs="Times New Roman"/>
          <w:b/>
          <w:bCs/>
          <w:color w:val="000000"/>
          <w:sz w:val="28"/>
          <w:szCs w:val="28"/>
          <w:lang w:eastAsia="en-GB"/>
        </w:rPr>
      </w:pPr>
      <w:r w:rsidRPr="00FE752C">
        <w:rPr>
          <w:rFonts w:ascii="Times New Roman" w:eastAsia="Times New Roman" w:hAnsi="Times New Roman" w:cs="Times New Roman"/>
          <w:b/>
          <w:bCs/>
          <w:color w:val="000000"/>
          <w:sz w:val="28"/>
          <w:szCs w:val="28"/>
          <w:lang w:eastAsia="en-GB"/>
        </w:rPr>
        <w:t xml:space="preserve">6.2. Перечень вопросов, заданий, тем для подготовки к текущему контролю </w:t>
      </w:r>
    </w:p>
    <w:p w14:paraId="35E8C6FC" w14:textId="08879174" w:rsidR="00052F45" w:rsidRPr="00052F45" w:rsidRDefault="00907B70" w:rsidP="00052F45">
      <w:pPr>
        <w:ind w:firstLine="709"/>
        <w:jc w:val="center"/>
        <w:rPr>
          <w:rFonts w:ascii="Times New Roman" w:hAnsi="Times New Roman" w:cs="Times New Roman"/>
          <w:b/>
          <w:bCs/>
          <w:sz w:val="28"/>
          <w:szCs w:val="28"/>
        </w:rPr>
      </w:pPr>
      <w:r w:rsidRPr="006570F7">
        <w:rPr>
          <w:rFonts w:ascii="Times New Roman" w:hAnsi="Times New Roman" w:cs="Times New Roman"/>
          <w:b/>
          <w:bCs/>
          <w:sz w:val="28"/>
          <w:szCs w:val="28"/>
        </w:rPr>
        <w:t>Примерные</w:t>
      </w:r>
      <w:r w:rsidR="001312E5" w:rsidRPr="006570F7">
        <w:rPr>
          <w:rFonts w:ascii="Times New Roman" w:hAnsi="Times New Roman" w:cs="Times New Roman"/>
          <w:b/>
          <w:bCs/>
          <w:sz w:val="28"/>
          <w:szCs w:val="28"/>
        </w:rPr>
        <w:t xml:space="preserve"> тем</w:t>
      </w:r>
      <w:r w:rsidR="00655DA0" w:rsidRPr="006570F7">
        <w:rPr>
          <w:rFonts w:ascii="Times New Roman" w:hAnsi="Times New Roman" w:cs="Times New Roman"/>
          <w:b/>
          <w:bCs/>
          <w:sz w:val="28"/>
          <w:szCs w:val="28"/>
        </w:rPr>
        <w:t>ы</w:t>
      </w:r>
      <w:r w:rsidR="006570F7">
        <w:rPr>
          <w:rFonts w:ascii="Times New Roman" w:hAnsi="Times New Roman" w:cs="Times New Roman"/>
          <w:b/>
          <w:bCs/>
          <w:sz w:val="28"/>
          <w:szCs w:val="28"/>
        </w:rPr>
        <w:t xml:space="preserve"> письменной</w:t>
      </w:r>
      <w:r w:rsidR="00655DA0" w:rsidRPr="006570F7">
        <w:rPr>
          <w:rFonts w:ascii="Times New Roman" w:hAnsi="Times New Roman" w:cs="Times New Roman"/>
          <w:b/>
          <w:bCs/>
          <w:sz w:val="28"/>
          <w:szCs w:val="28"/>
        </w:rPr>
        <w:t xml:space="preserve"> контрольной работы</w:t>
      </w:r>
    </w:p>
    <w:p w14:paraId="645CED90" w14:textId="0E5E0335" w:rsidR="00052F45" w:rsidRPr="005368DC" w:rsidRDefault="005368DC" w:rsidP="00344A01">
      <w:pPr>
        <w:pStyle w:val="af1"/>
        <w:numPr>
          <w:ilvl w:val="0"/>
          <w:numId w:val="4"/>
        </w:numPr>
        <w:jc w:val="both"/>
        <w:rPr>
          <w:rFonts w:cs="Times New Roman"/>
          <w:sz w:val="28"/>
          <w:szCs w:val="28"/>
        </w:rPr>
      </w:pPr>
      <w:r w:rsidRPr="005368DC">
        <w:rPr>
          <w:rFonts w:cs="Times New Roman"/>
          <w:sz w:val="28"/>
          <w:szCs w:val="28"/>
        </w:rPr>
        <w:t>Латинизмы в деловой речи.</w:t>
      </w:r>
    </w:p>
    <w:p w14:paraId="34006636" w14:textId="3C08ED72" w:rsidR="005368DC" w:rsidRDefault="005368DC" w:rsidP="00344A01">
      <w:pPr>
        <w:pStyle w:val="af1"/>
        <w:numPr>
          <w:ilvl w:val="0"/>
          <w:numId w:val="4"/>
        </w:numPr>
        <w:jc w:val="both"/>
        <w:rPr>
          <w:rFonts w:cs="Times New Roman"/>
          <w:sz w:val="28"/>
          <w:szCs w:val="28"/>
        </w:rPr>
      </w:pPr>
      <w:r>
        <w:rPr>
          <w:rFonts w:cs="Times New Roman"/>
          <w:sz w:val="28"/>
          <w:szCs w:val="28"/>
        </w:rPr>
        <w:t>Иноязычные устойчивые выражения.</w:t>
      </w:r>
    </w:p>
    <w:p w14:paraId="6DA708C9" w14:textId="752BE31B" w:rsidR="005368DC" w:rsidRDefault="005368DC" w:rsidP="00344A01">
      <w:pPr>
        <w:pStyle w:val="af1"/>
        <w:numPr>
          <w:ilvl w:val="0"/>
          <w:numId w:val="4"/>
        </w:numPr>
        <w:jc w:val="both"/>
        <w:rPr>
          <w:rFonts w:cs="Times New Roman"/>
          <w:sz w:val="28"/>
          <w:szCs w:val="28"/>
        </w:rPr>
      </w:pPr>
      <w:r>
        <w:rPr>
          <w:rFonts w:cs="Times New Roman"/>
          <w:sz w:val="28"/>
          <w:szCs w:val="28"/>
        </w:rPr>
        <w:t>Заявление как вид делового личного документа.</w:t>
      </w:r>
    </w:p>
    <w:p w14:paraId="3D8A13F1" w14:textId="08FE2E9B" w:rsidR="005368DC" w:rsidRDefault="005368DC" w:rsidP="00344A01">
      <w:pPr>
        <w:pStyle w:val="af1"/>
        <w:numPr>
          <w:ilvl w:val="0"/>
          <w:numId w:val="4"/>
        </w:numPr>
        <w:jc w:val="both"/>
        <w:rPr>
          <w:rFonts w:cs="Times New Roman"/>
          <w:sz w:val="28"/>
          <w:szCs w:val="28"/>
        </w:rPr>
      </w:pPr>
      <w:r>
        <w:rPr>
          <w:rFonts w:cs="Times New Roman"/>
          <w:sz w:val="28"/>
          <w:szCs w:val="28"/>
        </w:rPr>
        <w:t>Орфоэпия. Имя существительное. Ударение. Произнесение существительных на –</w:t>
      </w:r>
      <w:r w:rsidRPr="005368DC">
        <w:rPr>
          <w:rFonts w:cs="Times New Roman"/>
          <w:i/>
          <w:sz w:val="28"/>
          <w:szCs w:val="28"/>
        </w:rPr>
        <w:t>е</w:t>
      </w:r>
      <w:r>
        <w:rPr>
          <w:rFonts w:cs="Times New Roman"/>
          <w:sz w:val="28"/>
          <w:szCs w:val="28"/>
        </w:rPr>
        <w:t xml:space="preserve"> и –</w:t>
      </w:r>
      <w:r w:rsidRPr="005368DC">
        <w:rPr>
          <w:rFonts w:cs="Times New Roman"/>
          <w:i/>
          <w:sz w:val="28"/>
          <w:szCs w:val="28"/>
        </w:rPr>
        <w:t>ё</w:t>
      </w:r>
      <w:r>
        <w:rPr>
          <w:rFonts w:cs="Times New Roman"/>
          <w:sz w:val="28"/>
          <w:szCs w:val="28"/>
        </w:rPr>
        <w:t>.</w:t>
      </w:r>
    </w:p>
    <w:p w14:paraId="1A4EB445" w14:textId="0B67D95C" w:rsidR="005368DC" w:rsidRDefault="006570F7" w:rsidP="00344A01">
      <w:pPr>
        <w:pStyle w:val="af1"/>
        <w:numPr>
          <w:ilvl w:val="0"/>
          <w:numId w:val="4"/>
        </w:numPr>
        <w:jc w:val="both"/>
        <w:rPr>
          <w:rFonts w:cs="Times New Roman"/>
          <w:sz w:val="28"/>
          <w:szCs w:val="28"/>
        </w:rPr>
      </w:pPr>
      <w:r>
        <w:rPr>
          <w:rFonts w:cs="Times New Roman"/>
          <w:sz w:val="28"/>
          <w:szCs w:val="28"/>
        </w:rPr>
        <w:t>Существительные на –</w:t>
      </w:r>
      <w:r w:rsidRPr="006570F7">
        <w:rPr>
          <w:rFonts w:cs="Times New Roman"/>
          <w:i/>
          <w:sz w:val="28"/>
          <w:szCs w:val="28"/>
        </w:rPr>
        <w:t>метрия, -графия, -</w:t>
      </w:r>
      <w:proofErr w:type="spellStart"/>
      <w:r w:rsidRPr="006570F7">
        <w:rPr>
          <w:rFonts w:cs="Times New Roman"/>
          <w:i/>
          <w:sz w:val="28"/>
          <w:szCs w:val="28"/>
        </w:rPr>
        <w:t>нария</w:t>
      </w:r>
      <w:proofErr w:type="spellEnd"/>
      <w:r>
        <w:rPr>
          <w:rFonts w:cs="Times New Roman"/>
          <w:sz w:val="28"/>
          <w:szCs w:val="28"/>
        </w:rPr>
        <w:t>, -</w:t>
      </w:r>
      <w:r w:rsidRPr="006570F7">
        <w:rPr>
          <w:rFonts w:cs="Times New Roman"/>
          <w:i/>
          <w:sz w:val="28"/>
          <w:szCs w:val="28"/>
        </w:rPr>
        <w:t>мен</w:t>
      </w:r>
      <w:r>
        <w:rPr>
          <w:rFonts w:cs="Times New Roman"/>
          <w:sz w:val="28"/>
          <w:szCs w:val="28"/>
        </w:rPr>
        <w:t>.</w:t>
      </w:r>
    </w:p>
    <w:p w14:paraId="2A0A5E6A" w14:textId="2773D480" w:rsidR="006570F7" w:rsidRDefault="006570F7" w:rsidP="00344A01">
      <w:pPr>
        <w:pStyle w:val="af1"/>
        <w:numPr>
          <w:ilvl w:val="0"/>
          <w:numId w:val="4"/>
        </w:numPr>
        <w:jc w:val="both"/>
        <w:rPr>
          <w:rFonts w:cs="Times New Roman"/>
          <w:sz w:val="28"/>
          <w:szCs w:val="28"/>
        </w:rPr>
      </w:pPr>
      <w:r>
        <w:rPr>
          <w:rFonts w:cs="Times New Roman"/>
          <w:sz w:val="28"/>
          <w:szCs w:val="28"/>
        </w:rPr>
        <w:t xml:space="preserve">Ударение в формах </w:t>
      </w:r>
      <w:proofErr w:type="spellStart"/>
      <w:r>
        <w:rPr>
          <w:rFonts w:cs="Times New Roman"/>
          <w:sz w:val="28"/>
          <w:szCs w:val="28"/>
        </w:rPr>
        <w:t>Им.п</w:t>
      </w:r>
      <w:proofErr w:type="spellEnd"/>
      <w:r>
        <w:rPr>
          <w:rFonts w:cs="Times New Roman"/>
          <w:sz w:val="28"/>
          <w:szCs w:val="28"/>
        </w:rPr>
        <w:t xml:space="preserve">. и Род. п. </w:t>
      </w:r>
      <w:proofErr w:type="spellStart"/>
      <w:r>
        <w:rPr>
          <w:rFonts w:cs="Times New Roman"/>
          <w:sz w:val="28"/>
          <w:szCs w:val="28"/>
        </w:rPr>
        <w:t>множ</w:t>
      </w:r>
      <w:proofErr w:type="spellEnd"/>
      <w:r>
        <w:rPr>
          <w:rFonts w:cs="Times New Roman"/>
          <w:sz w:val="28"/>
          <w:szCs w:val="28"/>
        </w:rPr>
        <w:t>. И ед. числа.</w:t>
      </w:r>
    </w:p>
    <w:p w14:paraId="7EC00459" w14:textId="4B89AB9F" w:rsidR="006570F7" w:rsidRDefault="006570F7" w:rsidP="00344A01">
      <w:pPr>
        <w:pStyle w:val="af1"/>
        <w:numPr>
          <w:ilvl w:val="0"/>
          <w:numId w:val="4"/>
        </w:numPr>
        <w:jc w:val="both"/>
        <w:rPr>
          <w:rFonts w:cs="Times New Roman"/>
          <w:sz w:val="28"/>
          <w:szCs w:val="28"/>
        </w:rPr>
      </w:pPr>
      <w:r>
        <w:rPr>
          <w:rFonts w:cs="Times New Roman"/>
          <w:sz w:val="28"/>
          <w:szCs w:val="28"/>
        </w:rPr>
        <w:t xml:space="preserve">Имена существительные на </w:t>
      </w:r>
      <w:r w:rsidRPr="006570F7">
        <w:rPr>
          <w:rFonts w:cs="Times New Roman"/>
          <w:i/>
          <w:sz w:val="28"/>
          <w:szCs w:val="28"/>
        </w:rPr>
        <w:t>–провод, -лог</w:t>
      </w:r>
      <w:r>
        <w:rPr>
          <w:rFonts w:cs="Times New Roman"/>
          <w:sz w:val="28"/>
          <w:szCs w:val="28"/>
        </w:rPr>
        <w:t>.</w:t>
      </w:r>
    </w:p>
    <w:p w14:paraId="7B89D464" w14:textId="4B4D8074" w:rsidR="006570F7" w:rsidRDefault="006570F7" w:rsidP="00344A01">
      <w:pPr>
        <w:pStyle w:val="af1"/>
        <w:numPr>
          <w:ilvl w:val="0"/>
          <w:numId w:val="4"/>
        </w:numPr>
        <w:jc w:val="both"/>
        <w:rPr>
          <w:rFonts w:cs="Times New Roman"/>
          <w:sz w:val="28"/>
          <w:szCs w:val="28"/>
        </w:rPr>
      </w:pPr>
      <w:r>
        <w:rPr>
          <w:rFonts w:cs="Times New Roman"/>
          <w:sz w:val="28"/>
          <w:szCs w:val="28"/>
        </w:rPr>
        <w:t>Управление глаголов и других частей речи.</w:t>
      </w:r>
    </w:p>
    <w:p w14:paraId="71A5F42A" w14:textId="7D6EF138" w:rsidR="006570F7" w:rsidRDefault="006570F7" w:rsidP="00344A01">
      <w:pPr>
        <w:pStyle w:val="af1"/>
        <w:numPr>
          <w:ilvl w:val="0"/>
          <w:numId w:val="4"/>
        </w:numPr>
        <w:jc w:val="both"/>
        <w:rPr>
          <w:rFonts w:cs="Times New Roman"/>
          <w:sz w:val="28"/>
          <w:szCs w:val="28"/>
        </w:rPr>
      </w:pPr>
      <w:r>
        <w:rPr>
          <w:rFonts w:cs="Times New Roman"/>
          <w:sz w:val="28"/>
          <w:szCs w:val="28"/>
        </w:rPr>
        <w:t>Производные предлоги (грамматические и стилистические нормы).</w:t>
      </w:r>
    </w:p>
    <w:p w14:paraId="27B6D6F5" w14:textId="2428F31F" w:rsidR="006570F7" w:rsidRPr="005368DC" w:rsidRDefault="006570F7" w:rsidP="00344A01">
      <w:pPr>
        <w:pStyle w:val="af1"/>
        <w:numPr>
          <w:ilvl w:val="0"/>
          <w:numId w:val="4"/>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1B9A464C" w14:textId="77777777" w:rsidR="006570F7" w:rsidRDefault="006570F7" w:rsidP="00052F45">
      <w:pPr>
        <w:ind w:firstLine="709"/>
        <w:jc w:val="both"/>
        <w:rPr>
          <w:rFonts w:ascii="Times New Roman" w:hAnsi="Times New Roman" w:cs="Times New Roman"/>
          <w:sz w:val="28"/>
          <w:szCs w:val="28"/>
        </w:rPr>
      </w:pPr>
    </w:p>
    <w:p w14:paraId="75A2B68B" w14:textId="4BE3844D" w:rsidR="0066359B" w:rsidRPr="00655DA0" w:rsidRDefault="00655DA0" w:rsidP="00052F45">
      <w:pPr>
        <w:ind w:firstLine="709"/>
        <w:jc w:val="both"/>
        <w:rPr>
          <w:rFonts w:ascii="Times New Roman" w:hAnsi="Times New Roman" w:cs="Times New Roman"/>
          <w:sz w:val="28"/>
          <w:szCs w:val="28"/>
        </w:rPr>
      </w:pPr>
      <w:r w:rsidRPr="00655DA0">
        <w:rPr>
          <w:rFonts w:ascii="Times New Roman" w:hAnsi="Times New Roman" w:cs="Times New Roman"/>
          <w:sz w:val="28"/>
          <w:szCs w:val="28"/>
        </w:rPr>
        <w:t xml:space="preserve">Критерии балльной оценки различных </w:t>
      </w:r>
      <w:r w:rsidR="001C4C70">
        <w:rPr>
          <w:rFonts w:ascii="Times New Roman" w:hAnsi="Times New Roman" w:cs="Times New Roman"/>
          <w:sz w:val="28"/>
          <w:szCs w:val="28"/>
        </w:rPr>
        <w:t xml:space="preserve">видов и </w:t>
      </w:r>
      <w:r w:rsidRPr="00655DA0">
        <w:rPr>
          <w:rFonts w:ascii="Times New Roman" w:hAnsi="Times New Roman" w:cs="Times New Roman"/>
          <w:sz w:val="28"/>
          <w:szCs w:val="28"/>
        </w:rPr>
        <w:t>форм текущего контроля успеваемости содержатся в соответствующих методических рекомендациях департамента</w:t>
      </w:r>
      <w:r>
        <w:rPr>
          <w:rFonts w:ascii="Times New Roman" w:hAnsi="Times New Roman" w:cs="Times New Roman"/>
          <w:sz w:val="28"/>
          <w:szCs w:val="28"/>
        </w:rPr>
        <w:t>.</w:t>
      </w:r>
    </w:p>
    <w:p w14:paraId="1C612200" w14:textId="612166CF" w:rsidR="00A00E86" w:rsidRDefault="00A00E86" w:rsidP="00A00E86">
      <w:pPr>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7. Фонд оценочных средств для проведения промежуточной аттестации обучающихся по дисциплине</w:t>
      </w:r>
    </w:p>
    <w:p w14:paraId="35F1A4E1" w14:textId="7AF5C619" w:rsidR="00EF3F89" w:rsidRDefault="00655DA0" w:rsidP="00E8241E">
      <w:pPr>
        <w:pStyle w:val="a5"/>
        <w:spacing w:line="360" w:lineRule="auto"/>
        <w:ind w:firstLine="709"/>
      </w:pPr>
      <w: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E9F9C53" w14:textId="6C3CEF78" w:rsidR="00655DA0" w:rsidRDefault="00655DA0" w:rsidP="00EF3F89">
      <w:pPr>
        <w:pStyle w:val="a5"/>
      </w:pPr>
    </w:p>
    <w:p w14:paraId="78BBCE32" w14:textId="3E2EFE8D" w:rsidR="00655DA0" w:rsidRDefault="00C0476E" w:rsidP="00EF3F89">
      <w:pPr>
        <w:pStyle w:val="a5"/>
        <w:rPr>
          <w:b/>
          <w:bCs/>
        </w:rPr>
      </w:pPr>
      <w:r w:rsidRPr="000B5FF5">
        <w:rPr>
          <w:b/>
          <w:bCs/>
        </w:rPr>
        <w:t>Примеры оценочных средств для проверки компетенций, формируемых дисциплиной</w:t>
      </w:r>
    </w:p>
    <w:p w14:paraId="45FFDCDE" w14:textId="72E741F5" w:rsidR="002A7068" w:rsidRDefault="002A7068" w:rsidP="00EF3F89">
      <w:pPr>
        <w:pStyle w:val="a5"/>
        <w:rPr>
          <w:b/>
          <w:bCs/>
        </w:rPr>
      </w:pPr>
    </w:p>
    <w:p w14:paraId="1CA4D7D8" w14:textId="77777777" w:rsidR="000E445D" w:rsidRDefault="000E445D" w:rsidP="000E445D">
      <w:pPr>
        <w:ind w:firstLine="709"/>
        <w:jc w:val="both"/>
        <w:rPr>
          <w:rFonts w:ascii="Times New Roman" w:hAnsi="Times New Roman" w:cs="Times New Roman"/>
          <w:sz w:val="28"/>
          <w:szCs w:val="28"/>
        </w:rPr>
      </w:pPr>
      <w:r w:rsidRPr="00907B70">
        <w:rPr>
          <w:rFonts w:ascii="Times New Roman" w:hAnsi="Times New Roman" w:cs="Times New Roman"/>
          <w:sz w:val="28"/>
          <w:szCs w:val="28"/>
        </w:rPr>
        <w:t>Направление подготовки: 39.03.01 «Социология»</w:t>
      </w:r>
    </w:p>
    <w:tbl>
      <w:tblPr>
        <w:tblStyle w:val="afa"/>
        <w:tblW w:w="0" w:type="auto"/>
        <w:tblLook w:val="04A0" w:firstRow="1" w:lastRow="0" w:firstColumn="1" w:lastColumn="0" w:noHBand="0" w:noVBand="1"/>
      </w:tblPr>
      <w:tblGrid>
        <w:gridCol w:w="955"/>
        <w:gridCol w:w="2063"/>
        <w:gridCol w:w="2259"/>
        <w:gridCol w:w="3739"/>
      </w:tblGrid>
      <w:tr w:rsidR="000E445D" w14:paraId="57B95FA4" w14:textId="77777777" w:rsidTr="000E445D">
        <w:tc>
          <w:tcPr>
            <w:tcW w:w="988" w:type="dxa"/>
          </w:tcPr>
          <w:p w14:paraId="48A1FF05" w14:textId="3C618AE2" w:rsidR="000E445D" w:rsidRPr="000E445D" w:rsidRDefault="000E445D" w:rsidP="000E445D">
            <w:pPr>
              <w:jc w:val="both"/>
              <w:rPr>
                <w:sz w:val="28"/>
                <w:szCs w:val="28"/>
              </w:rPr>
            </w:pPr>
            <w:r w:rsidRPr="000E445D">
              <w:rPr>
                <w:spacing w:val="1"/>
                <w:sz w:val="28"/>
                <w:szCs w:val="28"/>
              </w:rPr>
              <w:lastRenderedPageBreak/>
              <w:t xml:space="preserve">Код компетенции </w:t>
            </w:r>
          </w:p>
        </w:tc>
        <w:tc>
          <w:tcPr>
            <w:tcW w:w="2268" w:type="dxa"/>
          </w:tcPr>
          <w:p w14:paraId="09C13C36" w14:textId="77777777" w:rsidR="000E445D" w:rsidRPr="000E445D" w:rsidRDefault="000E445D" w:rsidP="000E445D">
            <w:pPr>
              <w:spacing w:after="0" w:line="240" w:lineRule="auto"/>
              <w:jc w:val="both"/>
              <w:rPr>
                <w:spacing w:val="-57"/>
                <w:sz w:val="28"/>
                <w:szCs w:val="28"/>
              </w:rPr>
            </w:pPr>
            <w:r w:rsidRPr="000E445D">
              <w:rPr>
                <w:sz w:val="28"/>
                <w:szCs w:val="28"/>
              </w:rPr>
              <w:t>Наименование</w:t>
            </w:r>
            <w:r w:rsidRPr="000E445D">
              <w:rPr>
                <w:spacing w:val="-57"/>
                <w:sz w:val="28"/>
                <w:szCs w:val="28"/>
              </w:rPr>
              <w:t xml:space="preserve"> </w:t>
            </w:r>
          </w:p>
          <w:p w14:paraId="552F8B7A" w14:textId="77777777" w:rsidR="000E445D" w:rsidRPr="000E445D" w:rsidRDefault="000E445D" w:rsidP="000E445D">
            <w:pPr>
              <w:spacing w:after="0" w:line="240" w:lineRule="auto"/>
              <w:jc w:val="both"/>
              <w:rPr>
                <w:sz w:val="28"/>
                <w:szCs w:val="28"/>
              </w:rPr>
            </w:pPr>
            <w:r w:rsidRPr="000E445D">
              <w:rPr>
                <w:sz w:val="28"/>
                <w:szCs w:val="28"/>
              </w:rPr>
              <w:t>компетенции</w:t>
            </w:r>
          </w:p>
        </w:tc>
        <w:tc>
          <w:tcPr>
            <w:tcW w:w="2500" w:type="dxa"/>
          </w:tcPr>
          <w:p w14:paraId="1C06B970" w14:textId="77777777" w:rsidR="000E445D" w:rsidRPr="000E445D" w:rsidRDefault="000E445D" w:rsidP="000E445D">
            <w:pPr>
              <w:jc w:val="both"/>
              <w:rPr>
                <w:sz w:val="28"/>
                <w:szCs w:val="28"/>
              </w:rPr>
            </w:pPr>
            <w:r w:rsidRPr="000E445D">
              <w:rPr>
                <w:sz w:val="28"/>
                <w:szCs w:val="28"/>
              </w:rPr>
              <w:t>Индикаторы</w:t>
            </w:r>
            <w:r w:rsidRPr="000E445D">
              <w:rPr>
                <w:spacing w:val="1"/>
                <w:sz w:val="28"/>
                <w:szCs w:val="28"/>
              </w:rPr>
              <w:t xml:space="preserve"> </w:t>
            </w:r>
            <w:r w:rsidRPr="000E445D">
              <w:rPr>
                <w:sz w:val="28"/>
                <w:szCs w:val="28"/>
              </w:rPr>
              <w:t>достижения</w:t>
            </w:r>
            <w:r w:rsidRPr="000E445D">
              <w:rPr>
                <w:spacing w:val="1"/>
                <w:sz w:val="28"/>
                <w:szCs w:val="28"/>
              </w:rPr>
              <w:t xml:space="preserve"> </w:t>
            </w:r>
            <w:r w:rsidRPr="000E445D">
              <w:rPr>
                <w:sz w:val="28"/>
                <w:szCs w:val="28"/>
              </w:rPr>
              <w:t>компетенции</w:t>
            </w:r>
            <w:r w:rsidRPr="000E445D">
              <w:rPr>
                <w:sz w:val="28"/>
                <w:szCs w:val="28"/>
                <w:vertAlign w:val="superscript"/>
              </w:rPr>
              <w:t>1</w:t>
            </w:r>
          </w:p>
        </w:tc>
        <w:tc>
          <w:tcPr>
            <w:tcW w:w="3260" w:type="dxa"/>
          </w:tcPr>
          <w:p w14:paraId="4904C9AA" w14:textId="2EBFF95C" w:rsidR="000E445D" w:rsidRDefault="000E445D" w:rsidP="000E445D">
            <w:pPr>
              <w:jc w:val="both"/>
              <w:rPr>
                <w:sz w:val="28"/>
                <w:szCs w:val="28"/>
              </w:rPr>
            </w:pPr>
            <w:r>
              <w:rPr>
                <w:sz w:val="28"/>
                <w:szCs w:val="28"/>
              </w:rPr>
              <w:t>Типовые задания</w:t>
            </w:r>
          </w:p>
        </w:tc>
      </w:tr>
      <w:tr w:rsidR="000E445D" w:rsidRPr="00793E92" w14:paraId="012F5167" w14:textId="77777777" w:rsidTr="000E445D">
        <w:tc>
          <w:tcPr>
            <w:tcW w:w="988" w:type="dxa"/>
          </w:tcPr>
          <w:p w14:paraId="7D96EB18" w14:textId="77777777" w:rsidR="000E445D" w:rsidRPr="00793E92" w:rsidRDefault="000E445D" w:rsidP="000E445D">
            <w:pPr>
              <w:jc w:val="both"/>
              <w:rPr>
                <w:sz w:val="24"/>
                <w:szCs w:val="24"/>
              </w:rPr>
            </w:pPr>
            <w:r w:rsidRPr="00793E92">
              <w:rPr>
                <w:sz w:val="24"/>
                <w:szCs w:val="24"/>
              </w:rPr>
              <w:t>УК-2</w:t>
            </w:r>
          </w:p>
        </w:tc>
        <w:tc>
          <w:tcPr>
            <w:tcW w:w="2268" w:type="dxa"/>
          </w:tcPr>
          <w:p w14:paraId="21C5F3BA" w14:textId="77777777" w:rsidR="000E445D" w:rsidRPr="00793E92" w:rsidRDefault="000E445D" w:rsidP="000E445D">
            <w:pPr>
              <w:spacing w:after="0" w:line="240" w:lineRule="auto"/>
              <w:jc w:val="both"/>
              <w:rPr>
                <w:sz w:val="24"/>
                <w:szCs w:val="24"/>
              </w:rPr>
            </w:pPr>
            <w:r w:rsidRPr="00793E92">
              <w:rPr>
                <w:sz w:val="24"/>
                <w:szCs w:val="24"/>
              </w:rPr>
              <w:t xml:space="preserve">Способность применять нормы государственного языка Российской Федерации </w:t>
            </w:r>
          </w:p>
          <w:p w14:paraId="4223F1B9" w14:textId="77777777" w:rsidR="000E445D" w:rsidRPr="00793E92" w:rsidRDefault="000E445D" w:rsidP="000E445D">
            <w:pPr>
              <w:jc w:val="both"/>
              <w:rPr>
                <w:sz w:val="24"/>
                <w:szCs w:val="24"/>
              </w:rPr>
            </w:pPr>
            <w:r w:rsidRPr="00793E92">
              <w:rPr>
                <w:sz w:val="24"/>
                <w:szCs w:val="24"/>
              </w:rPr>
              <w:t>в устной и письменной речи в процессе личной и профессиональной коммуникации</w:t>
            </w:r>
          </w:p>
        </w:tc>
        <w:tc>
          <w:tcPr>
            <w:tcW w:w="2500" w:type="dxa"/>
          </w:tcPr>
          <w:p w14:paraId="77FD2729" w14:textId="77777777" w:rsidR="000E445D" w:rsidRPr="00793E92" w:rsidRDefault="000E445D" w:rsidP="000E445D">
            <w:pPr>
              <w:spacing w:after="0" w:line="240" w:lineRule="auto"/>
              <w:rPr>
                <w:sz w:val="24"/>
                <w:szCs w:val="24"/>
              </w:rPr>
            </w:pPr>
            <w:r w:rsidRPr="00793E92">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45D451BF" w14:textId="77777777" w:rsidR="000E445D" w:rsidRPr="00793E92" w:rsidRDefault="000E445D" w:rsidP="000E445D">
            <w:pPr>
              <w:spacing w:after="0" w:line="240" w:lineRule="auto"/>
              <w:rPr>
                <w:sz w:val="24"/>
                <w:szCs w:val="24"/>
              </w:rPr>
            </w:pPr>
          </w:p>
          <w:p w14:paraId="7D50DDFB" w14:textId="77777777" w:rsidR="000E445D" w:rsidRPr="00793E92" w:rsidRDefault="000E445D" w:rsidP="000E445D">
            <w:pPr>
              <w:spacing w:after="0" w:line="240" w:lineRule="auto"/>
              <w:rPr>
                <w:sz w:val="24"/>
                <w:szCs w:val="24"/>
              </w:rPr>
            </w:pPr>
          </w:p>
          <w:p w14:paraId="2260DEF8" w14:textId="77777777" w:rsidR="000E445D" w:rsidRPr="00793E92" w:rsidRDefault="000E445D" w:rsidP="000E445D">
            <w:pPr>
              <w:spacing w:after="0" w:line="240" w:lineRule="auto"/>
              <w:rPr>
                <w:sz w:val="24"/>
                <w:szCs w:val="24"/>
              </w:rPr>
            </w:pPr>
          </w:p>
          <w:p w14:paraId="7956A270" w14:textId="77777777" w:rsidR="000E445D" w:rsidRPr="00793E92" w:rsidRDefault="000E445D" w:rsidP="000E445D">
            <w:pPr>
              <w:spacing w:after="0" w:line="240" w:lineRule="auto"/>
              <w:rPr>
                <w:sz w:val="24"/>
                <w:szCs w:val="24"/>
              </w:rPr>
            </w:pPr>
          </w:p>
          <w:p w14:paraId="0BA2946F" w14:textId="77777777" w:rsidR="000E445D" w:rsidRPr="00793E92" w:rsidRDefault="000E445D" w:rsidP="000E445D">
            <w:pPr>
              <w:spacing w:after="0" w:line="240" w:lineRule="auto"/>
              <w:rPr>
                <w:sz w:val="24"/>
                <w:szCs w:val="24"/>
              </w:rPr>
            </w:pPr>
          </w:p>
          <w:p w14:paraId="77250F9B" w14:textId="77777777" w:rsidR="000E445D" w:rsidRPr="00793E92" w:rsidRDefault="000E445D" w:rsidP="000E445D">
            <w:pPr>
              <w:spacing w:after="0" w:line="240" w:lineRule="auto"/>
              <w:rPr>
                <w:sz w:val="24"/>
                <w:szCs w:val="24"/>
              </w:rPr>
            </w:pPr>
          </w:p>
          <w:p w14:paraId="63D4B0BB" w14:textId="77777777" w:rsidR="000E445D" w:rsidRPr="00793E92" w:rsidRDefault="000E445D" w:rsidP="000E445D">
            <w:pPr>
              <w:spacing w:after="0" w:line="240" w:lineRule="auto"/>
              <w:rPr>
                <w:sz w:val="24"/>
                <w:szCs w:val="24"/>
              </w:rPr>
            </w:pPr>
          </w:p>
          <w:p w14:paraId="718CE6D9" w14:textId="77777777" w:rsidR="000E445D" w:rsidRPr="00793E92" w:rsidRDefault="000E445D" w:rsidP="000E445D">
            <w:pPr>
              <w:spacing w:after="0" w:line="240" w:lineRule="auto"/>
              <w:rPr>
                <w:sz w:val="24"/>
                <w:szCs w:val="24"/>
              </w:rPr>
            </w:pPr>
          </w:p>
          <w:p w14:paraId="55DD5E7B" w14:textId="77777777" w:rsidR="000E445D" w:rsidRPr="00793E92" w:rsidRDefault="000E445D" w:rsidP="000E445D">
            <w:pPr>
              <w:spacing w:after="0" w:line="240" w:lineRule="auto"/>
              <w:rPr>
                <w:sz w:val="24"/>
                <w:szCs w:val="24"/>
              </w:rPr>
            </w:pPr>
          </w:p>
          <w:p w14:paraId="287E792A" w14:textId="77777777" w:rsidR="000E445D" w:rsidRPr="00793E92" w:rsidRDefault="000E445D" w:rsidP="000E445D">
            <w:pPr>
              <w:spacing w:after="0" w:line="240" w:lineRule="auto"/>
              <w:rPr>
                <w:sz w:val="24"/>
                <w:szCs w:val="24"/>
              </w:rPr>
            </w:pPr>
          </w:p>
          <w:p w14:paraId="16FB09FD" w14:textId="77777777" w:rsidR="000E445D" w:rsidRPr="00793E92" w:rsidRDefault="000E445D" w:rsidP="000E445D">
            <w:pPr>
              <w:spacing w:after="0" w:line="240" w:lineRule="auto"/>
              <w:rPr>
                <w:sz w:val="24"/>
                <w:szCs w:val="24"/>
              </w:rPr>
            </w:pPr>
          </w:p>
          <w:p w14:paraId="37BAFE8F" w14:textId="77777777" w:rsidR="000E445D" w:rsidRPr="00793E92" w:rsidRDefault="000E445D" w:rsidP="000E445D">
            <w:pPr>
              <w:spacing w:after="0" w:line="240" w:lineRule="auto"/>
              <w:rPr>
                <w:sz w:val="24"/>
                <w:szCs w:val="24"/>
              </w:rPr>
            </w:pPr>
          </w:p>
          <w:p w14:paraId="1BC49103" w14:textId="77777777" w:rsidR="000E445D" w:rsidRPr="00793E92" w:rsidRDefault="000E445D" w:rsidP="000E445D">
            <w:pPr>
              <w:spacing w:after="0" w:line="240" w:lineRule="auto"/>
              <w:rPr>
                <w:sz w:val="24"/>
                <w:szCs w:val="24"/>
              </w:rPr>
            </w:pPr>
          </w:p>
          <w:p w14:paraId="5EFBEA7E" w14:textId="77777777" w:rsidR="000E445D" w:rsidRPr="00793E92" w:rsidRDefault="000E445D" w:rsidP="000E445D">
            <w:pPr>
              <w:spacing w:after="0" w:line="240" w:lineRule="auto"/>
              <w:rPr>
                <w:sz w:val="24"/>
                <w:szCs w:val="24"/>
              </w:rPr>
            </w:pPr>
          </w:p>
          <w:p w14:paraId="015FCBC7" w14:textId="77777777" w:rsidR="000E445D" w:rsidRPr="00793E92" w:rsidRDefault="000E445D" w:rsidP="000E445D">
            <w:pPr>
              <w:spacing w:after="0" w:line="240" w:lineRule="auto"/>
              <w:rPr>
                <w:sz w:val="24"/>
                <w:szCs w:val="24"/>
              </w:rPr>
            </w:pPr>
          </w:p>
          <w:p w14:paraId="53194943" w14:textId="77777777" w:rsidR="000E445D" w:rsidRPr="00793E92" w:rsidRDefault="000E445D" w:rsidP="000E445D">
            <w:pPr>
              <w:spacing w:after="0" w:line="240" w:lineRule="auto"/>
              <w:rPr>
                <w:sz w:val="24"/>
                <w:szCs w:val="24"/>
              </w:rPr>
            </w:pPr>
          </w:p>
          <w:p w14:paraId="0C1C837C" w14:textId="241CC021" w:rsidR="000E445D" w:rsidRDefault="000E445D" w:rsidP="000E445D">
            <w:pPr>
              <w:spacing w:after="0" w:line="240" w:lineRule="auto"/>
              <w:rPr>
                <w:sz w:val="24"/>
                <w:szCs w:val="24"/>
              </w:rPr>
            </w:pPr>
          </w:p>
          <w:p w14:paraId="7E037A84" w14:textId="15A15207" w:rsidR="00793E92" w:rsidRDefault="00793E92" w:rsidP="000E445D">
            <w:pPr>
              <w:spacing w:after="0" w:line="240" w:lineRule="auto"/>
              <w:rPr>
                <w:sz w:val="24"/>
                <w:szCs w:val="24"/>
              </w:rPr>
            </w:pPr>
          </w:p>
          <w:p w14:paraId="68D49A6D" w14:textId="4FFAA01B" w:rsidR="00793E92" w:rsidRDefault="00793E92" w:rsidP="000E445D">
            <w:pPr>
              <w:spacing w:after="0" w:line="240" w:lineRule="auto"/>
              <w:rPr>
                <w:sz w:val="24"/>
                <w:szCs w:val="24"/>
              </w:rPr>
            </w:pPr>
          </w:p>
          <w:p w14:paraId="5CDD020D" w14:textId="7FB8A81D" w:rsidR="00793E92" w:rsidRDefault="00793E92" w:rsidP="000E445D">
            <w:pPr>
              <w:spacing w:after="0" w:line="240" w:lineRule="auto"/>
              <w:rPr>
                <w:sz w:val="24"/>
                <w:szCs w:val="24"/>
              </w:rPr>
            </w:pPr>
          </w:p>
          <w:p w14:paraId="6A1661DD" w14:textId="77777777" w:rsidR="00793E92" w:rsidRPr="00793E92" w:rsidRDefault="00793E92" w:rsidP="000E445D">
            <w:pPr>
              <w:spacing w:after="0" w:line="240" w:lineRule="auto"/>
              <w:rPr>
                <w:sz w:val="24"/>
                <w:szCs w:val="24"/>
              </w:rPr>
            </w:pPr>
          </w:p>
          <w:p w14:paraId="458108C5" w14:textId="77777777" w:rsidR="000E445D" w:rsidRPr="00793E92" w:rsidRDefault="000E445D" w:rsidP="000E445D">
            <w:pPr>
              <w:spacing w:after="0" w:line="240" w:lineRule="auto"/>
              <w:rPr>
                <w:sz w:val="24"/>
                <w:szCs w:val="24"/>
              </w:rPr>
            </w:pPr>
            <w:r w:rsidRPr="00793E92">
              <w:rPr>
                <w:sz w:val="24"/>
                <w:szCs w:val="24"/>
              </w:rPr>
              <w:t>2. Ведет деловую переписку, учитывая особенности официально-делового стиля и речевого этикета.</w:t>
            </w:r>
          </w:p>
          <w:p w14:paraId="023A43D0" w14:textId="77777777" w:rsidR="000E445D" w:rsidRPr="00793E92" w:rsidRDefault="000E445D" w:rsidP="000E445D">
            <w:pPr>
              <w:spacing w:after="0" w:line="240" w:lineRule="auto"/>
              <w:rPr>
                <w:sz w:val="24"/>
                <w:szCs w:val="24"/>
              </w:rPr>
            </w:pPr>
          </w:p>
          <w:p w14:paraId="104838AA" w14:textId="77777777" w:rsidR="000E445D" w:rsidRPr="00793E92" w:rsidRDefault="000E445D" w:rsidP="000E445D">
            <w:pPr>
              <w:spacing w:after="0" w:line="240" w:lineRule="auto"/>
              <w:rPr>
                <w:sz w:val="24"/>
                <w:szCs w:val="24"/>
              </w:rPr>
            </w:pPr>
          </w:p>
          <w:p w14:paraId="3DB28AC8" w14:textId="77777777" w:rsidR="000E445D" w:rsidRPr="00793E92" w:rsidRDefault="000E445D" w:rsidP="000E445D">
            <w:pPr>
              <w:spacing w:after="0" w:line="240" w:lineRule="auto"/>
              <w:rPr>
                <w:sz w:val="24"/>
                <w:szCs w:val="24"/>
              </w:rPr>
            </w:pPr>
          </w:p>
          <w:p w14:paraId="0582EDE8" w14:textId="77777777" w:rsidR="000E445D" w:rsidRPr="00793E92" w:rsidRDefault="000E445D" w:rsidP="000E445D">
            <w:pPr>
              <w:spacing w:after="0" w:line="240" w:lineRule="auto"/>
              <w:rPr>
                <w:sz w:val="24"/>
                <w:szCs w:val="24"/>
              </w:rPr>
            </w:pPr>
          </w:p>
          <w:p w14:paraId="0AED8931" w14:textId="77777777" w:rsidR="000E445D" w:rsidRPr="00793E92" w:rsidRDefault="000E445D" w:rsidP="000E445D">
            <w:pPr>
              <w:spacing w:after="0" w:line="240" w:lineRule="auto"/>
              <w:rPr>
                <w:sz w:val="24"/>
                <w:szCs w:val="24"/>
              </w:rPr>
            </w:pPr>
          </w:p>
          <w:p w14:paraId="55B4E136" w14:textId="77777777" w:rsidR="000E445D" w:rsidRPr="00793E92" w:rsidRDefault="000E445D" w:rsidP="000E445D">
            <w:pPr>
              <w:spacing w:after="0" w:line="240" w:lineRule="auto"/>
              <w:rPr>
                <w:sz w:val="24"/>
                <w:szCs w:val="24"/>
              </w:rPr>
            </w:pPr>
          </w:p>
          <w:p w14:paraId="1730A83D" w14:textId="77777777" w:rsidR="000E445D" w:rsidRPr="00793E92" w:rsidRDefault="000E445D" w:rsidP="000E445D">
            <w:pPr>
              <w:spacing w:after="0" w:line="240" w:lineRule="auto"/>
              <w:rPr>
                <w:sz w:val="24"/>
                <w:szCs w:val="24"/>
              </w:rPr>
            </w:pPr>
          </w:p>
          <w:p w14:paraId="40B2FAE9" w14:textId="77777777" w:rsidR="000E445D" w:rsidRPr="00793E92" w:rsidRDefault="000E445D" w:rsidP="000E445D">
            <w:pPr>
              <w:spacing w:after="0" w:line="240" w:lineRule="auto"/>
              <w:rPr>
                <w:sz w:val="24"/>
                <w:szCs w:val="24"/>
              </w:rPr>
            </w:pPr>
          </w:p>
          <w:p w14:paraId="2D5092D0" w14:textId="77777777" w:rsidR="000E445D" w:rsidRPr="00793E92" w:rsidRDefault="000E445D" w:rsidP="000E445D">
            <w:pPr>
              <w:spacing w:after="0" w:line="240" w:lineRule="auto"/>
              <w:rPr>
                <w:sz w:val="24"/>
                <w:szCs w:val="24"/>
              </w:rPr>
            </w:pPr>
          </w:p>
          <w:p w14:paraId="071D0B0F" w14:textId="77777777" w:rsidR="000E445D" w:rsidRPr="00793E92" w:rsidRDefault="000E445D" w:rsidP="000E445D">
            <w:pPr>
              <w:spacing w:after="0" w:line="240" w:lineRule="auto"/>
              <w:rPr>
                <w:sz w:val="24"/>
                <w:szCs w:val="24"/>
              </w:rPr>
            </w:pPr>
          </w:p>
          <w:p w14:paraId="003DFB98" w14:textId="77777777" w:rsidR="000E445D" w:rsidRPr="00793E92" w:rsidRDefault="000E445D" w:rsidP="000E445D">
            <w:pPr>
              <w:spacing w:after="0" w:line="240" w:lineRule="auto"/>
              <w:rPr>
                <w:sz w:val="24"/>
                <w:szCs w:val="24"/>
              </w:rPr>
            </w:pPr>
          </w:p>
          <w:p w14:paraId="55CDB213" w14:textId="77777777" w:rsidR="000E445D" w:rsidRPr="00793E92" w:rsidRDefault="000E445D" w:rsidP="000E445D">
            <w:pPr>
              <w:spacing w:after="0" w:line="240" w:lineRule="auto"/>
              <w:rPr>
                <w:sz w:val="24"/>
                <w:szCs w:val="24"/>
              </w:rPr>
            </w:pPr>
          </w:p>
          <w:p w14:paraId="4F3556BF" w14:textId="77777777" w:rsidR="000E445D" w:rsidRPr="00793E92" w:rsidRDefault="000E445D" w:rsidP="000E445D">
            <w:pPr>
              <w:spacing w:after="0" w:line="240" w:lineRule="auto"/>
              <w:rPr>
                <w:sz w:val="24"/>
                <w:szCs w:val="24"/>
              </w:rPr>
            </w:pPr>
          </w:p>
          <w:p w14:paraId="4C4DC10A" w14:textId="77777777" w:rsidR="000E445D" w:rsidRPr="00793E92" w:rsidRDefault="000E445D" w:rsidP="000E445D">
            <w:pPr>
              <w:spacing w:after="0" w:line="240" w:lineRule="auto"/>
              <w:rPr>
                <w:sz w:val="24"/>
                <w:szCs w:val="24"/>
              </w:rPr>
            </w:pPr>
          </w:p>
          <w:p w14:paraId="5DF38CCD" w14:textId="77777777" w:rsidR="000E445D" w:rsidRPr="00793E92" w:rsidRDefault="000E445D" w:rsidP="000E445D">
            <w:pPr>
              <w:spacing w:after="0" w:line="240" w:lineRule="auto"/>
              <w:rPr>
                <w:sz w:val="24"/>
                <w:szCs w:val="24"/>
              </w:rPr>
            </w:pPr>
          </w:p>
          <w:p w14:paraId="636D6B17" w14:textId="77777777" w:rsidR="000E445D" w:rsidRPr="00793E92" w:rsidRDefault="000E445D" w:rsidP="000E445D">
            <w:pPr>
              <w:spacing w:after="0" w:line="240" w:lineRule="auto"/>
              <w:rPr>
                <w:sz w:val="24"/>
                <w:szCs w:val="24"/>
              </w:rPr>
            </w:pPr>
          </w:p>
          <w:p w14:paraId="090D7064" w14:textId="5B96E5EB" w:rsidR="000E445D" w:rsidRDefault="000E445D" w:rsidP="000E445D">
            <w:pPr>
              <w:spacing w:after="0" w:line="240" w:lineRule="auto"/>
              <w:rPr>
                <w:sz w:val="24"/>
                <w:szCs w:val="24"/>
              </w:rPr>
            </w:pPr>
          </w:p>
          <w:p w14:paraId="46FF5DA2" w14:textId="749177F4" w:rsidR="00793E92" w:rsidRDefault="00793E92" w:rsidP="000E445D">
            <w:pPr>
              <w:spacing w:after="0" w:line="240" w:lineRule="auto"/>
              <w:rPr>
                <w:sz w:val="24"/>
                <w:szCs w:val="24"/>
              </w:rPr>
            </w:pPr>
          </w:p>
          <w:p w14:paraId="0BB3C301" w14:textId="4AB91EF5" w:rsidR="00793E92" w:rsidRDefault="00793E92" w:rsidP="000E445D">
            <w:pPr>
              <w:spacing w:after="0" w:line="240" w:lineRule="auto"/>
              <w:rPr>
                <w:sz w:val="24"/>
                <w:szCs w:val="24"/>
              </w:rPr>
            </w:pPr>
          </w:p>
          <w:p w14:paraId="3AE572CC" w14:textId="77777777" w:rsidR="00793E92" w:rsidRPr="00793E92" w:rsidRDefault="00793E92" w:rsidP="000E445D">
            <w:pPr>
              <w:spacing w:after="0" w:line="240" w:lineRule="auto"/>
              <w:rPr>
                <w:sz w:val="24"/>
                <w:szCs w:val="24"/>
              </w:rPr>
            </w:pPr>
          </w:p>
          <w:p w14:paraId="639D6A97" w14:textId="77777777" w:rsidR="000E445D" w:rsidRPr="00793E92" w:rsidRDefault="000E445D" w:rsidP="000E445D">
            <w:pPr>
              <w:spacing w:after="0" w:line="240" w:lineRule="auto"/>
              <w:rPr>
                <w:sz w:val="24"/>
                <w:szCs w:val="24"/>
              </w:rPr>
            </w:pPr>
          </w:p>
          <w:p w14:paraId="64E9B216" w14:textId="77777777" w:rsidR="000E445D" w:rsidRPr="00793E92" w:rsidRDefault="000E445D" w:rsidP="000E445D">
            <w:pPr>
              <w:spacing w:after="0" w:line="240" w:lineRule="auto"/>
              <w:rPr>
                <w:sz w:val="24"/>
                <w:szCs w:val="24"/>
              </w:rPr>
            </w:pPr>
            <w:r w:rsidRPr="00793E92">
              <w:rPr>
                <w:sz w:val="24"/>
                <w:szCs w:val="24"/>
              </w:rPr>
              <w:t>3. Ведет деловые переговоры на государственном языке Российской Федерации.</w:t>
            </w:r>
          </w:p>
          <w:p w14:paraId="7461D4DA" w14:textId="77777777" w:rsidR="000E445D" w:rsidRPr="00793E92" w:rsidRDefault="000E445D" w:rsidP="000E445D">
            <w:pPr>
              <w:spacing w:after="0" w:line="240" w:lineRule="auto"/>
              <w:rPr>
                <w:sz w:val="24"/>
                <w:szCs w:val="24"/>
              </w:rPr>
            </w:pPr>
          </w:p>
          <w:p w14:paraId="682F95C5" w14:textId="77777777" w:rsidR="000E445D" w:rsidRPr="00793E92" w:rsidRDefault="000E445D" w:rsidP="000E445D">
            <w:pPr>
              <w:spacing w:after="0" w:line="240" w:lineRule="auto"/>
              <w:rPr>
                <w:sz w:val="24"/>
                <w:szCs w:val="24"/>
              </w:rPr>
            </w:pPr>
          </w:p>
          <w:p w14:paraId="04919A09" w14:textId="77777777" w:rsidR="000E445D" w:rsidRPr="00793E92" w:rsidRDefault="000E445D" w:rsidP="000E445D">
            <w:pPr>
              <w:spacing w:after="0" w:line="240" w:lineRule="auto"/>
              <w:rPr>
                <w:sz w:val="24"/>
                <w:szCs w:val="24"/>
              </w:rPr>
            </w:pPr>
          </w:p>
          <w:p w14:paraId="60CEFB39" w14:textId="77777777" w:rsidR="000E445D" w:rsidRPr="00793E92" w:rsidRDefault="000E445D" w:rsidP="000E445D">
            <w:pPr>
              <w:spacing w:after="0" w:line="240" w:lineRule="auto"/>
              <w:rPr>
                <w:sz w:val="24"/>
                <w:szCs w:val="24"/>
              </w:rPr>
            </w:pPr>
          </w:p>
          <w:p w14:paraId="7F889D22" w14:textId="77777777" w:rsidR="000E445D" w:rsidRPr="00793E92" w:rsidRDefault="000E445D" w:rsidP="000E445D">
            <w:pPr>
              <w:spacing w:after="0" w:line="240" w:lineRule="auto"/>
              <w:rPr>
                <w:sz w:val="24"/>
                <w:szCs w:val="24"/>
              </w:rPr>
            </w:pPr>
          </w:p>
          <w:p w14:paraId="370122FA" w14:textId="77777777" w:rsidR="000E445D" w:rsidRPr="00793E92" w:rsidRDefault="000E445D" w:rsidP="000E445D">
            <w:pPr>
              <w:spacing w:after="0" w:line="240" w:lineRule="auto"/>
              <w:rPr>
                <w:sz w:val="24"/>
                <w:szCs w:val="24"/>
              </w:rPr>
            </w:pPr>
          </w:p>
          <w:p w14:paraId="41A7B3F3" w14:textId="77777777" w:rsidR="000E445D" w:rsidRPr="00793E92" w:rsidRDefault="000E445D" w:rsidP="000E445D">
            <w:pPr>
              <w:spacing w:after="0" w:line="240" w:lineRule="auto"/>
              <w:rPr>
                <w:sz w:val="24"/>
                <w:szCs w:val="24"/>
              </w:rPr>
            </w:pPr>
          </w:p>
          <w:p w14:paraId="59AF5707" w14:textId="77777777" w:rsidR="000E445D" w:rsidRPr="00793E92" w:rsidRDefault="000E445D" w:rsidP="000E445D">
            <w:pPr>
              <w:spacing w:after="0" w:line="240" w:lineRule="auto"/>
              <w:rPr>
                <w:sz w:val="24"/>
                <w:szCs w:val="24"/>
              </w:rPr>
            </w:pPr>
          </w:p>
          <w:p w14:paraId="36AA9B02" w14:textId="77777777" w:rsidR="000E445D" w:rsidRPr="00793E92" w:rsidRDefault="000E445D" w:rsidP="000E445D">
            <w:pPr>
              <w:spacing w:after="0" w:line="240" w:lineRule="auto"/>
              <w:rPr>
                <w:sz w:val="24"/>
                <w:szCs w:val="24"/>
              </w:rPr>
            </w:pPr>
          </w:p>
          <w:p w14:paraId="4A09720B" w14:textId="77777777" w:rsidR="000E445D" w:rsidRPr="00793E92" w:rsidRDefault="000E445D" w:rsidP="000E445D">
            <w:pPr>
              <w:spacing w:after="0" w:line="240" w:lineRule="auto"/>
              <w:rPr>
                <w:sz w:val="24"/>
                <w:szCs w:val="24"/>
              </w:rPr>
            </w:pPr>
          </w:p>
          <w:p w14:paraId="6768F36D" w14:textId="77777777" w:rsidR="000E445D" w:rsidRPr="00793E92" w:rsidRDefault="000E445D" w:rsidP="000E445D">
            <w:pPr>
              <w:spacing w:after="0" w:line="240" w:lineRule="auto"/>
              <w:rPr>
                <w:sz w:val="24"/>
                <w:szCs w:val="24"/>
              </w:rPr>
            </w:pPr>
          </w:p>
          <w:p w14:paraId="404F77DC" w14:textId="77777777" w:rsidR="000E445D" w:rsidRPr="00793E92" w:rsidRDefault="000E445D" w:rsidP="000E445D">
            <w:pPr>
              <w:spacing w:after="0" w:line="240" w:lineRule="auto"/>
              <w:rPr>
                <w:sz w:val="24"/>
                <w:szCs w:val="24"/>
              </w:rPr>
            </w:pPr>
          </w:p>
          <w:p w14:paraId="43B615E7" w14:textId="77777777" w:rsidR="000E445D" w:rsidRPr="00793E92" w:rsidRDefault="000E445D" w:rsidP="000E445D">
            <w:pPr>
              <w:spacing w:after="0" w:line="240" w:lineRule="auto"/>
              <w:rPr>
                <w:sz w:val="24"/>
                <w:szCs w:val="24"/>
              </w:rPr>
            </w:pPr>
          </w:p>
          <w:p w14:paraId="3B7316BC" w14:textId="77777777" w:rsidR="000E445D" w:rsidRPr="00793E92" w:rsidRDefault="000E445D" w:rsidP="000E445D">
            <w:pPr>
              <w:spacing w:after="0" w:line="240" w:lineRule="auto"/>
              <w:rPr>
                <w:sz w:val="24"/>
                <w:szCs w:val="24"/>
              </w:rPr>
            </w:pPr>
          </w:p>
          <w:p w14:paraId="493BFFA4" w14:textId="77777777" w:rsidR="000E445D" w:rsidRPr="00793E92" w:rsidRDefault="000E445D" w:rsidP="000E445D">
            <w:pPr>
              <w:spacing w:after="0" w:line="240" w:lineRule="auto"/>
              <w:rPr>
                <w:sz w:val="24"/>
                <w:szCs w:val="24"/>
              </w:rPr>
            </w:pPr>
          </w:p>
          <w:p w14:paraId="1DCB0C26" w14:textId="77777777" w:rsidR="000E445D" w:rsidRPr="00793E92" w:rsidRDefault="000E445D" w:rsidP="000E445D">
            <w:pPr>
              <w:spacing w:after="0" w:line="240" w:lineRule="auto"/>
              <w:rPr>
                <w:sz w:val="24"/>
                <w:szCs w:val="24"/>
              </w:rPr>
            </w:pPr>
          </w:p>
          <w:p w14:paraId="119DD1EB" w14:textId="77777777" w:rsidR="000E445D" w:rsidRPr="00793E92" w:rsidRDefault="000E445D" w:rsidP="000E445D">
            <w:pPr>
              <w:spacing w:after="0" w:line="240" w:lineRule="auto"/>
              <w:rPr>
                <w:sz w:val="24"/>
                <w:szCs w:val="24"/>
              </w:rPr>
            </w:pPr>
          </w:p>
          <w:p w14:paraId="343AE03B" w14:textId="704BD6A4" w:rsidR="000E445D" w:rsidRDefault="000E445D" w:rsidP="000E445D">
            <w:pPr>
              <w:rPr>
                <w:sz w:val="24"/>
                <w:szCs w:val="24"/>
              </w:rPr>
            </w:pPr>
          </w:p>
          <w:p w14:paraId="28764D96" w14:textId="77777777" w:rsidR="00793E92" w:rsidRPr="00793E92" w:rsidRDefault="00793E92" w:rsidP="000E445D">
            <w:pPr>
              <w:rPr>
                <w:sz w:val="24"/>
                <w:szCs w:val="24"/>
              </w:rPr>
            </w:pPr>
          </w:p>
          <w:p w14:paraId="6E8ADC1D" w14:textId="77777777" w:rsidR="000E445D" w:rsidRPr="00793E92" w:rsidRDefault="000E445D" w:rsidP="000E445D">
            <w:pPr>
              <w:rPr>
                <w:sz w:val="24"/>
                <w:szCs w:val="24"/>
              </w:rPr>
            </w:pPr>
            <w:r w:rsidRPr="00793E92">
              <w:rPr>
                <w:sz w:val="24"/>
                <w:szCs w:val="24"/>
              </w:rPr>
              <w:t xml:space="preserve">4. Использует лексико-грамматические и стилистические ресурсы на государственном </w:t>
            </w:r>
            <w:r w:rsidRPr="00793E92">
              <w:rPr>
                <w:sz w:val="24"/>
                <w:szCs w:val="24"/>
              </w:rPr>
              <w:lastRenderedPageBreak/>
              <w:t xml:space="preserve">языке Российской Федерации в зависимости от решаемой </w:t>
            </w:r>
            <w:proofErr w:type="spellStart"/>
            <w:r w:rsidRPr="00793E92">
              <w:rPr>
                <w:sz w:val="24"/>
                <w:szCs w:val="24"/>
              </w:rPr>
              <w:t>коммуника-тивной</w:t>
            </w:r>
            <w:proofErr w:type="spellEnd"/>
            <w:r w:rsidRPr="00793E92">
              <w:rPr>
                <w:sz w:val="24"/>
                <w:szCs w:val="24"/>
              </w:rPr>
              <w:t>, в том числе профессиональной, задачи.</w:t>
            </w:r>
          </w:p>
        </w:tc>
        <w:tc>
          <w:tcPr>
            <w:tcW w:w="3260" w:type="dxa"/>
          </w:tcPr>
          <w:p w14:paraId="0D89B0F4" w14:textId="77777777" w:rsidR="000E445D" w:rsidRPr="00793E92" w:rsidRDefault="000E445D" w:rsidP="000E445D">
            <w:pPr>
              <w:pStyle w:val="a5"/>
              <w:rPr>
                <w:sz w:val="24"/>
                <w:szCs w:val="24"/>
              </w:rPr>
            </w:pPr>
            <w:r w:rsidRPr="00793E92">
              <w:rPr>
                <w:b/>
                <w:bCs/>
                <w:sz w:val="24"/>
                <w:szCs w:val="24"/>
              </w:rPr>
              <w:lastRenderedPageBreak/>
              <w:t xml:space="preserve">Задание 1. </w:t>
            </w:r>
            <w:r w:rsidRPr="00793E92">
              <w:rPr>
                <w:i/>
                <w:sz w:val="24"/>
                <w:szCs w:val="24"/>
              </w:rPr>
              <w:t>Во время дискуссии необходимо осторожно выбирать слова. Замените «острые» (некорректные) реплики на корректные.</w:t>
            </w:r>
          </w:p>
          <w:p w14:paraId="76563B15" w14:textId="77777777" w:rsidR="000E445D" w:rsidRPr="00793E92" w:rsidRDefault="000E445D" w:rsidP="000E445D">
            <w:pPr>
              <w:pStyle w:val="a5"/>
              <w:rPr>
                <w:sz w:val="24"/>
                <w:szCs w:val="24"/>
              </w:rPr>
            </w:pPr>
          </w:p>
          <w:tbl>
            <w:tblPr>
              <w:tblStyle w:val="afa"/>
              <w:tblW w:w="0" w:type="auto"/>
              <w:tblLook w:val="04A0" w:firstRow="1" w:lastRow="0" w:firstColumn="1" w:lastColumn="0" w:noHBand="0" w:noVBand="1"/>
            </w:tblPr>
            <w:tblGrid>
              <w:gridCol w:w="1941"/>
              <w:gridCol w:w="1572"/>
            </w:tblGrid>
            <w:tr w:rsidR="000E445D" w:rsidRPr="00793E92" w14:paraId="0E09B2EB" w14:textId="77777777" w:rsidTr="000E445D">
              <w:tc>
                <w:tcPr>
                  <w:tcW w:w="3124" w:type="dxa"/>
                </w:tcPr>
                <w:p w14:paraId="6525888B" w14:textId="77777777" w:rsidR="000E445D" w:rsidRPr="00793E92" w:rsidRDefault="000E445D" w:rsidP="000E445D">
                  <w:pPr>
                    <w:pStyle w:val="a5"/>
                    <w:rPr>
                      <w:b/>
                      <w:bCs/>
                      <w:sz w:val="24"/>
                      <w:szCs w:val="24"/>
                    </w:rPr>
                  </w:pPr>
                  <w:r w:rsidRPr="00793E92">
                    <w:rPr>
                      <w:b/>
                      <w:bCs/>
                      <w:sz w:val="24"/>
                      <w:szCs w:val="24"/>
                    </w:rPr>
                    <w:t>«Острые» (некорректные) реплики</w:t>
                  </w:r>
                </w:p>
              </w:tc>
              <w:tc>
                <w:tcPr>
                  <w:tcW w:w="3125" w:type="dxa"/>
                </w:tcPr>
                <w:p w14:paraId="6BF41655" w14:textId="77777777" w:rsidR="000E445D" w:rsidRPr="00793E92" w:rsidRDefault="000E445D" w:rsidP="000E445D">
                  <w:pPr>
                    <w:pStyle w:val="a5"/>
                    <w:rPr>
                      <w:b/>
                      <w:bCs/>
                      <w:sz w:val="24"/>
                      <w:szCs w:val="24"/>
                    </w:rPr>
                  </w:pPr>
                  <w:r w:rsidRPr="00793E92">
                    <w:rPr>
                      <w:b/>
                      <w:bCs/>
                      <w:sz w:val="24"/>
                      <w:szCs w:val="24"/>
                    </w:rPr>
                    <w:t>Корректные реплики</w:t>
                  </w:r>
                </w:p>
              </w:tc>
            </w:tr>
            <w:tr w:rsidR="000E445D" w:rsidRPr="00793E92" w14:paraId="59E3F8B0" w14:textId="77777777" w:rsidTr="000E445D">
              <w:tc>
                <w:tcPr>
                  <w:tcW w:w="3124" w:type="dxa"/>
                </w:tcPr>
                <w:p w14:paraId="2521948D" w14:textId="77777777" w:rsidR="000E445D" w:rsidRPr="00793E92" w:rsidRDefault="000E445D" w:rsidP="000E445D">
                  <w:pPr>
                    <w:pStyle w:val="a5"/>
                    <w:rPr>
                      <w:b/>
                      <w:bCs/>
                      <w:sz w:val="24"/>
                      <w:szCs w:val="24"/>
                    </w:rPr>
                  </w:pPr>
                  <w:r w:rsidRPr="00793E92">
                    <w:rPr>
                      <w:sz w:val="24"/>
                      <w:szCs w:val="24"/>
                    </w:rPr>
                    <w:t>1. Ну Вы, как обычно, ничего не поняли в обсуждаемом вопросе.</w:t>
                  </w:r>
                </w:p>
              </w:tc>
              <w:tc>
                <w:tcPr>
                  <w:tcW w:w="3125" w:type="dxa"/>
                </w:tcPr>
                <w:p w14:paraId="144C9B06" w14:textId="77777777" w:rsidR="000E445D" w:rsidRPr="00793E92" w:rsidRDefault="000E445D" w:rsidP="000E445D">
                  <w:pPr>
                    <w:pStyle w:val="a5"/>
                    <w:rPr>
                      <w:b/>
                      <w:bCs/>
                      <w:sz w:val="24"/>
                      <w:szCs w:val="24"/>
                    </w:rPr>
                  </w:pPr>
                  <w:r w:rsidRPr="00793E92">
                    <w:rPr>
                      <w:b/>
                      <w:bCs/>
                      <w:sz w:val="24"/>
                      <w:szCs w:val="24"/>
                    </w:rPr>
                    <w:t>…</w:t>
                  </w:r>
                </w:p>
              </w:tc>
            </w:tr>
            <w:tr w:rsidR="000E445D" w:rsidRPr="00793E92" w14:paraId="09A71247" w14:textId="77777777" w:rsidTr="000E445D">
              <w:tc>
                <w:tcPr>
                  <w:tcW w:w="3124" w:type="dxa"/>
                </w:tcPr>
                <w:p w14:paraId="19C86B08" w14:textId="77777777" w:rsidR="000E445D" w:rsidRPr="00793E92" w:rsidRDefault="000E445D" w:rsidP="000E445D">
                  <w:pPr>
                    <w:pStyle w:val="a5"/>
                    <w:rPr>
                      <w:b/>
                      <w:bCs/>
                      <w:sz w:val="24"/>
                      <w:szCs w:val="24"/>
                    </w:rPr>
                  </w:pPr>
                  <w:r w:rsidRPr="00793E92">
                    <w:rPr>
                      <w:sz w:val="24"/>
                      <w:szCs w:val="24"/>
                    </w:rPr>
                    <w:t>2. Где только Вы берете эти якобы «точные факты»! Я в два счета докажу, что это не так.</w:t>
                  </w:r>
                </w:p>
              </w:tc>
              <w:tc>
                <w:tcPr>
                  <w:tcW w:w="3125" w:type="dxa"/>
                </w:tcPr>
                <w:p w14:paraId="38BEC562" w14:textId="77777777" w:rsidR="000E445D" w:rsidRPr="00793E92" w:rsidRDefault="000E445D" w:rsidP="000E445D">
                  <w:pPr>
                    <w:pStyle w:val="a5"/>
                    <w:rPr>
                      <w:b/>
                      <w:bCs/>
                      <w:sz w:val="24"/>
                      <w:szCs w:val="24"/>
                    </w:rPr>
                  </w:pPr>
                  <w:r w:rsidRPr="00793E92">
                    <w:rPr>
                      <w:b/>
                      <w:bCs/>
                      <w:sz w:val="24"/>
                      <w:szCs w:val="24"/>
                    </w:rPr>
                    <w:t>…</w:t>
                  </w:r>
                </w:p>
              </w:tc>
            </w:tr>
            <w:tr w:rsidR="000E445D" w:rsidRPr="00793E92" w14:paraId="42BDE1B5" w14:textId="77777777" w:rsidTr="000E445D">
              <w:tc>
                <w:tcPr>
                  <w:tcW w:w="3124" w:type="dxa"/>
                </w:tcPr>
                <w:p w14:paraId="6974E0D1" w14:textId="77777777" w:rsidR="000E445D" w:rsidRPr="00793E92" w:rsidRDefault="000E445D" w:rsidP="000E445D">
                  <w:pPr>
                    <w:pStyle w:val="a5"/>
                    <w:rPr>
                      <w:sz w:val="24"/>
                      <w:szCs w:val="24"/>
                    </w:rPr>
                  </w:pPr>
                  <w:r w:rsidRPr="00793E92">
                    <w:rPr>
                      <w:sz w:val="24"/>
                      <w:szCs w:val="24"/>
                    </w:rPr>
                    <w:t>3. Совершенно не согласен. Информацию надо тщательнее проверять …</w:t>
                  </w:r>
                </w:p>
              </w:tc>
              <w:tc>
                <w:tcPr>
                  <w:tcW w:w="3125" w:type="dxa"/>
                </w:tcPr>
                <w:p w14:paraId="43E1A684" w14:textId="77777777" w:rsidR="000E445D" w:rsidRPr="00793E92" w:rsidRDefault="000E445D" w:rsidP="000E445D">
                  <w:pPr>
                    <w:pStyle w:val="a5"/>
                    <w:rPr>
                      <w:b/>
                      <w:bCs/>
                      <w:sz w:val="24"/>
                      <w:szCs w:val="24"/>
                    </w:rPr>
                  </w:pPr>
                  <w:r w:rsidRPr="00793E92">
                    <w:rPr>
                      <w:b/>
                      <w:bCs/>
                      <w:sz w:val="24"/>
                      <w:szCs w:val="24"/>
                    </w:rPr>
                    <w:t>…</w:t>
                  </w:r>
                </w:p>
              </w:tc>
            </w:tr>
            <w:tr w:rsidR="000E445D" w:rsidRPr="00793E92" w14:paraId="437F9C72" w14:textId="77777777" w:rsidTr="000E445D">
              <w:tc>
                <w:tcPr>
                  <w:tcW w:w="3124" w:type="dxa"/>
                </w:tcPr>
                <w:p w14:paraId="0988A8BC" w14:textId="77777777" w:rsidR="000E445D" w:rsidRPr="00793E92" w:rsidRDefault="000E445D" w:rsidP="000E445D">
                  <w:pPr>
                    <w:pStyle w:val="a5"/>
                    <w:rPr>
                      <w:sz w:val="24"/>
                      <w:szCs w:val="24"/>
                    </w:rPr>
                  </w:pPr>
                </w:p>
              </w:tc>
              <w:tc>
                <w:tcPr>
                  <w:tcW w:w="3125" w:type="dxa"/>
                </w:tcPr>
                <w:p w14:paraId="5ABDEED1" w14:textId="77777777" w:rsidR="000E445D" w:rsidRPr="00793E92" w:rsidRDefault="000E445D" w:rsidP="000E445D">
                  <w:pPr>
                    <w:pStyle w:val="a5"/>
                    <w:rPr>
                      <w:b/>
                      <w:bCs/>
                      <w:sz w:val="24"/>
                      <w:szCs w:val="24"/>
                    </w:rPr>
                  </w:pPr>
                </w:p>
              </w:tc>
            </w:tr>
          </w:tbl>
          <w:p w14:paraId="11A1970F" w14:textId="77777777" w:rsidR="000E445D" w:rsidRPr="00793E92" w:rsidRDefault="000E445D" w:rsidP="000E445D">
            <w:pPr>
              <w:pStyle w:val="a5"/>
              <w:rPr>
                <w:bCs/>
                <w:i/>
                <w:sz w:val="24"/>
                <w:szCs w:val="24"/>
              </w:rPr>
            </w:pPr>
            <w:r w:rsidRPr="00793E92">
              <w:rPr>
                <w:b/>
                <w:bCs/>
                <w:sz w:val="24"/>
                <w:szCs w:val="24"/>
              </w:rPr>
              <w:t xml:space="preserve">Задание 2. </w:t>
            </w:r>
            <w:r w:rsidRPr="00793E92">
              <w:rPr>
                <w:bCs/>
                <w:i/>
                <w:sz w:val="24"/>
                <w:szCs w:val="24"/>
              </w:rPr>
              <w:t>Выскажите ваше мнение.</w:t>
            </w:r>
          </w:p>
          <w:p w14:paraId="7F2CE586" w14:textId="77777777" w:rsidR="000E445D" w:rsidRPr="00793E92" w:rsidRDefault="000E445D" w:rsidP="000E445D">
            <w:pPr>
              <w:pStyle w:val="a5"/>
              <w:rPr>
                <w:bCs/>
                <w:sz w:val="24"/>
                <w:szCs w:val="24"/>
              </w:rPr>
            </w:pPr>
            <w:r w:rsidRPr="00793E92">
              <w:rPr>
                <w:bCs/>
                <w:sz w:val="24"/>
                <w:szCs w:val="24"/>
              </w:rPr>
              <w:t xml:space="preserve">В настоящее время, особенно в среде молодежи, можно слышать о том, что языковые правила не нужны </w:t>
            </w:r>
            <w:r w:rsidRPr="00793E92">
              <w:rPr>
                <w:bCs/>
                <w:i/>
                <w:sz w:val="24"/>
                <w:szCs w:val="24"/>
              </w:rPr>
              <w:t>(«Я говорю, как хочу»)</w:t>
            </w:r>
            <w:r w:rsidRPr="00793E92">
              <w:rPr>
                <w:bCs/>
                <w:sz w:val="24"/>
                <w:szCs w:val="24"/>
              </w:rPr>
              <w:t>. Так ли это?</w:t>
            </w:r>
          </w:p>
          <w:p w14:paraId="786E4607" w14:textId="77777777" w:rsidR="000E445D" w:rsidRPr="00793E92" w:rsidRDefault="000E445D" w:rsidP="000E445D">
            <w:pPr>
              <w:pStyle w:val="a5"/>
              <w:rPr>
                <w:b/>
                <w:bCs/>
                <w:sz w:val="24"/>
                <w:szCs w:val="24"/>
              </w:rPr>
            </w:pPr>
          </w:p>
          <w:p w14:paraId="39818097" w14:textId="53EED90B" w:rsidR="000E445D" w:rsidRPr="00793E92" w:rsidRDefault="000E445D" w:rsidP="000E445D">
            <w:pPr>
              <w:pStyle w:val="a5"/>
              <w:rPr>
                <w:bCs/>
                <w:i/>
                <w:sz w:val="24"/>
                <w:szCs w:val="24"/>
              </w:rPr>
            </w:pPr>
            <w:r w:rsidRPr="00793E92">
              <w:rPr>
                <w:b/>
                <w:bCs/>
                <w:sz w:val="24"/>
                <w:szCs w:val="24"/>
              </w:rPr>
              <w:t>Задан</w:t>
            </w:r>
            <w:r w:rsidR="00063041" w:rsidRPr="00793E92">
              <w:rPr>
                <w:b/>
                <w:bCs/>
                <w:sz w:val="24"/>
                <w:szCs w:val="24"/>
              </w:rPr>
              <w:t>ие 1</w:t>
            </w:r>
            <w:r w:rsidRPr="00793E92">
              <w:rPr>
                <w:bCs/>
                <w:sz w:val="24"/>
                <w:szCs w:val="24"/>
              </w:rPr>
              <w:t xml:space="preserve">. </w:t>
            </w:r>
            <w:r w:rsidRPr="00793E92">
              <w:rPr>
                <w:bCs/>
                <w:i/>
                <w:sz w:val="24"/>
                <w:szCs w:val="24"/>
              </w:rPr>
              <w:t>Ответьте на вопросы.</w:t>
            </w:r>
          </w:p>
          <w:p w14:paraId="382EF90C" w14:textId="77777777" w:rsidR="000E445D" w:rsidRPr="00793E92" w:rsidRDefault="000E445D" w:rsidP="000E445D">
            <w:pPr>
              <w:pStyle w:val="a5"/>
              <w:rPr>
                <w:bCs/>
                <w:sz w:val="24"/>
                <w:szCs w:val="24"/>
              </w:rPr>
            </w:pPr>
            <w:r w:rsidRPr="00793E92">
              <w:rPr>
                <w:bCs/>
                <w:sz w:val="24"/>
                <w:szCs w:val="24"/>
              </w:rPr>
              <w:t>1) Какие сферы деятельности обслуживает официально-деловой стиль(ОФД)?</w:t>
            </w:r>
          </w:p>
          <w:p w14:paraId="7D15132D" w14:textId="77777777" w:rsidR="000E445D" w:rsidRPr="00793E92" w:rsidRDefault="000E445D" w:rsidP="000E445D">
            <w:pPr>
              <w:pStyle w:val="a5"/>
              <w:rPr>
                <w:bCs/>
                <w:sz w:val="24"/>
                <w:szCs w:val="24"/>
              </w:rPr>
            </w:pPr>
            <w:r w:rsidRPr="00793E92">
              <w:rPr>
                <w:bCs/>
                <w:sz w:val="24"/>
                <w:szCs w:val="24"/>
              </w:rPr>
              <w:t>2) Каковы общие черты ОФД?</w:t>
            </w:r>
          </w:p>
          <w:p w14:paraId="2C8DB30A" w14:textId="77777777" w:rsidR="000E445D" w:rsidRPr="00793E92" w:rsidRDefault="000E445D" w:rsidP="000E445D">
            <w:pPr>
              <w:pStyle w:val="a5"/>
              <w:rPr>
                <w:bCs/>
                <w:sz w:val="24"/>
                <w:szCs w:val="24"/>
              </w:rPr>
            </w:pPr>
            <w:r w:rsidRPr="00793E92">
              <w:rPr>
                <w:bCs/>
                <w:sz w:val="24"/>
                <w:szCs w:val="24"/>
              </w:rPr>
              <w:t>3) Каковы языковые признаки ОФД( лексика, морфология, синтаксис)?</w:t>
            </w:r>
          </w:p>
          <w:p w14:paraId="531A4CB1" w14:textId="77777777" w:rsidR="000E445D" w:rsidRPr="00793E92" w:rsidRDefault="000E445D" w:rsidP="000E445D">
            <w:pPr>
              <w:pStyle w:val="a5"/>
              <w:rPr>
                <w:bCs/>
                <w:sz w:val="24"/>
                <w:szCs w:val="24"/>
              </w:rPr>
            </w:pPr>
            <w:r w:rsidRPr="00793E92">
              <w:rPr>
                <w:bCs/>
                <w:sz w:val="24"/>
                <w:szCs w:val="24"/>
              </w:rPr>
              <w:lastRenderedPageBreak/>
              <w:t xml:space="preserve">4) Какие основные жанры ОФД вам известны? </w:t>
            </w:r>
          </w:p>
          <w:p w14:paraId="32FCF5C6" w14:textId="77777777" w:rsidR="000E445D" w:rsidRPr="00793E92" w:rsidRDefault="000E445D" w:rsidP="000E445D">
            <w:pPr>
              <w:pStyle w:val="a5"/>
              <w:rPr>
                <w:bCs/>
                <w:sz w:val="24"/>
                <w:szCs w:val="24"/>
              </w:rPr>
            </w:pPr>
            <w:r w:rsidRPr="00793E92">
              <w:rPr>
                <w:bCs/>
                <w:sz w:val="24"/>
                <w:szCs w:val="24"/>
              </w:rPr>
              <w:t>и т.д.</w:t>
            </w:r>
          </w:p>
          <w:p w14:paraId="2D6D6DBE" w14:textId="5990EE71" w:rsidR="000E445D" w:rsidRPr="00793E92" w:rsidRDefault="00063041" w:rsidP="000E445D">
            <w:pPr>
              <w:pStyle w:val="a5"/>
              <w:rPr>
                <w:bCs/>
                <w:i/>
                <w:sz w:val="24"/>
                <w:szCs w:val="24"/>
              </w:rPr>
            </w:pPr>
            <w:r w:rsidRPr="00793E92">
              <w:rPr>
                <w:b/>
                <w:bCs/>
                <w:sz w:val="24"/>
                <w:szCs w:val="24"/>
              </w:rPr>
              <w:t>Задание 2</w:t>
            </w:r>
            <w:r w:rsidR="000E445D" w:rsidRPr="00793E92">
              <w:rPr>
                <w:bCs/>
                <w:sz w:val="24"/>
                <w:szCs w:val="24"/>
              </w:rPr>
              <w:t xml:space="preserve">. </w:t>
            </w:r>
            <w:r w:rsidR="000E445D" w:rsidRPr="00793E92">
              <w:rPr>
                <w:bCs/>
                <w:i/>
                <w:sz w:val="24"/>
                <w:szCs w:val="24"/>
              </w:rPr>
              <w:t>Прочитайте отрывок текста. Определите его стилистическую принадлежность.</w:t>
            </w:r>
          </w:p>
          <w:p w14:paraId="5A17F06F" w14:textId="77777777" w:rsidR="000E445D" w:rsidRPr="00793E92" w:rsidRDefault="000E445D" w:rsidP="000E445D">
            <w:pPr>
              <w:pStyle w:val="a5"/>
              <w:rPr>
                <w:bCs/>
                <w:i/>
                <w:sz w:val="24"/>
                <w:szCs w:val="24"/>
              </w:rPr>
            </w:pPr>
          </w:p>
          <w:p w14:paraId="636FA711" w14:textId="77777777" w:rsidR="000E445D" w:rsidRPr="00793E92" w:rsidRDefault="000E445D" w:rsidP="000E445D">
            <w:pPr>
              <w:pStyle w:val="a5"/>
              <w:rPr>
                <w:bCs/>
                <w:sz w:val="24"/>
                <w:szCs w:val="24"/>
              </w:rPr>
            </w:pPr>
            <w:r w:rsidRPr="00793E92">
              <w:rPr>
                <w:bCs/>
                <w:sz w:val="24"/>
                <w:szCs w:val="24"/>
              </w:rPr>
              <w:t xml:space="preserve">«В ответ на Ваш запрос о дивидендах по акциям предприятия «Форум» и по акциям инвестиционного фонда сообщаем следующее. В 2020 году значительные инвестиции ( более 300 млн руб.) были направлены на модернизацию предприятия…» </w:t>
            </w:r>
          </w:p>
          <w:p w14:paraId="4D6921B9" w14:textId="77777777" w:rsidR="000E445D" w:rsidRPr="00793E92" w:rsidRDefault="000E445D" w:rsidP="000E445D">
            <w:pPr>
              <w:pStyle w:val="a5"/>
              <w:rPr>
                <w:bCs/>
                <w:sz w:val="24"/>
                <w:szCs w:val="24"/>
              </w:rPr>
            </w:pPr>
            <w:r w:rsidRPr="00793E92">
              <w:rPr>
                <w:bCs/>
                <w:sz w:val="24"/>
                <w:szCs w:val="24"/>
              </w:rPr>
              <w:t>и т.д.</w:t>
            </w:r>
          </w:p>
          <w:p w14:paraId="553F9B49" w14:textId="77777777" w:rsidR="000E445D" w:rsidRPr="00793E92" w:rsidRDefault="000E445D" w:rsidP="000E445D">
            <w:pPr>
              <w:pStyle w:val="a5"/>
              <w:rPr>
                <w:bCs/>
                <w:i/>
                <w:sz w:val="24"/>
                <w:szCs w:val="24"/>
              </w:rPr>
            </w:pPr>
          </w:p>
          <w:p w14:paraId="04351AA3" w14:textId="4E0DDF9A" w:rsidR="000E445D" w:rsidRPr="00793E92" w:rsidRDefault="00063041" w:rsidP="000E445D">
            <w:pPr>
              <w:pStyle w:val="a5"/>
              <w:rPr>
                <w:b/>
                <w:bCs/>
                <w:sz w:val="24"/>
                <w:szCs w:val="24"/>
              </w:rPr>
            </w:pPr>
            <w:r w:rsidRPr="00793E92">
              <w:rPr>
                <w:b/>
                <w:bCs/>
                <w:sz w:val="24"/>
                <w:szCs w:val="24"/>
              </w:rPr>
              <w:t>Задание 1</w:t>
            </w:r>
            <w:r w:rsidR="000E445D" w:rsidRPr="00793E92">
              <w:rPr>
                <w:b/>
                <w:bCs/>
                <w:sz w:val="24"/>
                <w:szCs w:val="24"/>
              </w:rPr>
              <w:t xml:space="preserve">. </w:t>
            </w:r>
            <w:r w:rsidR="000E445D" w:rsidRPr="00793E92">
              <w:rPr>
                <w:bCs/>
                <w:i/>
                <w:sz w:val="24"/>
                <w:szCs w:val="24"/>
              </w:rPr>
              <w:t>Ответьте на вопросы.</w:t>
            </w:r>
          </w:p>
          <w:p w14:paraId="044B8DE6" w14:textId="77777777" w:rsidR="000E445D" w:rsidRPr="00793E92" w:rsidRDefault="000E445D" w:rsidP="000E445D">
            <w:pPr>
              <w:rPr>
                <w:sz w:val="24"/>
                <w:szCs w:val="24"/>
                <w:lang w:eastAsia="ar-SA"/>
              </w:rPr>
            </w:pPr>
            <w:r w:rsidRPr="00793E92">
              <w:rPr>
                <w:sz w:val="24"/>
                <w:szCs w:val="24"/>
                <w:lang w:eastAsia="ar-SA"/>
              </w:rPr>
              <w:t>1) Что такое деловые переговоры как одна из форм устной реализации ОФД?</w:t>
            </w:r>
          </w:p>
          <w:p w14:paraId="618F6A3F" w14:textId="77777777" w:rsidR="000E445D" w:rsidRPr="00793E92" w:rsidRDefault="000E445D" w:rsidP="000E445D">
            <w:pPr>
              <w:rPr>
                <w:sz w:val="24"/>
                <w:szCs w:val="24"/>
                <w:lang w:eastAsia="ar-SA"/>
              </w:rPr>
            </w:pPr>
            <w:r w:rsidRPr="00793E92">
              <w:rPr>
                <w:sz w:val="24"/>
                <w:szCs w:val="24"/>
                <w:lang w:eastAsia="ar-SA"/>
              </w:rPr>
              <w:t>2) Какие функции могут быть реализованы в ходе деловых переговоров?</w:t>
            </w:r>
          </w:p>
          <w:p w14:paraId="55EBEDD8" w14:textId="77777777" w:rsidR="000E445D" w:rsidRPr="00793E92" w:rsidRDefault="000E445D" w:rsidP="000E445D">
            <w:pPr>
              <w:rPr>
                <w:sz w:val="24"/>
                <w:szCs w:val="24"/>
                <w:lang w:eastAsia="ar-SA"/>
              </w:rPr>
            </w:pPr>
            <w:r w:rsidRPr="00793E92">
              <w:rPr>
                <w:sz w:val="24"/>
                <w:szCs w:val="24"/>
                <w:lang w:eastAsia="ar-SA"/>
              </w:rPr>
              <w:t>3) Какие факторы способствуют успеху проведения деловых переговоров?</w:t>
            </w:r>
          </w:p>
          <w:p w14:paraId="57105414" w14:textId="77777777" w:rsidR="000E445D" w:rsidRPr="00793E92" w:rsidRDefault="000E445D" w:rsidP="000E445D">
            <w:pPr>
              <w:rPr>
                <w:sz w:val="24"/>
                <w:szCs w:val="24"/>
                <w:lang w:eastAsia="ar-SA"/>
              </w:rPr>
            </w:pPr>
            <w:r w:rsidRPr="00793E92">
              <w:rPr>
                <w:sz w:val="24"/>
                <w:szCs w:val="24"/>
                <w:lang w:eastAsia="ar-SA"/>
              </w:rPr>
              <w:t xml:space="preserve"> и т.д.</w:t>
            </w:r>
          </w:p>
          <w:p w14:paraId="28767096" w14:textId="3F6E0D20" w:rsidR="000E445D" w:rsidRPr="00793E92" w:rsidRDefault="00063041" w:rsidP="000E445D">
            <w:pPr>
              <w:rPr>
                <w:sz w:val="24"/>
                <w:szCs w:val="24"/>
                <w:lang w:eastAsia="ar-SA"/>
              </w:rPr>
            </w:pPr>
            <w:r w:rsidRPr="00793E92">
              <w:rPr>
                <w:b/>
                <w:sz w:val="24"/>
                <w:szCs w:val="24"/>
                <w:lang w:eastAsia="ar-SA"/>
              </w:rPr>
              <w:t>Задание 2</w:t>
            </w:r>
            <w:r w:rsidR="000E445D" w:rsidRPr="00793E92">
              <w:rPr>
                <w:sz w:val="24"/>
                <w:szCs w:val="24"/>
                <w:lang w:eastAsia="ar-SA"/>
              </w:rPr>
              <w:t>.</w:t>
            </w:r>
            <w:r w:rsidR="000E445D" w:rsidRPr="00793E92">
              <w:rPr>
                <w:i/>
                <w:sz w:val="24"/>
                <w:szCs w:val="24"/>
                <w:lang w:eastAsia="ar-SA"/>
              </w:rPr>
              <w:t>Выскажите и обоснуйте ваше мнение.</w:t>
            </w:r>
          </w:p>
          <w:p w14:paraId="62CA04DB" w14:textId="77777777" w:rsidR="000E445D" w:rsidRPr="00793E92" w:rsidRDefault="000E445D" w:rsidP="000E445D">
            <w:pPr>
              <w:rPr>
                <w:sz w:val="24"/>
                <w:szCs w:val="24"/>
                <w:lang w:eastAsia="ar-SA"/>
              </w:rPr>
            </w:pPr>
            <w:r w:rsidRPr="00793E92">
              <w:rPr>
                <w:sz w:val="24"/>
                <w:szCs w:val="24"/>
                <w:lang w:eastAsia="ar-SA"/>
              </w:rPr>
              <w:t>Нужно ли учитывать национально-психологические особенности разных народов при подготовке к проведению деловых переговоров?</w:t>
            </w:r>
          </w:p>
          <w:p w14:paraId="7B2921A4" w14:textId="463F7FE8" w:rsidR="000E445D" w:rsidRPr="00793E92" w:rsidRDefault="00063041" w:rsidP="000E445D">
            <w:pPr>
              <w:rPr>
                <w:i/>
                <w:sz w:val="24"/>
                <w:szCs w:val="24"/>
                <w:lang w:eastAsia="ar-SA"/>
              </w:rPr>
            </w:pPr>
            <w:r w:rsidRPr="00793E92">
              <w:rPr>
                <w:b/>
                <w:sz w:val="24"/>
                <w:szCs w:val="24"/>
                <w:lang w:eastAsia="ar-SA"/>
              </w:rPr>
              <w:t>Задание 1</w:t>
            </w:r>
            <w:r w:rsidR="000E445D" w:rsidRPr="00793E92">
              <w:rPr>
                <w:sz w:val="24"/>
                <w:szCs w:val="24"/>
                <w:lang w:eastAsia="ar-SA"/>
              </w:rPr>
              <w:t xml:space="preserve">. </w:t>
            </w:r>
            <w:r w:rsidR="000E445D" w:rsidRPr="00793E92">
              <w:rPr>
                <w:i/>
                <w:sz w:val="24"/>
                <w:szCs w:val="24"/>
                <w:lang w:eastAsia="ar-SA"/>
              </w:rPr>
              <w:t>Прочитайте фрагмент текста делового письма. Назовите языковые клише, используемые автором письма.</w:t>
            </w:r>
          </w:p>
          <w:p w14:paraId="73FC99D8" w14:textId="77777777" w:rsidR="000E445D" w:rsidRPr="00793E92" w:rsidRDefault="000E445D" w:rsidP="000E445D">
            <w:pPr>
              <w:rPr>
                <w:sz w:val="24"/>
                <w:szCs w:val="24"/>
                <w:lang w:eastAsia="ar-SA"/>
              </w:rPr>
            </w:pPr>
            <w:r w:rsidRPr="00793E92">
              <w:rPr>
                <w:sz w:val="24"/>
                <w:szCs w:val="24"/>
                <w:lang w:eastAsia="ar-SA"/>
              </w:rPr>
              <w:lastRenderedPageBreak/>
              <w:t xml:space="preserve">«Уважаемый г-н Игнатов А.В.! Разрешите поблагодарить Вас за оказанное содействие в проведении ежегодной кампании по сбору средств в пользу организации «Мир дому твоему». Надеемся вскоре увидеть Вас на одном из собраний нашей организации…» </w:t>
            </w:r>
          </w:p>
          <w:p w14:paraId="3CA6EAAE" w14:textId="77777777" w:rsidR="000E445D" w:rsidRPr="00793E92" w:rsidRDefault="000E445D" w:rsidP="000E445D">
            <w:pPr>
              <w:rPr>
                <w:sz w:val="24"/>
                <w:szCs w:val="24"/>
                <w:lang w:eastAsia="ar-SA"/>
              </w:rPr>
            </w:pPr>
            <w:r w:rsidRPr="00793E92">
              <w:rPr>
                <w:sz w:val="24"/>
                <w:szCs w:val="24"/>
                <w:lang w:eastAsia="ar-SA"/>
              </w:rPr>
              <w:t>и т.д.</w:t>
            </w:r>
          </w:p>
          <w:p w14:paraId="6A85EEBF" w14:textId="39D4B5BF" w:rsidR="000E445D" w:rsidRPr="00793E92" w:rsidRDefault="00063041" w:rsidP="000E445D">
            <w:pPr>
              <w:rPr>
                <w:b/>
                <w:sz w:val="24"/>
                <w:szCs w:val="24"/>
                <w:lang w:eastAsia="ar-SA"/>
              </w:rPr>
            </w:pPr>
            <w:r w:rsidRPr="00793E92">
              <w:rPr>
                <w:b/>
                <w:sz w:val="24"/>
                <w:szCs w:val="24"/>
                <w:lang w:eastAsia="ar-SA"/>
              </w:rPr>
              <w:t>Задание 2</w:t>
            </w:r>
            <w:r w:rsidR="000E445D" w:rsidRPr="00793E92">
              <w:rPr>
                <w:b/>
                <w:sz w:val="24"/>
                <w:szCs w:val="24"/>
                <w:lang w:eastAsia="ar-SA"/>
              </w:rPr>
              <w:t xml:space="preserve">. </w:t>
            </w:r>
            <w:r w:rsidR="000E445D" w:rsidRPr="00793E92">
              <w:rPr>
                <w:i/>
                <w:sz w:val="24"/>
                <w:szCs w:val="24"/>
                <w:lang w:eastAsia="ar-SA"/>
              </w:rPr>
              <w:t>Укажите правильный вариант произнесения слова.</w:t>
            </w:r>
          </w:p>
          <w:p w14:paraId="2F2517EA" w14:textId="77777777" w:rsidR="000E445D" w:rsidRPr="00793E92" w:rsidRDefault="000E445D" w:rsidP="000E445D">
            <w:pPr>
              <w:rPr>
                <w:sz w:val="24"/>
                <w:szCs w:val="24"/>
                <w:lang w:eastAsia="ar-SA"/>
              </w:rPr>
            </w:pPr>
            <w:r w:rsidRPr="00793E92">
              <w:rPr>
                <w:sz w:val="24"/>
                <w:szCs w:val="24"/>
                <w:lang w:eastAsia="ar-SA"/>
              </w:rPr>
              <w:t xml:space="preserve">1.а) </w:t>
            </w:r>
            <w:proofErr w:type="spellStart"/>
            <w:r w:rsidRPr="00793E92">
              <w:rPr>
                <w:sz w:val="24"/>
                <w:szCs w:val="24"/>
                <w:lang w:eastAsia="ar-SA"/>
              </w:rPr>
              <w:t>дОговор</w:t>
            </w:r>
            <w:proofErr w:type="spellEnd"/>
          </w:p>
          <w:p w14:paraId="3D132F85" w14:textId="77777777" w:rsidR="000E445D" w:rsidRPr="00793E92" w:rsidRDefault="000E445D" w:rsidP="000E445D">
            <w:pPr>
              <w:rPr>
                <w:sz w:val="24"/>
                <w:szCs w:val="24"/>
                <w:lang w:eastAsia="ar-SA"/>
              </w:rPr>
            </w:pPr>
            <w:r w:rsidRPr="00793E92">
              <w:rPr>
                <w:sz w:val="24"/>
                <w:szCs w:val="24"/>
                <w:lang w:eastAsia="ar-SA"/>
              </w:rPr>
              <w:t xml:space="preserve">   б) </w:t>
            </w:r>
            <w:proofErr w:type="spellStart"/>
            <w:r w:rsidRPr="00793E92">
              <w:rPr>
                <w:sz w:val="24"/>
                <w:szCs w:val="24"/>
                <w:lang w:eastAsia="ar-SA"/>
              </w:rPr>
              <w:t>договОр</w:t>
            </w:r>
            <w:proofErr w:type="spellEnd"/>
          </w:p>
          <w:p w14:paraId="2412CE0C" w14:textId="77777777" w:rsidR="000E445D" w:rsidRPr="00793E92" w:rsidRDefault="000E445D" w:rsidP="000E445D">
            <w:pPr>
              <w:rPr>
                <w:sz w:val="24"/>
                <w:szCs w:val="24"/>
                <w:lang w:eastAsia="ar-SA"/>
              </w:rPr>
            </w:pPr>
            <w:r w:rsidRPr="00793E92">
              <w:rPr>
                <w:sz w:val="24"/>
                <w:szCs w:val="24"/>
                <w:lang w:eastAsia="ar-SA"/>
              </w:rPr>
              <w:t xml:space="preserve">2.а) </w:t>
            </w:r>
            <w:proofErr w:type="spellStart"/>
            <w:r w:rsidRPr="00793E92">
              <w:rPr>
                <w:sz w:val="24"/>
                <w:szCs w:val="24"/>
                <w:lang w:eastAsia="ar-SA"/>
              </w:rPr>
              <w:t>квАртал</w:t>
            </w:r>
            <w:proofErr w:type="spellEnd"/>
          </w:p>
          <w:p w14:paraId="007755D7" w14:textId="77777777" w:rsidR="000E445D" w:rsidRPr="00793E92" w:rsidRDefault="000E445D" w:rsidP="000E445D">
            <w:pPr>
              <w:rPr>
                <w:sz w:val="24"/>
                <w:szCs w:val="24"/>
                <w:lang w:eastAsia="ar-SA"/>
              </w:rPr>
            </w:pPr>
            <w:r w:rsidRPr="00793E92">
              <w:rPr>
                <w:sz w:val="24"/>
                <w:szCs w:val="24"/>
                <w:lang w:eastAsia="ar-SA"/>
              </w:rPr>
              <w:t xml:space="preserve">   б) </w:t>
            </w:r>
            <w:proofErr w:type="spellStart"/>
            <w:r w:rsidRPr="00793E92">
              <w:rPr>
                <w:sz w:val="24"/>
                <w:szCs w:val="24"/>
                <w:lang w:eastAsia="ar-SA"/>
              </w:rPr>
              <w:t>квартАл</w:t>
            </w:r>
            <w:proofErr w:type="spellEnd"/>
          </w:p>
          <w:p w14:paraId="7D24C469" w14:textId="77777777" w:rsidR="000E445D" w:rsidRPr="00793E92" w:rsidRDefault="000E445D" w:rsidP="000E445D">
            <w:pPr>
              <w:rPr>
                <w:sz w:val="24"/>
                <w:szCs w:val="24"/>
                <w:lang w:eastAsia="ar-SA"/>
              </w:rPr>
            </w:pPr>
            <w:r w:rsidRPr="00793E92">
              <w:rPr>
                <w:sz w:val="24"/>
                <w:szCs w:val="24"/>
                <w:lang w:eastAsia="ar-SA"/>
              </w:rPr>
              <w:t xml:space="preserve">3.а) </w:t>
            </w:r>
            <w:proofErr w:type="spellStart"/>
            <w:r w:rsidRPr="00793E92">
              <w:rPr>
                <w:sz w:val="24"/>
                <w:szCs w:val="24"/>
                <w:lang w:eastAsia="ar-SA"/>
              </w:rPr>
              <w:t>истЕкший</w:t>
            </w:r>
            <w:proofErr w:type="spellEnd"/>
            <w:r w:rsidRPr="00793E92">
              <w:rPr>
                <w:sz w:val="24"/>
                <w:szCs w:val="24"/>
                <w:lang w:eastAsia="ar-SA"/>
              </w:rPr>
              <w:t xml:space="preserve"> период</w:t>
            </w:r>
          </w:p>
          <w:p w14:paraId="068FEFE7" w14:textId="77777777" w:rsidR="000E445D" w:rsidRPr="00793E92" w:rsidRDefault="000E445D" w:rsidP="000E445D">
            <w:pPr>
              <w:rPr>
                <w:sz w:val="24"/>
                <w:szCs w:val="24"/>
                <w:lang w:eastAsia="ar-SA"/>
              </w:rPr>
            </w:pPr>
            <w:r w:rsidRPr="00793E92">
              <w:rPr>
                <w:sz w:val="24"/>
                <w:szCs w:val="24"/>
                <w:lang w:eastAsia="ar-SA"/>
              </w:rPr>
              <w:t xml:space="preserve">   б) </w:t>
            </w:r>
            <w:proofErr w:type="spellStart"/>
            <w:r w:rsidRPr="00793E92">
              <w:rPr>
                <w:sz w:val="24"/>
                <w:szCs w:val="24"/>
                <w:lang w:eastAsia="ar-SA"/>
              </w:rPr>
              <w:t>истЁкший</w:t>
            </w:r>
            <w:proofErr w:type="spellEnd"/>
            <w:r w:rsidRPr="00793E92">
              <w:rPr>
                <w:sz w:val="24"/>
                <w:szCs w:val="24"/>
                <w:lang w:eastAsia="ar-SA"/>
              </w:rPr>
              <w:t xml:space="preserve"> период </w:t>
            </w:r>
          </w:p>
          <w:p w14:paraId="36C36610" w14:textId="5AF32464" w:rsidR="000E445D" w:rsidRPr="00793E92" w:rsidRDefault="000E445D" w:rsidP="000E445D">
            <w:pPr>
              <w:pStyle w:val="TableParagraph"/>
              <w:tabs>
                <w:tab w:val="left" w:pos="911"/>
                <w:tab w:val="left" w:pos="912"/>
                <w:tab w:val="left" w:pos="2419"/>
              </w:tabs>
              <w:ind w:left="57" w:right="57"/>
              <w:jc w:val="both"/>
              <w:rPr>
                <w:sz w:val="24"/>
                <w:szCs w:val="24"/>
              </w:rPr>
            </w:pPr>
            <w:r w:rsidRPr="00793E92">
              <w:rPr>
                <w:sz w:val="24"/>
                <w:szCs w:val="24"/>
                <w:lang w:eastAsia="ar-SA"/>
              </w:rPr>
              <w:t>и т.д.</w:t>
            </w:r>
          </w:p>
        </w:tc>
      </w:tr>
      <w:tr w:rsidR="000E445D" w:rsidRPr="00793E92" w14:paraId="59DB237C" w14:textId="77777777" w:rsidTr="000E445D">
        <w:tc>
          <w:tcPr>
            <w:tcW w:w="988" w:type="dxa"/>
          </w:tcPr>
          <w:p w14:paraId="0F528AE0" w14:textId="77777777" w:rsidR="000E445D" w:rsidRPr="00793E92" w:rsidRDefault="000E445D" w:rsidP="000E445D">
            <w:pPr>
              <w:jc w:val="both"/>
              <w:rPr>
                <w:sz w:val="24"/>
                <w:szCs w:val="24"/>
              </w:rPr>
            </w:pPr>
            <w:r w:rsidRPr="00793E92">
              <w:rPr>
                <w:sz w:val="24"/>
                <w:szCs w:val="24"/>
              </w:rPr>
              <w:lastRenderedPageBreak/>
              <w:t>УК-3</w:t>
            </w:r>
          </w:p>
        </w:tc>
        <w:tc>
          <w:tcPr>
            <w:tcW w:w="2268" w:type="dxa"/>
          </w:tcPr>
          <w:p w14:paraId="6CA67E87" w14:textId="77777777" w:rsidR="000E445D" w:rsidRPr="00793E92" w:rsidRDefault="000E445D" w:rsidP="000E445D">
            <w:pPr>
              <w:jc w:val="both"/>
              <w:rPr>
                <w:sz w:val="24"/>
                <w:szCs w:val="24"/>
              </w:rPr>
            </w:pPr>
            <w:r w:rsidRPr="00793E9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500" w:type="dxa"/>
          </w:tcPr>
          <w:p w14:paraId="4A50ED80" w14:textId="77777777" w:rsidR="000E445D" w:rsidRPr="00793E92" w:rsidRDefault="000E445D" w:rsidP="000E445D">
            <w:pPr>
              <w:pStyle w:val="TableParagraph"/>
              <w:rPr>
                <w:sz w:val="24"/>
                <w:szCs w:val="24"/>
              </w:rPr>
            </w:pPr>
            <w:r w:rsidRPr="00793E92">
              <w:rPr>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1DB431AD" w14:textId="77777777" w:rsidR="000E445D" w:rsidRPr="00793E92" w:rsidRDefault="000E445D" w:rsidP="000E445D">
            <w:pPr>
              <w:pStyle w:val="TableParagraph"/>
              <w:rPr>
                <w:sz w:val="24"/>
                <w:szCs w:val="24"/>
              </w:rPr>
            </w:pPr>
          </w:p>
          <w:p w14:paraId="24E27C16" w14:textId="77777777" w:rsidR="000E445D" w:rsidRPr="00793E92" w:rsidRDefault="000E445D" w:rsidP="000E445D">
            <w:pPr>
              <w:pStyle w:val="TableParagraph"/>
              <w:rPr>
                <w:sz w:val="24"/>
                <w:szCs w:val="24"/>
              </w:rPr>
            </w:pPr>
          </w:p>
          <w:p w14:paraId="1FBF2159" w14:textId="77777777" w:rsidR="000E445D" w:rsidRPr="00793E92" w:rsidRDefault="000E445D" w:rsidP="000E445D">
            <w:pPr>
              <w:pStyle w:val="TableParagraph"/>
              <w:rPr>
                <w:sz w:val="24"/>
                <w:szCs w:val="24"/>
              </w:rPr>
            </w:pPr>
          </w:p>
          <w:p w14:paraId="026F2682" w14:textId="77777777" w:rsidR="000E445D" w:rsidRPr="00793E92" w:rsidRDefault="000E445D" w:rsidP="000E445D">
            <w:pPr>
              <w:pStyle w:val="TableParagraph"/>
              <w:rPr>
                <w:sz w:val="24"/>
                <w:szCs w:val="24"/>
              </w:rPr>
            </w:pPr>
          </w:p>
          <w:p w14:paraId="7D24EE2A" w14:textId="77777777" w:rsidR="000E445D" w:rsidRPr="00793E92" w:rsidRDefault="000E445D" w:rsidP="000E445D">
            <w:pPr>
              <w:pStyle w:val="TableParagraph"/>
              <w:rPr>
                <w:sz w:val="24"/>
                <w:szCs w:val="24"/>
              </w:rPr>
            </w:pPr>
          </w:p>
          <w:p w14:paraId="0CD1B028" w14:textId="77777777" w:rsidR="000E445D" w:rsidRPr="00793E92" w:rsidRDefault="000E445D" w:rsidP="000E445D">
            <w:pPr>
              <w:pStyle w:val="TableParagraph"/>
              <w:rPr>
                <w:sz w:val="24"/>
                <w:szCs w:val="24"/>
              </w:rPr>
            </w:pPr>
          </w:p>
          <w:p w14:paraId="635FB27D" w14:textId="77777777" w:rsidR="000E445D" w:rsidRPr="00793E92" w:rsidRDefault="000E445D" w:rsidP="000E445D">
            <w:pPr>
              <w:pStyle w:val="TableParagraph"/>
              <w:rPr>
                <w:sz w:val="24"/>
                <w:szCs w:val="24"/>
              </w:rPr>
            </w:pPr>
          </w:p>
          <w:p w14:paraId="694F5BF2" w14:textId="77777777" w:rsidR="000E445D" w:rsidRPr="00793E92" w:rsidRDefault="000E445D" w:rsidP="000E445D">
            <w:pPr>
              <w:pStyle w:val="TableParagraph"/>
              <w:rPr>
                <w:sz w:val="24"/>
                <w:szCs w:val="24"/>
              </w:rPr>
            </w:pPr>
          </w:p>
          <w:p w14:paraId="72D7E23F" w14:textId="62E5D7D2" w:rsidR="000E445D" w:rsidRDefault="000E445D" w:rsidP="000E445D">
            <w:pPr>
              <w:pStyle w:val="TableParagraph"/>
              <w:rPr>
                <w:sz w:val="24"/>
                <w:szCs w:val="24"/>
              </w:rPr>
            </w:pPr>
          </w:p>
          <w:p w14:paraId="26957FA3" w14:textId="17A6B8C7" w:rsidR="00793E92" w:rsidRDefault="00793E92" w:rsidP="000E445D">
            <w:pPr>
              <w:pStyle w:val="TableParagraph"/>
              <w:rPr>
                <w:sz w:val="24"/>
                <w:szCs w:val="24"/>
              </w:rPr>
            </w:pPr>
          </w:p>
          <w:p w14:paraId="720B6183" w14:textId="77777777" w:rsidR="00793E92" w:rsidRPr="00793E92" w:rsidRDefault="00793E92" w:rsidP="000E445D">
            <w:pPr>
              <w:pStyle w:val="TableParagraph"/>
              <w:rPr>
                <w:sz w:val="24"/>
                <w:szCs w:val="24"/>
              </w:rPr>
            </w:pPr>
          </w:p>
          <w:p w14:paraId="39045AEF" w14:textId="77777777" w:rsidR="000E445D" w:rsidRPr="00793E92" w:rsidRDefault="000E445D" w:rsidP="000E445D">
            <w:pPr>
              <w:pStyle w:val="TableParagraph"/>
              <w:rPr>
                <w:sz w:val="24"/>
                <w:szCs w:val="24"/>
              </w:rPr>
            </w:pPr>
            <w:r w:rsidRPr="00793E92">
              <w:rPr>
                <w:sz w:val="24"/>
                <w:szCs w:val="24"/>
              </w:rPr>
              <w:lastRenderedPageBreak/>
              <w:t>2.Реализует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77215A43" w14:textId="77777777" w:rsidR="000E445D" w:rsidRPr="00793E92" w:rsidRDefault="000E445D" w:rsidP="000E445D">
            <w:pPr>
              <w:pStyle w:val="TableParagraph"/>
              <w:rPr>
                <w:sz w:val="24"/>
                <w:szCs w:val="24"/>
              </w:rPr>
            </w:pPr>
          </w:p>
          <w:p w14:paraId="5590BB91" w14:textId="77777777" w:rsidR="000E445D" w:rsidRPr="00793E92" w:rsidRDefault="000E445D" w:rsidP="000E445D">
            <w:pPr>
              <w:pStyle w:val="TableParagraph"/>
              <w:rPr>
                <w:sz w:val="24"/>
                <w:szCs w:val="24"/>
              </w:rPr>
            </w:pPr>
          </w:p>
          <w:p w14:paraId="2C789400" w14:textId="77777777" w:rsidR="000E445D" w:rsidRPr="00793E92" w:rsidRDefault="000E445D" w:rsidP="000E445D">
            <w:pPr>
              <w:pStyle w:val="TableParagraph"/>
              <w:rPr>
                <w:sz w:val="24"/>
                <w:szCs w:val="24"/>
              </w:rPr>
            </w:pPr>
          </w:p>
          <w:p w14:paraId="28D2942D" w14:textId="77777777" w:rsidR="000E445D" w:rsidRPr="00793E92" w:rsidRDefault="000E445D" w:rsidP="000E445D">
            <w:pPr>
              <w:pStyle w:val="TableParagraph"/>
              <w:rPr>
                <w:sz w:val="24"/>
                <w:szCs w:val="24"/>
              </w:rPr>
            </w:pPr>
          </w:p>
          <w:p w14:paraId="318B4376" w14:textId="77777777" w:rsidR="000E445D" w:rsidRPr="00793E92" w:rsidRDefault="000E445D" w:rsidP="000E445D">
            <w:pPr>
              <w:pStyle w:val="TableParagraph"/>
              <w:rPr>
                <w:sz w:val="24"/>
                <w:szCs w:val="24"/>
              </w:rPr>
            </w:pPr>
          </w:p>
          <w:p w14:paraId="46A7D9C9" w14:textId="77777777" w:rsidR="000E445D" w:rsidRPr="00793E92" w:rsidRDefault="000E445D" w:rsidP="000E445D">
            <w:pPr>
              <w:pStyle w:val="TableParagraph"/>
              <w:rPr>
                <w:sz w:val="24"/>
                <w:szCs w:val="24"/>
              </w:rPr>
            </w:pPr>
          </w:p>
          <w:p w14:paraId="305ADEA5" w14:textId="77777777" w:rsidR="000E445D" w:rsidRPr="00793E92" w:rsidRDefault="000E445D" w:rsidP="000E445D">
            <w:pPr>
              <w:pStyle w:val="TableParagraph"/>
              <w:rPr>
                <w:sz w:val="24"/>
                <w:szCs w:val="24"/>
              </w:rPr>
            </w:pPr>
          </w:p>
          <w:p w14:paraId="291C25A0" w14:textId="77777777" w:rsidR="000E445D" w:rsidRPr="00793E92" w:rsidRDefault="000E445D" w:rsidP="000E445D">
            <w:pPr>
              <w:pStyle w:val="TableParagraph"/>
              <w:rPr>
                <w:sz w:val="24"/>
                <w:szCs w:val="24"/>
              </w:rPr>
            </w:pPr>
          </w:p>
          <w:p w14:paraId="37DC421E" w14:textId="0A8D4833" w:rsidR="000E445D" w:rsidRDefault="000E445D" w:rsidP="000E445D">
            <w:pPr>
              <w:pStyle w:val="TableParagraph"/>
              <w:rPr>
                <w:sz w:val="24"/>
                <w:szCs w:val="24"/>
              </w:rPr>
            </w:pPr>
          </w:p>
          <w:p w14:paraId="69178E2A" w14:textId="262DB401" w:rsidR="00793E92" w:rsidRDefault="00793E92" w:rsidP="000E445D">
            <w:pPr>
              <w:pStyle w:val="TableParagraph"/>
              <w:rPr>
                <w:sz w:val="24"/>
                <w:szCs w:val="24"/>
              </w:rPr>
            </w:pPr>
          </w:p>
          <w:p w14:paraId="425F5E5C" w14:textId="14A585D0" w:rsidR="00793E92" w:rsidRDefault="00793E92" w:rsidP="000E445D">
            <w:pPr>
              <w:pStyle w:val="TableParagraph"/>
              <w:rPr>
                <w:sz w:val="24"/>
                <w:szCs w:val="24"/>
              </w:rPr>
            </w:pPr>
          </w:p>
          <w:p w14:paraId="2D0B29AC" w14:textId="7FB6B58F" w:rsidR="00793E92" w:rsidRDefault="00793E92" w:rsidP="000E445D">
            <w:pPr>
              <w:pStyle w:val="TableParagraph"/>
              <w:rPr>
                <w:sz w:val="24"/>
                <w:szCs w:val="24"/>
              </w:rPr>
            </w:pPr>
          </w:p>
          <w:p w14:paraId="1F601E4C" w14:textId="25926197" w:rsidR="00793E92" w:rsidRDefault="00793E92" w:rsidP="000E445D">
            <w:pPr>
              <w:pStyle w:val="TableParagraph"/>
              <w:rPr>
                <w:sz w:val="24"/>
                <w:szCs w:val="24"/>
              </w:rPr>
            </w:pPr>
          </w:p>
          <w:p w14:paraId="7BB69DEA" w14:textId="77777777" w:rsidR="00793E92" w:rsidRPr="00793E92" w:rsidRDefault="00793E92" w:rsidP="000E445D">
            <w:pPr>
              <w:pStyle w:val="TableParagraph"/>
              <w:rPr>
                <w:sz w:val="24"/>
                <w:szCs w:val="24"/>
              </w:rPr>
            </w:pPr>
          </w:p>
          <w:p w14:paraId="398655F7" w14:textId="0C6EEEA6" w:rsidR="000E445D" w:rsidRPr="00793E92" w:rsidRDefault="000E445D" w:rsidP="000E445D">
            <w:pPr>
              <w:pStyle w:val="TableParagraph"/>
              <w:rPr>
                <w:sz w:val="24"/>
                <w:szCs w:val="24"/>
              </w:rPr>
            </w:pPr>
          </w:p>
          <w:p w14:paraId="719CA4B7" w14:textId="77777777" w:rsidR="000E445D" w:rsidRPr="00793E92" w:rsidRDefault="000E445D" w:rsidP="000E445D">
            <w:pPr>
              <w:pStyle w:val="TableParagraph"/>
              <w:rPr>
                <w:sz w:val="24"/>
                <w:szCs w:val="24"/>
              </w:rPr>
            </w:pPr>
            <w:r w:rsidRPr="00793E92">
              <w:rPr>
                <w:sz w:val="24"/>
                <w:szCs w:val="24"/>
              </w:rPr>
              <w:t>3.Использует приемы публичной речи и делового профессионального дискурса на иностранном языке.</w:t>
            </w:r>
          </w:p>
          <w:p w14:paraId="21680555" w14:textId="77777777" w:rsidR="000E445D" w:rsidRPr="00793E92" w:rsidRDefault="000E445D" w:rsidP="000E445D">
            <w:pPr>
              <w:pStyle w:val="TableParagraph"/>
              <w:rPr>
                <w:sz w:val="24"/>
                <w:szCs w:val="24"/>
              </w:rPr>
            </w:pPr>
          </w:p>
          <w:p w14:paraId="2EA1434E" w14:textId="77777777" w:rsidR="000E445D" w:rsidRPr="00793E92" w:rsidRDefault="000E445D" w:rsidP="000E445D">
            <w:pPr>
              <w:pStyle w:val="TableParagraph"/>
              <w:rPr>
                <w:sz w:val="24"/>
                <w:szCs w:val="24"/>
              </w:rPr>
            </w:pPr>
          </w:p>
          <w:p w14:paraId="7B9FCE5D" w14:textId="77777777" w:rsidR="000E445D" w:rsidRPr="00793E92" w:rsidRDefault="000E445D" w:rsidP="000E445D">
            <w:pPr>
              <w:pStyle w:val="TableParagraph"/>
              <w:rPr>
                <w:sz w:val="24"/>
                <w:szCs w:val="24"/>
              </w:rPr>
            </w:pPr>
          </w:p>
          <w:p w14:paraId="3CBCCD7B" w14:textId="77777777" w:rsidR="000E445D" w:rsidRPr="00793E92" w:rsidRDefault="000E445D" w:rsidP="000E445D">
            <w:pPr>
              <w:pStyle w:val="TableParagraph"/>
              <w:rPr>
                <w:sz w:val="24"/>
                <w:szCs w:val="24"/>
              </w:rPr>
            </w:pPr>
          </w:p>
          <w:p w14:paraId="3223BFBA" w14:textId="5AFFC0FA" w:rsidR="000E445D" w:rsidRDefault="000E445D" w:rsidP="000E445D">
            <w:pPr>
              <w:pStyle w:val="TableParagraph"/>
              <w:rPr>
                <w:sz w:val="24"/>
                <w:szCs w:val="24"/>
              </w:rPr>
            </w:pPr>
          </w:p>
          <w:p w14:paraId="209B16CE" w14:textId="77777777" w:rsidR="00793E92" w:rsidRPr="00793E92" w:rsidRDefault="00793E92" w:rsidP="000E445D">
            <w:pPr>
              <w:pStyle w:val="TableParagraph"/>
              <w:rPr>
                <w:sz w:val="24"/>
                <w:szCs w:val="24"/>
              </w:rPr>
            </w:pPr>
          </w:p>
          <w:p w14:paraId="207F0675" w14:textId="77777777" w:rsidR="000E445D" w:rsidRPr="00793E92" w:rsidRDefault="000E445D" w:rsidP="000E445D">
            <w:pPr>
              <w:pStyle w:val="TableParagraph"/>
              <w:rPr>
                <w:sz w:val="24"/>
                <w:szCs w:val="24"/>
              </w:rPr>
            </w:pPr>
          </w:p>
          <w:p w14:paraId="6850BE1A" w14:textId="77777777" w:rsidR="000E445D" w:rsidRPr="00793E92" w:rsidRDefault="000E445D" w:rsidP="000E445D">
            <w:pPr>
              <w:pStyle w:val="TableParagraph"/>
              <w:rPr>
                <w:sz w:val="24"/>
                <w:szCs w:val="24"/>
              </w:rPr>
            </w:pPr>
            <w:r w:rsidRPr="00793E92">
              <w:rPr>
                <w:sz w:val="24"/>
                <w:szCs w:val="24"/>
              </w:rPr>
              <w:t>4.Демонстрирует владения основами академической коммуникации и речевого этикета изучаемого. иностранного языка</w:t>
            </w:r>
          </w:p>
          <w:p w14:paraId="7C99D790" w14:textId="77777777" w:rsidR="000E445D" w:rsidRPr="00793E92" w:rsidRDefault="000E445D" w:rsidP="000E445D">
            <w:pPr>
              <w:pStyle w:val="TableParagraph"/>
              <w:rPr>
                <w:sz w:val="24"/>
                <w:szCs w:val="24"/>
              </w:rPr>
            </w:pPr>
          </w:p>
          <w:p w14:paraId="34EFB3A3" w14:textId="77777777" w:rsidR="000E445D" w:rsidRPr="00793E92" w:rsidRDefault="000E445D" w:rsidP="000E445D">
            <w:pPr>
              <w:pStyle w:val="TableParagraph"/>
              <w:rPr>
                <w:sz w:val="24"/>
                <w:szCs w:val="24"/>
              </w:rPr>
            </w:pPr>
          </w:p>
          <w:p w14:paraId="6ACB45A9" w14:textId="77777777" w:rsidR="000E445D" w:rsidRPr="00793E92" w:rsidRDefault="000E445D" w:rsidP="000E445D">
            <w:pPr>
              <w:pStyle w:val="TableParagraph"/>
              <w:rPr>
                <w:sz w:val="24"/>
                <w:szCs w:val="24"/>
              </w:rPr>
            </w:pPr>
          </w:p>
          <w:p w14:paraId="133C4F3F" w14:textId="77777777" w:rsidR="000E445D" w:rsidRPr="00793E92" w:rsidRDefault="000E445D" w:rsidP="000E445D">
            <w:pPr>
              <w:pStyle w:val="TableParagraph"/>
              <w:rPr>
                <w:sz w:val="24"/>
                <w:szCs w:val="24"/>
              </w:rPr>
            </w:pPr>
          </w:p>
          <w:p w14:paraId="0BB8D844" w14:textId="77777777" w:rsidR="000E445D" w:rsidRPr="00793E92" w:rsidRDefault="000E445D" w:rsidP="000E445D">
            <w:pPr>
              <w:pStyle w:val="TableParagraph"/>
              <w:rPr>
                <w:sz w:val="24"/>
                <w:szCs w:val="24"/>
              </w:rPr>
            </w:pPr>
          </w:p>
          <w:p w14:paraId="4D4D5AE8" w14:textId="77777777" w:rsidR="000E445D" w:rsidRPr="00793E92" w:rsidRDefault="000E445D" w:rsidP="000E445D">
            <w:pPr>
              <w:pStyle w:val="TableParagraph"/>
              <w:rPr>
                <w:sz w:val="24"/>
                <w:szCs w:val="24"/>
              </w:rPr>
            </w:pPr>
          </w:p>
          <w:p w14:paraId="2BA54495" w14:textId="77777777" w:rsidR="000E445D" w:rsidRPr="00793E92" w:rsidRDefault="000E445D" w:rsidP="000E445D">
            <w:pPr>
              <w:pStyle w:val="TableParagraph"/>
              <w:rPr>
                <w:sz w:val="24"/>
                <w:szCs w:val="24"/>
              </w:rPr>
            </w:pPr>
          </w:p>
          <w:p w14:paraId="7E44DAD9" w14:textId="367AE6AF" w:rsidR="000E445D" w:rsidRDefault="000E445D" w:rsidP="000E445D">
            <w:pPr>
              <w:pStyle w:val="TableParagraph"/>
              <w:rPr>
                <w:sz w:val="24"/>
                <w:szCs w:val="24"/>
              </w:rPr>
            </w:pPr>
          </w:p>
          <w:p w14:paraId="23F08817" w14:textId="75957A9A" w:rsidR="00793E92" w:rsidRDefault="00793E92" w:rsidP="000E445D">
            <w:pPr>
              <w:pStyle w:val="TableParagraph"/>
              <w:rPr>
                <w:sz w:val="24"/>
                <w:szCs w:val="24"/>
              </w:rPr>
            </w:pPr>
          </w:p>
          <w:p w14:paraId="028D4B2D" w14:textId="77777777" w:rsidR="00793E92" w:rsidRPr="00793E92" w:rsidRDefault="00793E92" w:rsidP="000E445D">
            <w:pPr>
              <w:pStyle w:val="TableParagraph"/>
              <w:rPr>
                <w:sz w:val="24"/>
                <w:szCs w:val="24"/>
              </w:rPr>
            </w:pPr>
          </w:p>
          <w:p w14:paraId="2DE76613" w14:textId="77777777" w:rsidR="00063041" w:rsidRPr="00793E92" w:rsidRDefault="000E445D" w:rsidP="00810E7E">
            <w:pPr>
              <w:pStyle w:val="TableParagraph"/>
              <w:rPr>
                <w:sz w:val="24"/>
                <w:szCs w:val="24"/>
              </w:rPr>
            </w:pPr>
            <w:r w:rsidRPr="00793E92">
              <w:rPr>
                <w:sz w:val="24"/>
                <w:szCs w:val="24"/>
              </w:rPr>
              <w:t>5. Грамотно и эффективно пользуется иноязычными источниками инфор</w:t>
            </w:r>
            <w:r w:rsidR="00810E7E" w:rsidRPr="00793E92">
              <w:rPr>
                <w:sz w:val="24"/>
                <w:szCs w:val="24"/>
              </w:rPr>
              <w:t>мации</w:t>
            </w:r>
            <w:r w:rsidRPr="00793E92">
              <w:rPr>
                <w:sz w:val="24"/>
                <w:szCs w:val="24"/>
              </w:rPr>
              <w:t>.</w:t>
            </w:r>
          </w:p>
          <w:p w14:paraId="62D37203" w14:textId="77777777" w:rsidR="00063041" w:rsidRPr="00793E92" w:rsidRDefault="00063041" w:rsidP="00810E7E">
            <w:pPr>
              <w:pStyle w:val="TableParagraph"/>
              <w:rPr>
                <w:sz w:val="24"/>
                <w:szCs w:val="24"/>
              </w:rPr>
            </w:pPr>
          </w:p>
          <w:p w14:paraId="696B3A47" w14:textId="77777777" w:rsidR="00063041" w:rsidRPr="00793E92" w:rsidRDefault="00063041" w:rsidP="00810E7E">
            <w:pPr>
              <w:pStyle w:val="TableParagraph"/>
              <w:rPr>
                <w:sz w:val="24"/>
                <w:szCs w:val="24"/>
              </w:rPr>
            </w:pPr>
          </w:p>
          <w:p w14:paraId="1150DAB0" w14:textId="77777777" w:rsidR="00063041" w:rsidRPr="00793E92" w:rsidRDefault="00063041" w:rsidP="00810E7E">
            <w:pPr>
              <w:pStyle w:val="TableParagraph"/>
              <w:rPr>
                <w:sz w:val="24"/>
                <w:szCs w:val="24"/>
              </w:rPr>
            </w:pPr>
          </w:p>
          <w:p w14:paraId="6A114F33" w14:textId="77777777" w:rsidR="00063041" w:rsidRPr="00793E92" w:rsidRDefault="00063041" w:rsidP="00810E7E">
            <w:pPr>
              <w:pStyle w:val="TableParagraph"/>
              <w:rPr>
                <w:sz w:val="24"/>
                <w:szCs w:val="24"/>
              </w:rPr>
            </w:pPr>
          </w:p>
          <w:p w14:paraId="45E80158" w14:textId="77777777" w:rsidR="00063041" w:rsidRPr="00793E92" w:rsidRDefault="00063041" w:rsidP="00810E7E">
            <w:pPr>
              <w:pStyle w:val="TableParagraph"/>
              <w:rPr>
                <w:sz w:val="24"/>
                <w:szCs w:val="24"/>
              </w:rPr>
            </w:pPr>
          </w:p>
          <w:p w14:paraId="4FC60114" w14:textId="77777777" w:rsidR="00063041" w:rsidRPr="00793E92" w:rsidRDefault="00063041" w:rsidP="00810E7E">
            <w:pPr>
              <w:pStyle w:val="TableParagraph"/>
              <w:rPr>
                <w:sz w:val="24"/>
                <w:szCs w:val="24"/>
              </w:rPr>
            </w:pPr>
          </w:p>
          <w:p w14:paraId="4BBBC618" w14:textId="77777777" w:rsidR="00063041" w:rsidRPr="00793E92" w:rsidRDefault="00063041" w:rsidP="00810E7E">
            <w:pPr>
              <w:pStyle w:val="TableParagraph"/>
              <w:rPr>
                <w:sz w:val="24"/>
                <w:szCs w:val="24"/>
              </w:rPr>
            </w:pPr>
          </w:p>
          <w:p w14:paraId="61DDC8D4" w14:textId="77777777" w:rsidR="00063041" w:rsidRPr="00793E92" w:rsidRDefault="00063041" w:rsidP="00810E7E">
            <w:pPr>
              <w:pStyle w:val="TableParagraph"/>
              <w:rPr>
                <w:sz w:val="24"/>
                <w:szCs w:val="24"/>
              </w:rPr>
            </w:pPr>
          </w:p>
          <w:p w14:paraId="441C19AD" w14:textId="77777777" w:rsidR="00063041" w:rsidRPr="00793E92" w:rsidRDefault="00063041" w:rsidP="00810E7E">
            <w:pPr>
              <w:pStyle w:val="TableParagraph"/>
              <w:rPr>
                <w:sz w:val="24"/>
                <w:szCs w:val="24"/>
              </w:rPr>
            </w:pPr>
          </w:p>
          <w:p w14:paraId="02FE489C" w14:textId="77777777" w:rsidR="00063041" w:rsidRPr="00793E92" w:rsidRDefault="00063041" w:rsidP="00810E7E">
            <w:pPr>
              <w:pStyle w:val="TableParagraph"/>
              <w:rPr>
                <w:sz w:val="24"/>
                <w:szCs w:val="24"/>
              </w:rPr>
            </w:pPr>
          </w:p>
          <w:p w14:paraId="54209692" w14:textId="77777777" w:rsidR="00063041" w:rsidRPr="00793E92" w:rsidRDefault="00063041" w:rsidP="00810E7E">
            <w:pPr>
              <w:pStyle w:val="TableParagraph"/>
              <w:rPr>
                <w:sz w:val="24"/>
                <w:szCs w:val="24"/>
              </w:rPr>
            </w:pPr>
          </w:p>
          <w:p w14:paraId="14B9D5CF" w14:textId="77777777" w:rsidR="00063041" w:rsidRPr="00793E92" w:rsidRDefault="00063041" w:rsidP="00810E7E">
            <w:pPr>
              <w:pStyle w:val="TableParagraph"/>
              <w:rPr>
                <w:sz w:val="24"/>
                <w:szCs w:val="24"/>
              </w:rPr>
            </w:pPr>
          </w:p>
          <w:p w14:paraId="5001A835" w14:textId="77777777" w:rsidR="00063041" w:rsidRPr="00793E92" w:rsidRDefault="00063041" w:rsidP="00810E7E">
            <w:pPr>
              <w:pStyle w:val="TableParagraph"/>
              <w:rPr>
                <w:sz w:val="24"/>
                <w:szCs w:val="24"/>
              </w:rPr>
            </w:pPr>
          </w:p>
          <w:p w14:paraId="14FB5DF1" w14:textId="77777777" w:rsidR="00063041" w:rsidRPr="00793E92" w:rsidRDefault="00063041" w:rsidP="00810E7E">
            <w:pPr>
              <w:pStyle w:val="TableParagraph"/>
              <w:rPr>
                <w:sz w:val="24"/>
                <w:szCs w:val="24"/>
              </w:rPr>
            </w:pPr>
          </w:p>
          <w:p w14:paraId="06DC5E70" w14:textId="77777777" w:rsidR="00063041" w:rsidRPr="00793E92" w:rsidRDefault="00063041" w:rsidP="00810E7E">
            <w:pPr>
              <w:pStyle w:val="TableParagraph"/>
              <w:rPr>
                <w:sz w:val="24"/>
                <w:szCs w:val="24"/>
              </w:rPr>
            </w:pPr>
          </w:p>
          <w:p w14:paraId="05B8C71E" w14:textId="77777777" w:rsidR="00063041" w:rsidRPr="00793E92" w:rsidRDefault="00063041" w:rsidP="00810E7E">
            <w:pPr>
              <w:pStyle w:val="TableParagraph"/>
              <w:rPr>
                <w:sz w:val="24"/>
                <w:szCs w:val="24"/>
              </w:rPr>
            </w:pPr>
          </w:p>
          <w:p w14:paraId="61853D5D" w14:textId="77777777" w:rsidR="00063041" w:rsidRPr="00793E92" w:rsidRDefault="00063041" w:rsidP="00810E7E">
            <w:pPr>
              <w:pStyle w:val="TableParagraph"/>
              <w:rPr>
                <w:sz w:val="24"/>
                <w:szCs w:val="24"/>
              </w:rPr>
            </w:pPr>
          </w:p>
          <w:p w14:paraId="3C7FD2AB" w14:textId="77777777" w:rsidR="00063041" w:rsidRPr="00793E92" w:rsidRDefault="00063041" w:rsidP="00810E7E">
            <w:pPr>
              <w:pStyle w:val="TableParagraph"/>
              <w:rPr>
                <w:sz w:val="24"/>
                <w:szCs w:val="24"/>
              </w:rPr>
            </w:pPr>
          </w:p>
          <w:p w14:paraId="40B0AD89" w14:textId="77777777" w:rsidR="00063041" w:rsidRPr="00793E92" w:rsidRDefault="00063041" w:rsidP="00810E7E">
            <w:pPr>
              <w:pStyle w:val="TableParagraph"/>
              <w:rPr>
                <w:sz w:val="24"/>
                <w:szCs w:val="24"/>
              </w:rPr>
            </w:pPr>
          </w:p>
          <w:p w14:paraId="55F879DF" w14:textId="7CD54CC7" w:rsidR="00063041" w:rsidRDefault="00063041" w:rsidP="00810E7E">
            <w:pPr>
              <w:pStyle w:val="TableParagraph"/>
              <w:rPr>
                <w:sz w:val="24"/>
                <w:szCs w:val="24"/>
              </w:rPr>
            </w:pPr>
          </w:p>
          <w:p w14:paraId="1DEF7B9C" w14:textId="77777777" w:rsidR="00793E92" w:rsidRPr="00793E92" w:rsidRDefault="00793E92" w:rsidP="00810E7E">
            <w:pPr>
              <w:pStyle w:val="TableParagraph"/>
              <w:rPr>
                <w:sz w:val="24"/>
                <w:szCs w:val="24"/>
              </w:rPr>
            </w:pPr>
          </w:p>
          <w:p w14:paraId="1CDCB7ED" w14:textId="77777777" w:rsidR="00063041" w:rsidRPr="00793E92" w:rsidRDefault="00063041" w:rsidP="00810E7E">
            <w:pPr>
              <w:pStyle w:val="TableParagraph"/>
              <w:rPr>
                <w:sz w:val="24"/>
                <w:szCs w:val="24"/>
              </w:rPr>
            </w:pPr>
          </w:p>
          <w:p w14:paraId="6534239D" w14:textId="4B4E7B4B" w:rsidR="000E445D" w:rsidRPr="00793E92" w:rsidRDefault="000E445D" w:rsidP="00810E7E">
            <w:pPr>
              <w:pStyle w:val="TableParagraph"/>
              <w:rPr>
                <w:sz w:val="24"/>
                <w:szCs w:val="24"/>
              </w:rPr>
            </w:pPr>
            <w:r w:rsidRPr="00793E92">
              <w:rPr>
                <w:sz w:val="24"/>
                <w:szCs w:val="24"/>
              </w:rPr>
              <w:t xml:space="preserve"> </w:t>
            </w:r>
            <w:r w:rsidR="00063041" w:rsidRPr="00793E92">
              <w:rPr>
                <w:sz w:val="24"/>
                <w:szCs w:val="24"/>
              </w:rPr>
              <w:t>6.</w:t>
            </w:r>
            <w:r w:rsidRPr="00793E92">
              <w:rPr>
                <w:sz w:val="24"/>
                <w:szCs w:val="24"/>
              </w:rPr>
              <w:t>Продуцирует на иностранном языке письменные и речевые произведения в соответствии с коммуникативной задачей.</w:t>
            </w:r>
          </w:p>
        </w:tc>
        <w:tc>
          <w:tcPr>
            <w:tcW w:w="3260" w:type="dxa"/>
          </w:tcPr>
          <w:p w14:paraId="3BDD0195" w14:textId="0928A104" w:rsidR="000E445D" w:rsidRPr="00793E92" w:rsidRDefault="00063041" w:rsidP="000E445D">
            <w:pPr>
              <w:pStyle w:val="a5"/>
              <w:rPr>
                <w:b/>
                <w:bCs/>
                <w:sz w:val="24"/>
                <w:szCs w:val="24"/>
              </w:rPr>
            </w:pPr>
            <w:r w:rsidRPr="00793E92">
              <w:rPr>
                <w:b/>
                <w:bCs/>
                <w:sz w:val="24"/>
                <w:szCs w:val="24"/>
              </w:rPr>
              <w:lastRenderedPageBreak/>
              <w:t>Задание 1</w:t>
            </w:r>
            <w:r w:rsidR="000E445D" w:rsidRPr="00793E92">
              <w:rPr>
                <w:b/>
                <w:bCs/>
                <w:sz w:val="24"/>
                <w:szCs w:val="24"/>
              </w:rPr>
              <w:t xml:space="preserve">. </w:t>
            </w:r>
            <w:r w:rsidR="000E445D" w:rsidRPr="00793E92">
              <w:rPr>
                <w:bCs/>
                <w:i/>
                <w:sz w:val="24"/>
                <w:szCs w:val="24"/>
              </w:rPr>
              <w:t>Ответьте на вопросы.</w:t>
            </w:r>
          </w:p>
          <w:p w14:paraId="289275EA" w14:textId="77777777" w:rsidR="000E445D" w:rsidRPr="00793E92" w:rsidRDefault="000E445D" w:rsidP="000E445D">
            <w:pPr>
              <w:pStyle w:val="a5"/>
              <w:rPr>
                <w:sz w:val="24"/>
                <w:szCs w:val="24"/>
              </w:rPr>
            </w:pPr>
            <w:r w:rsidRPr="00793E92">
              <w:rPr>
                <w:sz w:val="24"/>
                <w:szCs w:val="24"/>
              </w:rPr>
              <w:t xml:space="preserve">1) Что представляют собой языковые нормы? Каковы их функции? </w:t>
            </w:r>
          </w:p>
          <w:p w14:paraId="15C26D93" w14:textId="77777777" w:rsidR="000E445D" w:rsidRPr="00793E92" w:rsidRDefault="000E445D" w:rsidP="000E445D">
            <w:pPr>
              <w:pStyle w:val="a5"/>
              <w:rPr>
                <w:sz w:val="24"/>
                <w:szCs w:val="24"/>
              </w:rPr>
            </w:pPr>
            <w:r w:rsidRPr="00793E92">
              <w:rPr>
                <w:sz w:val="24"/>
                <w:szCs w:val="24"/>
              </w:rPr>
              <w:t>2) Какие негативные явления нарушают коммуникативные нормы?</w:t>
            </w:r>
          </w:p>
          <w:p w14:paraId="5EF25287" w14:textId="77777777" w:rsidR="000E445D" w:rsidRPr="00793E92" w:rsidRDefault="000E445D" w:rsidP="000E445D">
            <w:pPr>
              <w:pStyle w:val="a5"/>
              <w:rPr>
                <w:sz w:val="24"/>
                <w:szCs w:val="24"/>
              </w:rPr>
            </w:pPr>
            <w:r w:rsidRPr="00793E92">
              <w:rPr>
                <w:sz w:val="24"/>
                <w:szCs w:val="24"/>
              </w:rPr>
              <w:t>3) Какова роль этических норм в межличностном общении, в том числе на иностранном языке?</w:t>
            </w:r>
          </w:p>
          <w:p w14:paraId="1154F2BE" w14:textId="77777777" w:rsidR="000E445D" w:rsidRPr="00793E92" w:rsidRDefault="000E445D" w:rsidP="000E445D">
            <w:pPr>
              <w:pStyle w:val="a5"/>
              <w:rPr>
                <w:sz w:val="24"/>
                <w:szCs w:val="24"/>
              </w:rPr>
            </w:pPr>
            <w:r w:rsidRPr="00793E92">
              <w:rPr>
                <w:sz w:val="24"/>
                <w:szCs w:val="24"/>
              </w:rPr>
              <w:t xml:space="preserve">4) Каковы пути повышения культуры речи будущего профессионала? </w:t>
            </w:r>
          </w:p>
          <w:p w14:paraId="02F11382" w14:textId="77777777" w:rsidR="000E445D" w:rsidRPr="00793E92" w:rsidRDefault="000E445D" w:rsidP="000E445D">
            <w:pPr>
              <w:pStyle w:val="a5"/>
              <w:rPr>
                <w:sz w:val="24"/>
                <w:szCs w:val="24"/>
              </w:rPr>
            </w:pPr>
            <w:r w:rsidRPr="00793E92">
              <w:rPr>
                <w:sz w:val="24"/>
                <w:szCs w:val="24"/>
              </w:rPr>
              <w:t xml:space="preserve">5) Какими качествами должна обладать хорошая речь? </w:t>
            </w:r>
          </w:p>
          <w:p w14:paraId="75860358" w14:textId="77777777" w:rsidR="000E445D" w:rsidRPr="00793E92" w:rsidRDefault="000E445D" w:rsidP="000E445D">
            <w:pPr>
              <w:pStyle w:val="a5"/>
              <w:rPr>
                <w:sz w:val="24"/>
                <w:szCs w:val="24"/>
              </w:rPr>
            </w:pPr>
            <w:r w:rsidRPr="00793E92">
              <w:rPr>
                <w:sz w:val="24"/>
                <w:szCs w:val="24"/>
              </w:rPr>
              <w:t>и т.д.</w:t>
            </w:r>
          </w:p>
          <w:p w14:paraId="313B2BC0" w14:textId="35F7A7B5" w:rsidR="000E445D" w:rsidRPr="00793E92" w:rsidRDefault="00063041" w:rsidP="000E445D">
            <w:pPr>
              <w:pStyle w:val="a5"/>
              <w:rPr>
                <w:sz w:val="24"/>
                <w:szCs w:val="24"/>
              </w:rPr>
            </w:pPr>
            <w:r w:rsidRPr="00793E92">
              <w:rPr>
                <w:b/>
                <w:sz w:val="24"/>
                <w:szCs w:val="24"/>
              </w:rPr>
              <w:t>Задание 2</w:t>
            </w:r>
            <w:r w:rsidR="000E445D" w:rsidRPr="00793E92">
              <w:rPr>
                <w:b/>
                <w:sz w:val="24"/>
                <w:szCs w:val="24"/>
              </w:rPr>
              <w:t>.</w:t>
            </w:r>
            <w:r w:rsidR="000E445D" w:rsidRPr="00793E92">
              <w:rPr>
                <w:sz w:val="24"/>
                <w:szCs w:val="24"/>
              </w:rPr>
              <w:t xml:space="preserve"> Приведите примеры проявления этических норм, предписывающих применение правил языкового поведения в быту.</w:t>
            </w:r>
          </w:p>
          <w:p w14:paraId="0FA6EA22" w14:textId="775A6D5A" w:rsidR="00810E7E" w:rsidRPr="00793E92" w:rsidRDefault="00810E7E" w:rsidP="000E445D">
            <w:pPr>
              <w:pStyle w:val="a5"/>
              <w:rPr>
                <w:b/>
                <w:sz w:val="24"/>
                <w:szCs w:val="24"/>
              </w:rPr>
            </w:pPr>
          </w:p>
          <w:p w14:paraId="460A3AFE" w14:textId="75B210BF" w:rsidR="000E445D" w:rsidRPr="00793E92" w:rsidRDefault="00063041" w:rsidP="000E445D">
            <w:pPr>
              <w:pStyle w:val="a5"/>
              <w:rPr>
                <w:i/>
                <w:sz w:val="24"/>
                <w:szCs w:val="24"/>
              </w:rPr>
            </w:pPr>
            <w:r w:rsidRPr="00793E92">
              <w:rPr>
                <w:b/>
                <w:sz w:val="24"/>
                <w:szCs w:val="24"/>
              </w:rPr>
              <w:lastRenderedPageBreak/>
              <w:t>Задание 1</w:t>
            </w:r>
            <w:r w:rsidR="000E445D" w:rsidRPr="00793E92">
              <w:rPr>
                <w:sz w:val="24"/>
                <w:szCs w:val="24"/>
              </w:rPr>
              <w:t xml:space="preserve">. </w:t>
            </w:r>
            <w:r w:rsidR="000E445D" w:rsidRPr="00793E92">
              <w:rPr>
                <w:i/>
                <w:sz w:val="24"/>
                <w:szCs w:val="24"/>
              </w:rPr>
              <w:t>Устраните стилистические ошибки в данных предложениях. Назовите тип ошибки.</w:t>
            </w:r>
          </w:p>
          <w:p w14:paraId="1185FEBD" w14:textId="77777777" w:rsidR="000E445D" w:rsidRPr="00793E92" w:rsidRDefault="000E445D" w:rsidP="000E445D">
            <w:pPr>
              <w:pStyle w:val="a5"/>
              <w:rPr>
                <w:sz w:val="24"/>
                <w:szCs w:val="24"/>
              </w:rPr>
            </w:pPr>
            <w:r w:rsidRPr="00793E92">
              <w:rPr>
                <w:sz w:val="24"/>
                <w:szCs w:val="24"/>
              </w:rPr>
              <w:t>1) В последние годы было создано массовое количество инновационных предприятий.</w:t>
            </w:r>
          </w:p>
          <w:p w14:paraId="5C8A51AE" w14:textId="77777777" w:rsidR="000E445D" w:rsidRPr="00793E92" w:rsidRDefault="000E445D" w:rsidP="000E445D">
            <w:pPr>
              <w:pStyle w:val="a5"/>
              <w:rPr>
                <w:sz w:val="24"/>
                <w:szCs w:val="24"/>
              </w:rPr>
            </w:pPr>
            <w:r w:rsidRPr="00793E92">
              <w:rPr>
                <w:sz w:val="24"/>
                <w:szCs w:val="24"/>
              </w:rPr>
              <w:t>2) Массовый приток западных инвестиций пока трудно предположить.</w:t>
            </w:r>
          </w:p>
          <w:p w14:paraId="416C62D1" w14:textId="77777777" w:rsidR="000E445D" w:rsidRPr="00793E92" w:rsidRDefault="000E445D" w:rsidP="000E445D">
            <w:pPr>
              <w:pStyle w:val="a5"/>
              <w:rPr>
                <w:sz w:val="24"/>
                <w:szCs w:val="24"/>
              </w:rPr>
            </w:pPr>
            <w:r w:rsidRPr="00793E92">
              <w:rPr>
                <w:sz w:val="24"/>
                <w:szCs w:val="24"/>
              </w:rPr>
              <w:t xml:space="preserve">3) Фирма предлагает товары большого ассортимента по самым дешевым ценам. </w:t>
            </w:r>
          </w:p>
          <w:p w14:paraId="7617C743" w14:textId="77777777" w:rsidR="000E445D" w:rsidRPr="00793E92" w:rsidRDefault="000E445D" w:rsidP="000E445D">
            <w:pPr>
              <w:pStyle w:val="a5"/>
              <w:rPr>
                <w:sz w:val="24"/>
                <w:szCs w:val="24"/>
              </w:rPr>
            </w:pPr>
            <w:r w:rsidRPr="00793E92">
              <w:rPr>
                <w:sz w:val="24"/>
                <w:szCs w:val="24"/>
              </w:rPr>
              <w:t>и т.д.</w:t>
            </w:r>
          </w:p>
          <w:p w14:paraId="09443F4B" w14:textId="54D52ABB" w:rsidR="000E445D" w:rsidRPr="00793E92" w:rsidRDefault="00063041" w:rsidP="000E445D">
            <w:pPr>
              <w:pStyle w:val="a5"/>
              <w:rPr>
                <w:i/>
                <w:sz w:val="24"/>
                <w:szCs w:val="24"/>
              </w:rPr>
            </w:pPr>
            <w:r w:rsidRPr="00793E92">
              <w:rPr>
                <w:b/>
                <w:sz w:val="24"/>
                <w:szCs w:val="24"/>
              </w:rPr>
              <w:t xml:space="preserve">Задание </w:t>
            </w:r>
            <w:r w:rsidR="000E445D" w:rsidRPr="00793E92">
              <w:rPr>
                <w:b/>
                <w:sz w:val="24"/>
                <w:szCs w:val="24"/>
              </w:rPr>
              <w:t>2.</w:t>
            </w:r>
            <w:r w:rsidR="000E445D" w:rsidRPr="00793E92">
              <w:rPr>
                <w:sz w:val="24"/>
                <w:szCs w:val="24"/>
              </w:rPr>
              <w:t xml:space="preserve"> </w:t>
            </w:r>
            <w:r w:rsidR="000E445D" w:rsidRPr="00793E92">
              <w:rPr>
                <w:i/>
                <w:sz w:val="24"/>
                <w:szCs w:val="24"/>
              </w:rPr>
              <w:t>Укажите правильную грамматическую форму числительного.</w:t>
            </w:r>
          </w:p>
          <w:p w14:paraId="1A3CCDBB" w14:textId="77777777" w:rsidR="000E445D" w:rsidRPr="00793E92" w:rsidRDefault="000E445D" w:rsidP="000E445D">
            <w:pPr>
              <w:pStyle w:val="a5"/>
              <w:rPr>
                <w:sz w:val="24"/>
                <w:szCs w:val="24"/>
              </w:rPr>
            </w:pPr>
            <w:r w:rsidRPr="00793E92">
              <w:rPr>
                <w:sz w:val="24"/>
                <w:szCs w:val="24"/>
              </w:rPr>
              <w:t xml:space="preserve">1.а) нет </w:t>
            </w:r>
            <w:proofErr w:type="spellStart"/>
            <w:r w:rsidRPr="00793E92">
              <w:rPr>
                <w:sz w:val="24"/>
                <w:szCs w:val="24"/>
              </w:rPr>
              <w:t>пятиста</w:t>
            </w:r>
            <w:proofErr w:type="spellEnd"/>
            <w:r w:rsidRPr="00793E92">
              <w:rPr>
                <w:sz w:val="24"/>
                <w:szCs w:val="24"/>
              </w:rPr>
              <w:t xml:space="preserve"> рублей</w:t>
            </w:r>
          </w:p>
          <w:p w14:paraId="29AD3C3A" w14:textId="77777777" w:rsidR="000E445D" w:rsidRPr="00793E92" w:rsidRDefault="000E445D" w:rsidP="000E445D">
            <w:pPr>
              <w:pStyle w:val="a5"/>
              <w:rPr>
                <w:sz w:val="24"/>
                <w:szCs w:val="24"/>
              </w:rPr>
            </w:pPr>
            <w:r w:rsidRPr="00793E92">
              <w:rPr>
                <w:sz w:val="24"/>
                <w:szCs w:val="24"/>
              </w:rPr>
              <w:t xml:space="preserve">   б) нет пяти сот рублей</w:t>
            </w:r>
          </w:p>
          <w:p w14:paraId="75EC46DF" w14:textId="77777777" w:rsidR="000E445D" w:rsidRPr="00793E92" w:rsidRDefault="000E445D" w:rsidP="000E445D">
            <w:pPr>
              <w:pStyle w:val="a5"/>
              <w:rPr>
                <w:sz w:val="24"/>
                <w:szCs w:val="24"/>
              </w:rPr>
            </w:pPr>
            <w:r w:rsidRPr="00793E92">
              <w:rPr>
                <w:sz w:val="24"/>
                <w:szCs w:val="24"/>
              </w:rPr>
              <w:t>2.а) в две тысячи пятом году</w:t>
            </w:r>
          </w:p>
          <w:p w14:paraId="0467D5FF" w14:textId="77777777" w:rsidR="000E445D" w:rsidRPr="00793E92" w:rsidRDefault="000E445D" w:rsidP="000E445D">
            <w:pPr>
              <w:pStyle w:val="a5"/>
              <w:rPr>
                <w:sz w:val="24"/>
                <w:szCs w:val="24"/>
              </w:rPr>
            </w:pPr>
            <w:r w:rsidRPr="00793E92">
              <w:rPr>
                <w:sz w:val="24"/>
                <w:szCs w:val="24"/>
              </w:rPr>
              <w:t xml:space="preserve">   б) в </w:t>
            </w:r>
            <w:proofErr w:type="spellStart"/>
            <w:r w:rsidRPr="00793E92">
              <w:rPr>
                <w:sz w:val="24"/>
                <w:szCs w:val="24"/>
              </w:rPr>
              <w:t>двухтысячно</w:t>
            </w:r>
            <w:proofErr w:type="spellEnd"/>
            <w:r w:rsidRPr="00793E92">
              <w:rPr>
                <w:sz w:val="24"/>
                <w:szCs w:val="24"/>
              </w:rPr>
              <w:t xml:space="preserve"> пятом году</w:t>
            </w:r>
          </w:p>
          <w:p w14:paraId="1E894A37" w14:textId="77777777" w:rsidR="000E445D" w:rsidRPr="00793E92" w:rsidRDefault="000E445D" w:rsidP="000E445D">
            <w:pPr>
              <w:pStyle w:val="a5"/>
              <w:rPr>
                <w:sz w:val="24"/>
                <w:szCs w:val="24"/>
              </w:rPr>
            </w:pPr>
            <w:r w:rsidRPr="00793E92">
              <w:rPr>
                <w:sz w:val="24"/>
                <w:szCs w:val="24"/>
              </w:rPr>
              <w:t>3.а) около полтора суток</w:t>
            </w:r>
          </w:p>
          <w:p w14:paraId="13F0EAC3" w14:textId="77777777" w:rsidR="000E445D" w:rsidRPr="00793E92" w:rsidRDefault="000E445D" w:rsidP="000E445D">
            <w:pPr>
              <w:pStyle w:val="a5"/>
              <w:rPr>
                <w:sz w:val="24"/>
                <w:szCs w:val="24"/>
              </w:rPr>
            </w:pPr>
            <w:r w:rsidRPr="00793E92">
              <w:rPr>
                <w:sz w:val="24"/>
                <w:szCs w:val="24"/>
              </w:rPr>
              <w:t xml:space="preserve">   б) около полутора суток</w:t>
            </w:r>
          </w:p>
          <w:p w14:paraId="1117F4A2" w14:textId="77777777" w:rsidR="004C6855" w:rsidRPr="00793E92" w:rsidRDefault="004C6855" w:rsidP="000E445D">
            <w:pPr>
              <w:pStyle w:val="a5"/>
              <w:rPr>
                <w:b/>
                <w:sz w:val="24"/>
                <w:szCs w:val="24"/>
              </w:rPr>
            </w:pPr>
          </w:p>
          <w:p w14:paraId="1C6AF8F5" w14:textId="573C9E13" w:rsidR="000E445D" w:rsidRPr="00793E92" w:rsidRDefault="00063041" w:rsidP="000E445D">
            <w:pPr>
              <w:pStyle w:val="a5"/>
              <w:rPr>
                <w:sz w:val="24"/>
                <w:szCs w:val="24"/>
              </w:rPr>
            </w:pPr>
            <w:r w:rsidRPr="00793E92">
              <w:rPr>
                <w:b/>
                <w:sz w:val="24"/>
                <w:szCs w:val="24"/>
              </w:rPr>
              <w:t>Задание 1</w:t>
            </w:r>
            <w:r w:rsidR="000E445D" w:rsidRPr="00793E92">
              <w:rPr>
                <w:sz w:val="24"/>
                <w:szCs w:val="24"/>
              </w:rPr>
              <w:t xml:space="preserve">. </w:t>
            </w:r>
            <w:r w:rsidR="000E445D" w:rsidRPr="00793E92">
              <w:rPr>
                <w:i/>
                <w:sz w:val="24"/>
                <w:szCs w:val="24"/>
              </w:rPr>
              <w:t>Ответьте на вопросы</w:t>
            </w:r>
            <w:r w:rsidR="000E445D" w:rsidRPr="00793E92">
              <w:rPr>
                <w:sz w:val="24"/>
                <w:szCs w:val="24"/>
              </w:rPr>
              <w:t>.</w:t>
            </w:r>
          </w:p>
          <w:p w14:paraId="4EDD98BC" w14:textId="77777777" w:rsidR="000E445D" w:rsidRPr="00793E92" w:rsidRDefault="000E445D" w:rsidP="000E445D">
            <w:pPr>
              <w:pStyle w:val="a5"/>
              <w:rPr>
                <w:sz w:val="24"/>
                <w:szCs w:val="24"/>
              </w:rPr>
            </w:pPr>
            <w:r w:rsidRPr="00793E92">
              <w:rPr>
                <w:sz w:val="24"/>
                <w:szCs w:val="24"/>
              </w:rPr>
              <w:t>1) Каков принцип композиции любой публичной речи?</w:t>
            </w:r>
          </w:p>
          <w:p w14:paraId="263933F3" w14:textId="77777777" w:rsidR="000E445D" w:rsidRPr="00793E92" w:rsidRDefault="000E445D" w:rsidP="000E445D">
            <w:pPr>
              <w:pStyle w:val="a5"/>
              <w:rPr>
                <w:sz w:val="24"/>
                <w:szCs w:val="24"/>
              </w:rPr>
            </w:pPr>
            <w:r w:rsidRPr="00793E92">
              <w:rPr>
                <w:sz w:val="24"/>
                <w:szCs w:val="24"/>
              </w:rPr>
              <w:t>2) Какие три этапа включает в себя подготовка публичной речи?</w:t>
            </w:r>
          </w:p>
          <w:p w14:paraId="7B8AA7F9" w14:textId="77777777" w:rsidR="000E445D" w:rsidRPr="00793E92" w:rsidRDefault="000E445D" w:rsidP="000E445D">
            <w:pPr>
              <w:pStyle w:val="a5"/>
              <w:rPr>
                <w:sz w:val="24"/>
                <w:szCs w:val="24"/>
              </w:rPr>
            </w:pPr>
            <w:r w:rsidRPr="00793E92">
              <w:rPr>
                <w:sz w:val="24"/>
                <w:szCs w:val="24"/>
              </w:rPr>
              <w:t>3) Каковы объекты внимания оратора во время публичного выступления?</w:t>
            </w:r>
          </w:p>
          <w:p w14:paraId="115AEC3A" w14:textId="7F313B93" w:rsidR="000E445D" w:rsidRPr="00793E92" w:rsidRDefault="00063041" w:rsidP="000E445D">
            <w:pPr>
              <w:pStyle w:val="a5"/>
              <w:rPr>
                <w:i/>
                <w:sz w:val="24"/>
                <w:szCs w:val="24"/>
              </w:rPr>
            </w:pPr>
            <w:r w:rsidRPr="00793E92">
              <w:rPr>
                <w:b/>
                <w:sz w:val="24"/>
                <w:szCs w:val="24"/>
              </w:rPr>
              <w:t>Задание 2</w:t>
            </w:r>
            <w:r w:rsidR="000E445D" w:rsidRPr="00793E92">
              <w:rPr>
                <w:b/>
                <w:sz w:val="24"/>
                <w:szCs w:val="24"/>
              </w:rPr>
              <w:t>.</w:t>
            </w:r>
            <w:r w:rsidR="000E445D" w:rsidRPr="00793E92">
              <w:rPr>
                <w:sz w:val="24"/>
                <w:szCs w:val="24"/>
              </w:rPr>
              <w:t xml:space="preserve"> </w:t>
            </w:r>
            <w:r w:rsidR="000E445D" w:rsidRPr="00793E92">
              <w:rPr>
                <w:i/>
                <w:sz w:val="24"/>
                <w:szCs w:val="24"/>
              </w:rPr>
              <w:t>Подготовьте публичное выступление на тему: «Дейл Карнеги о секретах публичного мастерства».</w:t>
            </w:r>
          </w:p>
          <w:p w14:paraId="68252EC8" w14:textId="77777777" w:rsidR="000E445D" w:rsidRPr="00793E92" w:rsidRDefault="000E445D" w:rsidP="000E445D">
            <w:pPr>
              <w:pStyle w:val="a5"/>
              <w:rPr>
                <w:b/>
                <w:bCs/>
                <w:sz w:val="24"/>
                <w:szCs w:val="24"/>
              </w:rPr>
            </w:pPr>
          </w:p>
          <w:p w14:paraId="758093F5" w14:textId="6AB3AF45" w:rsidR="000E445D" w:rsidRPr="00793E92" w:rsidRDefault="00063041" w:rsidP="000E445D">
            <w:pPr>
              <w:pStyle w:val="a5"/>
              <w:rPr>
                <w:b/>
                <w:bCs/>
                <w:sz w:val="24"/>
                <w:szCs w:val="24"/>
              </w:rPr>
            </w:pPr>
            <w:r w:rsidRPr="00793E92">
              <w:rPr>
                <w:b/>
                <w:bCs/>
                <w:sz w:val="24"/>
                <w:szCs w:val="24"/>
              </w:rPr>
              <w:t>Задание 1</w:t>
            </w:r>
            <w:r w:rsidR="000E445D" w:rsidRPr="00793E92">
              <w:rPr>
                <w:b/>
                <w:bCs/>
                <w:sz w:val="24"/>
                <w:szCs w:val="24"/>
              </w:rPr>
              <w:t xml:space="preserve">. </w:t>
            </w:r>
            <w:r w:rsidR="000E445D" w:rsidRPr="00793E92">
              <w:rPr>
                <w:bCs/>
                <w:i/>
                <w:sz w:val="24"/>
                <w:szCs w:val="24"/>
              </w:rPr>
              <w:t>Ответьте на вопросы</w:t>
            </w:r>
            <w:r w:rsidR="000E445D" w:rsidRPr="00793E92">
              <w:rPr>
                <w:b/>
                <w:bCs/>
                <w:sz w:val="24"/>
                <w:szCs w:val="24"/>
              </w:rPr>
              <w:t>.</w:t>
            </w:r>
          </w:p>
          <w:p w14:paraId="60B90E05" w14:textId="77777777" w:rsidR="000E445D" w:rsidRPr="00793E92" w:rsidRDefault="000E445D" w:rsidP="000E445D">
            <w:pPr>
              <w:pStyle w:val="a5"/>
              <w:rPr>
                <w:bCs/>
                <w:sz w:val="24"/>
                <w:szCs w:val="24"/>
              </w:rPr>
            </w:pPr>
            <w:r w:rsidRPr="00793E92">
              <w:rPr>
                <w:bCs/>
                <w:sz w:val="24"/>
                <w:szCs w:val="24"/>
              </w:rPr>
              <w:t>1. Какую сферу общественной деятельности обслуживает научный стиль речи (НР)?</w:t>
            </w:r>
          </w:p>
          <w:p w14:paraId="365BC4F0" w14:textId="77777777" w:rsidR="000E445D" w:rsidRPr="00793E92" w:rsidRDefault="000E445D" w:rsidP="000E445D">
            <w:pPr>
              <w:pStyle w:val="a5"/>
              <w:rPr>
                <w:bCs/>
                <w:sz w:val="24"/>
                <w:szCs w:val="24"/>
              </w:rPr>
            </w:pPr>
            <w:r w:rsidRPr="00793E92">
              <w:rPr>
                <w:bCs/>
                <w:sz w:val="24"/>
                <w:szCs w:val="24"/>
              </w:rPr>
              <w:t>2. В чем преимущества письменной формы речи по сравнению с устной формой?</w:t>
            </w:r>
          </w:p>
          <w:p w14:paraId="799EECF9" w14:textId="77777777" w:rsidR="000E445D" w:rsidRPr="00793E92" w:rsidRDefault="000E445D" w:rsidP="000E445D">
            <w:pPr>
              <w:pStyle w:val="a5"/>
              <w:rPr>
                <w:bCs/>
                <w:sz w:val="24"/>
                <w:szCs w:val="24"/>
              </w:rPr>
            </w:pPr>
            <w:r w:rsidRPr="00793E92">
              <w:rPr>
                <w:bCs/>
                <w:sz w:val="24"/>
                <w:szCs w:val="24"/>
              </w:rPr>
              <w:t>3. Каковы языковые признаки научного стиля речи и академического письма?</w:t>
            </w:r>
          </w:p>
          <w:p w14:paraId="60F5F8BA" w14:textId="77777777" w:rsidR="000E445D" w:rsidRPr="00793E92" w:rsidRDefault="000E445D" w:rsidP="000E445D">
            <w:pPr>
              <w:pStyle w:val="a5"/>
              <w:rPr>
                <w:bCs/>
                <w:sz w:val="24"/>
                <w:szCs w:val="24"/>
              </w:rPr>
            </w:pPr>
            <w:r w:rsidRPr="00793E92">
              <w:rPr>
                <w:bCs/>
                <w:sz w:val="24"/>
                <w:szCs w:val="24"/>
              </w:rPr>
              <w:t>и т.д.</w:t>
            </w:r>
          </w:p>
          <w:p w14:paraId="5753E38A" w14:textId="721D3AA8" w:rsidR="000E445D" w:rsidRPr="00793E92" w:rsidRDefault="00063041" w:rsidP="000E445D">
            <w:pPr>
              <w:pStyle w:val="a5"/>
              <w:rPr>
                <w:bCs/>
                <w:i/>
                <w:sz w:val="24"/>
                <w:szCs w:val="24"/>
              </w:rPr>
            </w:pPr>
            <w:r w:rsidRPr="00793E92">
              <w:rPr>
                <w:b/>
                <w:bCs/>
                <w:sz w:val="24"/>
                <w:szCs w:val="24"/>
              </w:rPr>
              <w:t>Задание 2</w:t>
            </w:r>
            <w:r w:rsidR="000E445D" w:rsidRPr="00793E92">
              <w:rPr>
                <w:b/>
                <w:bCs/>
                <w:sz w:val="24"/>
                <w:szCs w:val="24"/>
              </w:rPr>
              <w:t>.</w:t>
            </w:r>
            <w:r w:rsidR="000E445D" w:rsidRPr="00793E92">
              <w:rPr>
                <w:bCs/>
                <w:sz w:val="24"/>
                <w:szCs w:val="24"/>
              </w:rPr>
              <w:t xml:space="preserve"> </w:t>
            </w:r>
            <w:r w:rsidR="000E445D" w:rsidRPr="00793E92">
              <w:rPr>
                <w:bCs/>
                <w:i/>
                <w:sz w:val="24"/>
                <w:szCs w:val="24"/>
              </w:rPr>
              <w:t>Выскажите ваше мнение и обоснуйте его.</w:t>
            </w:r>
          </w:p>
          <w:p w14:paraId="484D1B85" w14:textId="77777777" w:rsidR="000E445D" w:rsidRPr="00793E92" w:rsidRDefault="000E445D" w:rsidP="000E445D">
            <w:pPr>
              <w:pStyle w:val="a5"/>
              <w:rPr>
                <w:bCs/>
                <w:sz w:val="24"/>
                <w:szCs w:val="24"/>
              </w:rPr>
            </w:pPr>
            <w:r w:rsidRPr="00793E92">
              <w:rPr>
                <w:bCs/>
                <w:sz w:val="24"/>
                <w:szCs w:val="24"/>
              </w:rPr>
              <w:lastRenderedPageBreak/>
              <w:t>Какие  современные научные издания можно считать образцами научного стиля речи (академического письма)?</w:t>
            </w:r>
          </w:p>
          <w:p w14:paraId="512596DB" w14:textId="09FBF8D6" w:rsidR="000E445D" w:rsidRPr="00793E92" w:rsidRDefault="00063041" w:rsidP="000E445D">
            <w:pPr>
              <w:rPr>
                <w:sz w:val="24"/>
                <w:szCs w:val="24"/>
                <w:lang w:eastAsia="ar-SA"/>
              </w:rPr>
            </w:pPr>
            <w:r w:rsidRPr="00793E92">
              <w:rPr>
                <w:b/>
                <w:sz w:val="24"/>
                <w:szCs w:val="24"/>
                <w:lang w:eastAsia="ar-SA"/>
              </w:rPr>
              <w:t>Задание 1</w:t>
            </w:r>
            <w:r w:rsidR="000E445D" w:rsidRPr="00793E92">
              <w:rPr>
                <w:sz w:val="24"/>
                <w:szCs w:val="24"/>
                <w:lang w:eastAsia="ar-SA"/>
              </w:rPr>
              <w:t xml:space="preserve">. </w:t>
            </w:r>
            <w:r w:rsidR="000E445D" w:rsidRPr="00793E92">
              <w:rPr>
                <w:i/>
                <w:sz w:val="24"/>
                <w:szCs w:val="24"/>
                <w:lang w:eastAsia="ar-SA"/>
              </w:rPr>
              <w:t>Прочитайте отрывок из публицистического текста. Отметьте языковые признаки стиля:</w:t>
            </w:r>
          </w:p>
          <w:p w14:paraId="2A192BB9" w14:textId="77777777" w:rsidR="000E445D" w:rsidRPr="00793E92" w:rsidRDefault="000E445D" w:rsidP="000E445D">
            <w:pPr>
              <w:rPr>
                <w:sz w:val="24"/>
                <w:szCs w:val="24"/>
                <w:lang w:eastAsia="ar-SA"/>
              </w:rPr>
            </w:pPr>
            <w:r w:rsidRPr="00793E92">
              <w:rPr>
                <w:sz w:val="24"/>
                <w:szCs w:val="24"/>
                <w:lang w:eastAsia="ar-SA"/>
              </w:rPr>
              <w:t>а) книжную лексику;</w:t>
            </w:r>
          </w:p>
          <w:p w14:paraId="22AF1BB8" w14:textId="77777777" w:rsidR="000E445D" w:rsidRPr="00793E92" w:rsidRDefault="000E445D" w:rsidP="000E445D">
            <w:pPr>
              <w:rPr>
                <w:sz w:val="24"/>
                <w:szCs w:val="24"/>
                <w:lang w:eastAsia="ar-SA"/>
              </w:rPr>
            </w:pPr>
            <w:r w:rsidRPr="00793E92">
              <w:rPr>
                <w:sz w:val="24"/>
                <w:szCs w:val="24"/>
                <w:lang w:eastAsia="ar-SA"/>
              </w:rPr>
              <w:t>б) отглагольные существительные;</w:t>
            </w:r>
          </w:p>
          <w:p w14:paraId="32C72E92" w14:textId="77777777" w:rsidR="000E445D" w:rsidRPr="00793E92" w:rsidRDefault="000E445D" w:rsidP="000E445D">
            <w:pPr>
              <w:rPr>
                <w:sz w:val="24"/>
                <w:szCs w:val="24"/>
                <w:lang w:eastAsia="ar-SA"/>
              </w:rPr>
            </w:pPr>
            <w:r w:rsidRPr="00793E92">
              <w:rPr>
                <w:sz w:val="24"/>
                <w:szCs w:val="24"/>
                <w:lang w:eastAsia="ar-SA"/>
              </w:rPr>
              <w:t>в) цепочки родительного падежа;</w:t>
            </w:r>
          </w:p>
          <w:p w14:paraId="1E5270E1" w14:textId="77777777" w:rsidR="000E445D" w:rsidRPr="00793E92" w:rsidRDefault="000E445D" w:rsidP="000E445D">
            <w:pPr>
              <w:rPr>
                <w:sz w:val="24"/>
                <w:szCs w:val="24"/>
                <w:lang w:eastAsia="ar-SA"/>
              </w:rPr>
            </w:pPr>
            <w:r w:rsidRPr="00793E92">
              <w:rPr>
                <w:sz w:val="24"/>
                <w:szCs w:val="24"/>
                <w:lang w:eastAsia="ar-SA"/>
              </w:rPr>
              <w:t>г) оценочные экспрессивные прилагательные</w:t>
            </w:r>
          </w:p>
          <w:p w14:paraId="5BC13969" w14:textId="77777777" w:rsidR="000E445D" w:rsidRPr="00793E92" w:rsidRDefault="000E445D" w:rsidP="000E445D">
            <w:pPr>
              <w:rPr>
                <w:sz w:val="24"/>
                <w:szCs w:val="24"/>
                <w:lang w:eastAsia="ar-SA"/>
              </w:rPr>
            </w:pPr>
            <w:r w:rsidRPr="00793E92">
              <w:rPr>
                <w:sz w:val="24"/>
                <w:szCs w:val="24"/>
                <w:lang w:eastAsia="ar-SA"/>
              </w:rPr>
              <w:t>и т.д.</w:t>
            </w:r>
          </w:p>
          <w:p w14:paraId="1EC44A89" w14:textId="77777777" w:rsidR="000E445D" w:rsidRPr="00793E92" w:rsidRDefault="000E445D" w:rsidP="000E445D">
            <w:pPr>
              <w:rPr>
                <w:sz w:val="24"/>
                <w:szCs w:val="24"/>
                <w:lang w:eastAsia="ar-SA"/>
              </w:rPr>
            </w:pPr>
            <w:r w:rsidRPr="00793E92">
              <w:rPr>
                <w:sz w:val="24"/>
                <w:szCs w:val="24"/>
                <w:lang w:eastAsia="ar-SA"/>
              </w:rPr>
              <w:t>«Если соискатель хочет сам связаться с компанией, в которой открылась вакансия, необходимо узнать, кто там занимается подбором персонала, и обратиться лично к этому человеку в письменной форме…»</w:t>
            </w:r>
          </w:p>
          <w:p w14:paraId="6B6C37FE" w14:textId="77777777" w:rsidR="000E445D" w:rsidRPr="00793E92" w:rsidRDefault="000E445D" w:rsidP="000E445D">
            <w:pPr>
              <w:rPr>
                <w:sz w:val="24"/>
                <w:szCs w:val="24"/>
                <w:lang w:eastAsia="ar-SA"/>
              </w:rPr>
            </w:pPr>
            <w:r w:rsidRPr="00793E92">
              <w:rPr>
                <w:sz w:val="24"/>
                <w:szCs w:val="24"/>
                <w:lang w:eastAsia="ar-SA"/>
              </w:rPr>
              <w:t>и т.д.</w:t>
            </w:r>
          </w:p>
          <w:p w14:paraId="02F7072E" w14:textId="71A56C67" w:rsidR="000E445D" w:rsidRPr="00793E92" w:rsidRDefault="00063041" w:rsidP="000E445D">
            <w:pPr>
              <w:jc w:val="both"/>
              <w:rPr>
                <w:sz w:val="24"/>
                <w:szCs w:val="24"/>
              </w:rPr>
            </w:pPr>
            <w:r w:rsidRPr="00793E92">
              <w:rPr>
                <w:b/>
                <w:sz w:val="24"/>
                <w:szCs w:val="24"/>
                <w:lang w:eastAsia="ar-SA"/>
              </w:rPr>
              <w:t>Задание 1</w:t>
            </w:r>
            <w:r w:rsidR="000E445D" w:rsidRPr="00793E92">
              <w:rPr>
                <w:sz w:val="24"/>
                <w:szCs w:val="24"/>
                <w:lang w:eastAsia="ar-SA"/>
              </w:rPr>
              <w:t xml:space="preserve">. </w:t>
            </w:r>
            <w:r w:rsidR="000E445D" w:rsidRPr="00793E92">
              <w:rPr>
                <w:i/>
                <w:sz w:val="24"/>
                <w:szCs w:val="24"/>
                <w:lang w:eastAsia="ar-SA"/>
              </w:rPr>
              <w:t>Составьте и напишите деловому партнеру письмо-просьбу, используя все реквизиты делового письма. Используйте стандартную формулу-мотивацию «В целях ознакомления с…».</w:t>
            </w:r>
          </w:p>
        </w:tc>
      </w:tr>
      <w:tr w:rsidR="000E445D" w:rsidRPr="00793E92" w14:paraId="10FE5566" w14:textId="77777777" w:rsidTr="000E445D">
        <w:tc>
          <w:tcPr>
            <w:tcW w:w="988" w:type="dxa"/>
          </w:tcPr>
          <w:p w14:paraId="46ED3998" w14:textId="77777777" w:rsidR="000E445D" w:rsidRPr="00793E92" w:rsidRDefault="000E445D" w:rsidP="000E445D">
            <w:pPr>
              <w:jc w:val="both"/>
              <w:rPr>
                <w:sz w:val="24"/>
                <w:szCs w:val="24"/>
              </w:rPr>
            </w:pPr>
            <w:r w:rsidRPr="00793E92">
              <w:rPr>
                <w:bCs/>
                <w:color w:val="000000"/>
                <w:sz w:val="24"/>
                <w:szCs w:val="24"/>
                <w:lang w:eastAsia="en-GB"/>
              </w:rPr>
              <w:lastRenderedPageBreak/>
              <w:t>ПКН-10</w:t>
            </w:r>
          </w:p>
        </w:tc>
        <w:tc>
          <w:tcPr>
            <w:tcW w:w="2268" w:type="dxa"/>
          </w:tcPr>
          <w:p w14:paraId="15C75C21" w14:textId="77777777" w:rsidR="000E445D" w:rsidRPr="00793E92" w:rsidRDefault="000E445D" w:rsidP="000E445D">
            <w:pPr>
              <w:jc w:val="both"/>
              <w:rPr>
                <w:sz w:val="24"/>
                <w:szCs w:val="24"/>
              </w:rPr>
            </w:pPr>
            <w:r w:rsidRPr="00793E92">
              <w:rPr>
                <w:bCs/>
                <w:color w:val="000000"/>
                <w:sz w:val="24"/>
                <w:szCs w:val="24"/>
                <w:lang w:eastAsia="en-GB"/>
              </w:rPr>
              <w:t xml:space="preserve">Способен выявлять социально значимые проблемы, определять пути их решения на основе социологических исследований и </w:t>
            </w:r>
            <w:r w:rsidRPr="00793E92">
              <w:rPr>
                <w:bCs/>
                <w:color w:val="000000"/>
                <w:sz w:val="24"/>
                <w:szCs w:val="24"/>
                <w:lang w:eastAsia="en-GB"/>
              </w:rPr>
              <w:lastRenderedPageBreak/>
              <w:t>представлять результаты профессиональной деятельности в различных видах коммуникаций</w:t>
            </w:r>
          </w:p>
        </w:tc>
        <w:tc>
          <w:tcPr>
            <w:tcW w:w="2500" w:type="dxa"/>
          </w:tcPr>
          <w:p w14:paraId="1C2624A6" w14:textId="77777777" w:rsidR="000E445D" w:rsidRPr="00793E92" w:rsidRDefault="000E445D" w:rsidP="000E445D">
            <w:pPr>
              <w:jc w:val="both"/>
              <w:rPr>
                <w:bCs/>
                <w:color w:val="000000"/>
                <w:sz w:val="24"/>
                <w:szCs w:val="24"/>
                <w:lang w:eastAsia="en-GB"/>
              </w:rPr>
            </w:pPr>
            <w:r w:rsidRPr="00793E92">
              <w:rPr>
                <w:bCs/>
                <w:color w:val="000000"/>
                <w:sz w:val="24"/>
                <w:szCs w:val="24"/>
                <w:lang w:eastAsia="en-GB"/>
              </w:rPr>
              <w:lastRenderedPageBreak/>
              <w:t>1.Демонстрирует владение методами нахождения актуальных данных и значимых проблем в сфере управления, экономики и финансов.</w:t>
            </w:r>
          </w:p>
          <w:p w14:paraId="7E58B2CB" w14:textId="77777777" w:rsidR="000E445D" w:rsidRPr="00793E92" w:rsidRDefault="000E445D" w:rsidP="000E445D">
            <w:pPr>
              <w:jc w:val="both"/>
              <w:rPr>
                <w:bCs/>
                <w:color w:val="000000"/>
                <w:sz w:val="24"/>
                <w:szCs w:val="24"/>
                <w:lang w:eastAsia="en-GB"/>
              </w:rPr>
            </w:pPr>
          </w:p>
          <w:p w14:paraId="2BD00252" w14:textId="77777777" w:rsidR="000E445D" w:rsidRPr="00793E92" w:rsidRDefault="000E445D" w:rsidP="000E445D">
            <w:pPr>
              <w:jc w:val="both"/>
              <w:rPr>
                <w:bCs/>
                <w:color w:val="000000"/>
                <w:sz w:val="24"/>
                <w:szCs w:val="24"/>
                <w:lang w:eastAsia="en-GB"/>
              </w:rPr>
            </w:pPr>
          </w:p>
          <w:p w14:paraId="65F5BEE8" w14:textId="77777777" w:rsidR="000E445D" w:rsidRPr="00793E92" w:rsidRDefault="000E445D" w:rsidP="000E445D">
            <w:pPr>
              <w:jc w:val="both"/>
              <w:rPr>
                <w:bCs/>
                <w:color w:val="000000"/>
                <w:sz w:val="24"/>
                <w:szCs w:val="24"/>
                <w:lang w:eastAsia="en-GB"/>
              </w:rPr>
            </w:pPr>
          </w:p>
          <w:p w14:paraId="1FA9B030" w14:textId="77777777" w:rsidR="000E445D" w:rsidRPr="00793E92" w:rsidRDefault="000E445D" w:rsidP="000E445D">
            <w:pPr>
              <w:jc w:val="both"/>
              <w:rPr>
                <w:bCs/>
                <w:color w:val="000000"/>
                <w:sz w:val="24"/>
                <w:szCs w:val="24"/>
                <w:lang w:eastAsia="en-GB"/>
              </w:rPr>
            </w:pPr>
          </w:p>
          <w:p w14:paraId="4BD8D61D" w14:textId="77777777" w:rsidR="000E445D" w:rsidRPr="00793E92" w:rsidRDefault="000E445D" w:rsidP="000E445D">
            <w:pPr>
              <w:jc w:val="both"/>
              <w:rPr>
                <w:bCs/>
                <w:color w:val="000000"/>
                <w:sz w:val="24"/>
                <w:szCs w:val="24"/>
                <w:lang w:eastAsia="en-GB"/>
              </w:rPr>
            </w:pPr>
          </w:p>
          <w:p w14:paraId="589AE49C" w14:textId="77777777" w:rsidR="000E445D" w:rsidRPr="00793E92" w:rsidRDefault="000E445D" w:rsidP="000E445D">
            <w:pPr>
              <w:jc w:val="both"/>
              <w:rPr>
                <w:bCs/>
                <w:color w:val="000000"/>
                <w:sz w:val="24"/>
                <w:szCs w:val="24"/>
                <w:lang w:eastAsia="en-GB"/>
              </w:rPr>
            </w:pPr>
          </w:p>
          <w:p w14:paraId="4A4AF805" w14:textId="77777777" w:rsidR="00810E7E" w:rsidRPr="00793E92" w:rsidRDefault="00810E7E" w:rsidP="000E445D">
            <w:pPr>
              <w:jc w:val="both"/>
              <w:rPr>
                <w:bCs/>
                <w:color w:val="000000"/>
                <w:sz w:val="24"/>
                <w:szCs w:val="24"/>
                <w:lang w:eastAsia="en-GB"/>
              </w:rPr>
            </w:pPr>
          </w:p>
          <w:p w14:paraId="3919A6B7" w14:textId="77777777" w:rsidR="00810E7E" w:rsidRPr="00793E92" w:rsidRDefault="00810E7E" w:rsidP="000E445D">
            <w:pPr>
              <w:jc w:val="both"/>
              <w:rPr>
                <w:bCs/>
                <w:color w:val="000000"/>
                <w:sz w:val="24"/>
                <w:szCs w:val="24"/>
                <w:lang w:eastAsia="en-GB"/>
              </w:rPr>
            </w:pPr>
          </w:p>
          <w:p w14:paraId="281D9E96" w14:textId="77777777" w:rsidR="00810E7E" w:rsidRPr="00793E92" w:rsidRDefault="00810E7E" w:rsidP="000E445D">
            <w:pPr>
              <w:jc w:val="both"/>
              <w:rPr>
                <w:bCs/>
                <w:color w:val="000000"/>
                <w:sz w:val="24"/>
                <w:szCs w:val="24"/>
                <w:lang w:eastAsia="en-GB"/>
              </w:rPr>
            </w:pPr>
          </w:p>
          <w:p w14:paraId="1359ADBF" w14:textId="77777777" w:rsidR="00810E7E" w:rsidRPr="00793E92" w:rsidRDefault="00810E7E" w:rsidP="000E445D">
            <w:pPr>
              <w:jc w:val="both"/>
              <w:rPr>
                <w:bCs/>
                <w:color w:val="000000"/>
                <w:sz w:val="24"/>
                <w:szCs w:val="24"/>
                <w:lang w:eastAsia="en-GB"/>
              </w:rPr>
            </w:pPr>
          </w:p>
          <w:p w14:paraId="726B3646" w14:textId="77777777" w:rsidR="00810E7E" w:rsidRPr="00793E92" w:rsidRDefault="00810E7E" w:rsidP="000E445D">
            <w:pPr>
              <w:jc w:val="both"/>
              <w:rPr>
                <w:bCs/>
                <w:color w:val="000000"/>
                <w:sz w:val="24"/>
                <w:szCs w:val="24"/>
                <w:lang w:eastAsia="en-GB"/>
              </w:rPr>
            </w:pPr>
          </w:p>
          <w:p w14:paraId="160E1CFC" w14:textId="77777777" w:rsidR="00810E7E" w:rsidRPr="00793E92" w:rsidRDefault="00810E7E" w:rsidP="000E445D">
            <w:pPr>
              <w:jc w:val="both"/>
              <w:rPr>
                <w:bCs/>
                <w:color w:val="000000"/>
                <w:sz w:val="24"/>
                <w:szCs w:val="24"/>
                <w:lang w:eastAsia="en-GB"/>
              </w:rPr>
            </w:pPr>
          </w:p>
          <w:p w14:paraId="367AA545" w14:textId="77777777" w:rsidR="00810E7E" w:rsidRPr="00793E92" w:rsidRDefault="00810E7E" w:rsidP="000E445D">
            <w:pPr>
              <w:jc w:val="both"/>
              <w:rPr>
                <w:bCs/>
                <w:color w:val="000000"/>
                <w:sz w:val="24"/>
                <w:szCs w:val="24"/>
                <w:lang w:eastAsia="en-GB"/>
              </w:rPr>
            </w:pPr>
          </w:p>
          <w:p w14:paraId="1A232AF9" w14:textId="77777777" w:rsidR="00810E7E" w:rsidRPr="00793E92" w:rsidRDefault="00810E7E" w:rsidP="000E445D">
            <w:pPr>
              <w:jc w:val="both"/>
              <w:rPr>
                <w:bCs/>
                <w:color w:val="000000"/>
                <w:sz w:val="24"/>
                <w:szCs w:val="24"/>
                <w:lang w:eastAsia="en-GB"/>
              </w:rPr>
            </w:pPr>
          </w:p>
          <w:p w14:paraId="3ED280CD" w14:textId="207BE45A" w:rsidR="00810E7E" w:rsidRPr="00793E92" w:rsidRDefault="00810E7E" w:rsidP="000E445D">
            <w:pPr>
              <w:jc w:val="both"/>
              <w:rPr>
                <w:bCs/>
                <w:color w:val="000000"/>
                <w:sz w:val="24"/>
                <w:szCs w:val="24"/>
                <w:lang w:eastAsia="en-GB"/>
              </w:rPr>
            </w:pPr>
          </w:p>
          <w:p w14:paraId="494118DA" w14:textId="77777777" w:rsidR="000E445D" w:rsidRPr="00793E92" w:rsidRDefault="000E445D" w:rsidP="000E445D">
            <w:pPr>
              <w:jc w:val="both"/>
              <w:rPr>
                <w:bCs/>
                <w:color w:val="000000"/>
                <w:sz w:val="24"/>
                <w:szCs w:val="24"/>
                <w:lang w:eastAsia="en-GB"/>
              </w:rPr>
            </w:pPr>
            <w:r w:rsidRPr="00793E92">
              <w:rPr>
                <w:bCs/>
                <w:color w:val="000000"/>
                <w:sz w:val="24"/>
                <w:szCs w:val="24"/>
                <w:lang w:eastAsia="en-GB"/>
              </w:rPr>
              <w:t>2. Выявляет социально значимые проблемы, используя описательные, объяснительные и прогнозные модели социальных явлений и процессов.</w:t>
            </w:r>
          </w:p>
          <w:p w14:paraId="6163376A" w14:textId="77777777" w:rsidR="000E445D" w:rsidRPr="00793E92" w:rsidRDefault="000E445D" w:rsidP="000E445D">
            <w:pPr>
              <w:jc w:val="both"/>
              <w:rPr>
                <w:bCs/>
                <w:color w:val="000000"/>
                <w:sz w:val="24"/>
                <w:szCs w:val="24"/>
                <w:lang w:eastAsia="en-GB"/>
              </w:rPr>
            </w:pPr>
          </w:p>
          <w:p w14:paraId="3651BDA4" w14:textId="77777777" w:rsidR="000E445D" w:rsidRPr="00793E92" w:rsidRDefault="000E445D" w:rsidP="000E445D">
            <w:pPr>
              <w:jc w:val="both"/>
              <w:rPr>
                <w:bCs/>
                <w:color w:val="000000"/>
                <w:sz w:val="24"/>
                <w:szCs w:val="24"/>
                <w:lang w:eastAsia="en-GB"/>
              </w:rPr>
            </w:pPr>
          </w:p>
          <w:p w14:paraId="78E51823" w14:textId="77777777" w:rsidR="000E445D" w:rsidRPr="00793E92" w:rsidRDefault="000E445D" w:rsidP="000E445D">
            <w:pPr>
              <w:jc w:val="both"/>
              <w:rPr>
                <w:bCs/>
                <w:color w:val="000000"/>
                <w:sz w:val="24"/>
                <w:szCs w:val="24"/>
                <w:lang w:eastAsia="en-GB"/>
              </w:rPr>
            </w:pPr>
          </w:p>
          <w:p w14:paraId="07DBF592" w14:textId="77777777" w:rsidR="000E445D" w:rsidRPr="00793E92" w:rsidRDefault="000E445D" w:rsidP="000E445D">
            <w:pPr>
              <w:jc w:val="both"/>
              <w:rPr>
                <w:bCs/>
                <w:color w:val="000000"/>
                <w:sz w:val="24"/>
                <w:szCs w:val="24"/>
                <w:lang w:eastAsia="en-GB"/>
              </w:rPr>
            </w:pPr>
          </w:p>
          <w:p w14:paraId="4B46286D" w14:textId="77777777" w:rsidR="00810E7E" w:rsidRPr="00793E92" w:rsidRDefault="00810E7E" w:rsidP="000E445D">
            <w:pPr>
              <w:jc w:val="both"/>
              <w:rPr>
                <w:bCs/>
                <w:color w:val="000000"/>
                <w:sz w:val="24"/>
                <w:szCs w:val="24"/>
                <w:lang w:eastAsia="en-GB"/>
              </w:rPr>
            </w:pPr>
          </w:p>
          <w:p w14:paraId="5D89C67F" w14:textId="77777777" w:rsidR="00810E7E" w:rsidRPr="00793E92" w:rsidRDefault="00810E7E" w:rsidP="000E445D">
            <w:pPr>
              <w:jc w:val="both"/>
              <w:rPr>
                <w:bCs/>
                <w:color w:val="000000"/>
                <w:sz w:val="24"/>
                <w:szCs w:val="24"/>
                <w:lang w:eastAsia="en-GB"/>
              </w:rPr>
            </w:pPr>
          </w:p>
          <w:p w14:paraId="0990DB5E" w14:textId="77777777" w:rsidR="00810E7E" w:rsidRPr="00793E92" w:rsidRDefault="00810E7E" w:rsidP="000E445D">
            <w:pPr>
              <w:jc w:val="both"/>
              <w:rPr>
                <w:bCs/>
                <w:color w:val="000000"/>
                <w:sz w:val="24"/>
                <w:szCs w:val="24"/>
                <w:lang w:eastAsia="en-GB"/>
              </w:rPr>
            </w:pPr>
          </w:p>
          <w:p w14:paraId="153C67D6" w14:textId="69B9510D" w:rsidR="00810E7E" w:rsidRDefault="00810E7E" w:rsidP="000E445D">
            <w:pPr>
              <w:jc w:val="both"/>
              <w:rPr>
                <w:bCs/>
                <w:color w:val="000000"/>
                <w:sz w:val="24"/>
                <w:szCs w:val="24"/>
                <w:lang w:eastAsia="en-GB"/>
              </w:rPr>
            </w:pPr>
          </w:p>
          <w:p w14:paraId="05674AB9" w14:textId="100DD81E" w:rsidR="00793E92" w:rsidRDefault="00793E92" w:rsidP="000E445D">
            <w:pPr>
              <w:jc w:val="both"/>
              <w:rPr>
                <w:bCs/>
                <w:color w:val="000000"/>
                <w:sz w:val="24"/>
                <w:szCs w:val="24"/>
                <w:lang w:eastAsia="en-GB"/>
              </w:rPr>
            </w:pPr>
          </w:p>
          <w:p w14:paraId="7E28BB14" w14:textId="77777777" w:rsidR="00793E92" w:rsidRPr="00793E92" w:rsidRDefault="00793E92" w:rsidP="000E445D">
            <w:pPr>
              <w:jc w:val="both"/>
              <w:rPr>
                <w:bCs/>
                <w:color w:val="000000"/>
                <w:sz w:val="24"/>
                <w:szCs w:val="24"/>
                <w:lang w:eastAsia="en-GB"/>
              </w:rPr>
            </w:pPr>
          </w:p>
          <w:p w14:paraId="1C68A973" w14:textId="77777777" w:rsidR="000E445D" w:rsidRPr="00793E92" w:rsidRDefault="000E445D" w:rsidP="000E445D">
            <w:pPr>
              <w:jc w:val="both"/>
              <w:rPr>
                <w:bCs/>
                <w:color w:val="000000"/>
                <w:sz w:val="24"/>
                <w:szCs w:val="24"/>
                <w:lang w:eastAsia="en-GB"/>
              </w:rPr>
            </w:pPr>
            <w:r w:rsidRPr="00793E92">
              <w:rPr>
                <w:bCs/>
                <w:color w:val="000000"/>
                <w:sz w:val="24"/>
                <w:szCs w:val="24"/>
                <w:lang w:eastAsia="en-GB"/>
              </w:rPr>
              <w:t>3. Описывает исследуемые социальные явления и процессы, объективно и беспристрастно интерпретирует эмпирические данные.</w:t>
            </w:r>
          </w:p>
          <w:p w14:paraId="76395839" w14:textId="77777777" w:rsidR="000E445D" w:rsidRPr="00793E92" w:rsidRDefault="000E445D" w:rsidP="000E445D">
            <w:pPr>
              <w:jc w:val="both"/>
              <w:rPr>
                <w:bCs/>
                <w:color w:val="000000"/>
                <w:sz w:val="24"/>
                <w:szCs w:val="24"/>
                <w:lang w:eastAsia="en-GB"/>
              </w:rPr>
            </w:pPr>
          </w:p>
          <w:p w14:paraId="10FA6C6F" w14:textId="77777777" w:rsidR="000E445D" w:rsidRPr="00793E92" w:rsidRDefault="000E445D" w:rsidP="000E445D">
            <w:pPr>
              <w:jc w:val="both"/>
              <w:rPr>
                <w:bCs/>
                <w:color w:val="000000"/>
                <w:sz w:val="24"/>
                <w:szCs w:val="24"/>
                <w:lang w:eastAsia="en-GB"/>
              </w:rPr>
            </w:pPr>
          </w:p>
          <w:p w14:paraId="721E9D30" w14:textId="77777777" w:rsidR="000E445D" w:rsidRPr="00793E92" w:rsidRDefault="000E445D" w:rsidP="000E445D">
            <w:pPr>
              <w:jc w:val="both"/>
              <w:rPr>
                <w:bCs/>
                <w:color w:val="000000"/>
                <w:sz w:val="24"/>
                <w:szCs w:val="24"/>
                <w:lang w:eastAsia="en-GB"/>
              </w:rPr>
            </w:pPr>
          </w:p>
          <w:p w14:paraId="63CBD13A" w14:textId="77777777" w:rsidR="00810E7E" w:rsidRPr="00793E92" w:rsidRDefault="00810E7E" w:rsidP="000E445D">
            <w:pPr>
              <w:jc w:val="both"/>
              <w:rPr>
                <w:bCs/>
                <w:color w:val="000000"/>
                <w:sz w:val="24"/>
                <w:szCs w:val="24"/>
                <w:lang w:eastAsia="en-GB"/>
              </w:rPr>
            </w:pPr>
          </w:p>
          <w:p w14:paraId="1D268F24" w14:textId="77777777" w:rsidR="00810E7E" w:rsidRPr="00793E92" w:rsidRDefault="00810E7E" w:rsidP="000E445D">
            <w:pPr>
              <w:jc w:val="both"/>
              <w:rPr>
                <w:bCs/>
                <w:color w:val="000000"/>
                <w:sz w:val="24"/>
                <w:szCs w:val="24"/>
                <w:lang w:eastAsia="en-GB"/>
              </w:rPr>
            </w:pPr>
          </w:p>
          <w:p w14:paraId="6B4E0F39" w14:textId="77777777" w:rsidR="00810E7E" w:rsidRPr="00793E92" w:rsidRDefault="00810E7E" w:rsidP="000E445D">
            <w:pPr>
              <w:jc w:val="both"/>
              <w:rPr>
                <w:bCs/>
                <w:color w:val="000000"/>
                <w:sz w:val="24"/>
                <w:szCs w:val="24"/>
                <w:lang w:eastAsia="en-GB"/>
              </w:rPr>
            </w:pPr>
          </w:p>
          <w:p w14:paraId="1B81237D" w14:textId="77777777" w:rsidR="000E445D" w:rsidRPr="00793E92" w:rsidRDefault="000E445D" w:rsidP="000E445D">
            <w:pPr>
              <w:jc w:val="both"/>
              <w:rPr>
                <w:bCs/>
                <w:color w:val="000000"/>
                <w:sz w:val="24"/>
                <w:szCs w:val="24"/>
                <w:lang w:eastAsia="en-GB"/>
              </w:rPr>
            </w:pPr>
            <w:r w:rsidRPr="00793E92">
              <w:rPr>
                <w:bCs/>
                <w:color w:val="000000"/>
                <w:sz w:val="24"/>
                <w:szCs w:val="24"/>
                <w:lang w:eastAsia="en-GB"/>
              </w:rPr>
              <w:t>4.Объясняет социальные явления и процессы на основе объяснительных моделей социологии.</w:t>
            </w:r>
          </w:p>
          <w:p w14:paraId="443B3F5D" w14:textId="77777777" w:rsidR="000E445D" w:rsidRPr="00793E92" w:rsidRDefault="000E445D" w:rsidP="000E445D">
            <w:pPr>
              <w:jc w:val="both"/>
              <w:rPr>
                <w:bCs/>
                <w:color w:val="000000"/>
                <w:sz w:val="24"/>
                <w:szCs w:val="24"/>
                <w:lang w:eastAsia="en-GB"/>
              </w:rPr>
            </w:pPr>
          </w:p>
          <w:p w14:paraId="2FFA9B2B" w14:textId="4DF4E32D" w:rsidR="000E445D" w:rsidRPr="00793E92" w:rsidRDefault="000E445D" w:rsidP="000E445D">
            <w:pPr>
              <w:jc w:val="both"/>
              <w:rPr>
                <w:bCs/>
                <w:color w:val="000000"/>
                <w:sz w:val="24"/>
                <w:szCs w:val="24"/>
                <w:lang w:eastAsia="en-GB"/>
              </w:rPr>
            </w:pPr>
          </w:p>
          <w:p w14:paraId="46BC1435" w14:textId="647A4556" w:rsidR="00063041" w:rsidRDefault="00063041" w:rsidP="000E445D">
            <w:pPr>
              <w:jc w:val="both"/>
              <w:rPr>
                <w:bCs/>
                <w:color w:val="000000"/>
                <w:sz w:val="24"/>
                <w:szCs w:val="24"/>
                <w:lang w:eastAsia="en-GB"/>
              </w:rPr>
            </w:pPr>
          </w:p>
          <w:p w14:paraId="41C2E8AE" w14:textId="77777777" w:rsidR="00BD13AC" w:rsidRPr="00793E92" w:rsidRDefault="00BD13AC" w:rsidP="000E445D">
            <w:pPr>
              <w:jc w:val="both"/>
              <w:rPr>
                <w:bCs/>
                <w:color w:val="000000"/>
                <w:sz w:val="24"/>
                <w:szCs w:val="24"/>
                <w:lang w:eastAsia="en-GB"/>
              </w:rPr>
            </w:pPr>
          </w:p>
          <w:p w14:paraId="030B985A" w14:textId="77777777" w:rsidR="000E445D" w:rsidRPr="00793E92" w:rsidRDefault="000E445D" w:rsidP="000E445D">
            <w:pPr>
              <w:jc w:val="both"/>
              <w:rPr>
                <w:sz w:val="24"/>
                <w:szCs w:val="24"/>
              </w:rPr>
            </w:pPr>
            <w:r w:rsidRPr="00793E92">
              <w:rPr>
                <w:bCs/>
                <w:color w:val="000000"/>
                <w:sz w:val="24"/>
                <w:szCs w:val="24"/>
                <w:lang w:eastAsia="en-GB"/>
              </w:rPr>
              <w:t xml:space="preserve">5.Представляет варианты решения конфликтных ситуаций, используя </w:t>
            </w:r>
            <w:r w:rsidRPr="00793E92">
              <w:rPr>
                <w:bCs/>
                <w:color w:val="000000"/>
                <w:sz w:val="24"/>
                <w:szCs w:val="24"/>
                <w:lang w:eastAsia="en-GB"/>
              </w:rPr>
              <w:lastRenderedPageBreak/>
              <w:t>знания современных социологических теорий.</w:t>
            </w:r>
          </w:p>
        </w:tc>
        <w:tc>
          <w:tcPr>
            <w:tcW w:w="3260" w:type="dxa"/>
          </w:tcPr>
          <w:p w14:paraId="4C162254" w14:textId="6BF8FB27" w:rsidR="00810E7E" w:rsidRPr="00793E92" w:rsidRDefault="00063041" w:rsidP="00810E7E">
            <w:pPr>
              <w:tabs>
                <w:tab w:val="left" w:pos="993"/>
              </w:tabs>
              <w:spacing w:after="0" w:line="360" w:lineRule="auto"/>
              <w:jc w:val="both"/>
              <w:rPr>
                <w:i/>
                <w:sz w:val="24"/>
                <w:szCs w:val="24"/>
              </w:rPr>
            </w:pPr>
            <w:r w:rsidRPr="00793E92">
              <w:rPr>
                <w:b/>
                <w:sz w:val="24"/>
                <w:szCs w:val="24"/>
              </w:rPr>
              <w:lastRenderedPageBreak/>
              <w:t>Задание 1</w:t>
            </w:r>
            <w:r w:rsidR="00810E7E" w:rsidRPr="00793E92">
              <w:rPr>
                <w:b/>
                <w:sz w:val="24"/>
                <w:szCs w:val="24"/>
              </w:rPr>
              <w:t xml:space="preserve">. </w:t>
            </w:r>
            <w:r w:rsidR="00810E7E" w:rsidRPr="00793E92">
              <w:rPr>
                <w:i/>
                <w:sz w:val="24"/>
                <w:szCs w:val="24"/>
              </w:rPr>
              <w:t>Проанализируйте текст и определите его стилистическую принадлежность. Докажите принадлежность его к тому или иному стилю речи.</w:t>
            </w:r>
          </w:p>
          <w:p w14:paraId="082FD466" w14:textId="77777777" w:rsidR="00810E7E" w:rsidRPr="00793E92" w:rsidRDefault="00810E7E" w:rsidP="00810E7E">
            <w:pPr>
              <w:tabs>
                <w:tab w:val="left" w:pos="993"/>
              </w:tabs>
              <w:spacing w:after="0" w:line="360" w:lineRule="auto"/>
              <w:jc w:val="both"/>
              <w:rPr>
                <w:sz w:val="24"/>
                <w:szCs w:val="24"/>
              </w:rPr>
            </w:pPr>
            <w:r w:rsidRPr="00793E92">
              <w:rPr>
                <w:sz w:val="24"/>
                <w:szCs w:val="24"/>
              </w:rPr>
              <w:t xml:space="preserve">«Направляем Вам образцы товаров, предлагаемых нашей фирмой </w:t>
            </w:r>
            <w:r w:rsidRPr="00793E92">
              <w:rPr>
                <w:sz w:val="24"/>
                <w:szCs w:val="24"/>
              </w:rPr>
              <w:lastRenderedPageBreak/>
              <w:t>в 2021 году. Надеемся, что Ваша компания выберет именно наши материалы, а мы сможет наладить взаимовыгодное сотрудничество…»</w:t>
            </w:r>
          </w:p>
          <w:p w14:paraId="2DF40567" w14:textId="0770F250" w:rsidR="00810E7E" w:rsidRPr="00793E92" w:rsidRDefault="00063041" w:rsidP="00063041">
            <w:pPr>
              <w:tabs>
                <w:tab w:val="left" w:pos="993"/>
              </w:tabs>
              <w:spacing w:after="0" w:line="360" w:lineRule="auto"/>
              <w:jc w:val="both"/>
              <w:rPr>
                <w:i/>
                <w:sz w:val="24"/>
                <w:szCs w:val="24"/>
              </w:rPr>
            </w:pPr>
            <w:r w:rsidRPr="00793E92">
              <w:rPr>
                <w:b/>
                <w:sz w:val="24"/>
                <w:szCs w:val="24"/>
              </w:rPr>
              <w:t>Задание 2</w:t>
            </w:r>
            <w:r w:rsidR="00810E7E" w:rsidRPr="00793E92">
              <w:rPr>
                <w:b/>
                <w:sz w:val="24"/>
                <w:szCs w:val="24"/>
              </w:rPr>
              <w:t>.</w:t>
            </w:r>
            <w:r w:rsidR="00810E7E" w:rsidRPr="00793E92">
              <w:rPr>
                <w:i/>
                <w:sz w:val="24"/>
                <w:szCs w:val="24"/>
              </w:rPr>
              <w:t xml:space="preserve"> Закончите следующие фразы, сделав правильный выбор с точки зрения норм современного русского языка.</w:t>
            </w:r>
          </w:p>
          <w:p w14:paraId="05800AAD" w14:textId="77777777" w:rsidR="00810E7E" w:rsidRPr="00793E92" w:rsidRDefault="00810E7E" w:rsidP="00810E7E">
            <w:pPr>
              <w:numPr>
                <w:ilvl w:val="0"/>
                <w:numId w:val="6"/>
              </w:numPr>
              <w:tabs>
                <w:tab w:val="left" w:pos="993"/>
              </w:tabs>
              <w:spacing w:after="0" w:line="360" w:lineRule="auto"/>
              <w:ind w:left="0" w:firstLine="567"/>
              <w:jc w:val="both"/>
              <w:rPr>
                <w:sz w:val="24"/>
                <w:szCs w:val="24"/>
              </w:rPr>
            </w:pPr>
            <w:r w:rsidRPr="00793E92">
              <w:rPr>
                <w:sz w:val="24"/>
                <w:szCs w:val="24"/>
              </w:rPr>
              <w:t>Прошу (</w:t>
            </w:r>
            <w:r w:rsidRPr="00793E92">
              <w:rPr>
                <w:i/>
                <w:sz w:val="24"/>
                <w:szCs w:val="24"/>
              </w:rPr>
              <w:t>пролонгировать/продлить</w:t>
            </w:r>
            <w:r w:rsidRPr="00793E92">
              <w:rPr>
                <w:sz w:val="24"/>
                <w:szCs w:val="24"/>
              </w:rPr>
              <w:t>) срок договора.</w:t>
            </w:r>
          </w:p>
          <w:p w14:paraId="1C26428D" w14:textId="77777777" w:rsidR="00810E7E" w:rsidRPr="00793E92" w:rsidRDefault="00810E7E" w:rsidP="00810E7E">
            <w:pPr>
              <w:numPr>
                <w:ilvl w:val="0"/>
                <w:numId w:val="6"/>
              </w:numPr>
              <w:tabs>
                <w:tab w:val="left" w:pos="993"/>
              </w:tabs>
              <w:spacing w:after="0" w:line="360" w:lineRule="auto"/>
              <w:ind w:left="0" w:firstLine="567"/>
              <w:jc w:val="both"/>
              <w:rPr>
                <w:spacing w:val="-4"/>
                <w:sz w:val="24"/>
                <w:szCs w:val="24"/>
              </w:rPr>
            </w:pPr>
            <w:r w:rsidRPr="00793E92">
              <w:rPr>
                <w:spacing w:val="-4"/>
                <w:sz w:val="24"/>
                <w:szCs w:val="24"/>
              </w:rPr>
              <w:t>Согласно (</w:t>
            </w:r>
            <w:r w:rsidRPr="00793E92">
              <w:rPr>
                <w:i/>
                <w:spacing w:val="-4"/>
                <w:sz w:val="24"/>
                <w:szCs w:val="24"/>
              </w:rPr>
              <w:t>приказа/приказу</w:t>
            </w:r>
            <w:r w:rsidRPr="00793E92">
              <w:rPr>
                <w:spacing w:val="-4"/>
                <w:sz w:val="24"/>
                <w:szCs w:val="24"/>
              </w:rPr>
              <w:t>) № 57/л-с от 24.09.2020 всем сотрудникам бухгалтерии предоставляется трехдневный оплачиваемый отпуск.</w:t>
            </w:r>
          </w:p>
          <w:p w14:paraId="5F0B4FD5" w14:textId="1907478C" w:rsidR="00810E7E" w:rsidRPr="00793E92" w:rsidRDefault="00810E7E" w:rsidP="00793E92">
            <w:pPr>
              <w:numPr>
                <w:ilvl w:val="0"/>
                <w:numId w:val="6"/>
              </w:numPr>
              <w:tabs>
                <w:tab w:val="left" w:pos="993"/>
              </w:tabs>
              <w:spacing w:after="0" w:line="360" w:lineRule="auto"/>
              <w:ind w:left="0" w:firstLine="567"/>
              <w:jc w:val="both"/>
              <w:rPr>
                <w:i/>
                <w:sz w:val="24"/>
                <w:szCs w:val="24"/>
              </w:rPr>
            </w:pPr>
            <w:r w:rsidRPr="00793E92">
              <w:rPr>
                <w:sz w:val="24"/>
                <w:szCs w:val="24"/>
              </w:rPr>
              <w:t>Распоряжение адресовано всем руководителям (</w:t>
            </w:r>
            <w:r w:rsidRPr="00793E92">
              <w:rPr>
                <w:i/>
                <w:sz w:val="24"/>
                <w:szCs w:val="24"/>
              </w:rPr>
              <w:t>отделов/отде</w:t>
            </w:r>
            <w:r w:rsidRPr="00793E92">
              <w:rPr>
                <w:i/>
                <w:sz w:val="24"/>
                <w:szCs w:val="24"/>
              </w:rPr>
              <w:softHyphen/>
              <w:t>лами</w:t>
            </w:r>
            <w:r w:rsidRPr="00793E92">
              <w:rPr>
                <w:sz w:val="24"/>
                <w:szCs w:val="24"/>
              </w:rPr>
              <w:t>)</w:t>
            </w:r>
            <w:r w:rsidRPr="00793E92">
              <w:rPr>
                <w:i/>
                <w:sz w:val="24"/>
                <w:szCs w:val="24"/>
              </w:rPr>
              <w:t>.</w:t>
            </w:r>
          </w:p>
          <w:p w14:paraId="50027692" w14:textId="54CFBB84" w:rsidR="00810E7E" w:rsidRPr="00793E92" w:rsidRDefault="00063041" w:rsidP="00810E7E">
            <w:pPr>
              <w:spacing w:after="0" w:line="360" w:lineRule="auto"/>
              <w:jc w:val="both"/>
              <w:rPr>
                <w:i/>
                <w:sz w:val="24"/>
                <w:szCs w:val="24"/>
              </w:rPr>
            </w:pPr>
            <w:r w:rsidRPr="00793E92">
              <w:rPr>
                <w:b/>
                <w:sz w:val="24"/>
                <w:szCs w:val="24"/>
              </w:rPr>
              <w:t xml:space="preserve">Задание </w:t>
            </w:r>
            <w:r w:rsidR="00810E7E" w:rsidRPr="00793E92">
              <w:rPr>
                <w:b/>
                <w:sz w:val="24"/>
                <w:szCs w:val="24"/>
              </w:rPr>
              <w:t xml:space="preserve">1. </w:t>
            </w:r>
            <w:r w:rsidR="00810E7E" w:rsidRPr="00793E92">
              <w:rPr>
                <w:i/>
                <w:sz w:val="24"/>
                <w:szCs w:val="24"/>
              </w:rPr>
              <w:t>Исправьте ошибки в употреблении производных предлогов.</w:t>
            </w:r>
          </w:p>
          <w:p w14:paraId="098B90DD" w14:textId="77777777" w:rsidR="00810E7E" w:rsidRPr="00793E92" w:rsidRDefault="00810E7E" w:rsidP="00810E7E">
            <w:pPr>
              <w:pStyle w:val="af1"/>
              <w:numPr>
                <w:ilvl w:val="0"/>
                <w:numId w:val="24"/>
              </w:numPr>
              <w:spacing w:line="360" w:lineRule="auto"/>
              <w:jc w:val="both"/>
              <w:rPr>
                <w:rFonts w:cs="Times New Roman"/>
                <w:lang w:eastAsia="ru-RU"/>
              </w:rPr>
            </w:pPr>
            <w:r w:rsidRPr="00793E92">
              <w:rPr>
                <w:rFonts w:cs="Times New Roman"/>
                <w:lang w:eastAsia="ru-RU"/>
              </w:rPr>
              <w:t>*вести переговоры согласно правил этикета</w:t>
            </w:r>
          </w:p>
          <w:p w14:paraId="4A412F3F" w14:textId="77777777" w:rsidR="00810E7E" w:rsidRPr="00793E92" w:rsidRDefault="00810E7E" w:rsidP="00810E7E">
            <w:pPr>
              <w:pStyle w:val="af1"/>
              <w:numPr>
                <w:ilvl w:val="0"/>
                <w:numId w:val="24"/>
              </w:numPr>
              <w:spacing w:line="360" w:lineRule="auto"/>
              <w:jc w:val="both"/>
              <w:rPr>
                <w:rFonts w:cs="Times New Roman"/>
                <w:lang w:eastAsia="ru-RU"/>
              </w:rPr>
            </w:pPr>
            <w:r w:rsidRPr="00793E92">
              <w:rPr>
                <w:rFonts w:cs="Times New Roman"/>
                <w:lang w:eastAsia="ru-RU"/>
              </w:rPr>
              <w:t xml:space="preserve">*вспомнить по </w:t>
            </w:r>
            <w:proofErr w:type="spellStart"/>
            <w:r w:rsidRPr="00793E92">
              <w:rPr>
                <w:rFonts w:cs="Times New Roman"/>
                <w:lang w:eastAsia="ru-RU"/>
              </w:rPr>
              <w:t>прошествию</w:t>
            </w:r>
            <w:proofErr w:type="spellEnd"/>
            <w:r w:rsidRPr="00793E92">
              <w:rPr>
                <w:rFonts w:cs="Times New Roman"/>
                <w:lang w:eastAsia="ru-RU"/>
              </w:rPr>
              <w:t xml:space="preserve"> трех дней</w:t>
            </w:r>
          </w:p>
          <w:p w14:paraId="41BE703C" w14:textId="77777777" w:rsidR="00810E7E" w:rsidRPr="00793E92" w:rsidRDefault="00810E7E" w:rsidP="00810E7E">
            <w:pPr>
              <w:pStyle w:val="af1"/>
              <w:numPr>
                <w:ilvl w:val="0"/>
                <w:numId w:val="24"/>
              </w:numPr>
              <w:spacing w:line="360" w:lineRule="auto"/>
              <w:jc w:val="both"/>
              <w:rPr>
                <w:rFonts w:cs="Times New Roman"/>
                <w:lang w:eastAsia="ru-RU"/>
              </w:rPr>
            </w:pPr>
            <w:r w:rsidRPr="00793E92">
              <w:rPr>
                <w:rFonts w:cs="Times New Roman"/>
                <w:lang w:eastAsia="ru-RU"/>
              </w:rPr>
              <w:t>*выслать образцы по окончанию месяца</w:t>
            </w:r>
          </w:p>
          <w:p w14:paraId="41E47A4D" w14:textId="77777777" w:rsidR="00810E7E" w:rsidRPr="00793E92" w:rsidRDefault="00810E7E" w:rsidP="00810E7E">
            <w:pPr>
              <w:pStyle w:val="af1"/>
              <w:spacing w:line="360" w:lineRule="auto"/>
              <w:jc w:val="both"/>
              <w:rPr>
                <w:rFonts w:cs="Times New Roman"/>
                <w:lang w:eastAsia="ru-RU"/>
              </w:rPr>
            </w:pPr>
            <w:r w:rsidRPr="00793E92">
              <w:rPr>
                <w:rFonts w:cs="Times New Roman"/>
                <w:lang w:eastAsia="ru-RU"/>
              </w:rPr>
              <w:t>И т.д.</w:t>
            </w:r>
          </w:p>
          <w:p w14:paraId="7534A0E7" w14:textId="7F0AFDCB" w:rsidR="00810E7E" w:rsidRPr="00793E92" w:rsidRDefault="00063041" w:rsidP="00810E7E">
            <w:pPr>
              <w:spacing w:line="360" w:lineRule="auto"/>
              <w:jc w:val="both"/>
              <w:rPr>
                <w:i/>
                <w:sz w:val="24"/>
                <w:szCs w:val="24"/>
              </w:rPr>
            </w:pPr>
            <w:r w:rsidRPr="00793E92">
              <w:rPr>
                <w:b/>
                <w:sz w:val="24"/>
                <w:szCs w:val="24"/>
              </w:rPr>
              <w:t>Задание 2</w:t>
            </w:r>
            <w:r w:rsidR="00810E7E" w:rsidRPr="00793E92">
              <w:rPr>
                <w:sz w:val="24"/>
                <w:szCs w:val="24"/>
              </w:rPr>
              <w:t xml:space="preserve">. </w:t>
            </w:r>
            <w:r w:rsidR="00810E7E" w:rsidRPr="00793E92">
              <w:rPr>
                <w:i/>
                <w:sz w:val="24"/>
                <w:szCs w:val="24"/>
              </w:rPr>
              <w:t>Составьте текст объяснительной записки, используя предложенную ниже ситуацию.</w:t>
            </w:r>
          </w:p>
          <w:p w14:paraId="7F0DC250" w14:textId="77777777" w:rsidR="00810E7E" w:rsidRPr="00793E92" w:rsidRDefault="00810E7E" w:rsidP="00810E7E">
            <w:pPr>
              <w:spacing w:line="360" w:lineRule="auto"/>
              <w:jc w:val="both"/>
              <w:rPr>
                <w:sz w:val="24"/>
                <w:szCs w:val="24"/>
              </w:rPr>
            </w:pPr>
            <w:r w:rsidRPr="00793E92">
              <w:rPr>
                <w:sz w:val="24"/>
                <w:szCs w:val="24"/>
              </w:rPr>
              <w:lastRenderedPageBreak/>
              <w:t>Вы студент Финансового университета, и вам необходимо объяснить пропуски лекций  и семинаров в течение месяца.</w:t>
            </w:r>
          </w:p>
          <w:p w14:paraId="4DE475C4" w14:textId="06B3B1AC" w:rsidR="00810E7E" w:rsidRPr="00793E92" w:rsidRDefault="00810E7E" w:rsidP="00810E7E">
            <w:pPr>
              <w:pStyle w:val="a5"/>
              <w:rPr>
                <w:bCs/>
                <w:i/>
                <w:sz w:val="24"/>
                <w:szCs w:val="24"/>
              </w:rPr>
            </w:pPr>
            <w:r w:rsidRPr="00793E92">
              <w:rPr>
                <w:b/>
                <w:bCs/>
                <w:sz w:val="24"/>
                <w:szCs w:val="24"/>
              </w:rPr>
              <w:t>Задание</w:t>
            </w:r>
            <w:r w:rsidR="00063041" w:rsidRPr="00793E92">
              <w:rPr>
                <w:b/>
                <w:bCs/>
                <w:sz w:val="24"/>
                <w:szCs w:val="24"/>
              </w:rPr>
              <w:t xml:space="preserve"> 1</w:t>
            </w:r>
            <w:r w:rsidRPr="00793E92">
              <w:rPr>
                <w:b/>
                <w:bCs/>
                <w:sz w:val="24"/>
                <w:szCs w:val="24"/>
              </w:rPr>
              <w:t xml:space="preserve">. </w:t>
            </w:r>
            <w:r w:rsidRPr="00793E92">
              <w:rPr>
                <w:bCs/>
                <w:i/>
                <w:sz w:val="24"/>
                <w:szCs w:val="24"/>
              </w:rPr>
              <w:t>Исправьте в предложениях лексические ошибки.</w:t>
            </w:r>
          </w:p>
          <w:p w14:paraId="5086C009" w14:textId="77777777" w:rsidR="00810E7E" w:rsidRPr="00793E92" w:rsidRDefault="00810E7E" w:rsidP="00810E7E">
            <w:pPr>
              <w:pStyle w:val="a5"/>
              <w:numPr>
                <w:ilvl w:val="0"/>
                <w:numId w:val="25"/>
              </w:numPr>
              <w:rPr>
                <w:b/>
                <w:bCs/>
                <w:sz w:val="24"/>
                <w:szCs w:val="24"/>
              </w:rPr>
            </w:pPr>
            <w:r w:rsidRPr="00793E92">
              <w:rPr>
                <w:bCs/>
                <w:sz w:val="24"/>
                <w:szCs w:val="24"/>
              </w:rPr>
              <w:t>Все это крайне затрудняет предсказание точного прогноза.</w:t>
            </w:r>
          </w:p>
          <w:p w14:paraId="5C81FF52" w14:textId="77777777" w:rsidR="00810E7E" w:rsidRPr="00793E92" w:rsidRDefault="00810E7E" w:rsidP="00810E7E">
            <w:pPr>
              <w:pStyle w:val="a5"/>
              <w:numPr>
                <w:ilvl w:val="0"/>
                <w:numId w:val="25"/>
              </w:numPr>
              <w:rPr>
                <w:b/>
                <w:bCs/>
                <w:sz w:val="24"/>
                <w:szCs w:val="24"/>
              </w:rPr>
            </w:pPr>
            <w:r w:rsidRPr="00793E92">
              <w:rPr>
                <w:bCs/>
                <w:sz w:val="24"/>
                <w:szCs w:val="24"/>
              </w:rPr>
              <w:t>В этом году опять подорожали цены на товары.</w:t>
            </w:r>
          </w:p>
          <w:p w14:paraId="022CD5C5" w14:textId="77777777" w:rsidR="00810E7E" w:rsidRPr="00793E92" w:rsidRDefault="00810E7E" w:rsidP="00810E7E">
            <w:pPr>
              <w:pStyle w:val="a5"/>
              <w:numPr>
                <w:ilvl w:val="0"/>
                <w:numId w:val="25"/>
              </w:numPr>
              <w:rPr>
                <w:b/>
                <w:bCs/>
                <w:sz w:val="24"/>
                <w:szCs w:val="24"/>
              </w:rPr>
            </w:pPr>
            <w:r w:rsidRPr="00793E92">
              <w:rPr>
                <w:bCs/>
                <w:sz w:val="24"/>
                <w:szCs w:val="24"/>
              </w:rPr>
              <w:t>Мы смогли улучшить уровень нашей работы.</w:t>
            </w:r>
          </w:p>
          <w:p w14:paraId="0D11860A" w14:textId="5B08DB6B" w:rsidR="00810E7E" w:rsidRPr="00793E92" w:rsidRDefault="00063041" w:rsidP="00810E7E">
            <w:pPr>
              <w:pStyle w:val="a5"/>
              <w:rPr>
                <w:bCs/>
                <w:i/>
                <w:sz w:val="24"/>
                <w:szCs w:val="24"/>
              </w:rPr>
            </w:pPr>
            <w:r w:rsidRPr="00793E92">
              <w:rPr>
                <w:b/>
                <w:bCs/>
                <w:sz w:val="24"/>
                <w:szCs w:val="24"/>
              </w:rPr>
              <w:t>Задание 2</w:t>
            </w:r>
            <w:r w:rsidR="00810E7E" w:rsidRPr="00793E92">
              <w:rPr>
                <w:b/>
                <w:bCs/>
                <w:sz w:val="24"/>
                <w:szCs w:val="24"/>
              </w:rPr>
              <w:t xml:space="preserve">. </w:t>
            </w:r>
            <w:r w:rsidR="00810E7E" w:rsidRPr="00793E92">
              <w:rPr>
                <w:bCs/>
                <w:i/>
                <w:sz w:val="24"/>
                <w:szCs w:val="24"/>
              </w:rPr>
              <w:t>Исправьте текст объяснительной записки.</w:t>
            </w:r>
          </w:p>
          <w:p w14:paraId="744FEC33" w14:textId="77777777" w:rsidR="00810E7E" w:rsidRPr="00793E92" w:rsidRDefault="00810E7E" w:rsidP="00810E7E">
            <w:pPr>
              <w:pStyle w:val="a5"/>
              <w:rPr>
                <w:bCs/>
                <w:sz w:val="24"/>
                <w:szCs w:val="24"/>
              </w:rPr>
            </w:pPr>
            <w:r w:rsidRPr="00793E92">
              <w:rPr>
                <w:bCs/>
                <w:i/>
                <w:sz w:val="24"/>
                <w:szCs w:val="24"/>
              </w:rPr>
              <w:t>«</w:t>
            </w:r>
            <w:r w:rsidRPr="00793E92">
              <w:rPr>
                <w:bCs/>
                <w:sz w:val="24"/>
                <w:szCs w:val="24"/>
              </w:rPr>
              <w:t xml:space="preserve">Я, Лебедев А., не был на занятии по русскому языку, как и мои </w:t>
            </w:r>
            <w:proofErr w:type="spellStart"/>
            <w:r w:rsidRPr="00793E92">
              <w:rPr>
                <w:bCs/>
                <w:sz w:val="24"/>
                <w:szCs w:val="24"/>
              </w:rPr>
              <w:t>одногруппники</w:t>
            </w:r>
            <w:proofErr w:type="spellEnd"/>
            <w:r w:rsidRPr="00793E92">
              <w:rPr>
                <w:bCs/>
                <w:sz w:val="24"/>
                <w:szCs w:val="24"/>
              </w:rPr>
              <w:t>: Садовский А.., Патрушев Н., Вяземский Б., - так как мы все в этот день должны были ехать в военкомат, о чем можно навести соответствующие справки в деканате…»</w:t>
            </w:r>
          </w:p>
          <w:p w14:paraId="65C94C09" w14:textId="053A67EA" w:rsidR="00810E7E" w:rsidRPr="00793E92" w:rsidRDefault="00810E7E" w:rsidP="00810E7E">
            <w:pPr>
              <w:pStyle w:val="a5"/>
              <w:rPr>
                <w:bCs/>
                <w:sz w:val="24"/>
                <w:szCs w:val="24"/>
              </w:rPr>
            </w:pPr>
          </w:p>
          <w:p w14:paraId="7676DA45" w14:textId="0FA67256" w:rsidR="00810E7E" w:rsidRPr="00793E92" w:rsidRDefault="00063041" w:rsidP="00810E7E">
            <w:pPr>
              <w:pStyle w:val="a5"/>
              <w:rPr>
                <w:bCs/>
                <w:i/>
                <w:sz w:val="24"/>
                <w:szCs w:val="24"/>
              </w:rPr>
            </w:pPr>
            <w:r w:rsidRPr="00793E92">
              <w:rPr>
                <w:b/>
                <w:bCs/>
                <w:sz w:val="24"/>
                <w:szCs w:val="24"/>
              </w:rPr>
              <w:t>Задание 1</w:t>
            </w:r>
            <w:r w:rsidR="00810E7E" w:rsidRPr="00793E92">
              <w:rPr>
                <w:bCs/>
                <w:sz w:val="24"/>
                <w:szCs w:val="24"/>
              </w:rPr>
              <w:t xml:space="preserve">. </w:t>
            </w:r>
            <w:r w:rsidR="00810E7E" w:rsidRPr="00793E92">
              <w:rPr>
                <w:bCs/>
                <w:i/>
                <w:sz w:val="24"/>
                <w:szCs w:val="24"/>
              </w:rPr>
              <w:t>Найдите ошибки в употреблении числительных.</w:t>
            </w:r>
          </w:p>
          <w:p w14:paraId="48A08393" w14:textId="77777777" w:rsidR="00810E7E" w:rsidRPr="00793E92" w:rsidRDefault="00810E7E" w:rsidP="00810E7E">
            <w:pPr>
              <w:pStyle w:val="a5"/>
              <w:rPr>
                <w:bCs/>
                <w:sz w:val="24"/>
                <w:szCs w:val="24"/>
              </w:rPr>
            </w:pPr>
            <w:r w:rsidRPr="00793E92">
              <w:rPr>
                <w:bCs/>
                <w:sz w:val="24"/>
                <w:szCs w:val="24"/>
              </w:rPr>
              <w:t>1.а) около семьдесят работ</w:t>
            </w:r>
          </w:p>
          <w:p w14:paraId="50E477A4" w14:textId="77777777" w:rsidR="00810E7E" w:rsidRPr="00793E92" w:rsidRDefault="00810E7E" w:rsidP="00810E7E">
            <w:pPr>
              <w:pStyle w:val="a5"/>
              <w:rPr>
                <w:bCs/>
                <w:sz w:val="24"/>
                <w:szCs w:val="24"/>
              </w:rPr>
            </w:pPr>
            <w:r w:rsidRPr="00793E92">
              <w:rPr>
                <w:bCs/>
                <w:sz w:val="24"/>
                <w:szCs w:val="24"/>
              </w:rPr>
              <w:t xml:space="preserve">   б)около семидесяти работ</w:t>
            </w:r>
          </w:p>
          <w:p w14:paraId="67CEB53A" w14:textId="77777777" w:rsidR="00810E7E" w:rsidRPr="00793E92" w:rsidRDefault="00810E7E" w:rsidP="00810E7E">
            <w:pPr>
              <w:pStyle w:val="a5"/>
              <w:rPr>
                <w:bCs/>
                <w:sz w:val="24"/>
                <w:szCs w:val="24"/>
              </w:rPr>
            </w:pPr>
            <w:r w:rsidRPr="00793E92">
              <w:rPr>
                <w:bCs/>
                <w:sz w:val="24"/>
                <w:szCs w:val="24"/>
              </w:rPr>
              <w:t>2.а) тремстам руководителям</w:t>
            </w:r>
          </w:p>
          <w:p w14:paraId="000B6C6F" w14:textId="77777777" w:rsidR="00810E7E" w:rsidRPr="00793E92" w:rsidRDefault="00810E7E" w:rsidP="00810E7E">
            <w:pPr>
              <w:pStyle w:val="a5"/>
              <w:rPr>
                <w:bCs/>
                <w:sz w:val="24"/>
                <w:szCs w:val="24"/>
              </w:rPr>
            </w:pPr>
            <w:r w:rsidRPr="00793E92">
              <w:rPr>
                <w:bCs/>
                <w:sz w:val="24"/>
                <w:szCs w:val="24"/>
              </w:rPr>
              <w:t xml:space="preserve">   б)</w:t>
            </w:r>
            <w:proofErr w:type="spellStart"/>
            <w:r w:rsidRPr="00793E92">
              <w:rPr>
                <w:bCs/>
                <w:sz w:val="24"/>
                <w:szCs w:val="24"/>
              </w:rPr>
              <w:t>тремста</w:t>
            </w:r>
            <w:proofErr w:type="spellEnd"/>
            <w:r w:rsidRPr="00793E92">
              <w:rPr>
                <w:bCs/>
                <w:sz w:val="24"/>
                <w:szCs w:val="24"/>
              </w:rPr>
              <w:t xml:space="preserve"> руководителям</w:t>
            </w:r>
          </w:p>
          <w:p w14:paraId="514B8330" w14:textId="77777777" w:rsidR="00810E7E" w:rsidRPr="00793E92" w:rsidRDefault="00810E7E" w:rsidP="00810E7E">
            <w:pPr>
              <w:pStyle w:val="a5"/>
              <w:rPr>
                <w:bCs/>
                <w:sz w:val="24"/>
                <w:szCs w:val="24"/>
              </w:rPr>
            </w:pPr>
            <w:r w:rsidRPr="00793E92">
              <w:rPr>
                <w:bCs/>
                <w:sz w:val="24"/>
                <w:szCs w:val="24"/>
              </w:rPr>
              <w:t>3.а)с девяносто сотрудниками</w:t>
            </w:r>
          </w:p>
          <w:p w14:paraId="58F4B05D" w14:textId="77777777" w:rsidR="00810E7E" w:rsidRPr="00793E92" w:rsidRDefault="00810E7E" w:rsidP="00810E7E">
            <w:pPr>
              <w:pStyle w:val="a5"/>
              <w:rPr>
                <w:bCs/>
                <w:sz w:val="24"/>
                <w:szCs w:val="24"/>
              </w:rPr>
            </w:pPr>
            <w:r w:rsidRPr="00793E92">
              <w:rPr>
                <w:bCs/>
                <w:sz w:val="24"/>
                <w:szCs w:val="24"/>
              </w:rPr>
              <w:t xml:space="preserve">   б) с девяноста сотрудниками</w:t>
            </w:r>
          </w:p>
          <w:p w14:paraId="3E1EC4CA" w14:textId="77777777" w:rsidR="00810E7E" w:rsidRPr="00793E92" w:rsidRDefault="00810E7E" w:rsidP="00810E7E">
            <w:pPr>
              <w:pStyle w:val="a5"/>
              <w:rPr>
                <w:bCs/>
                <w:sz w:val="24"/>
                <w:szCs w:val="24"/>
              </w:rPr>
            </w:pPr>
            <w:r w:rsidRPr="00793E92">
              <w:rPr>
                <w:bCs/>
                <w:sz w:val="24"/>
                <w:szCs w:val="24"/>
              </w:rPr>
              <w:t>и т.д.</w:t>
            </w:r>
          </w:p>
          <w:p w14:paraId="3D704D87" w14:textId="307E61B9" w:rsidR="00810E7E" w:rsidRPr="00793E92" w:rsidRDefault="00063041" w:rsidP="00810E7E">
            <w:pPr>
              <w:pStyle w:val="a5"/>
              <w:rPr>
                <w:bCs/>
                <w:i/>
                <w:sz w:val="24"/>
                <w:szCs w:val="24"/>
              </w:rPr>
            </w:pPr>
            <w:r w:rsidRPr="00793E92">
              <w:rPr>
                <w:b/>
                <w:bCs/>
                <w:sz w:val="24"/>
                <w:szCs w:val="24"/>
              </w:rPr>
              <w:t>Задание 2</w:t>
            </w:r>
            <w:r w:rsidR="00810E7E" w:rsidRPr="00793E92">
              <w:rPr>
                <w:bCs/>
                <w:sz w:val="24"/>
                <w:szCs w:val="24"/>
              </w:rPr>
              <w:t xml:space="preserve">. </w:t>
            </w:r>
            <w:r w:rsidR="00810E7E" w:rsidRPr="00793E92">
              <w:rPr>
                <w:bCs/>
                <w:i/>
                <w:sz w:val="24"/>
                <w:szCs w:val="24"/>
              </w:rPr>
              <w:t>Выскажите свое мнение и обоснуйте его.</w:t>
            </w:r>
          </w:p>
          <w:p w14:paraId="185B0D36" w14:textId="77777777" w:rsidR="00810E7E" w:rsidRPr="00793E92" w:rsidRDefault="00810E7E" w:rsidP="00810E7E">
            <w:pPr>
              <w:pStyle w:val="a5"/>
              <w:rPr>
                <w:bCs/>
                <w:sz w:val="24"/>
                <w:szCs w:val="24"/>
              </w:rPr>
            </w:pPr>
            <w:r w:rsidRPr="00793E92">
              <w:rPr>
                <w:bCs/>
                <w:sz w:val="24"/>
                <w:szCs w:val="24"/>
              </w:rPr>
              <w:t>В наше время принято говорить: «Грамотность – это путь к успеху». Так ли это?</w:t>
            </w:r>
          </w:p>
          <w:p w14:paraId="781689EF" w14:textId="77777777" w:rsidR="00810E7E" w:rsidRPr="00793E92" w:rsidRDefault="00810E7E" w:rsidP="00810E7E">
            <w:pPr>
              <w:pStyle w:val="a5"/>
              <w:rPr>
                <w:bCs/>
                <w:sz w:val="24"/>
                <w:szCs w:val="24"/>
              </w:rPr>
            </w:pPr>
          </w:p>
          <w:p w14:paraId="13B6944E" w14:textId="3C75CE0E" w:rsidR="00810E7E" w:rsidRPr="00793E92" w:rsidRDefault="00063041" w:rsidP="00810E7E">
            <w:pPr>
              <w:pStyle w:val="a5"/>
              <w:rPr>
                <w:bCs/>
                <w:i/>
                <w:sz w:val="24"/>
                <w:szCs w:val="24"/>
              </w:rPr>
            </w:pPr>
            <w:r w:rsidRPr="00793E92">
              <w:rPr>
                <w:b/>
                <w:bCs/>
                <w:sz w:val="24"/>
                <w:szCs w:val="24"/>
              </w:rPr>
              <w:t>Задание 1</w:t>
            </w:r>
            <w:r w:rsidR="00810E7E" w:rsidRPr="00793E92">
              <w:rPr>
                <w:bCs/>
                <w:sz w:val="24"/>
                <w:szCs w:val="24"/>
              </w:rPr>
              <w:t xml:space="preserve">. </w:t>
            </w:r>
            <w:r w:rsidR="00810E7E" w:rsidRPr="00793E92">
              <w:rPr>
                <w:bCs/>
                <w:i/>
                <w:sz w:val="24"/>
                <w:szCs w:val="24"/>
              </w:rPr>
              <w:t>Сделайте сообщение на тему: «Убеждающее выступление в Древнем Риме и способы убеждения собеседника в наши дни».</w:t>
            </w:r>
          </w:p>
          <w:p w14:paraId="5E643F30" w14:textId="77777777" w:rsidR="00810E7E" w:rsidRPr="00793E92" w:rsidRDefault="00810E7E" w:rsidP="00810E7E">
            <w:pPr>
              <w:pStyle w:val="a5"/>
              <w:rPr>
                <w:bCs/>
                <w:i/>
                <w:sz w:val="24"/>
                <w:szCs w:val="24"/>
              </w:rPr>
            </w:pPr>
          </w:p>
          <w:p w14:paraId="46D8FFE2" w14:textId="0BD8C5E5" w:rsidR="00810E7E" w:rsidRPr="00793E92" w:rsidRDefault="00063041" w:rsidP="00810E7E">
            <w:pPr>
              <w:pStyle w:val="a5"/>
              <w:rPr>
                <w:bCs/>
                <w:i/>
                <w:sz w:val="24"/>
                <w:szCs w:val="24"/>
              </w:rPr>
            </w:pPr>
            <w:r w:rsidRPr="00793E92">
              <w:rPr>
                <w:b/>
                <w:bCs/>
                <w:sz w:val="24"/>
                <w:szCs w:val="24"/>
              </w:rPr>
              <w:lastRenderedPageBreak/>
              <w:t>Задание 2</w:t>
            </w:r>
            <w:r w:rsidR="00810E7E" w:rsidRPr="00793E92">
              <w:rPr>
                <w:bCs/>
                <w:i/>
                <w:sz w:val="24"/>
                <w:szCs w:val="24"/>
              </w:rPr>
              <w:t>. Выберите правильный вариант употребления рода имен существительных, обозначающих профессии и должности..</w:t>
            </w:r>
          </w:p>
          <w:p w14:paraId="0DDD6D14" w14:textId="77777777" w:rsidR="00810E7E" w:rsidRPr="00793E92" w:rsidRDefault="00810E7E" w:rsidP="00810E7E">
            <w:pPr>
              <w:pStyle w:val="a5"/>
              <w:numPr>
                <w:ilvl w:val="0"/>
                <w:numId w:val="26"/>
              </w:numPr>
              <w:rPr>
                <w:b/>
                <w:bCs/>
                <w:sz w:val="24"/>
                <w:szCs w:val="24"/>
              </w:rPr>
            </w:pPr>
            <w:r w:rsidRPr="00793E92">
              <w:rPr>
                <w:bCs/>
                <w:sz w:val="24"/>
                <w:szCs w:val="24"/>
              </w:rPr>
              <w:t>а)наш президент Грязнова</w:t>
            </w:r>
          </w:p>
          <w:p w14:paraId="02AE41EE" w14:textId="77777777" w:rsidR="00810E7E" w:rsidRPr="00793E92" w:rsidRDefault="00810E7E" w:rsidP="00810E7E">
            <w:pPr>
              <w:pStyle w:val="a5"/>
              <w:ind w:left="720"/>
              <w:rPr>
                <w:bCs/>
                <w:sz w:val="24"/>
                <w:szCs w:val="24"/>
              </w:rPr>
            </w:pPr>
            <w:r w:rsidRPr="00793E92">
              <w:rPr>
                <w:bCs/>
                <w:sz w:val="24"/>
                <w:szCs w:val="24"/>
              </w:rPr>
              <w:t>б) наша президент Грязнова</w:t>
            </w:r>
          </w:p>
          <w:p w14:paraId="7223FAA2" w14:textId="77777777" w:rsidR="00810E7E" w:rsidRPr="00793E92" w:rsidRDefault="00810E7E" w:rsidP="00810E7E">
            <w:pPr>
              <w:pStyle w:val="a5"/>
              <w:rPr>
                <w:bCs/>
                <w:sz w:val="24"/>
                <w:szCs w:val="24"/>
              </w:rPr>
            </w:pPr>
            <w:r w:rsidRPr="00793E92">
              <w:rPr>
                <w:bCs/>
                <w:sz w:val="24"/>
                <w:szCs w:val="24"/>
              </w:rPr>
              <w:t xml:space="preserve">     2. а) мой научный руководитель Белова</w:t>
            </w:r>
          </w:p>
          <w:p w14:paraId="69531B60" w14:textId="77777777" w:rsidR="00810E7E" w:rsidRPr="00793E92" w:rsidRDefault="00810E7E" w:rsidP="00810E7E">
            <w:pPr>
              <w:pStyle w:val="a5"/>
              <w:rPr>
                <w:bCs/>
                <w:sz w:val="24"/>
                <w:szCs w:val="24"/>
              </w:rPr>
            </w:pPr>
            <w:r w:rsidRPr="00793E92">
              <w:rPr>
                <w:bCs/>
                <w:sz w:val="24"/>
                <w:szCs w:val="24"/>
              </w:rPr>
              <w:t xml:space="preserve">          б) моя научная руководитель Белова</w:t>
            </w:r>
          </w:p>
          <w:p w14:paraId="344E32D4" w14:textId="77777777" w:rsidR="00810E7E" w:rsidRPr="00793E92" w:rsidRDefault="00810E7E" w:rsidP="00810E7E">
            <w:pPr>
              <w:pStyle w:val="a5"/>
              <w:rPr>
                <w:bCs/>
                <w:sz w:val="24"/>
                <w:szCs w:val="24"/>
              </w:rPr>
            </w:pPr>
            <w:r w:rsidRPr="00793E92">
              <w:rPr>
                <w:bCs/>
                <w:sz w:val="24"/>
                <w:szCs w:val="24"/>
              </w:rPr>
              <w:t xml:space="preserve">      3. а) студент Петрова</w:t>
            </w:r>
          </w:p>
          <w:p w14:paraId="3700B9A5" w14:textId="77777777" w:rsidR="00810E7E" w:rsidRPr="00793E92" w:rsidRDefault="00810E7E" w:rsidP="00810E7E">
            <w:pPr>
              <w:pStyle w:val="a5"/>
              <w:rPr>
                <w:bCs/>
                <w:sz w:val="24"/>
                <w:szCs w:val="24"/>
              </w:rPr>
            </w:pPr>
            <w:r w:rsidRPr="00793E92">
              <w:rPr>
                <w:bCs/>
                <w:sz w:val="24"/>
                <w:szCs w:val="24"/>
              </w:rPr>
              <w:t xml:space="preserve">          Б) студентка Петрова</w:t>
            </w:r>
          </w:p>
          <w:p w14:paraId="7992D4E5" w14:textId="31DEC57C" w:rsidR="000E445D" w:rsidRPr="00793E92" w:rsidRDefault="00810E7E" w:rsidP="00810E7E">
            <w:pPr>
              <w:jc w:val="both"/>
              <w:rPr>
                <w:sz w:val="24"/>
                <w:szCs w:val="24"/>
              </w:rPr>
            </w:pPr>
            <w:r w:rsidRPr="00793E92">
              <w:rPr>
                <w:bCs/>
                <w:sz w:val="24"/>
                <w:szCs w:val="24"/>
              </w:rPr>
              <w:t>и т.д.</w:t>
            </w:r>
          </w:p>
        </w:tc>
      </w:tr>
    </w:tbl>
    <w:p w14:paraId="03C8F85C" w14:textId="77777777" w:rsidR="002A7068" w:rsidRPr="00793E92" w:rsidRDefault="002A7068" w:rsidP="00EF3F89">
      <w:pPr>
        <w:pStyle w:val="a5"/>
        <w:rPr>
          <w:b/>
          <w:bCs/>
          <w:sz w:val="24"/>
          <w:szCs w:val="24"/>
        </w:rPr>
      </w:pPr>
    </w:p>
    <w:p w14:paraId="517CE749" w14:textId="77777777" w:rsidR="00810E7E" w:rsidRPr="00793E92" w:rsidRDefault="00810E7E" w:rsidP="00810E7E">
      <w:pPr>
        <w:ind w:firstLine="709"/>
        <w:jc w:val="both"/>
        <w:rPr>
          <w:rFonts w:ascii="Times New Roman" w:hAnsi="Times New Roman" w:cs="Times New Roman"/>
          <w:sz w:val="28"/>
          <w:szCs w:val="28"/>
        </w:rPr>
      </w:pPr>
      <w:r w:rsidRPr="00793E92">
        <w:rPr>
          <w:rFonts w:ascii="Times New Roman" w:hAnsi="Times New Roman" w:cs="Times New Roman"/>
          <w:sz w:val="28"/>
          <w:szCs w:val="28"/>
        </w:rPr>
        <w:t>Направление подготовки: 40.03.01 «Юриспруденция»</w:t>
      </w:r>
    </w:p>
    <w:tbl>
      <w:tblPr>
        <w:tblStyle w:val="afa"/>
        <w:tblW w:w="0" w:type="auto"/>
        <w:tblLook w:val="04A0" w:firstRow="1" w:lastRow="0" w:firstColumn="1" w:lastColumn="0" w:noHBand="0" w:noVBand="1"/>
      </w:tblPr>
      <w:tblGrid>
        <w:gridCol w:w="964"/>
        <w:gridCol w:w="2093"/>
        <w:gridCol w:w="2220"/>
        <w:gridCol w:w="3739"/>
      </w:tblGrid>
      <w:tr w:rsidR="00810E7E" w:rsidRPr="00793E92" w14:paraId="2272FEC4" w14:textId="77777777" w:rsidTr="00771190">
        <w:tc>
          <w:tcPr>
            <w:tcW w:w="988" w:type="dxa"/>
          </w:tcPr>
          <w:p w14:paraId="3FC1CB50" w14:textId="77777777" w:rsidR="00810E7E" w:rsidRPr="00793E92" w:rsidRDefault="00810E7E" w:rsidP="00771190">
            <w:pPr>
              <w:jc w:val="both"/>
              <w:rPr>
                <w:sz w:val="24"/>
                <w:szCs w:val="24"/>
              </w:rPr>
            </w:pPr>
            <w:r w:rsidRPr="00793E92">
              <w:rPr>
                <w:sz w:val="24"/>
                <w:szCs w:val="24"/>
              </w:rPr>
              <w:t>Код</w:t>
            </w:r>
            <w:r w:rsidRPr="00793E92">
              <w:rPr>
                <w:spacing w:val="1"/>
                <w:sz w:val="24"/>
                <w:szCs w:val="24"/>
              </w:rPr>
              <w:t xml:space="preserve"> </w:t>
            </w:r>
            <w:proofErr w:type="spellStart"/>
            <w:r w:rsidRPr="00793E92">
              <w:rPr>
                <w:sz w:val="24"/>
                <w:szCs w:val="24"/>
              </w:rPr>
              <w:t>компетен</w:t>
            </w:r>
            <w:proofErr w:type="spellEnd"/>
            <w:r w:rsidRPr="00793E92">
              <w:rPr>
                <w:spacing w:val="-57"/>
                <w:sz w:val="24"/>
                <w:szCs w:val="24"/>
              </w:rPr>
              <w:t xml:space="preserve"> </w:t>
            </w:r>
            <w:proofErr w:type="spellStart"/>
            <w:r w:rsidRPr="00793E92">
              <w:rPr>
                <w:sz w:val="24"/>
                <w:szCs w:val="24"/>
              </w:rPr>
              <w:t>ции</w:t>
            </w:r>
            <w:proofErr w:type="spellEnd"/>
          </w:p>
        </w:tc>
        <w:tc>
          <w:tcPr>
            <w:tcW w:w="2268" w:type="dxa"/>
          </w:tcPr>
          <w:p w14:paraId="08A19634" w14:textId="77777777" w:rsidR="00810E7E" w:rsidRPr="00793E92" w:rsidRDefault="00810E7E" w:rsidP="00771190">
            <w:pPr>
              <w:spacing w:after="0"/>
              <w:jc w:val="both"/>
              <w:rPr>
                <w:spacing w:val="-57"/>
                <w:sz w:val="24"/>
                <w:szCs w:val="24"/>
              </w:rPr>
            </w:pPr>
            <w:r w:rsidRPr="00793E92">
              <w:rPr>
                <w:sz w:val="24"/>
                <w:szCs w:val="24"/>
              </w:rPr>
              <w:t>Наименование</w:t>
            </w:r>
            <w:r w:rsidRPr="00793E92">
              <w:rPr>
                <w:spacing w:val="-57"/>
                <w:sz w:val="24"/>
                <w:szCs w:val="24"/>
              </w:rPr>
              <w:t xml:space="preserve"> </w:t>
            </w:r>
          </w:p>
          <w:p w14:paraId="3A0C1013" w14:textId="77777777" w:rsidR="00810E7E" w:rsidRPr="00793E92" w:rsidRDefault="00810E7E" w:rsidP="00771190">
            <w:pPr>
              <w:spacing w:after="0"/>
              <w:jc w:val="both"/>
              <w:rPr>
                <w:sz w:val="24"/>
                <w:szCs w:val="24"/>
              </w:rPr>
            </w:pPr>
            <w:r w:rsidRPr="00793E92">
              <w:rPr>
                <w:sz w:val="24"/>
                <w:szCs w:val="24"/>
              </w:rPr>
              <w:t>компетенции</w:t>
            </w:r>
          </w:p>
        </w:tc>
        <w:tc>
          <w:tcPr>
            <w:tcW w:w="2409" w:type="dxa"/>
          </w:tcPr>
          <w:p w14:paraId="7BD171CE" w14:textId="77777777" w:rsidR="00810E7E" w:rsidRPr="00793E92" w:rsidRDefault="00810E7E" w:rsidP="00771190">
            <w:pPr>
              <w:jc w:val="both"/>
              <w:rPr>
                <w:sz w:val="24"/>
                <w:szCs w:val="24"/>
              </w:rPr>
            </w:pPr>
            <w:r w:rsidRPr="00793E92">
              <w:rPr>
                <w:sz w:val="24"/>
                <w:szCs w:val="24"/>
              </w:rPr>
              <w:t>Индикаторы</w:t>
            </w:r>
            <w:r w:rsidRPr="00793E92">
              <w:rPr>
                <w:spacing w:val="1"/>
                <w:sz w:val="24"/>
                <w:szCs w:val="24"/>
              </w:rPr>
              <w:t xml:space="preserve"> </w:t>
            </w:r>
            <w:r w:rsidRPr="00793E92">
              <w:rPr>
                <w:sz w:val="24"/>
                <w:szCs w:val="24"/>
              </w:rPr>
              <w:t>достижения</w:t>
            </w:r>
            <w:r w:rsidRPr="00793E92">
              <w:rPr>
                <w:spacing w:val="1"/>
                <w:sz w:val="24"/>
                <w:szCs w:val="24"/>
              </w:rPr>
              <w:t xml:space="preserve"> </w:t>
            </w:r>
            <w:r w:rsidRPr="00793E92">
              <w:rPr>
                <w:sz w:val="24"/>
                <w:szCs w:val="24"/>
              </w:rPr>
              <w:t>компетенции</w:t>
            </w:r>
            <w:r w:rsidRPr="00793E92">
              <w:rPr>
                <w:sz w:val="24"/>
                <w:szCs w:val="24"/>
                <w:vertAlign w:val="superscript"/>
              </w:rPr>
              <w:t>1</w:t>
            </w:r>
          </w:p>
        </w:tc>
        <w:tc>
          <w:tcPr>
            <w:tcW w:w="3351" w:type="dxa"/>
          </w:tcPr>
          <w:p w14:paraId="2D07E1ED" w14:textId="0512C1C7" w:rsidR="00810E7E" w:rsidRPr="00793E92" w:rsidRDefault="00B62F0D" w:rsidP="00771190">
            <w:pPr>
              <w:jc w:val="both"/>
              <w:rPr>
                <w:sz w:val="24"/>
                <w:szCs w:val="24"/>
              </w:rPr>
            </w:pPr>
            <w:r w:rsidRPr="00793E92">
              <w:rPr>
                <w:sz w:val="24"/>
                <w:szCs w:val="24"/>
              </w:rPr>
              <w:t>Типовые задания</w:t>
            </w:r>
          </w:p>
        </w:tc>
      </w:tr>
      <w:tr w:rsidR="00810E7E" w:rsidRPr="00793E92" w14:paraId="6853E175" w14:textId="77777777" w:rsidTr="00771190">
        <w:tc>
          <w:tcPr>
            <w:tcW w:w="988" w:type="dxa"/>
          </w:tcPr>
          <w:p w14:paraId="30A46B7D" w14:textId="77777777" w:rsidR="00810E7E" w:rsidRPr="00793E92" w:rsidRDefault="00810E7E" w:rsidP="00771190">
            <w:pPr>
              <w:jc w:val="both"/>
              <w:rPr>
                <w:sz w:val="24"/>
                <w:szCs w:val="24"/>
              </w:rPr>
            </w:pPr>
            <w:r w:rsidRPr="00793E92">
              <w:rPr>
                <w:sz w:val="24"/>
                <w:szCs w:val="24"/>
              </w:rPr>
              <w:t>УК-2</w:t>
            </w:r>
          </w:p>
        </w:tc>
        <w:tc>
          <w:tcPr>
            <w:tcW w:w="2268" w:type="dxa"/>
          </w:tcPr>
          <w:p w14:paraId="2EBC5C6C" w14:textId="77777777" w:rsidR="00810E7E" w:rsidRPr="00793E92" w:rsidRDefault="00810E7E" w:rsidP="00771190">
            <w:pPr>
              <w:spacing w:after="0" w:line="240" w:lineRule="auto"/>
              <w:jc w:val="both"/>
              <w:rPr>
                <w:sz w:val="24"/>
                <w:szCs w:val="24"/>
              </w:rPr>
            </w:pPr>
            <w:r w:rsidRPr="00793E92">
              <w:rPr>
                <w:sz w:val="24"/>
                <w:szCs w:val="24"/>
              </w:rPr>
              <w:t xml:space="preserve">Способность применять нормы государственного языка Российской Федерации </w:t>
            </w:r>
          </w:p>
          <w:p w14:paraId="0B32760D" w14:textId="77777777" w:rsidR="00810E7E" w:rsidRPr="00793E92" w:rsidRDefault="00810E7E" w:rsidP="00771190">
            <w:pPr>
              <w:jc w:val="both"/>
              <w:rPr>
                <w:sz w:val="24"/>
                <w:szCs w:val="24"/>
              </w:rPr>
            </w:pPr>
            <w:r w:rsidRPr="00793E92">
              <w:rPr>
                <w:sz w:val="24"/>
                <w:szCs w:val="24"/>
              </w:rPr>
              <w:t>в устной и письменной речи в процессе личной и профессиональной коммуникаций</w:t>
            </w:r>
          </w:p>
        </w:tc>
        <w:tc>
          <w:tcPr>
            <w:tcW w:w="2409" w:type="dxa"/>
          </w:tcPr>
          <w:p w14:paraId="29E789E5" w14:textId="77777777" w:rsidR="00810E7E" w:rsidRPr="00793E92" w:rsidRDefault="00810E7E" w:rsidP="00771190">
            <w:pPr>
              <w:spacing w:after="0" w:line="240" w:lineRule="auto"/>
              <w:jc w:val="both"/>
              <w:rPr>
                <w:sz w:val="24"/>
                <w:szCs w:val="24"/>
              </w:rPr>
            </w:pPr>
            <w:r w:rsidRPr="00793E92">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9CD902" w14:textId="77777777" w:rsidR="00094176" w:rsidRPr="00793E92" w:rsidRDefault="00094176" w:rsidP="00771190">
            <w:pPr>
              <w:spacing w:after="0" w:line="240" w:lineRule="auto"/>
              <w:jc w:val="both"/>
              <w:rPr>
                <w:sz w:val="24"/>
                <w:szCs w:val="24"/>
              </w:rPr>
            </w:pPr>
          </w:p>
          <w:p w14:paraId="333DD6DA" w14:textId="77777777" w:rsidR="00094176" w:rsidRPr="00793E92" w:rsidRDefault="00094176" w:rsidP="00771190">
            <w:pPr>
              <w:spacing w:after="0" w:line="240" w:lineRule="auto"/>
              <w:jc w:val="both"/>
              <w:rPr>
                <w:sz w:val="24"/>
                <w:szCs w:val="24"/>
              </w:rPr>
            </w:pPr>
          </w:p>
          <w:p w14:paraId="66683AB7" w14:textId="77777777" w:rsidR="00094176" w:rsidRPr="00793E92" w:rsidRDefault="00094176" w:rsidP="00771190">
            <w:pPr>
              <w:spacing w:after="0" w:line="240" w:lineRule="auto"/>
              <w:jc w:val="both"/>
              <w:rPr>
                <w:sz w:val="24"/>
                <w:szCs w:val="24"/>
              </w:rPr>
            </w:pPr>
          </w:p>
          <w:p w14:paraId="47A1704C" w14:textId="77777777" w:rsidR="00094176" w:rsidRPr="00793E92" w:rsidRDefault="00094176" w:rsidP="00771190">
            <w:pPr>
              <w:spacing w:after="0" w:line="240" w:lineRule="auto"/>
              <w:jc w:val="both"/>
              <w:rPr>
                <w:sz w:val="24"/>
                <w:szCs w:val="24"/>
              </w:rPr>
            </w:pPr>
          </w:p>
          <w:p w14:paraId="175DEA14" w14:textId="77777777" w:rsidR="00094176" w:rsidRPr="00793E92" w:rsidRDefault="00094176" w:rsidP="00771190">
            <w:pPr>
              <w:spacing w:after="0" w:line="240" w:lineRule="auto"/>
              <w:jc w:val="both"/>
              <w:rPr>
                <w:sz w:val="24"/>
                <w:szCs w:val="24"/>
              </w:rPr>
            </w:pPr>
          </w:p>
          <w:p w14:paraId="08E9CC46" w14:textId="77777777" w:rsidR="00094176" w:rsidRPr="00793E92" w:rsidRDefault="00094176" w:rsidP="00771190">
            <w:pPr>
              <w:spacing w:after="0" w:line="240" w:lineRule="auto"/>
              <w:jc w:val="both"/>
              <w:rPr>
                <w:sz w:val="24"/>
                <w:szCs w:val="24"/>
              </w:rPr>
            </w:pPr>
          </w:p>
          <w:p w14:paraId="0C4E4617" w14:textId="77777777" w:rsidR="00094176" w:rsidRPr="00793E92" w:rsidRDefault="00094176" w:rsidP="00771190">
            <w:pPr>
              <w:spacing w:after="0" w:line="240" w:lineRule="auto"/>
              <w:jc w:val="both"/>
              <w:rPr>
                <w:sz w:val="24"/>
                <w:szCs w:val="24"/>
              </w:rPr>
            </w:pPr>
          </w:p>
          <w:p w14:paraId="31E39DB9" w14:textId="77777777" w:rsidR="00094176" w:rsidRPr="00793E92" w:rsidRDefault="00094176" w:rsidP="00771190">
            <w:pPr>
              <w:spacing w:after="0" w:line="240" w:lineRule="auto"/>
              <w:jc w:val="both"/>
              <w:rPr>
                <w:sz w:val="24"/>
                <w:szCs w:val="24"/>
              </w:rPr>
            </w:pPr>
          </w:p>
          <w:p w14:paraId="042692FC" w14:textId="77777777" w:rsidR="00094176" w:rsidRPr="00793E92" w:rsidRDefault="00094176" w:rsidP="00771190">
            <w:pPr>
              <w:spacing w:after="0" w:line="240" w:lineRule="auto"/>
              <w:jc w:val="both"/>
              <w:rPr>
                <w:sz w:val="24"/>
                <w:szCs w:val="24"/>
              </w:rPr>
            </w:pPr>
          </w:p>
          <w:p w14:paraId="56E179AE" w14:textId="77777777" w:rsidR="00094176" w:rsidRPr="00793E92" w:rsidRDefault="00094176" w:rsidP="00771190">
            <w:pPr>
              <w:spacing w:after="0" w:line="240" w:lineRule="auto"/>
              <w:jc w:val="both"/>
              <w:rPr>
                <w:sz w:val="24"/>
                <w:szCs w:val="24"/>
              </w:rPr>
            </w:pPr>
          </w:p>
          <w:p w14:paraId="2305E187" w14:textId="77777777" w:rsidR="00094176" w:rsidRPr="00793E92" w:rsidRDefault="00094176" w:rsidP="00771190">
            <w:pPr>
              <w:spacing w:after="0" w:line="240" w:lineRule="auto"/>
              <w:jc w:val="both"/>
              <w:rPr>
                <w:sz w:val="24"/>
                <w:szCs w:val="24"/>
              </w:rPr>
            </w:pPr>
          </w:p>
          <w:p w14:paraId="33A9BF4D" w14:textId="77777777" w:rsidR="00094176" w:rsidRPr="00793E92" w:rsidRDefault="00094176" w:rsidP="00771190">
            <w:pPr>
              <w:spacing w:after="0" w:line="240" w:lineRule="auto"/>
              <w:jc w:val="both"/>
              <w:rPr>
                <w:sz w:val="24"/>
                <w:szCs w:val="24"/>
              </w:rPr>
            </w:pPr>
          </w:p>
          <w:p w14:paraId="121CBCD9" w14:textId="77777777" w:rsidR="00094176" w:rsidRPr="00793E92" w:rsidRDefault="00094176" w:rsidP="00771190">
            <w:pPr>
              <w:spacing w:after="0" w:line="240" w:lineRule="auto"/>
              <w:jc w:val="both"/>
              <w:rPr>
                <w:sz w:val="24"/>
                <w:szCs w:val="24"/>
              </w:rPr>
            </w:pPr>
          </w:p>
          <w:p w14:paraId="73859C6F" w14:textId="77777777" w:rsidR="00094176" w:rsidRPr="00793E92" w:rsidRDefault="00094176" w:rsidP="00771190">
            <w:pPr>
              <w:spacing w:after="0" w:line="240" w:lineRule="auto"/>
              <w:jc w:val="both"/>
              <w:rPr>
                <w:sz w:val="24"/>
                <w:szCs w:val="24"/>
              </w:rPr>
            </w:pPr>
          </w:p>
          <w:p w14:paraId="67CF32BA" w14:textId="77777777" w:rsidR="00094176" w:rsidRPr="00793E92" w:rsidRDefault="00094176" w:rsidP="00771190">
            <w:pPr>
              <w:spacing w:after="0" w:line="240" w:lineRule="auto"/>
              <w:jc w:val="both"/>
              <w:rPr>
                <w:sz w:val="24"/>
                <w:szCs w:val="24"/>
              </w:rPr>
            </w:pPr>
          </w:p>
          <w:p w14:paraId="096FB0E8" w14:textId="77777777" w:rsidR="00BD13AC" w:rsidRDefault="00BD13AC" w:rsidP="00771190">
            <w:pPr>
              <w:spacing w:after="0" w:line="240" w:lineRule="auto"/>
              <w:jc w:val="both"/>
              <w:rPr>
                <w:sz w:val="24"/>
                <w:szCs w:val="24"/>
              </w:rPr>
            </w:pPr>
          </w:p>
          <w:p w14:paraId="267E8F75" w14:textId="77777777" w:rsidR="00BD13AC" w:rsidRDefault="00BD13AC" w:rsidP="00771190">
            <w:pPr>
              <w:spacing w:after="0" w:line="240" w:lineRule="auto"/>
              <w:jc w:val="both"/>
              <w:rPr>
                <w:sz w:val="24"/>
                <w:szCs w:val="24"/>
              </w:rPr>
            </w:pPr>
          </w:p>
          <w:p w14:paraId="41F51909" w14:textId="77777777" w:rsidR="00BD13AC" w:rsidRDefault="00BD13AC" w:rsidP="00771190">
            <w:pPr>
              <w:spacing w:after="0" w:line="240" w:lineRule="auto"/>
              <w:jc w:val="both"/>
              <w:rPr>
                <w:sz w:val="24"/>
                <w:szCs w:val="24"/>
              </w:rPr>
            </w:pPr>
          </w:p>
          <w:p w14:paraId="41425106" w14:textId="77777777" w:rsidR="00BD13AC" w:rsidRDefault="00BD13AC" w:rsidP="00771190">
            <w:pPr>
              <w:spacing w:after="0" w:line="240" w:lineRule="auto"/>
              <w:jc w:val="both"/>
              <w:rPr>
                <w:sz w:val="24"/>
                <w:szCs w:val="24"/>
              </w:rPr>
            </w:pPr>
          </w:p>
          <w:p w14:paraId="0B2662E2" w14:textId="77777777" w:rsidR="00BD13AC" w:rsidRDefault="00BD13AC" w:rsidP="00771190">
            <w:pPr>
              <w:spacing w:after="0" w:line="240" w:lineRule="auto"/>
              <w:jc w:val="both"/>
              <w:rPr>
                <w:sz w:val="24"/>
                <w:szCs w:val="24"/>
              </w:rPr>
            </w:pPr>
          </w:p>
          <w:p w14:paraId="74F25D2C" w14:textId="77777777" w:rsidR="00BD13AC" w:rsidRDefault="00BD13AC" w:rsidP="00771190">
            <w:pPr>
              <w:spacing w:after="0" w:line="240" w:lineRule="auto"/>
              <w:jc w:val="both"/>
              <w:rPr>
                <w:sz w:val="24"/>
                <w:szCs w:val="24"/>
              </w:rPr>
            </w:pPr>
          </w:p>
          <w:p w14:paraId="32A1E05F" w14:textId="3F2476E7" w:rsidR="00810E7E" w:rsidRPr="00793E92" w:rsidRDefault="00810E7E" w:rsidP="00771190">
            <w:pPr>
              <w:spacing w:after="0" w:line="240" w:lineRule="auto"/>
              <w:jc w:val="both"/>
              <w:rPr>
                <w:sz w:val="24"/>
                <w:szCs w:val="24"/>
              </w:rPr>
            </w:pPr>
            <w:r w:rsidRPr="00793E92">
              <w:rPr>
                <w:sz w:val="24"/>
                <w:szCs w:val="24"/>
              </w:rPr>
              <w:t>2. Ведет деловую переписку, учитывая особенности официально-делового стиля и речевого этикета.</w:t>
            </w:r>
          </w:p>
          <w:p w14:paraId="07296F9C" w14:textId="77777777" w:rsidR="00810E7E" w:rsidRPr="00793E92" w:rsidRDefault="00810E7E" w:rsidP="00771190">
            <w:pPr>
              <w:spacing w:after="0" w:line="240" w:lineRule="auto"/>
              <w:jc w:val="both"/>
              <w:rPr>
                <w:sz w:val="24"/>
                <w:szCs w:val="24"/>
              </w:rPr>
            </w:pPr>
          </w:p>
          <w:p w14:paraId="5BAB7801" w14:textId="77777777" w:rsidR="00810E7E" w:rsidRPr="00793E92" w:rsidRDefault="00810E7E" w:rsidP="00771190">
            <w:pPr>
              <w:spacing w:after="0" w:line="240" w:lineRule="auto"/>
              <w:jc w:val="both"/>
              <w:rPr>
                <w:sz w:val="24"/>
                <w:szCs w:val="24"/>
              </w:rPr>
            </w:pPr>
          </w:p>
          <w:p w14:paraId="5C27B160" w14:textId="77777777" w:rsidR="00810E7E" w:rsidRPr="00793E92" w:rsidRDefault="00810E7E" w:rsidP="00771190">
            <w:pPr>
              <w:spacing w:after="0" w:line="240" w:lineRule="auto"/>
              <w:jc w:val="both"/>
              <w:rPr>
                <w:sz w:val="24"/>
                <w:szCs w:val="24"/>
              </w:rPr>
            </w:pPr>
          </w:p>
          <w:p w14:paraId="79CCA91B" w14:textId="77777777" w:rsidR="00810E7E" w:rsidRPr="00793E92" w:rsidRDefault="00810E7E" w:rsidP="00771190">
            <w:pPr>
              <w:spacing w:after="0" w:line="240" w:lineRule="auto"/>
              <w:jc w:val="both"/>
              <w:rPr>
                <w:sz w:val="24"/>
                <w:szCs w:val="24"/>
              </w:rPr>
            </w:pPr>
          </w:p>
          <w:p w14:paraId="10910827" w14:textId="77777777" w:rsidR="00094176" w:rsidRPr="00793E92" w:rsidRDefault="00094176" w:rsidP="00771190">
            <w:pPr>
              <w:spacing w:after="0" w:line="240" w:lineRule="auto"/>
              <w:jc w:val="both"/>
              <w:rPr>
                <w:sz w:val="24"/>
                <w:szCs w:val="24"/>
              </w:rPr>
            </w:pPr>
          </w:p>
          <w:p w14:paraId="26F28B8C" w14:textId="77777777" w:rsidR="00094176" w:rsidRPr="00793E92" w:rsidRDefault="00094176" w:rsidP="00771190">
            <w:pPr>
              <w:spacing w:after="0" w:line="240" w:lineRule="auto"/>
              <w:jc w:val="both"/>
              <w:rPr>
                <w:sz w:val="24"/>
                <w:szCs w:val="24"/>
              </w:rPr>
            </w:pPr>
          </w:p>
          <w:p w14:paraId="41E0495C" w14:textId="77777777" w:rsidR="00094176" w:rsidRPr="00793E92" w:rsidRDefault="00094176" w:rsidP="00771190">
            <w:pPr>
              <w:spacing w:after="0" w:line="240" w:lineRule="auto"/>
              <w:jc w:val="both"/>
              <w:rPr>
                <w:sz w:val="24"/>
                <w:szCs w:val="24"/>
              </w:rPr>
            </w:pPr>
          </w:p>
          <w:p w14:paraId="546B1D8C" w14:textId="77777777" w:rsidR="00094176" w:rsidRPr="00793E92" w:rsidRDefault="00094176" w:rsidP="00771190">
            <w:pPr>
              <w:spacing w:after="0" w:line="240" w:lineRule="auto"/>
              <w:jc w:val="both"/>
              <w:rPr>
                <w:sz w:val="24"/>
                <w:szCs w:val="24"/>
              </w:rPr>
            </w:pPr>
          </w:p>
          <w:p w14:paraId="2C595682" w14:textId="77777777" w:rsidR="00094176" w:rsidRPr="00793E92" w:rsidRDefault="00094176" w:rsidP="00771190">
            <w:pPr>
              <w:spacing w:after="0" w:line="240" w:lineRule="auto"/>
              <w:jc w:val="both"/>
              <w:rPr>
                <w:sz w:val="24"/>
                <w:szCs w:val="24"/>
              </w:rPr>
            </w:pPr>
          </w:p>
          <w:p w14:paraId="7A587A1C" w14:textId="77777777" w:rsidR="00094176" w:rsidRPr="00793E92" w:rsidRDefault="00094176" w:rsidP="00771190">
            <w:pPr>
              <w:spacing w:after="0" w:line="240" w:lineRule="auto"/>
              <w:jc w:val="both"/>
              <w:rPr>
                <w:sz w:val="24"/>
                <w:szCs w:val="24"/>
              </w:rPr>
            </w:pPr>
          </w:p>
          <w:p w14:paraId="2F518FEA" w14:textId="77777777" w:rsidR="00094176" w:rsidRPr="00793E92" w:rsidRDefault="00094176" w:rsidP="00771190">
            <w:pPr>
              <w:spacing w:after="0" w:line="240" w:lineRule="auto"/>
              <w:jc w:val="both"/>
              <w:rPr>
                <w:sz w:val="24"/>
                <w:szCs w:val="24"/>
              </w:rPr>
            </w:pPr>
          </w:p>
          <w:p w14:paraId="670AD4B4" w14:textId="77777777" w:rsidR="00094176" w:rsidRPr="00793E92" w:rsidRDefault="00094176" w:rsidP="00771190">
            <w:pPr>
              <w:spacing w:after="0" w:line="240" w:lineRule="auto"/>
              <w:jc w:val="both"/>
              <w:rPr>
                <w:sz w:val="24"/>
                <w:szCs w:val="24"/>
              </w:rPr>
            </w:pPr>
          </w:p>
          <w:p w14:paraId="258EEF49" w14:textId="77777777" w:rsidR="00094176" w:rsidRPr="00793E92" w:rsidRDefault="00094176" w:rsidP="00771190">
            <w:pPr>
              <w:spacing w:after="0" w:line="240" w:lineRule="auto"/>
              <w:jc w:val="both"/>
              <w:rPr>
                <w:sz w:val="24"/>
                <w:szCs w:val="24"/>
              </w:rPr>
            </w:pPr>
          </w:p>
          <w:p w14:paraId="777E7A97" w14:textId="77777777" w:rsidR="00094176" w:rsidRPr="00793E92" w:rsidRDefault="00094176" w:rsidP="00771190">
            <w:pPr>
              <w:spacing w:after="0" w:line="240" w:lineRule="auto"/>
              <w:jc w:val="both"/>
              <w:rPr>
                <w:sz w:val="24"/>
                <w:szCs w:val="24"/>
              </w:rPr>
            </w:pPr>
          </w:p>
          <w:p w14:paraId="4A31E01A" w14:textId="77777777" w:rsidR="00094176" w:rsidRPr="00793E92" w:rsidRDefault="00094176" w:rsidP="00771190">
            <w:pPr>
              <w:spacing w:after="0" w:line="240" w:lineRule="auto"/>
              <w:jc w:val="both"/>
              <w:rPr>
                <w:sz w:val="24"/>
                <w:szCs w:val="24"/>
              </w:rPr>
            </w:pPr>
          </w:p>
          <w:p w14:paraId="766F18FD" w14:textId="77777777" w:rsidR="00094176" w:rsidRPr="00793E92" w:rsidRDefault="00094176" w:rsidP="00771190">
            <w:pPr>
              <w:spacing w:after="0" w:line="240" w:lineRule="auto"/>
              <w:jc w:val="both"/>
              <w:rPr>
                <w:sz w:val="24"/>
                <w:szCs w:val="24"/>
              </w:rPr>
            </w:pPr>
          </w:p>
          <w:p w14:paraId="1F1E900F" w14:textId="77777777" w:rsidR="00094176" w:rsidRPr="00793E92" w:rsidRDefault="00094176" w:rsidP="00771190">
            <w:pPr>
              <w:spacing w:after="0" w:line="240" w:lineRule="auto"/>
              <w:jc w:val="both"/>
              <w:rPr>
                <w:sz w:val="24"/>
                <w:szCs w:val="24"/>
              </w:rPr>
            </w:pPr>
          </w:p>
          <w:p w14:paraId="72894386" w14:textId="23DA9854" w:rsidR="00094176" w:rsidRPr="00793E92" w:rsidRDefault="00094176" w:rsidP="00771190">
            <w:pPr>
              <w:spacing w:after="0" w:line="240" w:lineRule="auto"/>
              <w:jc w:val="both"/>
              <w:rPr>
                <w:sz w:val="24"/>
                <w:szCs w:val="24"/>
              </w:rPr>
            </w:pPr>
          </w:p>
          <w:p w14:paraId="1412813F" w14:textId="77777777" w:rsidR="00063041" w:rsidRPr="00793E92" w:rsidRDefault="00063041" w:rsidP="00771190">
            <w:pPr>
              <w:spacing w:after="0" w:line="240" w:lineRule="auto"/>
              <w:jc w:val="both"/>
              <w:rPr>
                <w:sz w:val="24"/>
                <w:szCs w:val="24"/>
              </w:rPr>
            </w:pPr>
          </w:p>
          <w:p w14:paraId="16F04EBD" w14:textId="77777777" w:rsidR="00094176" w:rsidRPr="00793E92" w:rsidRDefault="00094176" w:rsidP="00771190">
            <w:pPr>
              <w:spacing w:after="0" w:line="240" w:lineRule="auto"/>
              <w:jc w:val="both"/>
              <w:rPr>
                <w:sz w:val="24"/>
                <w:szCs w:val="24"/>
              </w:rPr>
            </w:pPr>
          </w:p>
          <w:p w14:paraId="3B806CF7" w14:textId="77777777" w:rsidR="00810E7E" w:rsidRPr="00793E92" w:rsidRDefault="00810E7E" w:rsidP="00771190">
            <w:pPr>
              <w:spacing w:after="0" w:line="240" w:lineRule="auto"/>
              <w:jc w:val="both"/>
              <w:rPr>
                <w:sz w:val="24"/>
                <w:szCs w:val="24"/>
              </w:rPr>
            </w:pPr>
            <w:r w:rsidRPr="00793E92">
              <w:rPr>
                <w:sz w:val="24"/>
                <w:szCs w:val="24"/>
              </w:rPr>
              <w:t>3. Ведет деловые переговоры на государственном языке Российской Федерации.</w:t>
            </w:r>
          </w:p>
          <w:p w14:paraId="48E118D2" w14:textId="77777777" w:rsidR="00810E7E" w:rsidRPr="00793E92" w:rsidRDefault="00810E7E" w:rsidP="00771190">
            <w:pPr>
              <w:jc w:val="both"/>
              <w:rPr>
                <w:sz w:val="24"/>
                <w:szCs w:val="24"/>
              </w:rPr>
            </w:pPr>
          </w:p>
          <w:p w14:paraId="7E820900" w14:textId="77777777" w:rsidR="00810E7E" w:rsidRPr="00793E92" w:rsidRDefault="00810E7E" w:rsidP="00771190">
            <w:pPr>
              <w:jc w:val="both"/>
              <w:rPr>
                <w:sz w:val="24"/>
                <w:szCs w:val="24"/>
              </w:rPr>
            </w:pPr>
          </w:p>
          <w:p w14:paraId="5DA04799" w14:textId="77777777" w:rsidR="00810E7E" w:rsidRPr="00793E92" w:rsidRDefault="00810E7E" w:rsidP="00771190">
            <w:pPr>
              <w:jc w:val="both"/>
              <w:rPr>
                <w:sz w:val="24"/>
                <w:szCs w:val="24"/>
              </w:rPr>
            </w:pPr>
          </w:p>
          <w:p w14:paraId="68E7A97F" w14:textId="77777777" w:rsidR="00810E7E" w:rsidRPr="00793E92" w:rsidRDefault="00810E7E" w:rsidP="00771190">
            <w:pPr>
              <w:jc w:val="both"/>
              <w:rPr>
                <w:sz w:val="24"/>
                <w:szCs w:val="24"/>
              </w:rPr>
            </w:pPr>
          </w:p>
          <w:p w14:paraId="774B822A" w14:textId="77777777" w:rsidR="00094176" w:rsidRPr="00793E92" w:rsidRDefault="00094176" w:rsidP="00771190">
            <w:pPr>
              <w:jc w:val="both"/>
              <w:rPr>
                <w:sz w:val="24"/>
                <w:szCs w:val="24"/>
              </w:rPr>
            </w:pPr>
          </w:p>
          <w:p w14:paraId="26CD7820" w14:textId="77777777" w:rsidR="00094176" w:rsidRPr="00793E92" w:rsidRDefault="00094176" w:rsidP="00771190">
            <w:pPr>
              <w:jc w:val="both"/>
              <w:rPr>
                <w:sz w:val="24"/>
                <w:szCs w:val="24"/>
              </w:rPr>
            </w:pPr>
          </w:p>
          <w:p w14:paraId="338628A3" w14:textId="77777777" w:rsidR="00094176" w:rsidRPr="00793E92" w:rsidRDefault="00094176" w:rsidP="00771190">
            <w:pPr>
              <w:jc w:val="both"/>
              <w:rPr>
                <w:sz w:val="24"/>
                <w:szCs w:val="24"/>
              </w:rPr>
            </w:pPr>
          </w:p>
          <w:p w14:paraId="3CD1B3DB" w14:textId="77777777" w:rsidR="00094176" w:rsidRPr="00793E92" w:rsidRDefault="00094176" w:rsidP="00771190">
            <w:pPr>
              <w:jc w:val="both"/>
              <w:rPr>
                <w:sz w:val="24"/>
                <w:szCs w:val="24"/>
              </w:rPr>
            </w:pPr>
          </w:p>
          <w:p w14:paraId="53EDACB4" w14:textId="77777777" w:rsidR="00094176" w:rsidRPr="00793E92" w:rsidRDefault="00094176" w:rsidP="00771190">
            <w:pPr>
              <w:jc w:val="both"/>
              <w:rPr>
                <w:sz w:val="24"/>
                <w:szCs w:val="24"/>
              </w:rPr>
            </w:pPr>
          </w:p>
          <w:p w14:paraId="74FBACC9" w14:textId="38497AD2" w:rsidR="00BD13AC" w:rsidRDefault="00BD13AC" w:rsidP="00771190">
            <w:pPr>
              <w:jc w:val="both"/>
              <w:rPr>
                <w:sz w:val="24"/>
                <w:szCs w:val="24"/>
              </w:rPr>
            </w:pPr>
          </w:p>
          <w:p w14:paraId="75F995E4" w14:textId="77777777" w:rsidR="00BD13AC" w:rsidRPr="00793E92" w:rsidRDefault="00BD13AC" w:rsidP="00771190">
            <w:pPr>
              <w:jc w:val="both"/>
              <w:rPr>
                <w:sz w:val="24"/>
                <w:szCs w:val="24"/>
              </w:rPr>
            </w:pPr>
          </w:p>
          <w:p w14:paraId="1A5E6314" w14:textId="77777777" w:rsidR="00810E7E" w:rsidRPr="00793E92" w:rsidRDefault="00810E7E" w:rsidP="00771190">
            <w:pPr>
              <w:jc w:val="both"/>
              <w:rPr>
                <w:sz w:val="24"/>
                <w:szCs w:val="24"/>
              </w:rPr>
            </w:pPr>
            <w:r w:rsidRPr="00793E92">
              <w:rPr>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351" w:type="dxa"/>
          </w:tcPr>
          <w:p w14:paraId="3E7D4D05" w14:textId="77777777" w:rsidR="00B62F0D" w:rsidRPr="00793E92" w:rsidRDefault="00B62F0D" w:rsidP="00B62F0D">
            <w:pPr>
              <w:pStyle w:val="a5"/>
              <w:rPr>
                <w:sz w:val="24"/>
                <w:szCs w:val="24"/>
              </w:rPr>
            </w:pPr>
            <w:r w:rsidRPr="00793E92">
              <w:rPr>
                <w:b/>
                <w:bCs/>
                <w:sz w:val="24"/>
                <w:szCs w:val="24"/>
              </w:rPr>
              <w:lastRenderedPageBreak/>
              <w:t xml:space="preserve">Задание 1. </w:t>
            </w:r>
            <w:r w:rsidRPr="00793E92">
              <w:rPr>
                <w:i/>
                <w:sz w:val="24"/>
                <w:szCs w:val="24"/>
              </w:rPr>
              <w:t>Во время дискуссии необходимо осторожно выбирать слова. Замените «острые» (некорректные) реплики на корректные.</w:t>
            </w:r>
          </w:p>
          <w:p w14:paraId="680085B1" w14:textId="77777777" w:rsidR="00B62F0D" w:rsidRPr="00793E92" w:rsidRDefault="00B62F0D" w:rsidP="00B62F0D">
            <w:pPr>
              <w:pStyle w:val="a5"/>
              <w:rPr>
                <w:sz w:val="24"/>
                <w:szCs w:val="24"/>
              </w:rPr>
            </w:pPr>
          </w:p>
          <w:tbl>
            <w:tblPr>
              <w:tblStyle w:val="afa"/>
              <w:tblW w:w="0" w:type="auto"/>
              <w:tblLook w:val="04A0" w:firstRow="1" w:lastRow="0" w:firstColumn="1" w:lastColumn="0" w:noHBand="0" w:noVBand="1"/>
            </w:tblPr>
            <w:tblGrid>
              <w:gridCol w:w="1941"/>
              <w:gridCol w:w="1572"/>
            </w:tblGrid>
            <w:tr w:rsidR="00B62F0D" w:rsidRPr="00793E92" w14:paraId="56A925CD" w14:textId="77777777" w:rsidTr="00771190">
              <w:tc>
                <w:tcPr>
                  <w:tcW w:w="3124" w:type="dxa"/>
                </w:tcPr>
                <w:p w14:paraId="7715BF13" w14:textId="77777777" w:rsidR="00B62F0D" w:rsidRPr="00793E92" w:rsidRDefault="00B62F0D" w:rsidP="00771190">
                  <w:pPr>
                    <w:pStyle w:val="a5"/>
                    <w:rPr>
                      <w:b/>
                      <w:bCs/>
                      <w:sz w:val="24"/>
                      <w:szCs w:val="24"/>
                    </w:rPr>
                  </w:pPr>
                  <w:r w:rsidRPr="00793E92">
                    <w:rPr>
                      <w:b/>
                      <w:bCs/>
                      <w:sz w:val="24"/>
                      <w:szCs w:val="24"/>
                    </w:rPr>
                    <w:t>«Острые» (некорректные) реплики</w:t>
                  </w:r>
                </w:p>
              </w:tc>
              <w:tc>
                <w:tcPr>
                  <w:tcW w:w="3125" w:type="dxa"/>
                </w:tcPr>
                <w:p w14:paraId="18502BB3" w14:textId="77777777" w:rsidR="00B62F0D" w:rsidRPr="00793E92" w:rsidRDefault="00B62F0D" w:rsidP="00771190">
                  <w:pPr>
                    <w:pStyle w:val="a5"/>
                    <w:rPr>
                      <w:b/>
                      <w:bCs/>
                      <w:sz w:val="24"/>
                      <w:szCs w:val="24"/>
                    </w:rPr>
                  </w:pPr>
                  <w:r w:rsidRPr="00793E92">
                    <w:rPr>
                      <w:b/>
                      <w:bCs/>
                      <w:sz w:val="24"/>
                      <w:szCs w:val="24"/>
                    </w:rPr>
                    <w:t>Корректные реплики</w:t>
                  </w:r>
                </w:p>
              </w:tc>
            </w:tr>
            <w:tr w:rsidR="00B62F0D" w:rsidRPr="00793E92" w14:paraId="2F4BFFEF" w14:textId="77777777" w:rsidTr="00771190">
              <w:tc>
                <w:tcPr>
                  <w:tcW w:w="3124" w:type="dxa"/>
                </w:tcPr>
                <w:p w14:paraId="321C1705" w14:textId="77777777" w:rsidR="00B62F0D" w:rsidRPr="00793E92" w:rsidRDefault="00B62F0D" w:rsidP="00771190">
                  <w:pPr>
                    <w:pStyle w:val="a5"/>
                    <w:rPr>
                      <w:b/>
                      <w:bCs/>
                      <w:sz w:val="24"/>
                      <w:szCs w:val="24"/>
                    </w:rPr>
                  </w:pPr>
                  <w:r w:rsidRPr="00793E92">
                    <w:rPr>
                      <w:sz w:val="24"/>
                      <w:szCs w:val="24"/>
                    </w:rPr>
                    <w:t>1. Ну Вы, как обычно, ничего не поняли в обсуждаемом вопросе.</w:t>
                  </w:r>
                </w:p>
              </w:tc>
              <w:tc>
                <w:tcPr>
                  <w:tcW w:w="3125" w:type="dxa"/>
                </w:tcPr>
                <w:p w14:paraId="7AABE3B8" w14:textId="77777777" w:rsidR="00B62F0D" w:rsidRPr="00793E92" w:rsidRDefault="00B62F0D" w:rsidP="00771190">
                  <w:pPr>
                    <w:pStyle w:val="a5"/>
                    <w:rPr>
                      <w:b/>
                      <w:bCs/>
                      <w:sz w:val="24"/>
                      <w:szCs w:val="24"/>
                    </w:rPr>
                  </w:pPr>
                  <w:r w:rsidRPr="00793E92">
                    <w:rPr>
                      <w:b/>
                      <w:bCs/>
                      <w:sz w:val="24"/>
                      <w:szCs w:val="24"/>
                    </w:rPr>
                    <w:t>…</w:t>
                  </w:r>
                </w:p>
              </w:tc>
            </w:tr>
            <w:tr w:rsidR="00B62F0D" w:rsidRPr="00793E92" w14:paraId="45288276" w14:textId="77777777" w:rsidTr="00771190">
              <w:tc>
                <w:tcPr>
                  <w:tcW w:w="3124" w:type="dxa"/>
                </w:tcPr>
                <w:p w14:paraId="11A6317E" w14:textId="77777777" w:rsidR="00B62F0D" w:rsidRPr="00793E92" w:rsidRDefault="00B62F0D" w:rsidP="00771190">
                  <w:pPr>
                    <w:pStyle w:val="a5"/>
                    <w:rPr>
                      <w:b/>
                      <w:bCs/>
                      <w:sz w:val="24"/>
                      <w:szCs w:val="24"/>
                    </w:rPr>
                  </w:pPr>
                  <w:r w:rsidRPr="00793E92">
                    <w:rPr>
                      <w:sz w:val="24"/>
                      <w:szCs w:val="24"/>
                    </w:rPr>
                    <w:t>2. Где только Вы берете эти якобы «точные факты»! Я в два счета докажу, что это не так.</w:t>
                  </w:r>
                </w:p>
              </w:tc>
              <w:tc>
                <w:tcPr>
                  <w:tcW w:w="3125" w:type="dxa"/>
                </w:tcPr>
                <w:p w14:paraId="2FC5750F" w14:textId="77777777" w:rsidR="00B62F0D" w:rsidRPr="00793E92" w:rsidRDefault="00B62F0D" w:rsidP="00771190">
                  <w:pPr>
                    <w:pStyle w:val="a5"/>
                    <w:rPr>
                      <w:b/>
                      <w:bCs/>
                      <w:sz w:val="24"/>
                      <w:szCs w:val="24"/>
                    </w:rPr>
                  </w:pPr>
                  <w:r w:rsidRPr="00793E92">
                    <w:rPr>
                      <w:b/>
                      <w:bCs/>
                      <w:sz w:val="24"/>
                      <w:szCs w:val="24"/>
                    </w:rPr>
                    <w:t>…</w:t>
                  </w:r>
                </w:p>
              </w:tc>
            </w:tr>
            <w:tr w:rsidR="00B62F0D" w:rsidRPr="00793E92" w14:paraId="72B46E90" w14:textId="77777777" w:rsidTr="00771190">
              <w:tc>
                <w:tcPr>
                  <w:tcW w:w="3124" w:type="dxa"/>
                </w:tcPr>
                <w:p w14:paraId="3E21C3AE" w14:textId="77777777" w:rsidR="00B62F0D" w:rsidRPr="00793E92" w:rsidRDefault="00B62F0D" w:rsidP="00771190">
                  <w:pPr>
                    <w:pStyle w:val="a5"/>
                    <w:rPr>
                      <w:sz w:val="24"/>
                      <w:szCs w:val="24"/>
                    </w:rPr>
                  </w:pPr>
                  <w:r w:rsidRPr="00793E92">
                    <w:rPr>
                      <w:sz w:val="24"/>
                      <w:szCs w:val="24"/>
                    </w:rPr>
                    <w:t>3. Совершенно не согласен. Информацию надо тщательнее проверять …</w:t>
                  </w:r>
                </w:p>
              </w:tc>
              <w:tc>
                <w:tcPr>
                  <w:tcW w:w="3125" w:type="dxa"/>
                </w:tcPr>
                <w:p w14:paraId="305CC9BF" w14:textId="77777777" w:rsidR="00B62F0D" w:rsidRPr="00793E92" w:rsidRDefault="00B62F0D" w:rsidP="00771190">
                  <w:pPr>
                    <w:pStyle w:val="a5"/>
                    <w:rPr>
                      <w:b/>
                      <w:bCs/>
                      <w:sz w:val="24"/>
                      <w:szCs w:val="24"/>
                    </w:rPr>
                  </w:pPr>
                  <w:r w:rsidRPr="00793E92">
                    <w:rPr>
                      <w:b/>
                      <w:bCs/>
                      <w:sz w:val="24"/>
                      <w:szCs w:val="24"/>
                    </w:rPr>
                    <w:t>…</w:t>
                  </w:r>
                </w:p>
              </w:tc>
            </w:tr>
            <w:tr w:rsidR="00B62F0D" w:rsidRPr="00793E92" w14:paraId="26D4683A" w14:textId="77777777" w:rsidTr="00771190">
              <w:tc>
                <w:tcPr>
                  <w:tcW w:w="3124" w:type="dxa"/>
                </w:tcPr>
                <w:p w14:paraId="0F0283C6" w14:textId="77777777" w:rsidR="00B62F0D" w:rsidRPr="00793E92" w:rsidRDefault="00B62F0D" w:rsidP="00771190">
                  <w:pPr>
                    <w:pStyle w:val="a5"/>
                    <w:rPr>
                      <w:sz w:val="24"/>
                      <w:szCs w:val="24"/>
                    </w:rPr>
                  </w:pPr>
                </w:p>
              </w:tc>
              <w:tc>
                <w:tcPr>
                  <w:tcW w:w="3125" w:type="dxa"/>
                </w:tcPr>
                <w:p w14:paraId="6E860756" w14:textId="77777777" w:rsidR="00B62F0D" w:rsidRPr="00793E92" w:rsidRDefault="00B62F0D" w:rsidP="00771190">
                  <w:pPr>
                    <w:pStyle w:val="a5"/>
                    <w:rPr>
                      <w:b/>
                      <w:bCs/>
                      <w:sz w:val="24"/>
                      <w:szCs w:val="24"/>
                    </w:rPr>
                  </w:pPr>
                </w:p>
              </w:tc>
            </w:tr>
          </w:tbl>
          <w:p w14:paraId="3DAF47D2" w14:textId="77777777" w:rsidR="00B62F0D" w:rsidRPr="00793E92" w:rsidRDefault="00B62F0D" w:rsidP="00B62F0D">
            <w:pPr>
              <w:pStyle w:val="a5"/>
              <w:rPr>
                <w:bCs/>
                <w:i/>
                <w:sz w:val="24"/>
                <w:szCs w:val="24"/>
              </w:rPr>
            </w:pPr>
            <w:r w:rsidRPr="00793E92">
              <w:rPr>
                <w:b/>
                <w:bCs/>
                <w:sz w:val="24"/>
                <w:szCs w:val="24"/>
              </w:rPr>
              <w:t xml:space="preserve">Задание 2. </w:t>
            </w:r>
            <w:r w:rsidRPr="00793E92">
              <w:rPr>
                <w:bCs/>
                <w:i/>
                <w:sz w:val="24"/>
                <w:szCs w:val="24"/>
              </w:rPr>
              <w:t>Выскажите ваше мнение.</w:t>
            </w:r>
          </w:p>
          <w:p w14:paraId="08631976" w14:textId="77777777" w:rsidR="00B62F0D" w:rsidRPr="00793E92" w:rsidRDefault="00B62F0D" w:rsidP="00B62F0D">
            <w:pPr>
              <w:pStyle w:val="a5"/>
              <w:rPr>
                <w:bCs/>
                <w:sz w:val="24"/>
                <w:szCs w:val="24"/>
              </w:rPr>
            </w:pPr>
            <w:r w:rsidRPr="00793E92">
              <w:rPr>
                <w:bCs/>
                <w:sz w:val="24"/>
                <w:szCs w:val="24"/>
              </w:rPr>
              <w:lastRenderedPageBreak/>
              <w:t xml:space="preserve">В настоящее время, особенно в среде молодежи, можно слышать о том, что языковые правила не нужны </w:t>
            </w:r>
            <w:r w:rsidRPr="00793E92">
              <w:rPr>
                <w:bCs/>
                <w:i/>
                <w:sz w:val="24"/>
                <w:szCs w:val="24"/>
              </w:rPr>
              <w:t>(«Я говорю, как хочу»)</w:t>
            </w:r>
            <w:r w:rsidRPr="00793E92">
              <w:rPr>
                <w:bCs/>
                <w:sz w:val="24"/>
                <w:szCs w:val="24"/>
              </w:rPr>
              <w:t>. Так ли это?</w:t>
            </w:r>
          </w:p>
          <w:p w14:paraId="5CD472FF" w14:textId="77777777" w:rsidR="00B62F0D" w:rsidRPr="00793E92" w:rsidRDefault="00B62F0D" w:rsidP="00B62F0D">
            <w:pPr>
              <w:pStyle w:val="a5"/>
              <w:rPr>
                <w:b/>
                <w:bCs/>
                <w:sz w:val="24"/>
                <w:szCs w:val="24"/>
              </w:rPr>
            </w:pPr>
          </w:p>
          <w:p w14:paraId="5D4C8424" w14:textId="6A2D2B55" w:rsidR="00B62F0D" w:rsidRPr="00793E92" w:rsidRDefault="00063041" w:rsidP="00B62F0D">
            <w:pPr>
              <w:pStyle w:val="a5"/>
              <w:rPr>
                <w:bCs/>
                <w:i/>
                <w:sz w:val="24"/>
                <w:szCs w:val="24"/>
              </w:rPr>
            </w:pPr>
            <w:r w:rsidRPr="00793E92">
              <w:rPr>
                <w:b/>
                <w:bCs/>
                <w:sz w:val="24"/>
                <w:szCs w:val="24"/>
              </w:rPr>
              <w:t>Задание 1</w:t>
            </w:r>
            <w:r w:rsidR="00B62F0D" w:rsidRPr="00793E92">
              <w:rPr>
                <w:bCs/>
                <w:sz w:val="24"/>
                <w:szCs w:val="24"/>
              </w:rPr>
              <w:t xml:space="preserve">. </w:t>
            </w:r>
            <w:r w:rsidR="00B62F0D" w:rsidRPr="00793E92">
              <w:rPr>
                <w:bCs/>
                <w:i/>
                <w:sz w:val="24"/>
                <w:szCs w:val="24"/>
              </w:rPr>
              <w:t>Ответьте на вопросы.</w:t>
            </w:r>
          </w:p>
          <w:p w14:paraId="5B763B4F" w14:textId="77777777" w:rsidR="00B62F0D" w:rsidRPr="00793E92" w:rsidRDefault="00B62F0D" w:rsidP="00B62F0D">
            <w:pPr>
              <w:pStyle w:val="a5"/>
              <w:rPr>
                <w:bCs/>
                <w:sz w:val="24"/>
                <w:szCs w:val="24"/>
              </w:rPr>
            </w:pPr>
            <w:r w:rsidRPr="00793E92">
              <w:rPr>
                <w:bCs/>
                <w:sz w:val="24"/>
                <w:szCs w:val="24"/>
              </w:rPr>
              <w:t>1) Какие сферы деятельности обслуживает официально-деловой стиль(ОФД)?</w:t>
            </w:r>
          </w:p>
          <w:p w14:paraId="61CE248F" w14:textId="77777777" w:rsidR="00B62F0D" w:rsidRPr="00793E92" w:rsidRDefault="00B62F0D" w:rsidP="00B62F0D">
            <w:pPr>
              <w:pStyle w:val="a5"/>
              <w:rPr>
                <w:bCs/>
                <w:sz w:val="24"/>
                <w:szCs w:val="24"/>
              </w:rPr>
            </w:pPr>
            <w:r w:rsidRPr="00793E92">
              <w:rPr>
                <w:bCs/>
                <w:sz w:val="24"/>
                <w:szCs w:val="24"/>
              </w:rPr>
              <w:t>2) Каковы общие черты ОФД?</w:t>
            </w:r>
          </w:p>
          <w:p w14:paraId="3C5D5A24" w14:textId="77777777" w:rsidR="00B62F0D" w:rsidRPr="00793E92" w:rsidRDefault="00B62F0D" w:rsidP="00B62F0D">
            <w:pPr>
              <w:pStyle w:val="a5"/>
              <w:rPr>
                <w:bCs/>
                <w:sz w:val="24"/>
                <w:szCs w:val="24"/>
              </w:rPr>
            </w:pPr>
            <w:r w:rsidRPr="00793E92">
              <w:rPr>
                <w:bCs/>
                <w:sz w:val="24"/>
                <w:szCs w:val="24"/>
              </w:rPr>
              <w:t>3) Каковы языковые признаки ОФД( лексика, морфология, синтаксис)?</w:t>
            </w:r>
          </w:p>
          <w:p w14:paraId="6457E8E6" w14:textId="77777777" w:rsidR="00B62F0D" w:rsidRPr="00793E92" w:rsidRDefault="00B62F0D" w:rsidP="00B62F0D">
            <w:pPr>
              <w:pStyle w:val="a5"/>
              <w:rPr>
                <w:bCs/>
                <w:sz w:val="24"/>
                <w:szCs w:val="24"/>
              </w:rPr>
            </w:pPr>
            <w:r w:rsidRPr="00793E92">
              <w:rPr>
                <w:bCs/>
                <w:sz w:val="24"/>
                <w:szCs w:val="24"/>
              </w:rPr>
              <w:t xml:space="preserve">4) Какие основные жанры ОФД вам известны? </w:t>
            </w:r>
          </w:p>
          <w:p w14:paraId="1B8EA6E2" w14:textId="77777777" w:rsidR="00B62F0D" w:rsidRPr="00793E92" w:rsidRDefault="00B62F0D" w:rsidP="00B62F0D">
            <w:pPr>
              <w:pStyle w:val="a5"/>
              <w:rPr>
                <w:bCs/>
                <w:sz w:val="24"/>
                <w:szCs w:val="24"/>
              </w:rPr>
            </w:pPr>
            <w:r w:rsidRPr="00793E92">
              <w:rPr>
                <w:bCs/>
                <w:sz w:val="24"/>
                <w:szCs w:val="24"/>
              </w:rPr>
              <w:t>и т.д.</w:t>
            </w:r>
          </w:p>
          <w:p w14:paraId="4AA4F216" w14:textId="509BAC9F" w:rsidR="00B62F0D" w:rsidRPr="00793E92" w:rsidRDefault="00063041" w:rsidP="00B62F0D">
            <w:pPr>
              <w:pStyle w:val="a5"/>
              <w:rPr>
                <w:bCs/>
                <w:i/>
                <w:sz w:val="24"/>
                <w:szCs w:val="24"/>
              </w:rPr>
            </w:pPr>
            <w:r w:rsidRPr="00793E92">
              <w:rPr>
                <w:b/>
                <w:bCs/>
                <w:sz w:val="24"/>
                <w:szCs w:val="24"/>
              </w:rPr>
              <w:t>Задание 2</w:t>
            </w:r>
            <w:r w:rsidR="00B62F0D" w:rsidRPr="00793E92">
              <w:rPr>
                <w:bCs/>
                <w:sz w:val="24"/>
                <w:szCs w:val="24"/>
              </w:rPr>
              <w:t xml:space="preserve">. </w:t>
            </w:r>
            <w:r w:rsidR="00B62F0D" w:rsidRPr="00793E92">
              <w:rPr>
                <w:bCs/>
                <w:i/>
                <w:sz w:val="24"/>
                <w:szCs w:val="24"/>
              </w:rPr>
              <w:t>Прочитайте отрывок текста. Определите его стилистическую принадлежность.</w:t>
            </w:r>
          </w:p>
          <w:p w14:paraId="34E8027F" w14:textId="77777777" w:rsidR="00B62F0D" w:rsidRPr="00793E92" w:rsidRDefault="00B62F0D" w:rsidP="00B62F0D">
            <w:pPr>
              <w:pStyle w:val="a5"/>
              <w:rPr>
                <w:bCs/>
                <w:i/>
                <w:sz w:val="24"/>
                <w:szCs w:val="24"/>
              </w:rPr>
            </w:pPr>
          </w:p>
          <w:p w14:paraId="43B48712" w14:textId="77777777" w:rsidR="00B62F0D" w:rsidRPr="00793E92" w:rsidRDefault="00B62F0D" w:rsidP="00B62F0D">
            <w:pPr>
              <w:pStyle w:val="a5"/>
              <w:rPr>
                <w:bCs/>
                <w:sz w:val="24"/>
                <w:szCs w:val="24"/>
              </w:rPr>
            </w:pPr>
            <w:r w:rsidRPr="00793E92">
              <w:rPr>
                <w:bCs/>
                <w:sz w:val="24"/>
                <w:szCs w:val="24"/>
              </w:rPr>
              <w:t xml:space="preserve">«В ответ на Ваш запрос о дивидендах по акциям предприятия «Форум» и по акциям инвестиционного фонда сообщаем следующее. В 2020 году значительные инвестиции ( более 300 млн руб.) были направлены на модернизацию предприятия…» </w:t>
            </w:r>
          </w:p>
          <w:p w14:paraId="7FAE9B92" w14:textId="77777777" w:rsidR="00B62F0D" w:rsidRPr="00793E92" w:rsidRDefault="00B62F0D" w:rsidP="00B62F0D">
            <w:pPr>
              <w:pStyle w:val="a5"/>
              <w:rPr>
                <w:bCs/>
                <w:sz w:val="24"/>
                <w:szCs w:val="24"/>
              </w:rPr>
            </w:pPr>
            <w:r w:rsidRPr="00793E92">
              <w:rPr>
                <w:bCs/>
                <w:sz w:val="24"/>
                <w:szCs w:val="24"/>
              </w:rPr>
              <w:t>и т.д.</w:t>
            </w:r>
          </w:p>
          <w:p w14:paraId="68932EAA" w14:textId="77777777" w:rsidR="00B62F0D" w:rsidRPr="00793E92" w:rsidRDefault="00B62F0D" w:rsidP="00B62F0D">
            <w:pPr>
              <w:pStyle w:val="a5"/>
              <w:rPr>
                <w:bCs/>
                <w:i/>
                <w:sz w:val="24"/>
                <w:szCs w:val="24"/>
              </w:rPr>
            </w:pPr>
          </w:p>
          <w:p w14:paraId="71722F0F" w14:textId="4911261A" w:rsidR="00B62F0D" w:rsidRPr="00793E92" w:rsidRDefault="00063041" w:rsidP="00B62F0D">
            <w:pPr>
              <w:pStyle w:val="a5"/>
              <w:rPr>
                <w:b/>
                <w:bCs/>
                <w:sz w:val="24"/>
                <w:szCs w:val="24"/>
              </w:rPr>
            </w:pPr>
            <w:r w:rsidRPr="00793E92">
              <w:rPr>
                <w:b/>
                <w:bCs/>
                <w:sz w:val="24"/>
                <w:szCs w:val="24"/>
              </w:rPr>
              <w:t>Задание 1</w:t>
            </w:r>
            <w:r w:rsidR="00B62F0D" w:rsidRPr="00793E92">
              <w:rPr>
                <w:b/>
                <w:bCs/>
                <w:sz w:val="24"/>
                <w:szCs w:val="24"/>
              </w:rPr>
              <w:t xml:space="preserve">. </w:t>
            </w:r>
            <w:r w:rsidR="00B62F0D" w:rsidRPr="00793E92">
              <w:rPr>
                <w:bCs/>
                <w:i/>
                <w:sz w:val="24"/>
                <w:szCs w:val="24"/>
              </w:rPr>
              <w:t>Ответьте на вопросы.</w:t>
            </w:r>
          </w:p>
          <w:p w14:paraId="44844397" w14:textId="77777777" w:rsidR="00B62F0D" w:rsidRPr="00793E92" w:rsidRDefault="00B62F0D" w:rsidP="00B62F0D">
            <w:pPr>
              <w:rPr>
                <w:sz w:val="24"/>
                <w:szCs w:val="24"/>
                <w:lang w:eastAsia="ar-SA"/>
              </w:rPr>
            </w:pPr>
            <w:r w:rsidRPr="00793E92">
              <w:rPr>
                <w:sz w:val="24"/>
                <w:szCs w:val="24"/>
                <w:lang w:eastAsia="ar-SA"/>
              </w:rPr>
              <w:t>1) Что такое деловые переговоры как одна из форм устной реализации ОФД?</w:t>
            </w:r>
          </w:p>
          <w:p w14:paraId="2121DC7D" w14:textId="77777777" w:rsidR="00B62F0D" w:rsidRPr="00793E92" w:rsidRDefault="00B62F0D" w:rsidP="00B62F0D">
            <w:pPr>
              <w:rPr>
                <w:sz w:val="24"/>
                <w:szCs w:val="24"/>
                <w:lang w:eastAsia="ar-SA"/>
              </w:rPr>
            </w:pPr>
            <w:r w:rsidRPr="00793E92">
              <w:rPr>
                <w:sz w:val="24"/>
                <w:szCs w:val="24"/>
                <w:lang w:eastAsia="ar-SA"/>
              </w:rPr>
              <w:t>2) Какие функции могут быть реализованы в ходе деловых переговоров?</w:t>
            </w:r>
          </w:p>
          <w:p w14:paraId="2B1458B7" w14:textId="77777777" w:rsidR="00B62F0D" w:rsidRPr="00793E92" w:rsidRDefault="00B62F0D" w:rsidP="00B62F0D">
            <w:pPr>
              <w:rPr>
                <w:sz w:val="24"/>
                <w:szCs w:val="24"/>
                <w:lang w:eastAsia="ar-SA"/>
              </w:rPr>
            </w:pPr>
            <w:r w:rsidRPr="00793E92">
              <w:rPr>
                <w:sz w:val="24"/>
                <w:szCs w:val="24"/>
                <w:lang w:eastAsia="ar-SA"/>
              </w:rPr>
              <w:t>3) Какие факторы способствуют успеху проведения деловых переговоров?</w:t>
            </w:r>
          </w:p>
          <w:p w14:paraId="469C2BE3" w14:textId="77777777" w:rsidR="00B62F0D" w:rsidRPr="00793E92" w:rsidRDefault="00B62F0D" w:rsidP="00B62F0D">
            <w:pPr>
              <w:rPr>
                <w:sz w:val="24"/>
                <w:szCs w:val="24"/>
                <w:lang w:eastAsia="ar-SA"/>
              </w:rPr>
            </w:pPr>
            <w:r w:rsidRPr="00793E92">
              <w:rPr>
                <w:sz w:val="24"/>
                <w:szCs w:val="24"/>
                <w:lang w:eastAsia="ar-SA"/>
              </w:rPr>
              <w:t xml:space="preserve"> и т.д.</w:t>
            </w:r>
          </w:p>
          <w:p w14:paraId="704C8146" w14:textId="3E5749D4" w:rsidR="00B62F0D" w:rsidRPr="00793E92" w:rsidRDefault="00063041" w:rsidP="00B62F0D">
            <w:pPr>
              <w:rPr>
                <w:sz w:val="24"/>
                <w:szCs w:val="24"/>
                <w:lang w:eastAsia="ar-SA"/>
              </w:rPr>
            </w:pPr>
            <w:r w:rsidRPr="00793E92">
              <w:rPr>
                <w:b/>
                <w:sz w:val="24"/>
                <w:szCs w:val="24"/>
                <w:lang w:eastAsia="ar-SA"/>
              </w:rPr>
              <w:t>Задание 2</w:t>
            </w:r>
            <w:r w:rsidR="00B62F0D" w:rsidRPr="00793E92">
              <w:rPr>
                <w:sz w:val="24"/>
                <w:szCs w:val="24"/>
                <w:lang w:eastAsia="ar-SA"/>
              </w:rPr>
              <w:t>.</w:t>
            </w:r>
            <w:r w:rsidRPr="00793E92">
              <w:rPr>
                <w:sz w:val="24"/>
                <w:szCs w:val="24"/>
                <w:lang w:eastAsia="ar-SA"/>
              </w:rPr>
              <w:t xml:space="preserve"> </w:t>
            </w:r>
            <w:r w:rsidR="00B62F0D" w:rsidRPr="00793E92">
              <w:rPr>
                <w:i/>
                <w:sz w:val="24"/>
                <w:szCs w:val="24"/>
                <w:lang w:eastAsia="ar-SA"/>
              </w:rPr>
              <w:t>Выскажите и обоснуйте ваше мнение.</w:t>
            </w:r>
          </w:p>
          <w:p w14:paraId="42084427" w14:textId="77777777" w:rsidR="00B62F0D" w:rsidRPr="00793E92" w:rsidRDefault="00B62F0D" w:rsidP="00B62F0D">
            <w:pPr>
              <w:rPr>
                <w:sz w:val="24"/>
                <w:szCs w:val="24"/>
                <w:lang w:eastAsia="ar-SA"/>
              </w:rPr>
            </w:pPr>
            <w:r w:rsidRPr="00793E92">
              <w:rPr>
                <w:sz w:val="24"/>
                <w:szCs w:val="24"/>
                <w:lang w:eastAsia="ar-SA"/>
              </w:rPr>
              <w:lastRenderedPageBreak/>
              <w:t>Нужно ли учитывать национально-психологические особенности разных народов при подготовке к проведению деловых переговоров?</w:t>
            </w:r>
          </w:p>
          <w:p w14:paraId="522B7165" w14:textId="7A630F05" w:rsidR="00B62F0D" w:rsidRPr="00793E92" w:rsidRDefault="00063041" w:rsidP="00B62F0D">
            <w:pPr>
              <w:rPr>
                <w:i/>
                <w:sz w:val="24"/>
                <w:szCs w:val="24"/>
                <w:lang w:eastAsia="ar-SA"/>
              </w:rPr>
            </w:pPr>
            <w:r w:rsidRPr="00793E92">
              <w:rPr>
                <w:b/>
                <w:sz w:val="24"/>
                <w:szCs w:val="24"/>
                <w:lang w:eastAsia="ar-SA"/>
              </w:rPr>
              <w:t>Задание 1</w:t>
            </w:r>
            <w:r w:rsidR="00B62F0D" w:rsidRPr="00793E92">
              <w:rPr>
                <w:sz w:val="24"/>
                <w:szCs w:val="24"/>
                <w:lang w:eastAsia="ar-SA"/>
              </w:rPr>
              <w:t xml:space="preserve">. </w:t>
            </w:r>
            <w:r w:rsidR="00B62F0D" w:rsidRPr="00793E92">
              <w:rPr>
                <w:i/>
                <w:sz w:val="24"/>
                <w:szCs w:val="24"/>
                <w:lang w:eastAsia="ar-SA"/>
              </w:rPr>
              <w:t>Прочитайте фрагмент текста делового письма. Назовите языковые клише, используемые автором письма.</w:t>
            </w:r>
          </w:p>
          <w:p w14:paraId="67AA18BD" w14:textId="77777777" w:rsidR="00B62F0D" w:rsidRPr="00793E92" w:rsidRDefault="00B62F0D" w:rsidP="00B62F0D">
            <w:pPr>
              <w:rPr>
                <w:sz w:val="24"/>
                <w:szCs w:val="24"/>
                <w:lang w:eastAsia="ar-SA"/>
              </w:rPr>
            </w:pPr>
            <w:r w:rsidRPr="00793E92">
              <w:rPr>
                <w:sz w:val="24"/>
                <w:szCs w:val="24"/>
                <w:lang w:eastAsia="ar-SA"/>
              </w:rPr>
              <w:t xml:space="preserve">«Уважаемый г-н Игнатов А.В.! Разрешите поблагодарить Вас за оказанное содействие в проведении ежегодной кампании по сбору средств в пользу организации «Мир дому твоему». Надеемся вскоре увидеть Вас на одном из собраний нашей организации…» </w:t>
            </w:r>
          </w:p>
          <w:p w14:paraId="0383FDD4" w14:textId="77777777" w:rsidR="00B62F0D" w:rsidRPr="00793E92" w:rsidRDefault="00B62F0D" w:rsidP="00B62F0D">
            <w:pPr>
              <w:rPr>
                <w:sz w:val="24"/>
                <w:szCs w:val="24"/>
                <w:lang w:eastAsia="ar-SA"/>
              </w:rPr>
            </w:pPr>
            <w:r w:rsidRPr="00793E92">
              <w:rPr>
                <w:sz w:val="24"/>
                <w:szCs w:val="24"/>
                <w:lang w:eastAsia="ar-SA"/>
              </w:rPr>
              <w:t>и т.д.</w:t>
            </w:r>
          </w:p>
          <w:p w14:paraId="79AD6875" w14:textId="3B1F1685" w:rsidR="00B62F0D" w:rsidRPr="00793E92" w:rsidRDefault="00063041" w:rsidP="00B62F0D">
            <w:pPr>
              <w:rPr>
                <w:b/>
                <w:sz w:val="24"/>
                <w:szCs w:val="24"/>
                <w:lang w:eastAsia="ar-SA"/>
              </w:rPr>
            </w:pPr>
            <w:r w:rsidRPr="00793E92">
              <w:rPr>
                <w:b/>
                <w:sz w:val="24"/>
                <w:szCs w:val="24"/>
                <w:lang w:eastAsia="ar-SA"/>
              </w:rPr>
              <w:t>Задание 2</w:t>
            </w:r>
            <w:r w:rsidR="00B62F0D" w:rsidRPr="00793E92">
              <w:rPr>
                <w:b/>
                <w:sz w:val="24"/>
                <w:szCs w:val="24"/>
                <w:lang w:eastAsia="ar-SA"/>
              </w:rPr>
              <w:t xml:space="preserve">. </w:t>
            </w:r>
            <w:r w:rsidR="00B62F0D" w:rsidRPr="00793E92">
              <w:rPr>
                <w:i/>
                <w:sz w:val="24"/>
                <w:szCs w:val="24"/>
                <w:lang w:eastAsia="ar-SA"/>
              </w:rPr>
              <w:t>Укажите правильный вариант произнесения слова.</w:t>
            </w:r>
          </w:p>
          <w:p w14:paraId="0C8D446C" w14:textId="77777777" w:rsidR="00B62F0D" w:rsidRPr="00793E92" w:rsidRDefault="00B62F0D" w:rsidP="00B62F0D">
            <w:pPr>
              <w:rPr>
                <w:sz w:val="24"/>
                <w:szCs w:val="24"/>
                <w:lang w:eastAsia="ar-SA"/>
              </w:rPr>
            </w:pPr>
            <w:r w:rsidRPr="00793E92">
              <w:rPr>
                <w:sz w:val="24"/>
                <w:szCs w:val="24"/>
                <w:lang w:eastAsia="ar-SA"/>
              </w:rPr>
              <w:t xml:space="preserve">1.а) </w:t>
            </w:r>
            <w:proofErr w:type="spellStart"/>
            <w:r w:rsidRPr="00793E92">
              <w:rPr>
                <w:sz w:val="24"/>
                <w:szCs w:val="24"/>
                <w:lang w:eastAsia="ar-SA"/>
              </w:rPr>
              <w:t>дОговор</w:t>
            </w:r>
            <w:proofErr w:type="spellEnd"/>
          </w:p>
          <w:p w14:paraId="228696B6" w14:textId="77777777" w:rsidR="00B62F0D" w:rsidRPr="00793E92" w:rsidRDefault="00B62F0D" w:rsidP="00B62F0D">
            <w:pPr>
              <w:rPr>
                <w:sz w:val="24"/>
                <w:szCs w:val="24"/>
                <w:lang w:eastAsia="ar-SA"/>
              </w:rPr>
            </w:pPr>
            <w:r w:rsidRPr="00793E92">
              <w:rPr>
                <w:sz w:val="24"/>
                <w:szCs w:val="24"/>
                <w:lang w:eastAsia="ar-SA"/>
              </w:rPr>
              <w:t xml:space="preserve">   б) </w:t>
            </w:r>
            <w:proofErr w:type="spellStart"/>
            <w:r w:rsidRPr="00793E92">
              <w:rPr>
                <w:sz w:val="24"/>
                <w:szCs w:val="24"/>
                <w:lang w:eastAsia="ar-SA"/>
              </w:rPr>
              <w:t>договОр</w:t>
            </w:r>
            <w:proofErr w:type="spellEnd"/>
          </w:p>
          <w:p w14:paraId="205095CB" w14:textId="77777777" w:rsidR="00B62F0D" w:rsidRPr="00793E92" w:rsidRDefault="00B62F0D" w:rsidP="00B62F0D">
            <w:pPr>
              <w:rPr>
                <w:sz w:val="24"/>
                <w:szCs w:val="24"/>
                <w:lang w:eastAsia="ar-SA"/>
              </w:rPr>
            </w:pPr>
            <w:r w:rsidRPr="00793E92">
              <w:rPr>
                <w:sz w:val="24"/>
                <w:szCs w:val="24"/>
                <w:lang w:eastAsia="ar-SA"/>
              </w:rPr>
              <w:t xml:space="preserve">2.а) </w:t>
            </w:r>
            <w:proofErr w:type="spellStart"/>
            <w:r w:rsidRPr="00793E92">
              <w:rPr>
                <w:sz w:val="24"/>
                <w:szCs w:val="24"/>
                <w:lang w:eastAsia="ar-SA"/>
              </w:rPr>
              <w:t>квАртал</w:t>
            </w:r>
            <w:proofErr w:type="spellEnd"/>
          </w:p>
          <w:p w14:paraId="4E8F3FC6" w14:textId="77777777" w:rsidR="00B62F0D" w:rsidRPr="00793E92" w:rsidRDefault="00B62F0D" w:rsidP="00B62F0D">
            <w:pPr>
              <w:rPr>
                <w:sz w:val="24"/>
                <w:szCs w:val="24"/>
                <w:lang w:eastAsia="ar-SA"/>
              </w:rPr>
            </w:pPr>
            <w:r w:rsidRPr="00793E92">
              <w:rPr>
                <w:sz w:val="24"/>
                <w:szCs w:val="24"/>
                <w:lang w:eastAsia="ar-SA"/>
              </w:rPr>
              <w:t xml:space="preserve">   б) </w:t>
            </w:r>
            <w:proofErr w:type="spellStart"/>
            <w:r w:rsidRPr="00793E92">
              <w:rPr>
                <w:sz w:val="24"/>
                <w:szCs w:val="24"/>
                <w:lang w:eastAsia="ar-SA"/>
              </w:rPr>
              <w:t>квартАл</w:t>
            </w:r>
            <w:proofErr w:type="spellEnd"/>
          </w:p>
          <w:p w14:paraId="688E5D27" w14:textId="77777777" w:rsidR="00B62F0D" w:rsidRPr="00793E92" w:rsidRDefault="00B62F0D" w:rsidP="00B62F0D">
            <w:pPr>
              <w:rPr>
                <w:sz w:val="24"/>
                <w:szCs w:val="24"/>
                <w:lang w:eastAsia="ar-SA"/>
              </w:rPr>
            </w:pPr>
            <w:r w:rsidRPr="00793E92">
              <w:rPr>
                <w:sz w:val="24"/>
                <w:szCs w:val="24"/>
                <w:lang w:eastAsia="ar-SA"/>
              </w:rPr>
              <w:t xml:space="preserve">3.а) </w:t>
            </w:r>
            <w:proofErr w:type="spellStart"/>
            <w:r w:rsidRPr="00793E92">
              <w:rPr>
                <w:sz w:val="24"/>
                <w:szCs w:val="24"/>
                <w:lang w:eastAsia="ar-SA"/>
              </w:rPr>
              <w:t>истЕкший</w:t>
            </w:r>
            <w:proofErr w:type="spellEnd"/>
            <w:r w:rsidRPr="00793E92">
              <w:rPr>
                <w:sz w:val="24"/>
                <w:szCs w:val="24"/>
                <w:lang w:eastAsia="ar-SA"/>
              </w:rPr>
              <w:t xml:space="preserve"> период</w:t>
            </w:r>
          </w:p>
          <w:p w14:paraId="715516AD" w14:textId="0A72F176" w:rsidR="00BD13AC" w:rsidRPr="00793E92" w:rsidRDefault="00BD13AC" w:rsidP="00BD13AC">
            <w:pPr>
              <w:rPr>
                <w:sz w:val="24"/>
                <w:szCs w:val="24"/>
                <w:lang w:eastAsia="ar-SA"/>
              </w:rPr>
            </w:pPr>
            <w:r>
              <w:rPr>
                <w:sz w:val="24"/>
                <w:szCs w:val="24"/>
                <w:lang w:eastAsia="ar-SA"/>
              </w:rPr>
              <w:t xml:space="preserve">   б) </w:t>
            </w:r>
            <w:proofErr w:type="spellStart"/>
            <w:r>
              <w:rPr>
                <w:sz w:val="24"/>
                <w:szCs w:val="24"/>
                <w:lang w:eastAsia="ar-SA"/>
              </w:rPr>
              <w:t>истЁкший</w:t>
            </w:r>
            <w:proofErr w:type="spellEnd"/>
            <w:r>
              <w:rPr>
                <w:sz w:val="24"/>
                <w:szCs w:val="24"/>
                <w:lang w:eastAsia="ar-SA"/>
              </w:rPr>
              <w:t xml:space="preserve"> период </w:t>
            </w:r>
          </w:p>
        </w:tc>
      </w:tr>
      <w:tr w:rsidR="00810E7E" w:rsidRPr="00793E92" w14:paraId="36C8797F" w14:textId="77777777" w:rsidTr="00771190">
        <w:tc>
          <w:tcPr>
            <w:tcW w:w="988" w:type="dxa"/>
          </w:tcPr>
          <w:p w14:paraId="74FD3F8F" w14:textId="77777777" w:rsidR="00810E7E" w:rsidRPr="00793E92" w:rsidRDefault="00810E7E" w:rsidP="00771190">
            <w:pPr>
              <w:jc w:val="both"/>
              <w:rPr>
                <w:sz w:val="24"/>
                <w:szCs w:val="24"/>
              </w:rPr>
            </w:pPr>
            <w:r w:rsidRPr="00793E92">
              <w:rPr>
                <w:sz w:val="24"/>
                <w:szCs w:val="24"/>
              </w:rPr>
              <w:lastRenderedPageBreak/>
              <w:t>УК-12</w:t>
            </w:r>
          </w:p>
        </w:tc>
        <w:tc>
          <w:tcPr>
            <w:tcW w:w="2268" w:type="dxa"/>
          </w:tcPr>
          <w:p w14:paraId="327C4D08" w14:textId="77777777" w:rsidR="00810E7E" w:rsidRPr="00793E92" w:rsidRDefault="00810E7E" w:rsidP="00771190">
            <w:pPr>
              <w:jc w:val="both"/>
              <w:rPr>
                <w:sz w:val="24"/>
                <w:szCs w:val="24"/>
              </w:rPr>
            </w:pPr>
            <w:r w:rsidRPr="00793E92">
              <w:rPr>
                <w:sz w:val="24"/>
                <w:szCs w:val="24"/>
              </w:rPr>
              <w:t>Способность использовать базовые дефектологические знания в социальной и профессиональной сферах.</w:t>
            </w:r>
          </w:p>
        </w:tc>
        <w:tc>
          <w:tcPr>
            <w:tcW w:w="2409" w:type="dxa"/>
          </w:tcPr>
          <w:p w14:paraId="65A3FDF3" w14:textId="77777777" w:rsidR="00810E7E" w:rsidRPr="00793E92" w:rsidRDefault="00810E7E" w:rsidP="00771190">
            <w:pPr>
              <w:jc w:val="both"/>
              <w:rPr>
                <w:sz w:val="24"/>
                <w:szCs w:val="24"/>
              </w:rPr>
            </w:pPr>
            <w:r w:rsidRPr="00793E92">
              <w:rPr>
                <w:sz w:val="24"/>
                <w:szCs w:val="24"/>
              </w:rPr>
              <w:t xml:space="preserve">1.Находит пути взаимодействия в социальной и профессиональной сферах с лицами, обладающими ограниченными возможностями </w:t>
            </w:r>
            <w:r w:rsidRPr="00793E92">
              <w:rPr>
                <w:sz w:val="24"/>
                <w:szCs w:val="24"/>
              </w:rPr>
              <w:lastRenderedPageBreak/>
              <w:t>здоровья, и инвалидами.</w:t>
            </w:r>
          </w:p>
        </w:tc>
        <w:tc>
          <w:tcPr>
            <w:tcW w:w="3351" w:type="dxa"/>
          </w:tcPr>
          <w:p w14:paraId="4BB2DC06" w14:textId="5665263F" w:rsidR="00094176" w:rsidRPr="00793E92" w:rsidRDefault="00063041" w:rsidP="00094176">
            <w:pPr>
              <w:pStyle w:val="a5"/>
              <w:rPr>
                <w:b/>
                <w:bCs/>
                <w:sz w:val="24"/>
                <w:szCs w:val="24"/>
              </w:rPr>
            </w:pPr>
            <w:r w:rsidRPr="00793E92">
              <w:rPr>
                <w:b/>
                <w:bCs/>
                <w:sz w:val="24"/>
                <w:szCs w:val="24"/>
              </w:rPr>
              <w:lastRenderedPageBreak/>
              <w:t>Задание 1</w:t>
            </w:r>
            <w:r w:rsidR="00094176" w:rsidRPr="00793E92">
              <w:rPr>
                <w:b/>
                <w:bCs/>
                <w:sz w:val="24"/>
                <w:szCs w:val="24"/>
              </w:rPr>
              <w:t xml:space="preserve">. </w:t>
            </w:r>
            <w:r w:rsidR="00094176" w:rsidRPr="00793E92">
              <w:rPr>
                <w:bCs/>
                <w:i/>
                <w:sz w:val="24"/>
                <w:szCs w:val="24"/>
              </w:rPr>
              <w:t>Ответьте на вопросы.</w:t>
            </w:r>
          </w:p>
          <w:p w14:paraId="27AFA3DA" w14:textId="77777777" w:rsidR="00094176" w:rsidRPr="00793E92" w:rsidRDefault="00094176" w:rsidP="00094176">
            <w:pPr>
              <w:pStyle w:val="a5"/>
              <w:rPr>
                <w:bCs/>
                <w:sz w:val="24"/>
                <w:szCs w:val="24"/>
              </w:rPr>
            </w:pPr>
            <w:r w:rsidRPr="00793E92">
              <w:rPr>
                <w:bCs/>
                <w:sz w:val="24"/>
                <w:szCs w:val="24"/>
              </w:rPr>
              <w:t>1) Что такое речевой этикет и какова его роль в межличностном, в том числе деловом, общении?</w:t>
            </w:r>
          </w:p>
          <w:p w14:paraId="182DBB96" w14:textId="77777777" w:rsidR="00094176" w:rsidRPr="00793E92" w:rsidRDefault="00094176" w:rsidP="00094176">
            <w:pPr>
              <w:pStyle w:val="a5"/>
              <w:rPr>
                <w:bCs/>
                <w:sz w:val="24"/>
                <w:szCs w:val="24"/>
              </w:rPr>
            </w:pPr>
            <w:r w:rsidRPr="00793E92">
              <w:rPr>
                <w:bCs/>
                <w:sz w:val="24"/>
                <w:szCs w:val="24"/>
              </w:rPr>
              <w:t>2) Что такое этикет делового общения?</w:t>
            </w:r>
          </w:p>
          <w:p w14:paraId="2D8237B8" w14:textId="77777777" w:rsidR="00094176" w:rsidRPr="00793E92" w:rsidRDefault="00094176" w:rsidP="00094176">
            <w:pPr>
              <w:pStyle w:val="a5"/>
              <w:rPr>
                <w:bCs/>
                <w:sz w:val="24"/>
                <w:szCs w:val="24"/>
              </w:rPr>
            </w:pPr>
            <w:r w:rsidRPr="00793E92">
              <w:rPr>
                <w:bCs/>
                <w:sz w:val="24"/>
                <w:szCs w:val="24"/>
              </w:rPr>
              <w:t>3) В чем состоит специфика устной и письменной форм деловой речи?</w:t>
            </w:r>
          </w:p>
          <w:p w14:paraId="77A05998" w14:textId="77777777" w:rsidR="00094176" w:rsidRPr="00793E92" w:rsidRDefault="00094176" w:rsidP="00094176">
            <w:pPr>
              <w:pStyle w:val="a5"/>
              <w:rPr>
                <w:bCs/>
                <w:sz w:val="24"/>
                <w:szCs w:val="24"/>
              </w:rPr>
            </w:pPr>
            <w:r w:rsidRPr="00793E92">
              <w:rPr>
                <w:bCs/>
                <w:sz w:val="24"/>
                <w:szCs w:val="24"/>
              </w:rPr>
              <w:t>и т.д.</w:t>
            </w:r>
          </w:p>
          <w:p w14:paraId="5D9A0E8F" w14:textId="5E09B2D9" w:rsidR="00094176" w:rsidRPr="00793E92" w:rsidRDefault="00063041" w:rsidP="00094176">
            <w:pPr>
              <w:pStyle w:val="a5"/>
              <w:rPr>
                <w:bCs/>
                <w:i/>
                <w:sz w:val="24"/>
                <w:szCs w:val="24"/>
              </w:rPr>
            </w:pPr>
            <w:r w:rsidRPr="00793E92">
              <w:rPr>
                <w:b/>
                <w:bCs/>
                <w:sz w:val="24"/>
                <w:szCs w:val="24"/>
              </w:rPr>
              <w:lastRenderedPageBreak/>
              <w:t>Задание 2</w:t>
            </w:r>
            <w:r w:rsidR="00094176" w:rsidRPr="00793E92">
              <w:rPr>
                <w:bCs/>
                <w:sz w:val="24"/>
                <w:szCs w:val="24"/>
              </w:rPr>
              <w:t xml:space="preserve">. </w:t>
            </w:r>
            <w:r w:rsidR="00094176" w:rsidRPr="00793E92">
              <w:rPr>
                <w:bCs/>
                <w:i/>
                <w:sz w:val="24"/>
                <w:szCs w:val="24"/>
              </w:rPr>
              <w:t>Выскажите свое мнение и обоснуйте его.</w:t>
            </w:r>
          </w:p>
          <w:p w14:paraId="7A2D64FA" w14:textId="77777777" w:rsidR="00094176" w:rsidRPr="00793E92" w:rsidRDefault="00094176" w:rsidP="00094176">
            <w:pPr>
              <w:pStyle w:val="a5"/>
              <w:rPr>
                <w:bCs/>
                <w:sz w:val="24"/>
                <w:szCs w:val="24"/>
              </w:rPr>
            </w:pPr>
            <w:r w:rsidRPr="00793E92">
              <w:rPr>
                <w:bCs/>
                <w:sz w:val="24"/>
                <w:szCs w:val="24"/>
              </w:rPr>
              <w:t xml:space="preserve"> Роль невербальных средств в деловом и межличностном общении велика. Так ли это?</w:t>
            </w:r>
          </w:p>
          <w:p w14:paraId="79B52E91" w14:textId="77777777" w:rsidR="00810E7E" w:rsidRPr="00793E92" w:rsidRDefault="00810E7E" w:rsidP="00771190">
            <w:pPr>
              <w:shd w:val="clear" w:color="auto" w:fill="FFFFFF"/>
              <w:spacing w:after="0" w:line="240" w:lineRule="auto"/>
              <w:rPr>
                <w:sz w:val="24"/>
                <w:szCs w:val="24"/>
              </w:rPr>
            </w:pPr>
          </w:p>
        </w:tc>
      </w:tr>
      <w:tr w:rsidR="00810E7E" w:rsidRPr="00793E92" w14:paraId="39C170C7" w14:textId="77777777" w:rsidTr="00771190">
        <w:tc>
          <w:tcPr>
            <w:tcW w:w="988" w:type="dxa"/>
          </w:tcPr>
          <w:p w14:paraId="43E9CAB0" w14:textId="77777777" w:rsidR="00810E7E" w:rsidRPr="00793E92" w:rsidRDefault="00810E7E" w:rsidP="00771190">
            <w:pPr>
              <w:jc w:val="both"/>
              <w:rPr>
                <w:sz w:val="24"/>
                <w:szCs w:val="24"/>
              </w:rPr>
            </w:pPr>
            <w:r w:rsidRPr="00793E92">
              <w:rPr>
                <w:bCs/>
                <w:color w:val="000000"/>
                <w:sz w:val="24"/>
                <w:szCs w:val="24"/>
                <w:lang w:eastAsia="en-GB"/>
              </w:rPr>
              <w:lastRenderedPageBreak/>
              <w:t>ПКН-7</w:t>
            </w:r>
          </w:p>
        </w:tc>
        <w:tc>
          <w:tcPr>
            <w:tcW w:w="2268" w:type="dxa"/>
          </w:tcPr>
          <w:p w14:paraId="7B119BB3" w14:textId="77777777" w:rsidR="00810E7E" w:rsidRPr="00793E92" w:rsidRDefault="00810E7E" w:rsidP="00771190">
            <w:pPr>
              <w:jc w:val="both"/>
              <w:rPr>
                <w:sz w:val="24"/>
                <w:szCs w:val="24"/>
              </w:rPr>
            </w:pPr>
            <w:r w:rsidRPr="00793E92">
              <w:rPr>
                <w:bCs/>
                <w:color w:val="000000"/>
                <w:sz w:val="24"/>
                <w:szCs w:val="24"/>
                <w:lang w:eastAsia="en-GB"/>
              </w:rPr>
              <w:t>Владеть коммуникативными навыками и юридическим письмом; способность доводить свою аргументированную правовую позицию до сведения иных лиц, работать в коллективе для достижения необходимого результата.</w:t>
            </w:r>
          </w:p>
        </w:tc>
        <w:tc>
          <w:tcPr>
            <w:tcW w:w="2409" w:type="dxa"/>
          </w:tcPr>
          <w:p w14:paraId="6D8F1317" w14:textId="77777777" w:rsidR="00810E7E" w:rsidRPr="00793E92" w:rsidRDefault="00810E7E" w:rsidP="00771190">
            <w:pPr>
              <w:jc w:val="both"/>
              <w:rPr>
                <w:bCs/>
                <w:color w:val="000000"/>
                <w:sz w:val="24"/>
                <w:szCs w:val="24"/>
                <w:lang w:eastAsia="en-GB"/>
              </w:rPr>
            </w:pPr>
            <w:r w:rsidRPr="00793E92">
              <w:rPr>
                <w:bCs/>
                <w:color w:val="000000"/>
                <w:sz w:val="24"/>
                <w:szCs w:val="24"/>
                <w:lang w:eastAsia="en-GB"/>
              </w:rPr>
              <w:t>1.Обосновывает решения, обеспечивая их практическую реализацию.</w:t>
            </w:r>
          </w:p>
          <w:p w14:paraId="24DC5D4E" w14:textId="77777777" w:rsidR="00810E7E" w:rsidRPr="00793E92" w:rsidRDefault="00810E7E" w:rsidP="00771190">
            <w:pPr>
              <w:jc w:val="both"/>
              <w:rPr>
                <w:bCs/>
                <w:color w:val="000000"/>
                <w:sz w:val="24"/>
                <w:szCs w:val="24"/>
                <w:lang w:eastAsia="en-GB"/>
              </w:rPr>
            </w:pPr>
          </w:p>
          <w:p w14:paraId="34F44E3B" w14:textId="77777777" w:rsidR="00810E7E" w:rsidRPr="00793E92" w:rsidRDefault="00810E7E" w:rsidP="00771190">
            <w:pPr>
              <w:jc w:val="both"/>
              <w:rPr>
                <w:bCs/>
                <w:color w:val="000000"/>
                <w:sz w:val="24"/>
                <w:szCs w:val="24"/>
                <w:lang w:eastAsia="en-GB"/>
              </w:rPr>
            </w:pPr>
          </w:p>
          <w:p w14:paraId="1B69FF8F" w14:textId="77777777" w:rsidR="00810E7E" w:rsidRPr="00793E92" w:rsidRDefault="00810E7E" w:rsidP="00771190">
            <w:pPr>
              <w:jc w:val="both"/>
              <w:rPr>
                <w:bCs/>
                <w:color w:val="000000"/>
                <w:sz w:val="24"/>
                <w:szCs w:val="24"/>
                <w:lang w:eastAsia="en-GB"/>
              </w:rPr>
            </w:pPr>
          </w:p>
          <w:p w14:paraId="4C7DC76C" w14:textId="77777777" w:rsidR="00810E7E" w:rsidRPr="00793E92" w:rsidRDefault="00810E7E" w:rsidP="00771190">
            <w:pPr>
              <w:jc w:val="both"/>
              <w:rPr>
                <w:bCs/>
                <w:color w:val="000000"/>
                <w:sz w:val="24"/>
                <w:szCs w:val="24"/>
                <w:lang w:eastAsia="en-GB"/>
              </w:rPr>
            </w:pPr>
          </w:p>
          <w:p w14:paraId="1058561A" w14:textId="77777777" w:rsidR="00810E7E" w:rsidRPr="00793E92" w:rsidRDefault="00810E7E" w:rsidP="00771190">
            <w:pPr>
              <w:jc w:val="both"/>
              <w:rPr>
                <w:bCs/>
                <w:color w:val="000000"/>
                <w:sz w:val="24"/>
                <w:szCs w:val="24"/>
                <w:lang w:eastAsia="en-GB"/>
              </w:rPr>
            </w:pPr>
          </w:p>
          <w:p w14:paraId="27EBCB16" w14:textId="77777777" w:rsidR="00810E7E" w:rsidRPr="00793E92" w:rsidRDefault="00810E7E" w:rsidP="00771190">
            <w:pPr>
              <w:jc w:val="both"/>
              <w:rPr>
                <w:bCs/>
                <w:color w:val="000000"/>
                <w:sz w:val="24"/>
                <w:szCs w:val="24"/>
                <w:lang w:eastAsia="en-GB"/>
              </w:rPr>
            </w:pPr>
          </w:p>
          <w:p w14:paraId="1BDAC1D8" w14:textId="77777777" w:rsidR="00810E7E" w:rsidRPr="00793E92" w:rsidRDefault="00810E7E" w:rsidP="00771190">
            <w:pPr>
              <w:jc w:val="both"/>
              <w:rPr>
                <w:bCs/>
                <w:color w:val="000000"/>
                <w:sz w:val="24"/>
                <w:szCs w:val="24"/>
                <w:lang w:eastAsia="en-GB"/>
              </w:rPr>
            </w:pPr>
          </w:p>
          <w:p w14:paraId="091B4E2D" w14:textId="1EDE46FB" w:rsidR="00810E7E" w:rsidRDefault="00810E7E" w:rsidP="00771190">
            <w:pPr>
              <w:jc w:val="both"/>
              <w:rPr>
                <w:bCs/>
                <w:color w:val="000000"/>
                <w:sz w:val="24"/>
                <w:szCs w:val="24"/>
                <w:lang w:eastAsia="en-GB"/>
              </w:rPr>
            </w:pPr>
          </w:p>
          <w:p w14:paraId="05ED036D" w14:textId="1DF32C96" w:rsidR="00BD13AC" w:rsidRDefault="00BD13AC" w:rsidP="00771190">
            <w:pPr>
              <w:jc w:val="both"/>
              <w:rPr>
                <w:bCs/>
                <w:color w:val="000000"/>
                <w:sz w:val="24"/>
                <w:szCs w:val="24"/>
                <w:lang w:eastAsia="en-GB"/>
              </w:rPr>
            </w:pPr>
          </w:p>
          <w:p w14:paraId="15022C85" w14:textId="77777777" w:rsidR="00BD13AC" w:rsidRPr="00793E92" w:rsidRDefault="00BD13AC" w:rsidP="00771190">
            <w:pPr>
              <w:jc w:val="both"/>
              <w:rPr>
                <w:bCs/>
                <w:color w:val="000000"/>
                <w:sz w:val="24"/>
                <w:szCs w:val="24"/>
                <w:lang w:eastAsia="en-GB"/>
              </w:rPr>
            </w:pPr>
          </w:p>
          <w:p w14:paraId="55EEE8EA" w14:textId="77777777" w:rsidR="00810E7E" w:rsidRPr="00793E92" w:rsidRDefault="00810E7E" w:rsidP="00771190">
            <w:pPr>
              <w:jc w:val="both"/>
              <w:rPr>
                <w:bCs/>
                <w:color w:val="000000"/>
                <w:sz w:val="24"/>
                <w:szCs w:val="24"/>
                <w:lang w:eastAsia="en-GB"/>
              </w:rPr>
            </w:pPr>
            <w:r w:rsidRPr="00793E92">
              <w:rPr>
                <w:bCs/>
                <w:color w:val="000000"/>
                <w:sz w:val="24"/>
                <w:szCs w:val="24"/>
                <w:lang w:eastAsia="en-GB"/>
              </w:rPr>
              <w:t>2.Владеет навыками профессионального общения и коммуникации по вопросам организации и управления собственной профессиональной деятельности, электоральной культуры.</w:t>
            </w:r>
          </w:p>
          <w:p w14:paraId="46DC188C" w14:textId="24EC774E" w:rsidR="00F557CB" w:rsidRDefault="00F557CB" w:rsidP="00771190">
            <w:pPr>
              <w:jc w:val="both"/>
              <w:rPr>
                <w:bCs/>
                <w:color w:val="000000"/>
                <w:sz w:val="24"/>
                <w:szCs w:val="24"/>
                <w:lang w:eastAsia="en-GB"/>
              </w:rPr>
            </w:pPr>
          </w:p>
          <w:p w14:paraId="1EA9B7FD" w14:textId="418BB14F" w:rsidR="00BD13AC" w:rsidRDefault="00BD13AC" w:rsidP="00771190">
            <w:pPr>
              <w:jc w:val="both"/>
              <w:rPr>
                <w:bCs/>
                <w:color w:val="000000"/>
                <w:sz w:val="24"/>
                <w:szCs w:val="24"/>
                <w:lang w:eastAsia="en-GB"/>
              </w:rPr>
            </w:pPr>
          </w:p>
          <w:p w14:paraId="271E0B2D" w14:textId="77777777" w:rsidR="00BD13AC" w:rsidRPr="00793E92" w:rsidRDefault="00BD13AC" w:rsidP="00771190">
            <w:pPr>
              <w:jc w:val="both"/>
              <w:rPr>
                <w:bCs/>
                <w:color w:val="000000"/>
                <w:sz w:val="24"/>
                <w:szCs w:val="24"/>
                <w:lang w:eastAsia="en-GB"/>
              </w:rPr>
            </w:pPr>
          </w:p>
          <w:p w14:paraId="35F7FCB6" w14:textId="77777777" w:rsidR="00810E7E" w:rsidRPr="00793E92" w:rsidRDefault="00810E7E" w:rsidP="00771190">
            <w:pPr>
              <w:jc w:val="both"/>
              <w:rPr>
                <w:bCs/>
                <w:color w:val="000000"/>
                <w:sz w:val="24"/>
                <w:szCs w:val="24"/>
                <w:lang w:eastAsia="en-GB"/>
              </w:rPr>
            </w:pPr>
            <w:r w:rsidRPr="00793E92">
              <w:rPr>
                <w:bCs/>
                <w:color w:val="000000"/>
                <w:sz w:val="24"/>
                <w:szCs w:val="24"/>
                <w:lang w:eastAsia="en-GB"/>
              </w:rPr>
              <w:t xml:space="preserve">3. Определяет способы разрешения </w:t>
            </w:r>
            <w:r w:rsidRPr="00793E92">
              <w:rPr>
                <w:bCs/>
                <w:color w:val="000000"/>
                <w:sz w:val="24"/>
                <w:szCs w:val="24"/>
                <w:lang w:eastAsia="en-GB"/>
              </w:rPr>
              <w:lastRenderedPageBreak/>
              <w:t>конфликтной ситуации в профессиональной деятельности юриста</w:t>
            </w:r>
          </w:p>
          <w:p w14:paraId="05A69DCC" w14:textId="77777777" w:rsidR="00810E7E" w:rsidRPr="00793E92" w:rsidRDefault="00810E7E" w:rsidP="00771190">
            <w:pPr>
              <w:jc w:val="both"/>
              <w:rPr>
                <w:bCs/>
                <w:color w:val="000000"/>
                <w:sz w:val="24"/>
                <w:szCs w:val="24"/>
                <w:lang w:eastAsia="en-GB"/>
              </w:rPr>
            </w:pPr>
          </w:p>
          <w:p w14:paraId="6400601E" w14:textId="1D300F6F" w:rsidR="00810E7E" w:rsidRDefault="00810E7E" w:rsidP="00771190">
            <w:pPr>
              <w:jc w:val="both"/>
              <w:rPr>
                <w:bCs/>
                <w:color w:val="000000"/>
                <w:sz w:val="24"/>
                <w:szCs w:val="24"/>
                <w:lang w:eastAsia="en-GB"/>
              </w:rPr>
            </w:pPr>
          </w:p>
          <w:p w14:paraId="57CCC8E0" w14:textId="77777777" w:rsidR="00BD13AC" w:rsidRPr="00793E92" w:rsidRDefault="00BD13AC" w:rsidP="00771190">
            <w:pPr>
              <w:jc w:val="both"/>
              <w:rPr>
                <w:bCs/>
                <w:color w:val="000000"/>
                <w:sz w:val="24"/>
                <w:szCs w:val="24"/>
                <w:lang w:eastAsia="en-GB"/>
              </w:rPr>
            </w:pPr>
          </w:p>
          <w:p w14:paraId="58F7440D" w14:textId="77777777" w:rsidR="00810E7E" w:rsidRPr="00793E92" w:rsidRDefault="00810E7E" w:rsidP="00771190">
            <w:pPr>
              <w:jc w:val="both"/>
              <w:rPr>
                <w:bCs/>
                <w:color w:val="000000"/>
                <w:sz w:val="24"/>
                <w:szCs w:val="24"/>
                <w:lang w:eastAsia="en-GB"/>
              </w:rPr>
            </w:pPr>
            <w:r w:rsidRPr="00793E92">
              <w:rPr>
                <w:bCs/>
                <w:color w:val="000000"/>
                <w:sz w:val="24"/>
                <w:szCs w:val="24"/>
                <w:lang w:eastAsia="en-GB"/>
              </w:rPr>
              <w:t>4. Находит возможные пути и способы решения поставленных профессиональных задач в составе команды.</w:t>
            </w:r>
          </w:p>
          <w:p w14:paraId="04A69432" w14:textId="77777777" w:rsidR="00F557CB" w:rsidRPr="00793E92" w:rsidRDefault="00F557CB" w:rsidP="00771190">
            <w:pPr>
              <w:jc w:val="both"/>
              <w:rPr>
                <w:bCs/>
                <w:color w:val="000000"/>
                <w:sz w:val="24"/>
                <w:szCs w:val="24"/>
                <w:lang w:eastAsia="en-GB"/>
              </w:rPr>
            </w:pPr>
          </w:p>
          <w:p w14:paraId="058FF3C5" w14:textId="7AC7BF52" w:rsidR="00F557CB" w:rsidRDefault="00F557CB" w:rsidP="00771190">
            <w:pPr>
              <w:jc w:val="both"/>
              <w:rPr>
                <w:bCs/>
                <w:color w:val="000000"/>
                <w:sz w:val="24"/>
                <w:szCs w:val="24"/>
                <w:lang w:eastAsia="en-GB"/>
              </w:rPr>
            </w:pPr>
          </w:p>
          <w:p w14:paraId="5C039982" w14:textId="77777777" w:rsidR="00BD13AC" w:rsidRPr="00793E92" w:rsidRDefault="00BD13AC" w:rsidP="00771190">
            <w:pPr>
              <w:jc w:val="both"/>
              <w:rPr>
                <w:bCs/>
                <w:color w:val="000000"/>
                <w:sz w:val="24"/>
                <w:szCs w:val="24"/>
                <w:lang w:eastAsia="en-GB"/>
              </w:rPr>
            </w:pPr>
          </w:p>
          <w:p w14:paraId="7243AE39" w14:textId="77777777" w:rsidR="00810E7E" w:rsidRPr="00793E92" w:rsidRDefault="00810E7E" w:rsidP="00771190">
            <w:pPr>
              <w:jc w:val="both"/>
              <w:rPr>
                <w:bCs/>
                <w:color w:val="000000"/>
                <w:sz w:val="24"/>
                <w:szCs w:val="24"/>
                <w:lang w:eastAsia="en-GB"/>
              </w:rPr>
            </w:pPr>
            <w:r w:rsidRPr="00793E92">
              <w:rPr>
                <w:bCs/>
                <w:color w:val="000000"/>
                <w:sz w:val="24"/>
                <w:szCs w:val="24"/>
                <w:lang w:eastAsia="en-GB"/>
              </w:rPr>
              <w:t>5.Четко и лаконично формулирует и письменно излагает свои мысли.</w:t>
            </w:r>
          </w:p>
        </w:tc>
        <w:tc>
          <w:tcPr>
            <w:tcW w:w="3351" w:type="dxa"/>
          </w:tcPr>
          <w:p w14:paraId="19E74BDA" w14:textId="77290661" w:rsidR="00094176" w:rsidRPr="00793E92" w:rsidRDefault="00063041" w:rsidP="00094176">
            <w:pPr>
              <w:pStyle w:val="a5"/>
              <w:rPr>
                <w:b/>
                <w:bCs/>
                <w:sz w:val="24"/>
                <w:szCs w:val="24"/>
              </w:rPr>
            </w:pPr>
            <w:r w:rsidRPr="00793E92">
              <w:rPr>
                <w:b/>
                <w:bCs/>
                <w:sz w:val="24"/>
                <w:szCs w:val="24"/>
              </w:rPr>
              <w:lastRenderedPageBreak/>
              <w:t>Задание 1</w:t>
            </w:r>
            <w:r w:rsidR="00094176" w:rsidRPr="00793E92">
              <w:rPr>
                <w:b/>
                <w:bCs/>
                <w:sz w:val="24"/>
                <w:szCs w:val="24"/>
              </w:rPr>
              <w:t xml:space="preserve">. </w:t>
            </w:r>
            <w:r w:rsidR="00094176" w:rsidRPr="00793E92">
              <w:rPr>
                <w:i/>
                <w:sz w:val="24"/>
                <w:szCs w:val="24"/>
              </w:rPr>
              <w:t>Отметьте и исправьте ошибки в управлении глаголов в предложениях.</w:t>
            </w:r>
            <w:r w:rsidR="00094176" w:rsidRPr="00793E92">
              <w:rPr>
                <w:b/>
                <w:sz w:val="24"/>
                <w:szCs w:val="24"/>
              </w:rPr>
              <w:t xml:space="preserve"> </w:t>
            </w:r>
          </w:p>
          <w:p w14:paraId="5955A144" w14:textId="77777777" w:rsidR="00094176" w:rsidRPr="00793E92" w:rsidRDefault="00094176" w:rsidP="00094176">
            <w:pPr>
              <w:pStyle w:val="a5"/>
              <w:rPr>
                <w:sz w:val="24"/>
                <w:szCs w:val="24"/>
              </w:rPr>
            </w:pPr>
            <w:r w:rsidRPr="00793E92">
              <w:rPr>
                <w:sz w:val="24"/>
                <w:szCs w:val="24"/>
              </w:rPr>
              <w:t xml:space="preserve">1) *Член парламента разъяснил о смысле указа. </w:t>
            </w:r>
          </w:p>
          <w:p w14:paraId="45189AF3" w14:textId="77777777" w:rsidR="00094176" w:rsidRPr="00793E92" w:rsidRDefault="00094176" w:rsidP="00094176">
            <w:pPr>
              <w:pStyle w:val="a5"/>
              <w:rPr>
                <w:sz w:val="24"/>
                <w:szCs w:val="24"/>
              </w:rPr>
            </w:pPr>
            <w:r w:rsidRPr="00793E92">
              <w:rPr>
                <w:sz w:val="24"/>
                <w:szCs w:val="24"/>
              </w:rPr>
              <w:t xml:space="preserve">2) *Известный политик указал о том, что законопроект нуждается в доработке. </w:t>
            </w:r>
          </w:p>
          <w:p w14:paraId="5BFD2FAC" w14:textId="77777777" w:rsidR="00094176" w:rsidRPr="00793E92" w:rsidRDefault="00094176" w:rsidP="00094176">
            <w:pPr>
              <w:pStyle w:val="a5"/>
              <w:rPr>
                <w:sz w:val="24"/>
                <w:szCs w:val="24"/>
              </w:rPr>
            </w:pPr>
            <w:r w:rsidRPr="00793E92">
              <w:rPr>
                <w:sz w:val="24"/>
                <w:szCs w:val="24"/>
              </w:rPr>
              <w:t xml:space="preserve">3) *Факты говорят за то, что экономический кризис в стране миновал. </w:t>
            </w:r>
          </w:p>
          <w:p w14:paraId="1B1AB9B2" w14:textId="77777777" w:rsidR="00094176" w:rsidRPr="00793E92" w:rsidRDefault="00094176" w:rsidP="00094176">
            <w:pPr>
              <w:pStyle w:val="a5"/>
              <w:rPr>
                <w:sz w:val="24"/>
                <w:szCs w:val="24"/>
              </w:rPr>
            </w:pPr>
            <w:r w:rsidRPr="00793E92">
              <w:rPr>
                <w:sz w:val="24"/>
                <w:szCs w:val="24"/>
              </w:rPr>
              <w:t>4) *Премьер-министр не раз подчеркивал, что часто приходится удивляться на безответственность отдельных должностных лиц.</w:t>
            </w:r>
          </w:p>
          <w:p w14:paraId="6B529DD4" w14:textId="33D53DFA" w:rsidR="00094176" w:rsidRPr="00793E92" w:rsidRDefault="00063041" w:rsidP="00094176">
            <w:pPr>
              <w:pStyle w:val="a5"/>
              <w:rPr>
                <w:i/>
                <w:sz w:val="24"/>
                <w:szCs w:val="24"/>
              </w:rPr>
            </w:pPr>
            <w:r w:rsidRPr="00793E92">
              <w:rPr>
                <w:b/>
                <w:sz w:val="24"/>
                <w:szCs w:val="24"/>
              </w:rPr>
              <w:t xml:space="preserve">Задание </w:t>
            </w:r>
            <w:r w:rsidR="00094176" w:rsidRPr="00793E92">
              <w:rPr>
                <w:b/>
                <w:sz w:val="24"/>
                <w:szCs w:val="24"/>
              </w:rPr>
              <w:t>2</w:t>
            </w:r>
            <w:r w:rsidR="00094176" w:rsidRPr="00793E92">
              <w:rPr>
                <w:sz w:val="24"/>
                <w:szCs w:val="24"/>
              </w:rPr>
              <w:t xml:space="preserve">. </w:t>
            </w:r>
            <w:r w:rsidR="00094176" w:rsidRPr="00793E92">
              <w:rPr>
                <w:i/>
                <w:sz w:val="24"/>
                <w:szCs w:val="24"/>
              </w:rPr>
              <w:t>Вставьте пропущенные соединительные гласные: А или О, Е или И.</w:t>
            </w:r>
          </w:p>
          <w:p w14:paraId="038B359C" w14:textId="6E144FF8" w:rsidR="00094176" w:rsidRDefault="00094176" w:rsidP="00094176">
            <w:pPr>
              <w:pStyle w:val="a5"/>
              <w:rPr>
                <w:sz w:val="24"/>
                <w:szCs w:val="24"/>
              </w:rPr>
            </w:pPr>
            <w:proofErr w:type="spellStart"/>
            <w:r w:rsidRPr="00793E92">
              <w:rPr>
                <w:sz w:val="24"/>
                <w:szCs w:val="24"/>
              </w:rPr>
              <w:t>Сорок_летний</w:t>
            </w:r>
            <w:proofErr w:type="spellEnd"/>
            <w:r w:rsidRPr="00793E92">
              <w:rPr>
                <w:sz w:val="24"/>
                <w:szCs w:val="24"/>
              </w:rPr>
              <w:t xml:space="preserve">, </w:t>
            </w:r>
            <w:proofErr w:type="spellStart"/>
            <w:r w:rsidRPr="00793E92">
              <w:rPr>
                <w:sz w:val="24"/>
                <w:szCs w:val="24"/>
              </w:rPr>
              <w:t>одн_годичный</w:t>
            </w:r>
            <w:proofErr w:type="spellEnd"/>
            <w:r w:rsidRPr="00793E92">
              <w:rPr>
                <w:sz w:val="24"/>
                <w:szCs w:val="24"/>
              </w:rPr>
              <w:t xml:space="preserve">, </w:t>
            </w:r>
            <w:proofErr w:type="spellStart"/>
            <w:r w:rsidRPr="00793E92">
              <w:rPr>
                <w:sz w:val="24"/>
                <w:szCs w:val="24"/>
              </w:rPr>
              <w:t>девяност</w:t>
            </w:r>
            <w:proofErr w:type="spellEnd"/>
            <w:r w:rsidRPr="00793E92">
              <w:rPr>
                <w:sz w:val="24"/>
                <w:szCs w:val="24"/>
              </w:rPr>
              <w:t xml:space="preserve">_ студентов, </w:t>
            </w:r>
            <w:proofErr w:type="spellStart"/>
            <w:r w:rsidRPr="00793E92">
              <w:rPr>
                <w:sz w:val="24"/>
                <w:szCs w:val="24"/>
              </w:rPr>
              <w:t>тысяч_летняя</w:t>
            </w:r>
            <w:proofErr w:type="spellEnd"/>
            <w:r w:rsidRPr="00793E92">
              <w:rPr>
                <w:sz w:val="24"/>
                <w:szCs w:val="24"/>
              </w:rPr>
              <w:t xml:space="preserve"> </w:t>
            </w:r>
            <w:r w:rsidR="00BD13AC">
              <w:rPr>
                <w:sz w:val="24"/>
                <w:szCs w:val="24"/>
              </w:rPr>
              <w:t xml:space="preserve">история, </w:t>
            </w:r>
            <w:proofErr w:type="spellStart"/>
            <w:r w:rsidR="00BD13AC">
              <w:rPr>
                <w:sz w:val="24"/>
                <w:szCs w:val="24"/>
              </w:rPr>
              <w:t>сем_тысячная</w:t>
            </w:r>
            <w:proofErr w:type="spellEnd"/>
            <w:r w:rsidR="00BD13AC">
              <w:rPr>
                <w:sz w:val="24"/>
                <w:szCs w:val="24"/>
              </w:rPr>
              <w:t xml:space="preserve"> аудитория</w:t>
            </w:r>
          </w:p>
          <w:p w14:paraId="1C4CDF06" w14:textId="77777777" w:rsidR="00BD13AC" w:rsidRPr="00793E92" w:rsidRDefault="00BD13AC" w:rsidP="00094176">
            <w:pPr>
              <w:pStyle w:val="a5"/>
              <w:rPr>
                <w:sz w:val="24"/>
                <w:szCs w:val="24"/>
              </w:rPr>
            </w:pPr>
          </w:p>
          <w:p w14:paraId="0E945C92" w14:textId="31826C0A" w:rsidR="00094176" w:rsidRPr="00793E92" w:rsidRDefault="00094176" w:rsidP="00094176">
            <w:pPr>
              <w:pStyle w:val="a5"/>
              <w:rPr>
                <w:sz w:val="24"/>
                <w:szCs w:val="24"/>
              </w:rPr>
            </w:pPr>
            <w:r w:rsidRPr="00793E92">
              <w:rPr>
                <w:b/>
                <w:sz w:val="24"/>
                <w:szCs w:val="24"/>
              </w:rPr>
              <w:t>Задание 1</w:t>
            </w:r>
            <w:r w:rsidRPr="00793E92">
              <w:rPr>
                <w:sz w:val="24"/>
                <w:szCs w:val="24"/>
              </w:rPr>
              <w:t xml:space="preserve">. </w:t>
            </w:r>
            <w:r w:rsidRPr="00793E92">
              <w:rPr>
                <w:i/>
                <w:sz w:val="24"/>
                <w:szCs w:val="24"/>
              </w:rPr>
              <w:t>Ответьте на вопросы</w:t>
            </w:r>
            <w:r w:rsidRPr="00793E92">
              <w:rPr>
                <w:sz w:val="24"/>
                <w:szCs w:val="24"/>
              </w:rPr>
              <w:t>.</w:t>
            </w:r>
          </w:p>
          <w:p w14:paraId="6CAFF7AC" w14:textId="77777777" w:rsidR="00094176" w:rsidRPr="00793E92" w:rsidRDefault="00094176" w:rsidP="00094176">
            <w:pPr>
              <w:pStyle w:val="a5"/>
              <w:rPr>
                <w:sz w:val="24"/>
                <w:szCs w:val="24"/>
              </w:rPr>
            </w:pPr>
            <w:r w:rsidRPr="00793E92">
              <w:rPr>
                <w:sz w:val="24"/>
                <w:szCs w:val="24"/>
              </w:rPr>
              <w:t>1) Какие способы убеждения собеседника вам известны?</w:t>
            </w:r>
          </w:p>
          <w:p w14:paraId="35BD68E3" w14:textId="77777777" w:rsidR="00094176" w:rsidRPr="00793E92" w:rsidRDefault="00094176" w:rsidP="00094176">
            <w:pPr>
              <w:pStyle w:val="a5"/>
              <w:rPr>
                <w:sz w:val="24"/>
                <w:szCs w:val="24"/>
              </w:rPr>
            </w:pPr>
            <w:r w:rsidRPr="00793E92">
              <w:rPr>
                <w:sz w:val="24"/>
                <w:szCs w:val="24"/>
              </w:rPr>
              <w:t>2) Что такое логический тип аргументации?</w:t>
            </w:r>
          </w:p>
          <w:p w14:paraId="3E6D996B" w14:textId="77777777" w:rsidR="00094176" w:rsidRPr="00793E92" w:rsidRDefault="00094176" w:rsidP="00094176">
            <w:pPr>
              <w:pStyle w:val="a5"/>
              <w:rPr>
                <w:sz w:val="24"/>
                <w:szCs w:val="24"/>
              </w:rPr>
            </w:pPr>
            <w:r w:rsidRPr="00793E92">
              <w:rPr>
                <w:sz w:val="24"/>
                <w:szCs w:val="24"/>
              </w:rPr>
              <w:t>3) Какова роль эмоциональных аргументов в убеждении собеседника?</w:t>
            </w:r>
          </w:p>
          <w:p w14:paraId="0DA36641" w14:textId="77777777" w:rsidR="00094176" w:rsidRPr="00793E92" w:rsidRDefault="00094176" w:rsidP="00094176">
            <w:pPr>
              <w:pStyle w:val="a5"/>
              <w:rPr>
                <w:sz w:val="24"/>
                <w:szCs w:val="24"/>
              </w:rPr>
            </w:pPr>
            <w:r w:rsidRPr="00793E92">
              <w:rPr>
                <w:sz w:val="24"/>
                <w:szCs w:val="24"/>
              </w:rPr>
              <w:t>4)  Какова роль аргументов с опорой на авторитет?</w:t>
            </w:r>
          </w:p>
          <w:p w14:paraId="509690EC" w14:textId="77777777" w:rsidR="00094176" w:rsidRPr="00793E92" w:rsidRDefault="00094176" w:rsidP="00094176">
            <w:pPr>
              <w:pStyle w:val="a5"/>
              <w:rPr>
                <w:sz w:val="24"/>
                <w:szCs w:val="24"/>
              </w:rPr>
            </w:pPr>
            <w:r w:rsidRPr="00793E92">
              <w:rPr>
                <w:sz w:val="24"/>
                <w:szCs w:val="24"/>
              </w:rPr>
              <w:t>и т.д.</w:t>
            </w:r>
          </w:p>
          <w:p w14:paraId="3B428840" w14:textId="558FA8D4" w:rsidR="00094176" w:rsidRPr="00793E92" w:rsidRDefault="00063041" w:rsidP="00094176">
            <w:pPr>
              <w:pStyle w:val="a5"/>
              <w:rPr>
                <w:b/>
                <w:bCs/>
                <w:sz w:val="24"/>
                <w:szCs w:val="24"/>
              </w:rPr>
            </w:pPr>
            <w:r w:rsidRPr="00793E92">
              <w:rPr>
                <w:b/>
                <w:sz w:val="24"/>
                <w:szCs w:val="24"/>
              </w:rPr>
              <w:t>Задание 2</w:t>
            </w:r>
            <w:r w:rsidR="00094176" w:rsidRPr="00793E92">
              <w:rPr>
                <w:b/>
                <w:sz w:val="24"/>
                <w:szCs w:val="24"/>
              </w:rPr>
              <w:t>.</w:t>
            </w:r>
            <w:r w:rsidR="00094176" w:rsidRPr="00793E92">
              <w:rPr>
                <w:sz w:val="24"/>
                <w:szCs w:val="24"/>
              </w:rPr>
              <w:t xml:space="preserve"> </w:t>
            </w:r>
            <w:r w:rsidR="00094176" w:rsidRPr="00793E92">
              <w:rPr>
                <w:i/>
                <w:sz w:val="24"/>
                <w:szCs w:val="24"/>
              </w:rPr>
              <w:t>Составьте убеждающую речь на тему «Мой факультет – самый лучший факультет Финансового университета»</w:t>
            </w:r>
          </w:p>
          <w:p w14:paraId="0271C2EA" w14:textId="77777777" w:rsidR="00094176" w:rsidRPr="00793E92" w:rsidRDefault="00094176" w:rsidP="00094176">
            <w:pPr>
              <w:rPr>
                <w:sz w:val="24"/>
                <w:szCs w:val="24"/>
                <w:lang w:eastAsia="ar-SA"/>
              </w:rPr>
            </w:pPr>
            <w:r w:rsidRPr="00793E92">
              <w:rPr>
                <w:sz w:val="24"/>
                <w:szCs w:val="24"/>
                <w:lang w:eastAsia="ar-SA"/>
              </w:rPr>
              <w:t xml:space="preserve"> </w:t>
            </w:r>
          </w:p>
          <w:p w14:paraId="614F3F4E" w14:textId="5917FA5D" w:rsidR="00094176" w:rsidRPr="00793E92" w:rsidRDefault="00094176" w:rsidP="00094176">
            <w:pPr>
              <w:rPr>
                <w:i/>
                <w:sz w:val="24"/>
                <w:szCs w:val="24"/>
                <w:lang w:eastAsia="ar-SA"/>
              </w:rPr>
            </w:pPr>
            <w:r w:rsidRPr="00793E92">
              <w:rPr>
                <w:b/>
                <w:sz w:val="24"/>
                <w:szCs w:val="24"/>
                <w:lang w:eastAsia="ar-SA"/>
              </w:rPr>
              <w:t>Задание 1</w:t>
            </w:r>
            <w:r w:rsidRPr="00793E92">
              <w:rPr>
                <w:b/>
                <w:i/>
                <w:sz w:val="24"/>
                <w:szCs w:val="24"/>
                <w:lang w:eastAsia="ar-SA"/>
              </w:rPr>
              <w:t>.</w:t>
            </w:r>
            <w:r w:rsidRPr="00793E92">
              <w:rPr>
                <w:i/>
                <w:sz w:val="24"/>
                <w:szCs w:val="24"/>
                <w:lang w:eastAsia="ar-SA"/>
              </w:rPr>
              <w:t xml:space="preserve"> «Проанализируйте убеждающую речь на тему: </w:t>
            </w:r>
            <w:r w:rsidRPr="00793E92">
              <w:rPr>
                <w:i/>
                <w:sz w:val="24"/>
                <w:szCs w:val="24"/>
                <w:lang w:eastAsia="ar-SA"/>
              </w:rPr>
              <w:lastRenderedPageBreak/>
              <w:t>«Книга, которую стоит прочитать». Опишите типы аргументов, которые использовал автор.</w:t>
            </w:r>
          </w:p>
          <w:p w14:paraId="383C8B4D" w14:textId="72D8334C" w:rsidR="00094176" w:rsidRPr="00793E92" w:rsidRDefault="00094176" w:rsidP="00094176">
            <w:pPr>
              <w:rPr>
                <w:sz w:val="24"/>
                <w:szCs w:val="24"/>
                <w:lang w:eastAsia="ar-SA"/>
              </w:rPr>
            </w:pPr>
            <w:r w:rsidRPr="00793E92">
              <w:rPr>
                <w:b/>
                <w:sz w:val="24"/>
                <w:szCs w:val="24"/>
                <w:lang w:eastAsia="ar-SA"/>
              </w:rPr>
              <w:t>За</w:t>
            </w:r>
            <w:r w:rsidR="00063041" w:rsidRPr="00793E92">
              <w:rPr>
                <w:b/>
                <w:sz w:val="24"/>
                <w:szCs w:val="24"/>
                <w:lang w:eastAsia="ar-SA"/>
              </w:rPr>
              <w:t>дание 2</w:t>
            </w:r>
            <w:r w:rsidRPr="00793E92">
              <w:rPr>
                <w:b/>
                <w:sz w:val="24"/>
                <w:szCs w:val="24"/>
                <w:lang w:eastAsia="ar-SA"/>
              </w:rPr>
              <w:t xml:space="preserve">. </w:t>
            </w:r>
            <w:r w:rsidRPr="00793E92">
              <w:rPr>
                <w:sz w:val="24"/>
                <w:szCs w:val="24"/>
                <w:lang w:eastAsia="ar-SA"/>
              </w:rPr>
              <w:t>Выскажите свое мнение и обоснуйте его.</w:t>
            </w:r>
          </w:p>
          <w:p w14:paraId="05B8CC0A" w14:textId="77777777" w:rsidR="00094176" w:rsidRPr="00793E92" w:rsidRDefault="00094176" w:rsidP="00094176">
            <w:pPr>
              <w:rPr>
                <w:sz w:val="24"/>
                <w:szCs w:val="24"/>
                <w:lang w:eastAsia="ar-SA"/>
              </w:rPr>
            </w:pPr>
            <w:r w:rsidRPr="00793E92">
              <w:rPr>
                <w:sz w:val="24"/>
                <w:szCs w:val="24"/>
                <w:lang w:eastAsia="ar-SA"/>
              </w:rPr>
              <w:t>Речевая агрессия недопустима в профессиональной и корпоративной культуре.</w:t>
            </w:r>
          </w:p>
          <w:p w14:paraId="1D783E8D" w14:textId="208C133F" w:rsidR="00094176" w:rsidRPr="00793E92" w:rsidRDefault="00094176" w:rsidP="00094176">
            <w:pPr>
              <w:rPr>
                <w:i/>
                <w:sz w:val="24"/>
                <w:szCs w:val="24"/>
                <w:lang w:eastAsia="ar-SA"/>
              </w:rPr>
            </w:pPr>
            <w:r w:rsidRPr="00793E92">
              <w:rPr>
                <w:b/>
                <w:sz w:val="24"/>
                <w:szCs w:val="24"/>
                <w:lang w:eastAsia="ar-SA"/>
              </w:rPr>
              <w:t>Задание 1</w:t>
            </w:r>
            <w:r w:rsidRPr="00793E92">
              <w:rPr>
                <w:sz w:val="24"/>
                <w:szCs w:val="24"/>
                <w:lang w:eastAsia="ar-SA"/>
              </w:rPr>
              <w:t xml:space="preserve">. </w:t>
            </w:r>
            <w:r w:rsidRPr="00793E92">
              <w:rPr>
                <w:i/>
                <w:sz w:val="24"/>
                <w:szCs w:val="24"/>
                <w:lang w:eastAsia="ar-SA"/>
              </w:rPr>
              <w:t>Разделитесь на 4 команды. Составьте рекламу нашего Финансового университете. Жюри определит лучшую рекламу.</w:t>
            </w:r>
          </w:p>
          <w:p w14:paraId="2904736D" w14:textId="726892F0" w:rsidR="00094176" w:rsidRPr="00793E92" w:rsidRDefault="00063041" w:rsidP="00094176">
            <w:pPr>
              <w:rPr>
                <w:i/>
                <w:sz w:val="24"/>
                <w:szCs w:val="24"/>
                <w:lang w:eastAsia="ar-SA"/>
              </w:rPr>
            </w:pPr>
            <w:r w:rsidRPr="00793E92">
              <w:rPr>
                <w:b/>
                <w:sz w:val="24"/>
                <w:szCs w:val="24"/>
                <w:lang w:eastAsia="ar-SA"/>
              </w:rPr>
              <w:t>Задание 2</w:t>
            </w:r>
            <w:r w:rsidR="00094176" w:rsidRPr="00793E92">
              <w:rPr>
                <w:b/>
                <w:sz w:val="24"/>
                <w:szCs w:val="24"/>
                <w:lang w:eastAsia="ar-SA"/>
              </w:rPr>
              <w:t xml:space="preserve">. </w:t>
            </w:r>
            <w:r w:rsidR="00094176" w:rsidRPr="00793E92">
              <w:rPr>
                <w:i/>
                <w:sz w:val="24"/>
                <w:szCs w:val="24"/>
                <w:lang w:eastAsia="ar-SA"/>
              </w:rPr>
              <w:t>Подготовьте публичное выступление на тему «Лучшее изобретение человечества» (в составе команды из 4-5 чел.)</w:t>
            </w:r>
          </w:p>
          <w:p w14:paraId="52005255" w14:textId="77777777" w:rsidR="00094176" w:rsidRPr="00793E92" w:rsidRDefault="00094176" w:rsidP="00094176">
            <w:pPr>
              <w:rPr>
                <w:b/>
                <w:sz w:val="24"/>
                <w:szCs w:val="24"/>
                <w:lang w:eastAsia="ar-SA"/>
              </w:rPr>
            </w:pPr>
          </w:p>
          <w:p w14:paraId="2ACCEC06" w14:textId="75A25CA3" w:rsidR="00094176" w:rsidRPr="00793E92" w:rsidRDefault="00094176" w:rsidP="00094176">
            <w:pPr>
              <w:rPr>
                <w:i/>
                <w:sz w:val="24"/>
                <w:szCs w:val="24"/>
                <w:lang w:eastAsia="ar-SA"/>
              </w:rPr>
            </w:pPr>
            <w:r w:rsidRPr="00793E92">
              <w:rPr>
                <w:b/>
                <w:sz w:val="24"/>
                <w:szCs w:val="24"/>
                <w:lang w:eastAsia="ar-SA"/>
              </w:rPr>
              <w:t>Задание 1</w:t>
            </w:r>
            <w:r w:rsidRPr="00793E92">
              <w:rPr>
                <w:sz w:val="24"/>
                <w:szCs w:val="24"/>
                <w:lang w:eastAsia="ar-SA"/>
              </w:rPr>
              <w:t xml:space="preserve">. </w:t>
            </w:r>
            <w:r w:rsidRPr="00793E92">
              <w:rPr>
                <w:i/>
                <w:sz w:val="24"/>
                <w:szCs w:val="24"/>
                <w:lang w:eastAsia="ar-SA"/>
              </w:rPr>
              <w:t>Напишите сопроводительное письмо для сообщения адресату о направлении каких-либо документов, материальных ценностей. Используйте клише для части «Мотивация»: В ответ на Ваш запрос/ Согласно нашей договоренности и др.</w:t>
            </w:r>
          </w:p>
          <w:p w14:paraId="12876A57" w14:textId="06C0F85D" w:rsidR="00094176" w:rsidRPr="00793E92" w:rsidRDefault="00094176" w:rsidP="00094176">
            <w:pPr>
              <w:rPr>
                <w:i/>
                <w:sz w:val="24"/>
                <w:szCs w:val="24"/>
                <w:lang w:eastAsia="ar-SA"/>
              </w:rPr>
            </w:pPr>
            <w:r w:rsidRPr="00793E92">
              <w:rPr>
                <w:b/>
                <w:sz w:val="24"/>
                <w:szCs w:val="24"/>
                <w:lang w:eastAsia="ar-SA"/>
              </w:rPr>
              <w:t xml:space="preserve">Задание 2. </w:t>
            </w:r>
            <w:r w:rsidRPr="00793E92">
              <w:rPr>
                <w:i/>
                <w:sz w:val="24"/>
                <w:szCs w:val="24"/>
                <w:lang w:eastAsia="ar-SA"/>
              </w:rPr>
              <w:t>Укажите слитное или раздельное написание производных предлогов.</w:t>
            </w:r>
          </w:p>
          <w:p w14:paraId="3112CFFA" w14:textId="4D378BB6" w:rsidR="00810E7E" w:rsidRPr="00793E92" w:rsidRDefault="00094176" w:rsidP="00063041">
            <w:pPr>
              <w:rPr>
                <w:sz w:val="24"/>
                <w:szCs w:val="24"/>
                <w:lang w:eastAsia="ar-SA"/>
              </w:rPr>
            </w:pPr>
            <w:r w:rsidRPr="00793E92">
              <w:rPr>
                <w:sz w:val="24"/>
                <w:szCs w:val="24"/>
                <w:lang w:eastAsia="ar-SA"/>
              </w:rPr>
              <w:t>(В)следствие, (в)силу, (в)соответствии с, (на)подобие, (с)верх, (по)окончании, (в)течении, (по)мимо</w:t>
            </w:r>
          </w:p>
        </w:tc>
      </w:tr>
    </w:tbl>
    <w:p w14:paraId="53E69F5F" w14:textId="77777777" w:rsidR="00810E7E" w:rsidRDefault="00810E7E" w:rsidP="00EF3F89">
      <w:pPr>
        <w:pStyle w:val="a5"/>
        <w:rPr>
          <w:b/>
          <w:bCs/>
        </w:rPr>
      </w:pPr>
    </w:p>
    <w:p w14:paraId="2BE8440F" w14:textId="0887CF51" w:rsidR="00C0476E" w:rsidRDefault="00C0476E" w:rsidP="00EF3F89">
      <w:pPr>
        <w:pStyle w:val="a5"/>
        <w:rPr>
          <w:b/>
          <w:bCs/>
        </w:rPr>
      </w:pPr>
    </w:p>
    <w:p w14:paraId="3A408FFA" w14:textId="53E3B953" w:rsidR="00EB33C5" w:rsidRPr="00EB33C5" w:rsidRDefault="00EB33C5" w:rsidP="00A00E86">
      <w:pPr>
        <w:ind w:firstLine="709"/>
        <w:jc w:val="both"/>
        <w:rPr>
          <w:rFonts w:ascii="Times New Roman" w:hAnsi="Times New Roman" w:cs="Times New Roman"/>
          <w:b/>
          <w:bCs/>
          <w:sz w:val="28"/>
          <w:szCs w:val="28"/>
        </w:rPr>
      </w:pPr>
      <w:r w:rsidRPr="000B5FF5">
        <w:rPr>
          <w:rFonts w:ascii="Times New Roman" w:hAnsi="Times New Roman" w:cs="Times New Roman"/>
          <w:b/>
          <w:bCs/>
          <w:sz w:val="28"/>
          <w:szCs w:val="28"/>
        </w:rPr>
        <w:t>Перечень контрольных вопросов</w:t>
      </w:r>
      <w:r w:rsidR="006570F7" w:rsidRPr="000B5FF5">
        <w:rPr>
          <w:rFonts w:ascii="Times New Roman" w:hAnsi="Times New Roman" w:cs="Times New Roman"/>
          <w:b/>
          <w:bCs/>
          <w:sz w:val="28"/>
          <w:szCs w:val="28"/>
        </w:rPr>
        <w:t xml:space="preserve"> для подготовки</w:t>
      </w:r>
      <w:r w:rsidRPr="000B5FF5">
        <w:rPr>
          <w:rFonts w:ascii="Times New Roman" w:hAnsi="Times New Roman" w:cs="Times New Roman"/>
          <w:b/>
          <w:bCs/>
          <w:sz w:val="28"/>
          <w:szCs w:val="28"/>
        </w:rPr>
        <w:t xml:space="preserve"> к зачету</w:t>
      </w:r>
    </w:p>
    <w:p w14:paraId="2EB1801E" w14:textId="444360F4" w:rsidR="006570F7" w:rsidRPr="006570F7" w:rsidRDefault="006570F7" w:rsidP="00344A01">
      <w:pPr>
        <w:pStyle w:val="af1"/>
        <w:numPr>
          <w:ilvl w:val="0"/>
          <w:numId w:val="5"/>
        </w:numPr>
        <w:jc w:val="both"/>
        <w:rPr>
          <w:rFonts w:cs="Times New Roman"/>
          <w:sz w:val="28"/>
          <w:szCs w:val="28"/>
        </w:rPr>
      </w:pPr>
      <w:r w:rsidRPr="006570F7">
        <w:rPr>
          <w:rFonts w:cs="Times New Roman"/>
          <w:sz w:val="28"/>
          <w:szCs w:val="28"/>
        </w:rPr>
        <w:t>Латинизмы в деловой речи.</w:t>
      </w:r>
      <w:r w:rsidR="00CC26BE">
        <w:rPr>
          <w:rFonts w:cs="Times New Roman"/>
          <w:sz w:val="28"/>
          <w:szCs w:val="28"/>
        </w:rPr>
        <w:t xml:space="preserve"> </w:t>
      </w:r>
    </w:p>
    <w:p w14:paraId="6A8CD7E9" w14:textId="77777777" w:rsidR="006570F7" w:rsidRDefault="006570F7" w:rsidP="00344A01">
      <w:pPr>
        <w:pStyle w:val="af1"/>
        <w:numPr>
          <w:ilvl w:val="0"/>
          <w:numId w:val="5"/>
        </w:numPr>
        <w:jc w:val="both"/>
        <w:rPr>
          <w:rFonts w:cs="Times New Roman"/>
          <w:sz w:val="28"/>
          <w:szCs w:val="28"/>
        </w:rPr>
      </w:pPr>
      <w:r>
        <w:rPr>
          <w:rFonts w:cs="Times New Roman"/>
          <w:sz w:val="28"/>
          <w:szCs w:val="28"/>
        </w:rPr>
        <w:lastRenderedPageBreak/>
        <w:t>Иноязычные устойчивые выражения.</w:t>
      </w:r>
    </w:p>
    <w:p w14:paraId="3843FDC1" w14:textId="77777777" w:rsidR="006570F7" w:rsidRDefault="006570F7" w:rsidP="00344A01">
      <w:pPr>
        <w:pStyle w:val="af1"/>
        <w:numPr>
          <w:ilvl w:val="0"/>
          <w:numId w:val="5"/>
        </w:numPr>
        <w:jc w:val="both"/>
        <w:rPr>
          <w:rFonts w:cs="Times New Roman"/>
          <w:sz w:val="28"/>
          <w:szCs w:val="28"/>
        </w:rPr>
      </w:pPr>
      <w:r>
        <w:rPr>
          <w:rFonts w:cs="Times New Roman"/>
          <w:sz w:val="28"/>
          <w:szCs w:val="28"/>
        </w:rPr>
        <w:t>Заявление как вид делового личного документа.</w:t>
      </w:r>
    </w:p>
    <w:p w14:paraId="58CFFD7A" w14:textId="3E3C1B45" w:rsidR="001458E2" w:rsidRDefault="001458E2" w:rsidP="00344A01">
      <w:pPr>
        <w:pStyle w:val="af1"/>
        <w:numPr>
          <w:ilvl w:val="0"/>
          <w:numId w:val="5"/>
        </w:numPr>
        <w:jc w:val="both"/>
        <w:rPr>
          <w:rFonts w:cs="Times New Roman"/>
          <w:sz w:val="28"/>
          <w:szCs w:val="28"/>
        </w:rPr>
      </w:pPr>
      <w:r>
        <w:rPr>
          <w:rFonts w:cs="Times New Roman"/>
          <w:sz w:val="28"/>
          <w:szCs w:val="28"/>
        </w:rPr>
        <w:t>Особенности оформления заявления в свою и чужую организации.</w:t>
      </w:r>
    </w:p>
    <w:p w14:paraId="22EEF9C3" w14:textId="59F3D6FF" w:rsidR="001458E2" w:rsidRDefault="001458E2" w:rsidP="00344A01">
      <w:pPr>
        <w:pStyle w:val="af1"/>
        <w:numPr>
          <w:ilvl w:val="0"/>
          <w:numId w:val="5"/>
        </w:numPr>
        <w:jc w:val="both"/>
        <w:rPr>
          <w:rFonts w:cs="Times New Roman"/>
          <w:sz w:val="28"/>
          <w:szCs w:val="28"/>
        </w:rPr>
      </w:pPr>
      <w:r>
        <w:rPr>
          <w:rFonts w:cs="Times New Roman"/>
          <w:sz w:val="28"/>
          <w:szCs w:val="28"/>
        </w:rPr>
        <w:t>Резюме как вид делового документа.</w:t>
      </w:r>
    </w:p>
    <w:p w14:paraId="44F0838F" w14:textId="5FE496D8" w:rsidR="001458E2" w:rsidRDefault="001458E2" w:rsidP="00344A01">
      <w:pPr>
        <w:pStyle w:val="af1"/>
        <w:numPr>
          <w:ilvl w:val="0"/>
          <w:numId w:val="5"/>
        </w:numPr>
        <w:jc w:val="both"/>
        <w:rPr>
          <w:rFonts w:cs="Times New Roman"/>
          <w:sz w:val="28"/>
          <w:szCs w:val="28"/>
        </w:rPr>
      </w:pPr>
      <w:r>
        <w:rPr>
          <w:rFonts w:cs="Times New Roman"/>
          <w:sz w:val="28"/>
          <w:szCs w:val="28"/>
        </w:rPr>
        <w:t>Особенности языка и стиля резюме.</w:t>
      </w:r>
    </w:p>
    <w:p w14:paraId="7A8BCA80" w14:textId="5F7BD088" w:rsidR="001458E2" w:rsidRDefault="001458E2" w:rsidP="00344A01">
      <w:pPr>
        <w:pStyle w:val="af1"/>
        <w:numPr>
          <w:ilvl w:val="0"/>
          <w:numId w:val="5"/>
        </w:numPr>
        <w:jc w:val="both"/>
        <w:rPr>
          <w:rFonts w:cs="Times New Roman"/>
          <w:sz w:val="28"/>
          <w:szCs w:val="28"/>
        </w:rPr>
      </w:pPr>
      <w:r>
        <w:rPr>
          <w:rFonts w:cs="Times New Roman"/>
          <w:sz w:val="28"/>
          <w:szCs w:val="28"/>
        </w:rPr>
        <w:t>Объяснительная записка как вид делового документа.</w:t>
      </w:r>
    </w:p>
    <w:p w14:paraId="236AB579" w14:textId="2B65F016" w:rsidR="006570F7" w:rsidRDefault="006570F7" w:rsidP="00344A01">
      <w:pPr>
        <w:pStyle w:val="af1"/>
        <w:numPr>
          <w:ilvl w:val="0"/>
          <w:numId w:val="5"/>
        </w:numPr>
        <w:jc w:val="both"/>
        <w:rPr>
          <w:rFonts w:cs="Times New Roman"/>
          <w:sz w:val="28"/>
          <w:szCs w:val="28"/>
        </w:rPr>
      </w:pPr>
      <w:r>
        <w:rPr>
          <w:rFonts w:cs="Times New Roman"/>
          <w:sz w:val="28"/>
          <w:szCs w:val="28"/>
        </w:rPr>
        <w:t>Орфоэпия. Имя существительное. Ударение. П</w:t>
      </w:r>
      <w:r w:rsidR="001458E2">
        <w:rPr>
          <w:rFonts w:cs="Times New Roman"/>
          <w:sz w:val="28"/>
          <w:szCs w:val="28"/>
        </w:rPr>
        <w:t xml:space="preserve">роизнесение  отдельных форм существительных. </w:t>
      </w:r>
    </w:p>
    <w:p w14:paraId="00B85576" w14:textId="06E6CB37" w:rsidR="001458E2" w:rsidRDefault="001458E2" w:rsidP="00344A01">
      <w:pPr>
        <w:pStyle w:val="af1"/>
        <w:numPr>
          <w:ilvl w:val="0"/>
          <w:numId w:val="5"/>
        </w:numPr>
        <w:jc w:val="both"/>
        <w:rPr>
          <w:rFonts w:cs="Times New Roman"/>
          <w:sz w:val="28"/>
          <w:szCs w:val="28"/>
        </w:rPr>
      </w:pPr>
      <w:r>
        <w:rPr>
          <w:rFonts w:cs="Times New Roman"/>
          <w:sz w:val="28"/>
          <w:szCs w:val="28"/>
        </w:rPr>
        <w:t>Орфоэпия. Имя прилагательное. Ударение. Произнесение отдельных форм.</w:t>
      </w:r>
    </w:p>
    <w:p w14:paraId="5F0EABF5" w14:textId="5D00F3A6" w:rsidR="001458E2" w:rsidRDefault="00393813" w:rsidP="00344A01">
      <w:pPr>
        <w:pStyle w:val="af1"/>
        <w:numPr>
          <w:ilvl w:val="0"/>
          <w:numId w:val="5"/>
        </w:numPr>
        <w:jc w:val="both"/>
        <w:rPr>
          <w:rFonts w:cs="Times New Roman"/>
          <w:sz w:val="28"/>
          <w:szCs w:val="28"/>
        </w:rPr>
      </w:pPr>
      <w:r>
        <w:rPr>
          <w:rFonts w:cs="Times New Roman"/>
          <w:sz w:val="28"/>
          <w:szCs w:val="28"/>
        </w:rPr>
        <w:t xml:space="preserve"> </w:t>
      </w:r>
      <w:r w:rsidR="001458E2">
        <w:rPr>
          <w:rFonts w:cs="Times New Roman"/>
          <w:sz w:val="28"/>
          <w:szCs w:val="28"/>
        </w:rPr>
        <w:t>Орфоэпия. Глагол. Типы глаголов и особенности ударения.</w:t>
      </w:r>
    </w:p>
    <w:p w14:paraId="6FFA8100" w14:textId="08901A06" w:rsidR="006570F7" w:rsidRDefault="00393813" w:rsidP="00344A01">
      <w:pPr>
        <w:pStyle w:val="af1"/>
        <w:numPr>
          <w:ilvl w:val="0"/>
          <w:numId w:val="5"/>
        </w:numPr>
        <w:jc w:val="both"/>
        <w:rPr>
          <w:rFonts w:cs="Times New Roman"/>
          <w:sz w:val="28"/>
          <w:szCs w:val="28"/>
        </w:rPr>
      </w:pPr>
      <w:r>
        <w:rPr>
          <w:rFonts w:cs="Times New Roman"/>
          <w:sz w:val="28"/>
          <w:szCs w:val="28"/>
        </w:rPr>
        <w:t xml:space="preserve"> </w:t>
      </w:r>
      <w:r w:rsidR="006570F7">
        <w:rPr>
          <w:rFonts w:cs="Times New Roman"/>
          <w:sz w:val="28"/>
          <w:szCs w:val="28"/>
        </w:rPr>
        <w:t>Управление глаголов и других частей речи.</w:t>
      </w:r>
    </w:p>
    <w:p w14:paraId="7833D9C1" w14:textId="6075A22F" w:rsidR="006570F7" w:rsidRDefault="00393813" w:rsidP="00344A01">
      <w:pPr>
        <w:pStyle w:val="af1"/>
        <w:numPr>
          <w:ilvl w:val="0"/>
          <w:numId w:val="5"/>
        </w:numPr>
        <w:jc w:val="both"/>
        <w:rPr>
          <w:rFonts w:cs="Times New Roman"/>
          <w:sz w:val="28"/>
          <w:szCs w:val="28"/>
        </w:rPr>
      </w:pPr>
      <w:r>
        <w:rPr>
          <w:rFonts w:cs="Times New Roman"/>
          <w:sz w:val="28"/>
          <w:szCs w:val="28"/>
        </w:rPr>
        <w:t xml:space="preserve"> </w:t>
      </w:r>
      <w:r w:rsidR="006570F7">
        <w:rPr>
          <w:rFonts w:cs="Times New Roman"/>
          <w:sz w:val="28"/>
          <w:szCs w:val="28"/>
        </w:rPr>
        <w:t>Производные предлоги (грамматические и стилистические нормы).</w:t>
      </w:r>
    </w:p>
    <w:p w14:paraId="5EB00A67" w14:textId="1BDBD578" w:rsidR="005513B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Имена числительные. Слитное, дефисное и раздельное написание числительных. Стилистика употребления числительных.</w:t>
      </w:r>
    </w:p>
    <w:p w14:paraId="7835AB95" w14:textId="77777777" w:rsidR="006570F7" w:rsidRDefault="006570F7" w:rsidP="00344A01">
      <w:pPr>
        <w:pStyle w:val="af1"/>
        <w:numPr>
          <w:ilvl w:val="0"/>
          <w:numId w:val="5"/>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29ED22E4" w14:textId="5B9921C0" w:rsidR="005513B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Научный стиль речи, общие и языковые особенности (лексика, морфология, синтаксис).</w:t>
      </w:r>
    </w:p>
    <w:p w14:paraId="723785D3" w14:textId="1CB0B5B1" w:rsidR="005513B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Официально-деловой стиль речи, общие и языковые особенности (лексика, морфология, синтаксис).</w:t>
      </w:r>
    </w:p>
    <w:p w14:paraId="7E942267" w14:textId="02FACC93" w:rsidR="005513B3" w:rsidRDefault="005513B3" w:rsidP="00344A01">
      <w:pPr>
        <w:pStyle w:val="af1"/>
        <w:numPr>
          <w:ilvl w:val="0"/>
          <w:numId w:val="5"/>
        </w:numPr>
        <w:jc w:val="both"/>
        <w:rPr>
          <w:rFonts w:cs="Times New Roman"/>
          <w:sz w:val="28"/>
          <w:szCs w:val="28"/>
        </w:rPr>
      </w:pPr>
      <w:r>
        <w:rPr>
          <w:rFonts w:cs="Times New Roman"/>
          <w:sz w:val="28"/>
          <w:szCs w:val="28"/>
        </w:rPr>
        <w:t xml:space="preserve"> Собеседование при приеме на работу. Схема и основные этапы проведения.</w:t>
      </w:r>
    </w:p>
    <w:p w14:paraId="1BCE6053" w14:textId="21C7285C" w:rsidR="005513B3" w:rsidRDefault="005513B3" w:rsidP="00344A01">
      <w:pPr>
        <w:pStyle w:val="af1"/>
        <w:numPr>
          <w:ilvl w:val="0"/>
          <w:numId w:val="5"/>
        </w:numPr>
        <w:jc w:val="both"/>
        <w:rPr>
          <w:rFonts w:cs="Times New Roman"/>
          <w:sz w:val="28"/>
          <w:szCs w:val="28"/>
        </w:rPr>
      </w:pPr>
      <w:r>
        <w:rPr>
          <w:rFonts w:cs="Times New Roman"/>
          <w:sz w:val="28"/>
          <w:szCs w:val="28"/>
        </w:rPr>
        <w:t xml:space="preserve"> Этапы работы над публичной речью.</w:t>
      </w:r>
    </w:p>
    <w:p w14:paraId="6A86C99D" w14:textId="3E2637F6" w:rsidR="005513B3" w:rsidRDefault="005513B3" w:rsidP="00344A01">
      <w:pPr>
        <w:pStyle w:val="af1"/>
        <w:numPr>
          <w:ilvl w:val="0"/>
          <w:numId w:val="5"/>
        </w:numPr>
        <w:jc w:val="both"/>
        <w:rPr>
          <w:rFonts w:cs="Times New Roman"/>
          <w:sz w:val="28"/>
          <w:szCs w:val="28"/>
        </w:rPr>
      </w:pPr>
      <w:r>
        <w:rPr>
          <w:rFonts w:cs="Times New Roman"/>
          <w:sz w:val="28"/>
          <w:szCs w:val="28"/>
        </w:rPr>
        <w:t>Три уровня мастерства оратора и их составляющие в процессе публичной речи.</w:t>
      </w:r>
    </w:p>
    <w:p w14:paraId="00404F13" w14:textId="4878B917" w:rsidR="005513B3" w:rsidRDefault="005513B3" w:rsidP="00344A01">
      <w:pPr>
        <w:pStyle w:val="af1"/>
        <w:numPr>
          <w:ilvl w:val="0"/>
          <w:numId w:val="5"/>
        </w:numPr>
        <w:jc w:val="both"/>
        <w:rPr>
          <w:rFonts w:cs="Times New Roman"/>
          <w:sz w:val="28"/>
          <w:szCs w:val="28"/>
        </w:rPr>
      </w:pPr>
      <w:r>
        <w:rPr>
          <w:rFonts w:cs="Times New Roman"/>
          <w:sz w:val="28"/>
          <w:szCs w:val="28"/>
        </w:rPr>
        <w:t>Понятие интерактивного взаимодействия с аудиторией в процессе публичной речи.</w:t>
      </w:r>
    </w:p>
    <w:p w14:paraId="7064074B" w14:textId="6716CA52" w:rsidR="005513B3" w:rsidRDefault="005513B3" w:rsidP="00344A01">
      <w:pPr>
        <w:pStyle w:val="af1"/>
        <w:numPr>
          <w:ilvl w:val="0"/>
          <w:numId w:val="5"/>
        </w:numPr>
        <w:jc w:val="both"/>
        <w:rPr>
          <w:rFonts w:cs="Times New Roman"/>
          <w:sz w:val="28"/>
          <w:szCs w:val="28"/>
        </w:rPr>
      </w:pPr>
      <w:r>
        <w:rPr>
          <w:rFonts w:cs="Times New Roman"/>
          <w:sz w:val="28"/>
          <w:szCs w:val="28"/>
        </w:rPr>
        <w:t>Понятие хорошей речи. Качества хорошей речи.</w:t>
      </w:r>
    </w:p>
    <w:p w14:paraId="5A61701C" w14:textId="42371334" w:rsidR="005513B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Языковой, коммуникативный и этический аспекты культуры речи.</w:t>
      </w:r>
    </w:p>
    <w:p w14:paraId="705C980F" w14:textId="2B69B1A0" w:rsidR="005513B3" w:rsidRDefault="005513B3" w:rsidP="00344A01">
      <w:pPr>
        <w:pStyle w:val="af1"/>
        <w:numPr>
          <w:ilvl w:val="0"/>
          <w:numId w:val="5"/>
        </w:numPr>
        <w:jc w:val="both"/>
        <w:rPr>
          <w:rFonts w:cs="Times New Roman"/>
          <w:sz w:val="28"/>
          <w:szCs w:val="28"/>
        </w:rPr>
      </w:pPr>
      <w:r>
        <w:rPr>
          <w:rFonts w:cs="Times New Roman"/>
          <w:sz w:val="28"/>
          <w:szCs w:val="28"/>
        </w:rPr>
        <w:t>Заимствования в современном русском языке.</w:t>
      </w:r>
    </w:p>
    <w:p w14:paraId="2CEA1663" w14:textId="55E88BCE" w:rsidR="005513B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Основные типы нарушений норм культуры речи.</w:t>
      </w:r>
    </w:p>
    <w:p w14:paraId="13314B34" w14:textId="44B205AB" w:rsidR="006570F7" w:rsidRPr="0039381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Национальные особенности делового общения.</w:t>
      </w:r>
    </w:p>
    <w:p w14:paraId="651EBE57" w14:textId="77777777" w:rsidR="006570F7" w:rsidRDefault="006570F7" w:rsidP="00EB33C5">
      <w:pPr>
        <w:ind w:firstLine="709"/>
        <w:jc w:val="both"/>
        <w:rPr>
          <w:rFonts w:ascii="Times New Roman" w:hAnsi="Times New Roman" w:cs="Times New Roman"/>
          <w:sz w:val="28"/>
          <w:szCs w:val="28"/>
        </w:rPr>
      </w:pPr>
    </w:p>
    <w:p w14:paraId="5F1EAD5E" w14:textId="5F43B58A" w:rsidR="00D10FB7" w:rsidRPr="00D10FB7" w:rsidRDefault="00D10FB7" w:rsidP="00EB33C5">
      <w:pPr>
        <w:ind w:firstLine="709"/>
        <w:jc w:val="both"/>
        <w:rPr>
          <w:rFonts w:ascii="Times New Roman" w:hAnsi="Times New Roman" w:cs="Times New Roman"/>
          <w:b/>
          <w:bCs/>
          <w:sz w:val="28"/>
          <w:szCs w:val="28"/>
        </w:rPr>
      </w:pPr>
      <w:r w:rsidRPr="00D10FB7">
        <w:rPr>
          <w:rFonts w:ascii="Times New Roman" w:hAnsi="Times New Roman" w:cs="Times New Roman"/>
          <w:b/>
          <w:bCs/>
          <w:sz w:val="28"/>
          <w:szCs w:val="28"/>
        </w:rPr>
        <w:t>Методические материалы, определяющие процедуры оценивания знаний, умений и владений.</w:t>
      </w:r>
    </w:p>
    <w:p w14:paraId="6D0E4F97" w14:textId="7356AC58" w:rsidR="00D10FB7" w:rsidRDefault="00D10FB7" w:rsidP="00EB33C5">
      <w:pPr>
        <w:ind w:firstLine="709"/>
        <w:jc w:val="both"/>
        <w:rPr>
          <w:rFonts w:ascii="Times New Roman" w:hAnsi="Times New Roman" w:cs="Times New Roman"/>
          <w:sz w:val="28"/>
          <w:szCs w:val="28"/>
        </w:rPr>
      </w:pPr>
      <w:r w:rsidRPr="00D10FB7">
        <w:rPr>
          <w:rFonts w:ascii="Times New Roman" w:hAnsi="Times New Roman" w:cs="Times New Roman"/>
          <w:sz w:val="28"/>
          <w:szCs w:val="28"/>
        </w:rPr>
        <w:t xml:space="preserve">Соответствующие приказы, распоряжения ректората о контроле уровня освоения дисциплин и </w:t>
      </w:r>
      <w:proofErr w:type="spellStart"/>
      <w:r w:rsidRPr="00D10FB7">
        <w:rPr>
          <w:rFonts w:ascii="Times New Roman" w:hAnsi="Times New Roman" w:cs="Times New Roman"/>
          <w:sz w:val="28"/>
          <w:szCs w:val="28"/>
        </w:rPr>
        <w:t>сформированности</w:t>
      </w:r>
      <w:proofErr w:type="spellEnd"/>
      <w:r w:rsidRPr="00D10FB7">
        <w:rPr>
          <w:rFonts w:ascii="Times New Roman" w:hAnsi="Times New Roman" w:cs="Times New Roman"/>
          <w:sz w:val="28"/>
          <w:szCs w:val="28"/>
        </w:rPr>
        <w:t xml:space="preserve"> компетенций студентов.</w:t>
      </w:r>
    </w:p>
    <w:p w14:paraId="588578DF" w14:textId="77777777" w:rsidR="004D470B" w:rsidRDefault="004D470B" w:rsidP="004D470B">
      <w:pPr>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lastRenderedPageBreak/>
        <w:t>8. Перечень основной и дополнительной учебной литературы, необходимой для освоения дисциплины</w:t>
      </w:r>
    </w:p>
    <w:p w14:paraId="137AD9A2" w14:textId="77777777" w:rsidR="004D470B" w:rsidRDefault="004D470B" w:rsidP="004D470B">
      <w:pPr>
        <w:ind w:firstLine="709"/>
        <w:jc w:val="both"/>
        <w:rPr>
          <w:rFonts w:ascii="Times New Roman" w:hAnsi="Times New Roman" w:cs="Times New Roman"/>
          <w:sz w:val="28"/>
          <w:szCs w:val="28"/>
        </w:rPr>
      </w:pPr>
      <w:r>
        <w:rPr>
          <w:rFonts w:ascii="Times New Roman" w:hAnsi="Times New Roman" w:cs="Times New Roman"/>
          <w:b/>
          <w:bCs/>
          <w:sz w:val="28"/>
          <w:szCs w:val="28"/>
        </w:rPr>
        <w:t>Рекомендуемая литература</w:t>
      </w:r>
      <w:r>
        <w:rPr>
          <w:rFonts w:ascii="Times New Roman" w:hAnsi="Times New Roman" w:cs="Times New Roman"/>
          <w:sz w:val="28"/>
          <w:szCs w:val="28"/>
        </w:rPr>
        <w:t xml:space="preserve"> </w:t>
      </w:r>
    </w:p>
    <w:p w14:paraId="6AFBCE6D" w14:textId="77777777" w:rsidR="004D470B" w:rsidRDefault="004D470B" w:rsidP="004D470B">
      <w:pPr>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а) основная: </w:t>
      </w:r>
    </w:p>
    <w:p w14:paraId="592B1CBD" w14:textId="77777777" w:rsidR="004D470B" w:rsidRDefault="004D470B" w:rsidP="004D470B">
      <w:pPr>
        <w:ind w:firstLine="709"/>
        <w:jc w:val="both"/>
        <w:rPr>
          <w:rFonts w:ascii="Times New Roman" w:hAnsi="Times New Roman" w:cs="Times New Roman"/>
          <w:sz w:val="28"/>
          <w:szCs w:val="28"/>
        </w:rPr>
      </w:pPr>
      <w:r>
        <w:rPr>
          <w:rFonts w:ascii="Times New Roman" w:hAnsi="Times New Roman" w:cs="Times New Roman"/>
          <w:sz w:val="28"/>
          <w:szCs w:val="28"/>
        </w:rPr>
        <w:t xml:space="preserve">1. Основы деловой и публичной коммуникации: учебное пособие для студентов I–II курсов всех направлений подготовки бакалавров / Л.А. Баландина, Е.В. Ганина, И.А. Зайцева, Е.В. Комарова [и др.]; Под общей редакцией Л.А. </w:t>
      </w:r>
      <w:proofErr w:type="spellStart"/>
      <w:r>
        <w:rPr>
          <w:rFonts w:ascii="Times New Roman" w:hAnsi="Times New Roman" w:cs="Times New Roman"/>
          <w:sz w:val="28"/>
          <w:szCs w:val="28"/>
        </w:rPr>
        <w:t>Баландиной</w:t>
      </w:r>
      <w:proofErr w:type="spellEnd"/>
      <w:r>
        <w:rPr>
          <w:rFonts w:ascii="Times New Roman" w:hAnsi="Times New Roman" w:cs="Times New Roman"/>
          <w:sz w:val="28"/>
          <w:szCs w:val="28"/>
        </w:rPr>
        <w:t xml:space="preserve">. – Москва: Финансовый университет, 2017. – 150 с. - Информационно- образовательный портал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 URL:</w:t>
      </w:r>
      <w:r>
        <w:t xml:space="preserve"> </w:t>
      </w:r>
      <w:r>
        <w:rPr>
          <w:rFonts w:ascii="Times New Roman" w:hAnsi="Times New Roman" w:cs="Times New Roman"/>
          <w:sz w:val="28"/>
          <w:szCs w:val="28"/>
        </w:rPr>
        <w:t>https://portal.fa.ru/Files/Data/9cd9c3de-acf7-47fb-99f8-ad142ea5d2d3/odipk_m_I-II.pdf (дата обращения: 08.06.2017). – Текст : электронный.</w:t>
      </w:r>
    </w:p>
    <w:p w14:paraId="65FA6349" w14:textId="77777777" w:rsidR="004D470B" w:rsidRDefault="004D470B" w:rsidP="004D470B">
      <w:pPr>
        <w:ind w:firstLine="709"/>
        <w:jc w:val="both"/>
        <w:rPr>
          <w:rFonts w:ascii="Times New Roman" w:hAnsi="Times New Roman" w:cs="Times New Roman"/>
          <w:sz w:val="28"/>
          <w:szCs w:val="28"/>
        </w:rPr>
      </w:pPr>
      <w:r>
        <w:rPr>
          <w:rFonts w:ascii="Times New Roman" w:hAnsi="Times New Roman" w:cs="Times New Roman"/>
          <w:sz w:val="28"/>
          <w:szCs w:val="28"/>
        </w:rPr>
        <w:t xml:space="preserve">2. Зверев, С. Э.  Риторика : учебник и практикум для вузов / С. Э. Зверев, О. Ю. Ефремов, А. Е. </w:t>
      </w:r>
      <w:proofErr w:type="spellStart"/>
      <w:r>
        <w:rPr>
          <w:rFonts w:ascii="Times New Roman" w:hAnsi="Times New Roman" w:cs="Times New Roman"/>
          <w:sz w:val="28"/>
          <w:szCs w:val="28"/>
        </w:rPr>
        <w:t>Шаповалова</w:t>
      </w:r>
      <w:proofErr w:type="spellEnd"/>
      <w:r>
        <w:rPr>
          <w:rFonts w:ascii="Times New Roman" w:hAnsi="Times New Roman" w:cs="Times New Roman"/>
          <w:sz w:val="28"/>
          <w:szCs w:val="28"/>
        </w:rPr>
        <w:t xml:space="preserve">. — Москва : Издательство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2020. — 311 с. — (Высшее образование).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[сайт]. — URL: https://urait.ru/bcode/450760 (дата обращения: 08.06.2021). — Текст : электронный. </w:t>
      </w:r>
    </w:p>
    <w:p w14:paraId="51BFE58C" w14:textId="77777777" w:rsidR="004D470B" w:rsidRDefault="004D470B" w:rsidP="004D470B">
      <w:pPr>
        <w:ind w:firstLine="709"/>
        <w:jc w:val="both"/>
        <w:rPr>
          <w:rFonts w:ascii="Times New Roman" w:hAnsi="Times New Roman" w:cs="Times New Roman"/>
          <w:sz w:val="28"/>
          <w:szCs w:val="28"/>
        </w:rPr>
      </w:pPr>
      <w:r>
        <w:rPr>
          <w:rFonts w:ascii="Times New Roman" w:hAnsi="Times New Roman" w:cs="Times New Roman"/>
          <w:sz w:val="28"/>
          <w:szCs w:val="28"/>
        </w:rPr>
        <w:t xml:space="preserve">3. Основы деловой и публичной коммуникации : Практикум по дисциплине для студентов I - II курсов всех направлений подготовки бакалавров/ Л.А. Баландина и др.; Департамент языковой подготовки. - Изд. 3-е,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Москва: Финансовый университет, 2017. - 65 с. – Информационно- образовательный портал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 URL: https://portal.fa.ru/Files/Data/f1e3037c-5222-4c35-bbbf-978bbed3a899/odpk_praktikum_2017.pdf. - Текст : электронный. – Режим доступа: только для зарегистрированных пользователей.</w:t>
      </w:r>
    </w:p>
    <w:p w14:paraId="49D619A1" w14:textId="77777777" w:rsidR="004D470B" w:rsidRDefault="004D470B" w:rsidP="004D470B">
      <w:pPr>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б) дополнительная: </w:t>
      </w:r>
    </w:p>
    <w:p w14:paraId="35A2134D" w14:textId="77777777" w:rsidR="004D470B" w:rsidRDefault="004D470B" w:rsidP="004D470B">
      <w:pPr>
        <w:ind w:firstLine="709"/>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Былинский</w:t>
      </w:r>
      <w:proofErr w:type="spellEnd"/>
      <w:r>
        <w:rPr>
          <w:rFonts w:ascii="Times New Roman" w:hAnsi="Times New Roman" w:cs="Times New Roman"/>
          <w:sz w:val="28"/>
          <w:szCs w:val="28"/>
        </w:rPr>
        <w:t xml:space="preserve">, К. И. Литературное редактирование : учебное пособие / К. И. </w:t>
      </w:r>
      <w:proofErr w:type="spellStart"/>
      <w:r>
        <w:rPr>
          <w:rFonts w:ascii="Times New Roman" w:hAnsi="Times New Roman" w:cs="Times New Roman"/>
          <w:sz w:val="28"/>
          <w:szCs w:val="28"/>
        </w:rPr>
        <w:t>Былинский</w:t>
      </w:r>
      <w:proofErr w:type="spellEnd"/>
      <w:r>
        <w:rPr>
          <w:rFonts w:ascii="Times New Roman" w:hAnsi="Times New Roman" w:cs="Times New Roman"/>
          <w:sz w:val="28"/>
          <w:szCs w:val="28"/>
        </w:rPr>
        <w:t xml:space="preserve">, Д. Э. Розенталь. – 4-е изд., стер. – Москва : ФЛИНТА, 2017. – 395 с. – (Стилистическое наследие). – ЭБС Университетская библиотека </w:t>
      </w:r>
      <w:proofErr w:type="spellStart"/>
      <w:r>
        <w:rPr>
          <w:rFonts w:ascii="Times New Roman" w:hAnsi="Times New Roman" w:cs="Times New Roman"/>
          <w:sz w:val="28"/>
          <w:szCs w:val="28"/>
        </w:rPr>
        <w:t>online</w:t>
      </w:r>
      <w:proofErr w:type="spellEnd"/>
      <w:r>
        <w:rPr>
          <w:rFonts w:ascii="Times New Roman" w:hAnsi="Times New Roman" w:cs="Times New Roman"/>
          <w:sz w:val="28"/>
          <w:szCs w:val="28"/>
        </w:rPr>
        <w:t>. – URL: https://biblioclub.ru/index.php?page=book&amp;id=103355 (дата обращения: 08.06.2021). – Текст : электронный.</w:t>
      </w:r>
    </w:p>
    <w:p w14:paraId="25CB3456" w14:textId="77777777" w:rsidR="004D470B" w:rsidRDefault="004D470B" w:rsidP="004D470B">
      <w:pPr>
        <w:ind w:firstLine="709"/>
        <w:jc w:val="both"/>
        <w:rPr>
          <w:rFonts w:ascii="Times New Roman" w:hAnsi="Times New Roman" w:cs="Times New Roman"/>
          <w:sz w:val="28"/>
          <w:szCs w:val="28"/>
        </w:rPr>
      </w:pPr>
      <w:r>
        <w:rPr>
          <w:rFonts w:ascii="Times New Roman" w:hAnsi="Times New Roman" w:cs="Times New Roman"/>
          <w:sz w:val="28"/>
          <w:szCs w:val="28"/>
        </w:rPr>
        <w:t xml:space="preserve">5.Непряхин Н.Ю. Гни свою линию. Приемы эффективной коммуникации / Н.Ю. </w:t>
      </w:r>
      <w:proofErr w:type="spellStart"/>
      <w:r>
        <w:rPr>
          <w:rFonts w:ascii="Times New Roman" w:hAnsi="Times New Roman" w:cs="Times New Roman"/>
          <w:sz w:val="28"/>
          <w:szCs w:val="28"/>
        </w:rPr>
        <w:t>Непряхин</w:t>
      </w:r>
      <w:proofErr w:type="spellEnd"/>
      <w:r>
        <w:rPr>
          <w:rFonts w:ascii="Times New Roman" w:hAnsi="Times New Roman" w:cs="Times New Roman"/>
          <w:sz w:val="28"/>
          <w:szCs w:val="28"/>
        </w:rPr>
        <w:t xml:space="preserve"> - Москва: Альпина </w:t>
      </w:r>
      <w:proofErr w:type="spellStart"/>
      <w:r>
        <w:rPr>
          <w:rFonts w:ascii="Times New Roman" w:hAnsi="Times New Roman" w:cs="Times New Roman"/>
          <w:sz w:val="28"/>
          <w:szCs w:val="28"/>
        </w:rPr>
        <w:t>Паблишерз</w:t>
      </w:r>
      <w:proofErr w:type="spellEnd"/>
      <w:r>
        <w:rPr>
          <w:rFonts w:ascii="Times New Roman" w:hAnsi="Times New Roman" w:cs="Times New Roman"/>
          <w:sz w:val="28"/>
          <w:szCs w:val="28"/>
        </w:rPr>
        <w:t xml:space="preserve"> , 2018, 2020 - 203 с. </w:t>
      </w:r>
      <w:r>
        <w:rPr>
          <w:rFonts w:ascii="Times New Roman" w:hAnsi="Times New Roman" w:cs="Times New Roman"/>
          <w:sz w:val="28"/>
          <w:szCs w:val="28"/>
        </w:rPr>
        <w:lastRenderedPageBreak/>
        <w:t xml:space="preserve">- Переговоры и риторика. - Текст : непосредственный. - То же. - 2017. - ЭБС </w:t>
      </w:r>
      <w:proofErr w:type="spellStart"/>
      <w:r>
        <w:rPr>
          <w:rFonts w:ascii="Times New Roman" w:hAnsi="Times New Roman" w:cs="Times New Roman"/>
          <w:sz w:val="28"/>
          <w:szCs w:val="28"/>
        </w:rPr>
        <w:t>Alpina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Digital</w:t>
      </w:r>
      <w:proofErr w:type="spellEnd"/>
      <w:r>
        <w:rPr>
          <w:rFonts w:ascii="Times New Roman" w:hAnsi="Times New Roman" w:cs="Times New Roman"/>
          <w:sz w:val="28"/>
          <w:szCs w:val="28"/>
        </w:rPr>
        <w:t xml:space="preserve">. - URL: https://finunivers.alpinadigital.ru/book/201 (дата обращения : 08.06.2021). - Текст : электронный. </w:t>
      </w:r>
    </w:p>
    <w:p w14:paraId="7FA38607" w14:textId="77777777" w:rsidR="004D470B" w:rsidRDefault="004D470B" w:rsidP="004D470B">
      <w:pPr>
        <w:ind w:firstLine="709"/>
        <w:jc w:val="both"/>
        <w:rPr>
          <w:rFonts w:ascii="Times New Roman" w:hAnsi="Times New Roman" w:cs="Times New Roman"/>
          <w:sz w:val="28"/>
          <w:szCs w:val="28"/>
        </w:rPr>
      </w:pPr>
      <w:r>
        <w:rPr>
          <w:rFonts w:ascii="Times New Roman" w:hAnsi="Times New Roman" w:cs="Times New Roman"/>
          <w:sz w:val="28"/>
          <w:szCs w:val="28"/>
        </w:rPr>
        <w:t xml:space="preserve">6. Пивоваров А.М. Деловые коммуникации: социально-психологические аспекты : учеб. пособие / А.М. Пивоваров. — Москва : РИОР : ИНФРА-М, 2019. — 145 с. — (Высшее образование: Магистратура). — https://doi.org/10.12737/22228. – ЭБС ZNANIUM.com. - URL: https://znanium.com/catalog/product/908134 (дата обращения: 08.06.2021). - Текст : электронный. </w:t>
      </w:r>
    </w:p>
    <w:p w14:paraId="3F59C2FD" w14:textId="77777777" w:rsidR="004D470B" w:rsidRDefault="004D470B" w:rsidP="004D470B">
      <w:pPr>
        <w:ind w:firstLine="709"/>
        <w:jc w:val="both"/>
        <w:rPr>
          <w:rFonts w:ascii="Times New Roman" w:hAnsi="Times New Roman" w:cs="Times New Roman"/>
          <w:sz w:val="28"/>
          <w:szCs w:val="28"/>
        </w:rPr>
      </w:pPr>
      <w:r>
        <w:rPr>
          <w:rFonts w:ascii="Times New Roman" w:hAnsi="Times New Roman" w:cs="Times New Roman"/>
          <w:sz w:val="28"/>
          <w:szCs w:val="28"/>
        </w:rPr>
        <w:t xml:space="preserve">7. Розенталь, Д. Э. Современный русский язык : учебное пособие : [16+] / Д. Э. Розенталь, И. Б. Голуб, М. А. Теленкова. – 11-е изд. – Москва : АЙРИС-пресс, 2010. – 447 с. – (от А до Я). – ЭБС Университетская библиотека </w:t>
      </w:r>
      <w:r>
        <w:rPr>
          <w:rFonts w:ascii="Times New Roman" w:hAnsi="Times New Roman" w:cs="Times New Roman"/>
          <w:sz w:val="28"/>
          <w:szCs w:val="28"/>
          <w:lang w:val="en-US"/>
        </w:rPr>
        <w:t>online</w:t>
      </w:r>
      <w:r>
        <w:rPr>
          <w:rFonts w:ascii="Times New Roman" w:hAnsi="Times New Roman" w:cs="Times New Roman"/>
          <w:sz w:val="28"/>
          <w:szCs w:val="28"/>
        </w:rPr>
        <w:t>. – URL: https://biblioclub.ru/index.php?page=book&amp;id=79031 (дата обращения: 08.06.2021). – Текст : электронный.</w:t>
      </w:r>
    </w:p>
    <w:p w14:paraId="43EC8FAF" w14:textId="58E61018" w:rsidR="004D470B" w:rsidRDefault="004D470B" w:rsidP="00793E92">
      <w:pPr>
        <w:ind w:firstLine="709"/>
        <w:jc w:val="both"/>
        <w:rPr>
          <w:rFonts w:ascii="Times New Roman" w:hAnsi="Times New Roman" w:cs="Times New Roman"/>
          <w:sz w:val="28"/>
          <w:szCs w:val="28"/>
        </w:rPr>
      </w:pPr>
      <w:r>
        <w:rPr>
          <w:rFonts w:ascii="Times New Roman" w:hAnsi="Times New Roman" w:cs="Times New Roman"/>
          <w:sz w:val="28"/>
          <w:szCs w:val="28"/>
        </w:rPr>
        <w:t xml:space="preserve">8. Федорова, А.В. Основы деловой и публичной коммуникации : учебное пособие / Федорова А.В. — Москва :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2021. — 218 с. — ЭБС BOOK.ru. — URL: https://book.ru/book/939827 (дата обращения: 08.0</w:t>
      </w:r>
      <w:r w:rsidR="00793E92">
        <w:rPr>
          <w:rFonts w:ascii="Times New Roman" w:hAnsi="Times New Roman" w:cs="Times New Roman"/>
          <w:sz w:val="28"/>
          <w:szCs w:val="28"/>
        </w:rPr>
        <w:t>6.2021). — Текст : электронный.</w:t>
      </w:r>
    </w:p>
    <w:p w14:paraId="6550F986" w14:textId="77777777" w:rsidR="004D470B" w:rsidRDefault="004D470B" w:rsidP="004D470B">
      <w:pPr>
        <w:ind w:firstLine="709"/>
        <w:jc w:val="both"/>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 Перечень ресурсов информационно-телекоммуникационной сети «Интернет», необходимых для освоения дисциплины.</w:t>
      </w:r>
    </w:p>
    <w:p w14:paraId="6E81786C" w14:textId="77777777" w:rsidR="004D470B" w:rsidRDefault="004D470B" w:rsidP="004D470B">
      <w:pPr>
        <w:rPr>
          <w:rFonts w:ascii="Times New Roman" w:hAnsi="Times New Roman" w:cs="Times New Roman"/>
          <w:sz w:val="28"/>
          <w:szCs w:val="28"/>
        </w:rPr>
      </w:pPr>
      <w:r>
        <w:rPr>
          <w:rFonts w:ascii="Times New Roman" w:hAnsi="Times New Roman" w:cs="Times New Roman"/>
          <w:sz w:val="28"/>
          <w:szCs w:val="28"/>
        </w:rPr>
        <w:t>1. Ресурс «</w:t>
      </w:r>
      <w:proofErr w:type="spellStart"/>
      <w:r>
        <w:rPr>
          <w:rFonts w:ascii="Times New Roman" w:hAnsi="Times New Roman" w:cs="Times New Roman"/>
          <w:sz w:val="28"/>
          <w:szCs w:val="28"/>
        </w:rPr>
        <w:t>Грамота.ру</w:t>
      </w:r>
      <w:proofErr w:type="spellEnd"/>
      <w:r>
        <w:rPr>
          <w:rFonts w:ascii="Times New Roman" w:hAnsi="Times New Roman" w:cs="Times New Roman"/>
          <w:sz w:val="28"/>
          <w:szCs w:val="28"/>
        </w:rPr>
        <w:t xml:space="preserve">» (информационно-образовательный портал). Режим доступа - http://www.gramota.ru/ </w:t>
      </w:r>
    </w:p>
    <w:p w14:paraId="77F5B2E7" w14:textId="77777777" w:rsidR="004D470B" w:rsidRDefault="004D470B" w:rsidP="004D470B">
      <w:pPr>
        <w:rPr>
          <w:rFonts w:ascii="Times New Roman" w:hAnsi="Times New Roman" w:cs="Times New Roman"/>
          <w:sz w:val="28"/>
          <w:szCs w:val="28"/>
        </w:rPr>
      </w:pPr>
      <w:r>
        <w:rPr>
          <w:rFonts w:ascii="Times New Roman" w:hAnsi="Times New Roman" w:cs="Times New Roman"/>
          <w:sz w:val="28"/>
          <w:szCs w:val="28"/>
        </w:rPr>
        <w:t xml:space="preserve">2. Ресурс «Русский мир». Режим доступа - http://russkiymir.ru/ </w:t>
      </w:r>
    </w:p>
    <w:p w14:paraId="27DD48DF" w14:textId="77777777" w:rsidR="004D470B" w:rsidRDefault="004D470B" w:rsidP="004D470B">
      <w:pPr>
        <w:rPr>
          <w:rFonts w:ascii="Times New Roman" w:hAnsi="Times New Roman" w:cs="Times New Roman"/>
          <w:sz w:val="28"/>
          <w:szCs w:val="28"/>
        </w:rPr>
      </w:pPr>
      <w:r>
        <w:rPr>
          <w:rFonts w:ascii="Times New Roman" w:hAnsi="Times New Roman" w:cs="Times New Roman"/>
          <w:sz w:val="28"/>
          <w:szCs w:val="28"/>
        </w:rPr>
        <w:t xml:space="preserve">3. http://razym.ru/naukaobraz/uchebnik - Электронная библиотека </w:t>
      </w:r>
    </w:p>
    <w:p w14:paraId="6F415DB6" w14:textId="77777777" w:rsidR="004D470B" w:rsidRDefault="004D470B" w:rsidP="004D470B">
      <w:pPr>
        <w:rPr>
          <w:rFonts w:ascii="Times New Roman" w:hAnsi="Times New Roman" w:cs="Times New Roman"/>
          <w:sz w:val="28"/>
          <w:szCs w:val="28"/>
        </w:rPr>
      </w:pPr>
      <w:r>
        <w:rPr>
          <w:rFonts w:ascii="Times New Roman" w:hAnsi="Times New Roman" w:cs="Times New Roman"/>
          <w:sz w:val="28"/>
          <w:szCs w:val="28"/>
        </w:rPr>
        <w:t xml:space="preserve">4. http://enc-dic.com/ - Электронная библиотека (словари) </w:t>
      </w:r>
    </w:p>
    <w:p w14:paraId="39B512FE" w14:textId="77777777" w:rsidR="004D470B" w:rsidRDefault="004D470B" w:rsidP="004D470B">
      <w:pPr>
        <w:rPr>
          <w:rFonts w:ascii="Times New Roman" w:hAnsi="Times New Roman" w:cs="Times New Roman"/>
          <w:sz w:val="28"/>
          <w:szCs w:val="28"/>
        </w:rPr>
      </w:pPr>
      <w:r>
        <w:rPr>
          <w:rFonts w:ascii="Times New Roman" w:hAnsi="Times New Roman" w:cs="Times New Roman"/>
          <w:sz w:val="28"/>
          <w:szCs w:val="28"/>
        </w:rPr>
        <w:t>5. Электронные ресурсы БИК</w:t>
      </w:r>
    </w:p>
    <w:p w14:paraId="72A6681F" w14:textId="77777777" w:rsidR="004D470B" w:rsidRDefault="004D470B" w:rsidP="004D470B">
      <w:pPr>
        <w:pStyle w:val="af1"/>
        <w:numPr>
          <w:ilvl w:val="0"/>
          <w:numId w:val="27"/>
        </w:numPr>
        <w:suppressAutoHyphens w:val="0"/>
        <w:spacing w:after="160"/>
        <w:contextualSpacing/>
        <w:rPr>
          <w:rFonts w:cs="Times New Roman"/>
          <w:sz w:val="28"/>
          <w:szCs w:val="28"/>
        </w:rPr>
      </w:pPr>
      <w:r>
        <w:rPr>
          <w:rFonts w:cs="Times New Roman"/>
          <w:sz w:val="28"/>
          <w:szCs w:val="28"/>
        </w:rPr>
        <w:t>Электронная библиотека Финансового университета (ЭБ) http://elib.fa.ru/</w:t>
      </w:r>
    </w:p>
    <w:p w14:paraId="74F562E5"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Электронно-библиотечная система BOOK.RU http://www.book.ru</w:t>
      </w:r>
    </w:p>
    <w:p w14:paraId="04DFF24B"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Электронно-библиотечная система «Университетская библиотека ОНЛАЙН» http://biblioclub.ru/</w:t>
      </w:r>
    </w:p>
    <w:p w14:paraId="1E5EC78B"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 xml:space="preserve">Электронно-библиотечная система </w:t>
      </w:r>
      <w:proofErr w:type="spellStart"/>
      <w:r>
        <w:rPr>
          <w:rFonts w:cs="Times New Roman"/>
          <w:sz w:val="28"/>
          <w:szCs w:val="28"/>
        </w:rPr>
        <w:t>Znanium</w:t>
      </w:r>
      <w:proofErr w:type="spellEnd"/>
      <w:r>
        <w:rPr>
          <w:rFonts w:cs="Times New Roman"/>
          <w:sz w:val="28"/>
          <w:szCs w:val="28"/>
        </w:rPr>
        <w:t xml:space="preserve"> http://www.znanium.com</w:t>
      </w:r>
    </w:p>
    <w:p w14:paraId="3519DDFD"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lastRenderedPageBreak/>
        <w:t>Электронно-библиотечная система издательства «ЮРАЙТ» https://urait.ru/</w:t>
      </w:r>
    </w:p>
    <w:p w14:paraId="3C65F91E"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Электронно-библиотечная система издательства Проспект http://ebs.prospekt.org/books</w:t>
      </w:r>
    </w:p>
    <w:p w14:paraId="2F12D54E"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Электронно-библиотечная система издательства Лань https://e.lanbook.com/</w:t>
      </w:r>
    </w:p>
    <w:p w14:paraId="008DF046"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 xml:space="preserve">Деловая онлайн-библиотека </w:t>
      </w:r>
      <w:proofErr w:type="spellStart"/>
      <w:r>
        <w:rPr>
          <w:rFonts w:cs="Times New Roman"/>
          <w:sz w:val="28"/>
          <w:szCs w:val="28"/>
        </w:rPr>
        <w:t>Alpina</w:t>
      </w:r>
      <w:proofErr w:type="spellEnd"/>
      <w:r>
        <w:rPr>
          <w:rFonts w:cs="Times New Roman"/>
          <w:sz w:val="28"/>
          <w:szCs w:val="28"/>
        </w:rPr>
        <w:t xml:space="preserve"> </w:t>
      </w:r>
      <w:proofErr w:type="spellStart"/>
      <w:r>
        <w:rPr>
          <w:rFonts w:cs="Times New Roman"/>
          <w:sz w:val="28"/>
          <w:szCs w:val="28"/>
        </w:rPr>
        <w:t>Digital</w:t>
      </w:r>
      <w:proofErr w:type="spellEnd"/>
      <w:r>
        <w:rPr>
          <w:rFonts w:cs="Times New Roman"/>
          <w:sz w:val="28"/>
          <w:szCs w:val="28"/>
        </w:rPr>
        <w:t xml:space="preserve"> http://lib.alpinadigital.ru/</w:t>
      </w:r>
    </w:p>
    <w:p w14:paraId="60476639"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Электронная библиотека Издательского дома «Гребенников» https://grebennikon.ru/</w:t>
      </w:r>
    </w:p>
    <w:p w14:paraId="2E298CC6"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 xml:space="preserve">Научная электронная библиотека eLibrary.ru http://elibrary.ru  </w:t>
      </w:r>
    </w:p>
    <w:p w14:paraId="0B0A54BC"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Национальная электронная библиотека http://нэб.рф/</w:t>
      </w:r>
    </w:p>
    <w:p w14:paraId="26616ABE" w14:textId="77777777" w:rsidR="004D470B" w:rsidRDefault="004D470B" w:rsidP="004D470B">
      <w:pPr>
        <w:pStyle w:val="af1"/>
        <w:numPr>
          <w:ilvl w:val="0"/>
          <w:numId w:val="27"/>
        </w:numPr>
        <w:suppressAutoHyphens w:val="0"/>
        <w:contextualSpacing/>
        <w:rPr>
          <w:rFonts w:cs="Times New Roman"/>
          <w:sz w:val="28"/>
          <w:szCs w:val="28"/>
          <w:lang w:val="en-US"/>
        </w:rPr>
      </w:pPr>
      <w:r>
        <w:rPr>
          <w:rFonts w:cs="Times New Roman"/>
          <w:sz w:val="28"/>
          <w:szCs w:val="28"/>
          <w:lang w:val="en-US"/>
        </w:rPr>
        <w:t>Academic Reference http://ar.cnki.net/ACADREF</w:t>
      </w:r>
    </w:p>
    <w:p w14:paraId="0248C894"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 xml:space="preserve">Пакет баз данных компании EBSCO </w:t>
      </w:r>
      <w:proofErr w:type="spellStart"/>
      <w:r>
        <w:rPr>
          <w:rFonts w:cs="Times New Roman"/>
          <w:sz w:val="28"/>
          <w:szCs w:val="28"/>
        </w:rPr>
        <w:t>Publishing</w:t>
      </w:r>
      <w:proofErr w:type="spellEnd"/>
      <w:r>
        <w:rPr>
          <w:rFonts w:cs="Times New Roman"/>
          <w:sz w:val="28"/>
          <w:szCs w:val="28"/>
        </w:rPr>
        <w:t xml:space="preserve">, крупнейшего </w:t>
      </w:r>
      <w:proofErr w:type="spellStart"/>
      <w:r>
        <w:rPr>
          <w:rFonts w:cs="Times New Roman"/>
          <w:sz w:val="28"/>
          <w:szCs w:val="28"/>
        </w:rPr>
        <w:t>агрегатора</w:t>
      </w:r>
      <w:proofErr w:type="spellEnd"/>
      <w:r>
        <w:rPr>
          <w:rFonts w:cs="Times New Roman"/>
          <w:sz w:val="28"/>
          <w:szCs w:val="28"/>
        </w:rPr>
        <w:t xml:space="preserve"> научных ресурсов ведущих издательств мира http://search.ebscohost.com</w:t>
      </w:r>
    </w:p>
    <w:p w14:paraId="3D43892B"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 xml:space="preserve">Электронные продукты издательства </w:t>
      </w:r>
      <w:proofErr w:type="spellStart"/>
      <w:r>
        <w:rPr>
          <w:rFonts w:cs="Times New Roman"/>
          <w:sz w:val="28"/>
          <w:szCs w:val="28"/>
        </w:rPr>
        <w:t>Elsevier</w:t>
      </w:r>
      <w:proofErr w:type="spellEnd"/>
      <w:r>
        <w:rPr>
          <w:rFonts w:cs="Times New Roman"/>
          <w:sz w:val="28"/>
          <w:szCs w:val="28"/>
        </w:rPr>
        <w:t xml:space="preserve"> http://www.sciencedirect.com</w:t>
      </w:r>
    </w:p>
    <w:p w14:paraId="62F20153" w14:textId="77777777" w:rsidR="004D470B" w:rsidRDefault="004D470B" w:rsidP="004D470B">
      <w:pPr>
        <w:pStyle w:val="af1"/>
        <w:numPr>
          <w:ilvl w:val="0"/>
          <w:numId w:val="27"/>
        </w:numPr>
        <w:suppressAutoHyphens w:val="0"/>
        <w:contextualSpacing/>
        <w:rPr>
          <w:rFonts w:cs="Times New Roman"/>
          <w:sz w:val="28"/>
          <w:szCs w:val="28"/>
          <w:lang w:val="en-US"/>
        </w:rPr>
      </w:pPr>
      <w:r>
        <w:rPr>
          <w:rFonts w:cs="Times New Roman"/>
          <w:sz w:val="28"/>
          <w:szCs w:val="28"/>
          <w:lang w:val="en-US"/>
        </w:rPr>
        <w:t xml:space="preserve">Emerald: Management </w:t>
      </w:r>
      <w:proofErr w:type="spellStart"/>
      <w:r>
        <w:rPr>
          <w:rFonts w:cs="Times New Roman"/>
          <w:sz w:val="28"/>
          <w:szCs w:val="28"/>
          <w:lang w:val="en-US"/>
        </w:rPr>
        <w:t>eJournal</w:t>
      </w:r>
      <w:proofErr w:type="spellEnd"/>
      <w:r>
        <w:rPr>
          <w:rFonts w:cs="Times New Roman"/>
          <w:sz w:val="28"/>
          <w:szCs w:val="28"/>
          <w:lang w:val="en-US"/>
        </w:rPr>
        <w:t xml:space="preserve"> Portfolio https://www.emerald.com/insight/</w:t>
      </w:r>
    </w:p>
    <w:p w14:paraId="7929C1AA" w14:textId="77777777" w:rsidR="004D470B" w:rsidRDefault="004D470B" w:rsidP="004D470B">
      <w:pPr>
        <w:pStyle w:val="af1"/>
        <w:numPr>
          <w:ilvl w:val="0"/>
          <w:numId w:val="27"/>
        </w:numPr>
        <w:suppressAutoHyphens w:val="0"/>
        <w:contextualSpacing/>
        <w:rPr>
          <w:rFonts w:cs="Times New Roman"/>
          <w:sz w:val="28"/>
          <w:szCs w:val="28"/>
        </w:rPr>
      </w:pPr>
      <w:proofErr w:type="spellStart"/>
      <w:r>
        <w:rPr>
          <w:rFonts w:cs="Times New Roman"/>
          <w:sz w:val="28"/>
          <w:szCs w:val="28"/>
        </w:rPr>
        <w:t>Henry</w:t>
      </w:r>
      <w:proofErr w:type="spellEnd"/>
      <w:r>
        <w:rPr>
          <w:rFonts w:cs="Times New Roman"/>
          <w:sz w:val="28"/>
          <w:szCs w:val="28"/>
        </w:rPr>
        <w:t xml:space="preserve"> </w:t>
      </w:r>
      <w:proofErr w:type="spellStart"/>
      <w:r>
        <w:rPr>
          <w:rFonts w:cs="Times New Roman"/>
          <w:sz w:val="28"/>
          <w:szCs w:val="28"/>
        </w:rPr>
        <w:t>Stewart</w:t>
      </w:r>
      <w:proofErr w:type="spellEnd"/>
      <w:r>
        <w:rPr>
          <w:rFonts w:cs="Times New Roman"/>
          <w:sz w:val="28"/>
          <w:szCs w:val="28"/>
        </w:rPr>
        <w:t xml:space="preserve"> </w:t>
      </w:r>
      <w:proofErr w:type="spellStart"/>
      <w:r>
        <w:rPr>
          <w:rFonts w:cs="Times New Roman"/>
          <w:sz w:val="28"/>
          <w:szCs w:val="28"/>
        </w:rPr>
        <w:t>Talks</w:t>
      </w:r>
      <w:proofErr w:type="spellEnd"/>
      <w:r>
        <w:rPr>
          <w:rFonts w:cs="Times New Roman"/>
          <w:sz w:val="28"/>
          <w:szCs w:val="28"/>
        </w:rPr>
        <w:t>: Библиотека Онлайн Лекций по Бизнесу и Маркетингу https://hstalks.com/business/</w:t>
      </w:r>
    </w:p>
    <w:p w14:paraId="51F781E8" w14:textId="77777777" w:rsidR="004D470B" w:rsidRDefault="004D470B" w:rsidP="004D470B">
      <w:pPr>
        <w:pStyle w:val="af1"/>
        <w:numPr>
          <w:ilvl w:val="0"/>
          <w:numId w:val="27"/>
        </w:numPr>
        <w:suppressAutoHyphens w:val="0"/>
        <w:contextualSpacing/>
        <w:rPr>
          <w:rFonts w:cs="Times New Roman"/>
          <w:sz w:val="28"/>
          <w:szCs w:val="28"/>
          <w:lang w:val="en-US"/>
        </w:rPr>
      </w:pPr>
      <w:r>
        <w:rPr>
          <w:rFonts w:cs="Times New Roman"/>
          <w:sz w:val="28"/>
          <w:szCs w:val="28"/>
          <w:lang w:val="en-US"/>
        </w:rPr>
        <w:t>Oxford Scholarship Online https://oxford.universitypressscholarship.com/</w:t>
      </w:r>
    </w:p>
    <w:p w14:paraId="1F3F7188"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 xml:space="preserve">Коллекция научных журналов </w:t>
      </w:r>
      <w:proofErr w:type="spellStart"/>
      <w:r>
        <w:rPr>
          <w:rFonts w:cs="Times New Roman"/>
          <w:sz w:val="28"/>
          <w:szCs w:val="28"/>
        </w:rPr>
        <w:t>Oxford</w:t>
      </w:r>
      <w:proofErr w:type="spellEnd"/>
      <w:r>
        <w:rPr>
          <w:rFonts w:cs="Times New Roman"/>
          <w:sz w:val="28"/>
          <w:szCs w:val="28"/>
        </w:rPr>
        <w:t xml:space="preserve"> </w:t>
      </w:r>
      <w:proofErr w:type="spellStart"/>
      <w:r>
        <w:rPr>
          <w:rFonts w:cs="Times New Roman"/>
          <w:sz w:val="28"/>
          <w:szCs w:val="28"/>
        </w:rPr>
        <w:t>University</w:t>
      </w:r>
      <w:proofErr w:type="spellEnd"/>
      <w:r>
        <w:rPr>
          <w:rFonts w:cs="Times New Roman"/>
          <w:sz w:val="28"/>
          <w:szCs w:val="28"/>
        </w:rPr>
        <w:t xml:space="preserve"> </w:t>
      </w:r>
      <w:proofErr w:type="spellStart"/>
      <w:r>
        <w:rPr>
          <w:rFonts w:cs="Times New Roman"/>
          <w:sz w:val="28"/>
          <w:szCs w:val="28"/>
        </w:rPr>
        <w:t>Press</w:t>
      </w:r>
      <w:proofErr w:type="spellEnd"/>
      <w:r>
        <w:rPr>
          <w:rFonts w:cs="Times New Roman"/>
          <w:sz w:val="28"/>
          <w:szCs w:val="28"/>
        </w:rPr>
        <w:t xml:space="preserve"> https://academic.oup.com/journals/</w:t>
      </w:r>
    </w:p>
    <w:p w14:paraId="5FF3367C" w14:textId="77777777" w:rsidR="004D470B" w:rsidRDefault="004D470B" w:rsidP="004D470B">
      <w:pPr>
        <w:pStyle w:val="af1"/>
        <w:numPr>
          <w:ilvl w:val="0"/>
          <w:numId w:val="27"/>
        </w:numPr>
        <w:suppressAutoHyphens w:val="0"/>
        <w:contextualSpacing/>
        <w:rPr>
          <w:rFonts w:cs="Times New Roman"/>
          <w:sz w:val="28"/>
          <w:szCs w:val="28"/>
          <w:lang w:val="en-US"/>
        </w:rPr>
      </w:pPr>
      <w:r>
        <w:rPr>
          <w:rFonts w:cs="Times New Roman"/>
          <w:sz w:val="28"/>
          <w:szCs w:val="28"/>
          <w:lang w:val="en-US"/>
        </w:rPr>
        <w:t xml:space="preserve">ProQuest: </w:t>
      </w:r>
      <w:r>
        <w:rPr>
          <w:rFonts w:cs="Times New Roman"/>
          <w:sz w:val="28"/>
          <w:szCs w:val="28"/>
        </w:rPr>
        <w:t>База</w:t>
      </w:r>
      <w:r>
        <w:rPr>
          <w:rFonts w:cs="Times New Roman"/>
          <w:sz w:val="28"/>
          <w:szCs w:val="28"/>
          <w:lang w:val="en-US"/>
        </w:rPr>
        <w:t xml:space="preserve"> </w:t>
      </w:r>
      <w:r>
        <w:rPr>
          <w:rFonts w:cs="Times New Roman"/>
          <w:sz w:val="28"/>
          <w:szCs w:val="28"/>
        </w:rPr>
        <w:t>данных</w:t>
      </w:r>
      <w:r>
        <w:rPr>
          <w:rFonts w:cs="Times New Roman"/>
          <w:sz w:val="28"/>
          <w:szCs w:val="28"/>
          <w:lang w:val="en-US"/>
        </w:rPr>
        <w:t xml:space="preserve"> Business </w:t>
      </w:r>
      <w:proofErr w:type="spellStart"/>
      <w:r>
        <w:rPr>
          <w:rFonts w:cs="Times New Roman"/>
          <w:sz w:val="28"/>
          <w:szCs w:val="28"/>
          <w:lang w:val="en-US"/>
        </w:rPr>
        <w:t>Ebook</w:t>
      </w:r>
      <w:proofErr w:type="spellEnd"/>
      <w:r>
        <w:rPr>
          <w:rFonts w:cs="Times New Roman"/>
          <w:sz w:val="28"/>
          <w:szCs w:val="28"/>
          <w:lang w:val="en-US"/>
        </w:rPr>
        <w:t xml:space="preserve"> Subscription </w:t>
      </w:r>
      <w:r>
        <w:rPr>
          <w:rFonts w:cs="Times New Roman"/>
          <w:sz w:val="28"/>
          <w:szCs w:val="28"/>
        </w:rPr>
        <w:t>на</w:t>
      </w:r>
      <w:r>
        <w:rPr>
          <w:rFonts w:cs="Times New Roman"/>
          <w:sz w:val="28"/>
          <w:szCs w:val="28"/>
          <w:lang w:val="en-US"/>
        </w:rPr>
        <w:t xml:space="preserve"> </w:t>
      </w:r>
      <w:r>
        <w:rPr>
          <w:rFonts w:cs="Times New Roman"/>
          <w:sz w:val="28"/>
          <w:szCs w:val="28"/>
        </w:rPr>
        <w:t>платформе</w:t>
      </w:r>
      <w:r>
        <w:rPr>
          <w:rFonts w:cs="Times New Roman"/>
          <w:sz w:val="28"/>
          <w:szCs w:val="28"/>
          <w:lang w:val="en-US"/>
        </w:rPr>
        <w:t xml:space="preserve"> </w:t>
      </w:r>
      <w:proofErr w:type="spellStart"/>
      <w:r>
        <w:rPr>
          <w:rFonts w:cs="Times New Roman"/>
          <w:sz w:val="28"/>
          <w:szCs w:val="28"/>
          <w:lang w:val="en-US"/>
        </w:rPr>
        <w:t>Ebook</w:t>
      </w:r>
      <w:proofErr w:type="spellEnd"/>
      <w:r>
        <w:rPr>
          <w:rFonts w:cs="Times New Roman"/>
          <w:sz w:val="28"/>
          <w:szCs w:val="28"/>
          <w:lang w:val="en-US"/>
        </w:rPr>
        <w:t xml:space="preserve"> Central‎ https://search.proquest.com/</w:t>
      </w:r>
    </w:p>
    <w:p w14:paraId="107E2936" w14:textId="77777777" w:rsidR="004D470B" w:rsidRDefault="004D470B" w:rsidP="004D470B">
      <w:pPr>
        <w:pStyle w:val="af1"/>
        <w:numPr>
          <w:ilvl w:val="0"/>
          <w:numId w:val="27"/>
        </w:numPr>
        <w:suppressAutoHyphens w:val="0"/>
        <w:contextualSpacing/>
        <w:rPr>
          <w:rFonts w:cs="Times New Roman"/>
          <w:sz w:val="28"/>
          <w:szCs w:val="28"/>
          <w:lang w:val="en-US"/>
        </w:rPr>
      </w:pPr>
      <w:r>
        <w:rPr>
          <w:rFonts w:cs="Times New Roman"/>
          <w:sz w:val="28"/>
          <w:szCs w:val="28"/>
          <w:lang w:val="en-US"/>
        </w:rPr>
        <w:t>ProQuest Dissertations &amp; Theses A&amp;I https://search.proquest.com/</w:t>
      </w:r>
    </w:p>
    <w:p w14:paraId="52FFC140" w14:textId="77777777" w:rsidR="004D470B" w:rsidRDefault="004D470B" w:rsidP="004D470B">
      <w:pPr>
        <w:pStyle w:val="af1"/>
        <w:numPr>
          <w:ilvl w:val="0"/>
          <w:numId w:val="27"/>
        </w:numPr>
        <w:suppressAutoHyphens w:val="0"/>
        <w:contextualSpacing/>
        <w:rPr>
          <w:rFonts w:cs="Times New Roman"/>
          <w:sz w:val="28"/>
          <w:szCs w:val="28"/>
          <w:lang w:val="en-US"/>
        </w:rPr>
      </w:pPr>
      <w:r>
        <w:rPr>
          <w:rFonts w:cs="Times New Roman"/>
          <w:sz w:val="28"/>
          <w:szCs w:val="28"/>
          <w:lang w:val="en-US"/>
        </w:rPr>
        <w:t>Scopus https://www.scopus.com</w:t>
      </w:r>
    </w:p>
    <w:p w14:paraId="38A59CC7"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 xml:space="preserve">Электронная коллекция книг издательства </w:t>
      </w:r>
      <w:r>
        <w:rPr>
          <w:rFonts w:cs="Times New Roman"/>
          <w:sz w:val="28"/>
          <w:szCs w:val="28"/>
          <w:lang w:val="en-US"/>
        </w:rPr>
        <w:t>Springer</w:t>
      </w:r>
      <w:r>
        <w:rPr>
          <w:rFonts w:cs="Times New Roman"/>
          <w:sz w:val="28"/>
          <w:szCs w:val="28"/>
        </w:rPr>
        <w:t xml:space="preserve">:  </w:t>
      </w:r>
      <w:r>
        <w:rPr>
          <w:rFonts w:cs="Times New Roman"/>
          <w:sz w:val="28"/>
          <w:szCs w:val="28"/>
          <w:lang w:val="en-US"/>
        </w:rPr>
        <w:t>Springer</w:t>
      </w:r>
      <w:r w:rsidRPr="004D470B">
        <w:rPr>
          <w:rFonts w:cs="Times New Roman"/>
          <w:sz w:val="28"/>
          <w:szCs w:val="28"/>
        </w:rPr>
        <w:t xml:space="preserve"> </w:t>
      </w:r>
      <w:r>
        <w:rPr>
          <w:rFonts w:cs="Times New Roman"/>
          <w:sz w:val="28"/>
          <w:szCs w:val="28"/>
          <w:lang w:val="en-US"/>
        </w:rPr>
        <w:t>eBooks</w:t>
      </w:r>
      <w:r w:rsidRPr="004D470B">
        <w:rPr>
          <w:rFonts w:cs="Times New Roman"/>
          <w:sz w:val="28"/>
          <w:szCs w:val="28"/>
        </w:rPr>
        <w:t xml:space="preserve"> </w:t>
      </w:r>
      <w:r>
        <w:rPr>
          <w:rFonts w:cs="Times New Roman"/>
          <w:sz w:val="28"/>
          <w:szCs w:val="28"/>
          <w:lang w:val="en-US"/>
        </w:rPr>
        <w:t>http</w:t>
      </w:r>
      <w:r>
        <w:rPr>
          <w:rFonts w:cs="Times New Roman"/>
          <w:sz w:val="28"/>
          <w:szCs w:val="28"/>
        </w:rPr>
        <w:t>://</w:t>
      </w:r>
      <w:r>
        <w:rPr>
          <w:rFonts w:cs="Times New Roman"/>
          <w:sz w:val="28"/>
          <w:szCs w:val="28"/>
          <w:lang w:val="en-US"/>
        </w:rPr>
        <w:t>link</w:t>
      </w:r>
      <w:r>
        <w:rPr>
          <w:rFonts w:cs="Times New Roman"/>
          <w:sz w:val="28"/>
          <w:szCs w:val="28"/>
        </w:rPr>
        <w:t>.</w:t>
      </w:r>
      <w:r>
        <w:rPr>
          <w:rFonts w:cs="Times New Roman"/>
          <w:sz w:val="28"/>
          <w:szCs w:val="28"/>
          <w:lang w:val="en-US"/>
        </w:rPr>
        <w:t>springer</w:t>
      </w:r>
      <w:r>
        <w:rPr>
          <w:rFonts w:cs="Times New Roman"/>
          <w:sz w:val="28"/>
          <w:szCs w:val="28"/>
        </w:rPr>
        <w:t>.</w:t>
      </w:r>
      <w:r>
        <w:rPr>
          <w:rFonts w:cs="Times New Roman"/>
          <w:sz w:val="28"/>
          <w:szCs w:val="28"/>
          <w:lang w:val="en-US"/>
        </w:rPr>
        <w:t>com</w:t>
      </w:r>
      <w:r>
        <w:rPr>
          <w:rFonts w:cs="Times New Roman"/>
          <w:sz w:val="28"/>
          <w:szCs w:val="28"/>
        </w:rPr>
        <w:t>/</w:t>
      </w:r>
    </w:p>
    <w:p w14:paraId="447C40AE" w14:textId="77777777" w:rsidR="004D470B" w:rsidRDefault="004D470B" w:rsidP="004D470B">
      <w:pPr>
        <w:pStyle w:val="af1"/>
        <w:numPr>
          <w:ilvl w:val="0"/>
          <w:numId w:val="27"/>
        </w:numPr>
        <w:suppressAutoHyphens w:val="0"/>
        <w:contextualSpacing/>
        <w:rPr>
          <w:rFonts w:cs="Times New Roman"/>
          <w:sz w:val="28"/>
          <w:szCs w:val="28"/>
          <w:lang w:val="en-US"/>
        </w:rPr>
      </w:pPr>
      <w:r>
        <w:rPr>
          <w:rFonts w:cs="Times New Roman"/>
          <w:sz w:val="28"/>
          <w:szCs w:val="28"/>
          <w:lang w:val="en-US"/>
        </w:rPr>
        <w:t>Web of Science http://apps.webofknowledge.com</w:t>
      </w:r>
    </w:p>
    <w:p w14:paraId="6DCA2A80"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Цифровой архив научных журналов: http://arch.neicon.ru/xmlui/</w:t>
      </w:r>
    </w:p>
    <w:p w14:paraId="7FCD61CA" w14:textId="77777777" w:rsidR="004D470B" w:rsidRDefault="004D470B" w:rsidP="004D470B">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 Annual Reviews</w:t>
      </w:r>
    </w:p>
    <w:p w14:paraId="052D74CD" w14:textId="77777777" w:rsidR="004D470B" w:rsidRDefault="004D470B" w:rsidP="004D470B">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-Cambridge University Press</w:t>
      </w:r>
    </w:p>
    <w:p w14:paraId="3BE69E09" w14:textId="77777777" w:rsidR="004D470B" w:rsidRDefault="004D470B" w:rsidP="004D470B">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 The Institute of Physics (IOP) Publishing</w:t>
      </w:r>
    </w:p>
    <w:p w14:paraId="194996A3" w14:textId="77777777" w:rsidR="004D470B" w:rsidRDefault="004D470B" w:rsidP="004D470B">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Nature</w:t>
      </w:r>
      <w:r>
        <w:rPr>
          <w:rFonts w:ascii="Times New Roman" w:hAnsi="Times New Roman" w:cs="Times New Roman"/>
          <w:sz w:val="28"/>
          <w:szCs w:val="28"/>
        </w:rPr>
        <w:t xml:space="preserve">  </w:t>
      </w:r>
    </w:p>
    <w:p w14:paraId="50462CF0" w14:textId="34D85F67" w:rsidR="004D470B" w:rsidRDefault="004D470B" w:rsidP="00793E92">
      <w:pPr>
        <w:spacing w:line="240" w:lineRule="auto"/>
        <w:rPr>
          <w:rFonts w:ascii="Times New Roman" w:hAnsi="Times New Roman" w:cs="Times New Roman"/>
          <w:sz w:val="28"/>
          <w:szCs w:val="28"/>
          <w:lang w:val="en-US"/>
        </w:rPr>
      </w:pPr>
      <w:r>
        <w:rPr>
          <w:rFonts w:ascii="Times New Roman" w:hAnsi="Times New Roman" w:cs="Times New Roman"/>
          <w:sz w:val="28"/>
          <w:szCs w:val="28"/>
        </w:rPr>
        <w:t xml:space="preserve">- </w:t>
      </w:r>
      <w:r>
        <w:rPr>
          <w:rFonts w:ascii="Times New Roman" w:hAnsi="Times New Roman" w:cs="Times New Roman"/>
          <w:sz w:val="28"/>
          <w:szCs w:val="28"/>
          <w:lang w:val="en-US"/>
        </w:rPr>
        <w:t>Oxford University Press</w:t>
      </w:r>
    </w:p>
    <w:p w14:paraId="6BD0C0B7" w14:textId="77777777" w:rsidR="00BD13AC" w:rsidRPr="00D10FB7" w:rsidRDefault="00BD13AC" w:rsidP="00793E92">
      <w:pPr>
        <w:spacing w:line="240" w:lineRule="auto"/>
        <w:rPr>
          <w:rFonts w:ascii="Times New Roman" w:hAnsi="Times New Roman" w:cs="Times New Roman"/>
          <w:sz w:val="28"/>
          <w:szCs w:val="28"/>
        </w:rPr>
      </w:pPr>
    </w:p>
    <w:p w14:paraId="3DA8594A" w14:textId="15E66570" w:rsidR="00C4323A" w:rsidRPr="00DD5ECC" w:rsidRDefault="00A00E86" w:rsidP="000968DF">
      <w:pPr>
        <w:pStyle w:val="af1"/>
        <w:numPr>
          <w:ilvl w:val="0"/>
          <w:numId w:val="2"/>
        </w:numPr>
        <w:jc w:val="both"/>
        <w:rPr>
          <w:rFonts w:cs="Times New Roman"/>
          <w:b/>
          <w:bCs/>
          <w:color w:val="000000"/>
          <w:sz w:val="28"/>
          <w:szCs w:val="28"/>
          <w:lang w:eastAsia="en-GB"/>
        </w:rPr>
      </w:pPr>
      <w:r w:rsidRPr="00393813">
        <w:rPr>
          <w:rFonts w:cs="Times New Roman"/>
          <w:b/>
          <w:bCs/>
          <w:sz w:val="28"/>
          <w:szCs w:val="28"/>
          <w:lang w:eastAsia="en-GB"/>
        </w:rPr>
        <w:lastRenderedPageBreak/>
        <w:t xml:space="preserve">Методические указания для обучающихся по освоению </w:t>
      </w:r>
      <w:r w:rsidRPr="00DD5ECC">
        <w:rPr>
          <w:rFonts w:cs="Times New Roman"/>
          <w:b/>
          <w:bCs/>
          <w:color w:val="000000"/>
          <w:sz w:val="28"/>
          <w:szCs w:val="28"/>
          <w:lang w:eastAsia="en-GB"/>
        </w:rPr>
        <w:t>дисциплины</w:t>
      </w:r>
    </w:p>
    <w:p w14:paraId="3E3BF4D6" w14:textId="1F866EB0" w:rsidR="000477AD" w:rsidRDefault="000477AD" w:rsidP="00C4323A">
      <w:pPr>
        <w:pStyle w:val="af1"/>
        <w:ind w:left="502"/>
        <w:jc w:val="both"/>
        <w:rPr>
          <w:rFonts w:cs="Times New Roman"/>
          <w:lang w:eastAsia="en-GB"/>
        </w:rPr>
      </w:pPr>
    </w:p>
    <w:p w14:paraId="035119E7" w14:textId="6033E3F3" w:rsidR="00184897" w:rsidRPr="000B5FF5" w:rsidRDefault="00184897" w:rsidP="00184897">
      <w:pPr>
        <w:pStyle w:val="af1"/>
        <w:numPr>
          <w:ilvl w:val="1"/>
          <w:numId w:val="2"/>
        </w:numPr>
        <w:jc w:val="both"/>
        <w:rPr>
          <w:b/>
          <w:bCs/>
          <w:sz w:val="28"/>
          <w:szCs w:val="28"/>
        </w:rPr>
      </w:pPr>
      <w:r w:rsidRPr="000B5FF5">
        <w:rPr>
          <w:b/>
          <w:bCs/>
          <w:sz w:val="28"/>
          <w:szCs w:val="28"/>
        </w:rPr>
        <w:t>Рекомендации по подготовке к практическим (семинарским) занятиям</w:t>
      </w:r>
    </w:p>
    <w:p w14:paraId="116260E5" w14:textId="513E132B" w:rsidR="00184897" w:rsidRPr="00184897" w:rsidRDefault="000B5FF5" w:rsidP="00184897">
      <w:pPr>
        <w:jc w:val="both"/>
        <w:rPr>
          <w:rFonts w:ascii="Times New Roman" w:hAnsi="Times New Roman" w:cs="Times New Roman"/>
          <w:sz w:val="28"/>
          <w:szCs w:val="28"/>
        </w:rPr>
      </w:pPr>
      <w:r>
        <w:rPr>
          <w:rFonts w:ascii="Times New Roman" w:hAnsi="Times New Roman" w:cs="Times New Roman"/>
          <w:sz w:val="28"/>
          <w:szCs w:val="28"/>
        </w:rPr>
        <w:t xml:space="preserve">Студентам </w:t>
      </w:r>
      <w:r w:rsidR="00184897" w:rsidRPr="00184897">
        <w:rPr>
          <w:rFonts w:ascii="Times New Roman" w:hAnsi="Times New Roman" w:cs="Times New Roman"/>
          <w:sz w:val="28"/>
          <w:szCs w:val="28"/>
        </w:rPr>
        <w:t xml:space="preserve"> следует: </w:t>
      </w:r>
    </w:p>
    <w:p w14:paraId="5FD5E46D" w14:textId="5953FDB2" w:rsidR="00184897" w:rsidRPr="00184897" w:rsidRDefault="00184897" w:rsidP="00C57A70">
      <w:pPr>
        <w:spacing w:line="360" w:lineRule="auto"/>
        <w:jc w:val="both"/>
        <w:rPr>
          <w:rFonts w:ascii="Times New Roman" w:hAnsi="Times New Roman" w:cs="Times New Roman"/>
          <w:sz w:val="28"/>
          <w:szCs w:val="28"/>
        </w:rPr>
      </w:pPr>
      <w:r w:rsidRPr="00184897">
        <w:rPr>
          <w:rFonts w:ascii="Times New Roman" w:hAnsi="Times New Roman" w:cs="Times New Roman"/>
          <w:sz w:val="28"/>
          <w:szCs w:val="28"/>
        </w:rPr>
        <w:t>- ознакомиться с рабочей программой дисциплины</w:t>
      </w:r>
      <w:r w:rsidR="005513B3">
        <w:rPr>
          <w:rFonts w:ascii="Times New Roman" w:hAnsi="Times New Roman" w:cs="Times New Roman"/>
          <w:sz w:val="28"/>
          <w:szCs w:val="28"/>
        </w:rPr>
        <w:t>;</w:t>
      </w:r>
      <w:r w:rsidRPr="00184897">
        <w:rPr>
          <w:rFonts w:ascii="Times New Roman" w:hAnsi="Times New Roman" w:cs="Times New Roman"/>
          <w:sz w:val="28"/>
          <w:szCs w:val="28"/>
        </w:rPr>
        <w:t xml:space="preserve"> </w:t>
      </w:r>
    </w:p>
    <w:p w14:paraId="0F881F42" w14:textId="77777777" w:rsidR="00184897" w:rsidRPr="00184897" w:rsidRDefault="00184897" w:rsidP="00C57A70">
      <w:pPr>
        <w:spacing w:line="360" w:lineRule="auto"/>
        <w:jc w:val="both"/>
        <w:rPr>
          <w:rFonts w:ascii="Times New Roman" w:hAnsi="Times New Roman" w:cs="Times New Roman"/>
          <w:sz w:val="28"/>
          <w:szCs w:val="28"/>
        </w:rPr>
      </w:pPr>
      <w:r w:rsidRPr="00184897">
        <w:rPr>
          <w:rFonts w:ascii="Times New Roman" w:hAnsi="Times New Roman" w:cs="Times New Roman"/>
          <w:sz w:val="28"/>
          <w:szCs w:val="28"/>
        </w:rPr>
        <w:t xml:space="preserve"> -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1E35A92D" w14:textId="702A4F4D" w:rsidR="00184897" w:rsidRPr="00184897" w:rsidRDefault="00184897" w:rsidP="00C57A70">
      <w:pPr>
        <w:spacing w:line="360" w:lineRule="auto"/>
        <w:jc w:val="both"/>
        <w:rPr>
          <w:rFonts w:ascii="Times New Roman" w:hAnsi="Times New Roman" w:cs="Times New Roman"/>
          <w:sz w:val="28"/>
          <w:szCs w:val="28"/>
        </w:rPr>
      </w:pPr>
      <w:r w:rsidRPr="00184897">
        <w:rPr>
          <w:rFonts w:ascii="Times New Roman" w:hAnsi="Times New Roman" w:cs="Times New Roman"/>
          <w:sz w:val="28"/>
          <w:szCs w:val="28"/>
        </w:rPr>
        <w:t>-</w:t>
      </w:r>
      <w:r w:rsidR="005513B3">
        <w:rPr>
          <w:rFonts w:ascii="Times New Roman" w:hAnsi="Times New Roman" w:cs="Times New Roman"/>
          <w:sz w:val="28"/>
          <w:szCs w:val="28"/>
        </w:rPr>
        <w:t xml:space="preserve"> регулярно</w:t>
      </w:r>
      <w:r w:rsidRPr="00184897">
        <w:rPr>
          <w:rFonts w:ascii="Times New Roman" w:hAnsi="Times New Roman" w:cs="Times New Roman"/>
          <w:sz w:val="28"/>
          <w:szCs w:val="28"/>
        </w:rPr>
        <w:t xml:space="preserve"> готовиться к выполнению текущих тематичес</w:t>
      </w:r>
      <w:r w:rsidR="005513B3">
        <w:rPr>
          <w:rFonts w:ascii="Times New Roman" w:hAnsi="Times New Roman" w:cs="Times New Roman"/>
          <w:sz w:val="28"/>
          <w:szCs w:val="28"/>
        </w:rPr>
        <w:t>ких и комплексных заданий из Практикума по дисциплине;</w:t>
      </w:r>
      <w:r w:rsidRPr="00184897">
        <w:rPr>
          <w:rFonts w:ascii="Times New Roman" w:hAnsi="Times New Roman" w:cs="Times New Roman"/>
          <w:sz w:val="28"/>
          <w:szCs w:val="28"/>
        </w:rPr>
        <w:t xml:space="preserve"> фиксировать выполнение непосредственно в практикуме на б/н;</w:t>
      </w:r>
    </w:p>
    <w:p w14:paraId="4566FA98" w14:textId="445F6B39" w:rsidR="00184897" w:rsidRPr="00184897" w:rsidRDefault="005513B3" w:rsidP="00C57A7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во время докладов,  рецензий и  других публичных выступлений</w:t>
      </w:r>
      <w:r w:rsidR="00184897" w:rsidRPr="00184897">
        <w:rPr>
          <w:rFonts w:ascii="Times New Roman" w:hAnsi="Times New Roman" w:cs="Times New Roman"/>
          <w:sz w:val="28"/>
          <w:szCs w:val="28"/>
        </w:rPr>
        <w:t xml:space="preserve"> соблюдать правила</w:t>
      </w:r>
      <w:r>
        <w:rPr>
          <w:rFonts w:ascii="Times New Roman" w:hAnsi="Times New Roman" w:cs="Times New Roman"/>
          <w:sz w:val="28"/>
          <w:szCs w:val="28"/>
        </w:rPr>
        <w:t xml:space="preserve"> групповой работы (активность, </w:t>
      </w:r>
      <w:r w:rsidR="00184897" w:rsidRPr="00184897">
        <w:rPr>
          <w:rFonts w:ascii="Times New Roman" w:hAnsi="Times New Roman" w:cs="Times New Roman"/>
          <w:sz w:val="28"/>
          <w:szCs w:val="28"/>
        </w:rPr>
        <w:t xml:space="preserve"> запрет на</w:t>
      </w:r>
      <w:r>
        <w:rPr>
          <w:rFonts w:ascii="Times New Roman" w:hAnsi="Times New Roman" w:cs="Times New Roman"/>
          <w:sz w:val="28"/>
          <w:szCs w:val="28"/>
        </w:rPr>
        <w:t xml:space="preserve"> грубую</w:t>
      </w:r>
      <w:r w:rsidR="00184897" w:rsidRPr="00184897">
        <w:rPr>
          <w:rFonts w:ascii="Times New Roman" w:hAnsi="Times New Roman" w:cs="Times New Roman"/>
          <w:sz w:val="28"/>
          <w:szCs w:val="28"/>
        </w:rPr>
        <w:t xml:space="preserve"> критику, </w:t>
      </w:r>
      <w:r>
        <w:rPr>
          <w:rFonts w:ascii="Times New Roman" w:hAnsi="Times New Roman" w:cs="Times New Roman"/>
          <w:sz w:val="28"/>
          <w:szCs w:val="28"/>
        </w:rPr>
        <w:t xml:space="preserve"> запрет на «перетягивание одеяла на себя», </w:t>
      </w:r>
      <w:r w:rsidR="00184897" w:rsidRPr="00184897">
        <w:rPr>
          <w:rFonts w:ascii="Times New Roman" w:hAnsi="Times New Roman" w:cs="Times New Roman"/>
          <w:sz w:val="28"/>
          <w:szCs w:val="28"/>
        </w:rPr>
        <w:t xml:space="preserve">активное слушание); </w:t>
      </w:r>
    </w:p>
    <w:p w14:paraId="4B6F96D4" w14:textId="3AEA20F1" w:rsidR="00184897" w:rsidRPr="00184897" w:rsidRDefault="00B07CC5" w:rsidP="00C57A70">
      <w:pPr>
        <w:spacing w:line="360" w:lineRule="auto"/>
        <w:jc w:val="both"/>
        <w:rPr>
          <w:rFonts w:ascii="Times New Roman" w:hAnsi="Times New Roman" w:cs="Times New Roman"/>
          <w:sz w:val="28"/>
          <w:szCs w:val="28"/>
        </w:rPr>
      </w:pPr>
      <w:r>
        <w:rPr>
          <w:rFonts w:ascii="Times New Roman" w:hAnsi="Times New Roman" w:cs="Times New Roman"/>
          <w:sz w:val="28"/>
          <w:szCs w:val="28"/>
        </w:rPr>
        <w:t>- особое внимание уделя</w:t>
      </w:r>
      <w:r w:rsidR="00184897" w:rsidRPr="00184897">
        <w:rPr>
          <w:rFonts w:ascii="Times New Roman" w:hAnsi="Times New Roman" w:cs="Times New Roman"/>
          <w:sz w:val="28"/>
          <w:szCs w:val="28"/>
        </w:rPr>
        <w:t>ть подготовке тем из раздела «Самостоятельная работа» (подготовить краткий конспект / тезисы / полезные выписки по изученной теме; составить вопросы к преподавателю и получить во время</w:t>
      </w:r>
      <w:r>
        <w:rPr>
          <w:rFonts w:ascii="Times New Roman" w:hAnsi="Times New Roman" w:cs="Times New Roman"/>
          <w:sz w:val="28"/>
          <w:szCs w:val="28"/>
        </w:rPr>
        <w:t xml:space="preserve"> семинара либо</w:t>
      </w:r>
      <w:r w:rsidR="00184897" w:rsidRPr="00184897">
        <w:rPr>
          <w:rFonts w:ascii="Times New Roman" w:hAnsi="Times New Roman" w:cs="Times New Roman"/>
          <w:sz w:val="28"/>
          <w:szCs w:val="28"/>
        </w:rPr>
        <w:t xml:space="preserve"> консультации ответы на них); </w:t>
      </w:r>
    </w:p>
    <w:p w14:paraId="1FB354EC" w14:textId="77D343E5" w:rsidR="00184897" w:rsidRPr="00184897" w:rsidRDefault="00184897" w:rsidP="00C57A70">
      <w:pPr>
        <w:spacing w:line="360" w:lineRule="auto"/>
        <w:jc w:val="both"/>
        <w:rPr>
          <w:rFonts w:ascii="Times New Roman" w:hAnsi="Times New Roman" w:cs="Times New Roman"/>
          <w:sz w:val="28"/>
          <w:szCs w:val="28"/>
        </w:rPr>
      </w:pPr>
      <w:r w:rsidRPr="00184897">
        <w:rPr>
          <w:rFonts w:ascii="Times New Roman" w:hAnsi="Times New Roman" w:cs="Times New Roman"/>
          <w:sz w:val="28"/>
          <w:szCs w:val="28"/>
        </w:rPr>
        <w:t>- своевременно выбра</w:t>
      </w:r>
      <w:r w:rsidR="00B07CC5">
        <w:rPr>
          <w:rFonts w:ascii="Times New Roman" w:hAnsi="Times New Roman" w:cs="Times New Roman"/>
          <w:sz w:val="28"/>
          <w:szCs w:val="28"/>
        </w:rPr>
        <w:t>ть тему для публичного</w:t>
      </w:r>
      <w:r w:rsidRPr="00184897">
        <w:rPr>
          <w:rFonts w:ascii="Times New Roman" w:hAnsi="Times New Roman" w:cs="Times New Roman"/>
          <w:sz w:val="28"/>
          <w:szCs w:val="28"/>
        </w:rPr>
        <w:t xml:space="preserve"> выступления, согласовать все этапы подготовки с преподавателем</w:t>
      </w:r>
      <w:r w:rsidR="00B07CC5">
        <w:rPr>
          <w:rFonts w:ascii="Times New Roman" w:hAnsi="Times New Roman" w:cs="Times New Roman"/>
          <w:sz w:val="28"/>
          <w:szCs w:val="28"/>
        </w:rPr>
        <w:t xml:space="preserve"> и</w:t>
      </w:r>
      <w:r w:rsidRPr="00184897">
        <w:rPr>
          <w:rFonts w:ascii="Times New Roman" w:hAnsi="Times New Roman" w:cs="Times New Roman"/>
          <w:sz w:val="28"/>
          <w:szCs w:val="28"/>
        </w:rPr>
        <w:t xml:space="preserve"> заранее спланировать свои действия;</w:t>
      </w:r>
    </w:p>
    <w:p w14:paraId="17E7C2D7" w14:textId="5B205C4D" w:rsidR="00184897" w:rsidRPr="00184897" w:rsidRDefault="00184897" w:rsidP="00C57A70">
      <w:pPr>
        <w:spacing w:line="360" w:lineRule="auto"/>
        <w:jc w:val="both"/>
        <w:rPr>
          <w:rFonts w:ascii="Times New Roman" w:hAnsi="Times New Roman" w:cs="Times New Roman"/>
          <w:sz w:val="28"/>
          <w:szCs w:val="28"/>
        </w:rPr>
      </w:pPr>
      <w:r w:rsidRPr="00184897">
        <w:rPr>
          <w:rFonts w:ascii="Times New Roman" w:hAnsi="Times New Roman" w:cs="Times New Roman"/>
          <w:sz w:val="28"/>
          <w:szCs w:val="28"/>
        </w:rPr>
        <w:t xml:space="preserve"> - следует учесть, что </w:t>
      </w:r>
      <w:r w:rsidR="00B07CC5">
        <w:rPr>
          <w:rFonts w:ascii="Times New Roman" w:hAnsi="Times New Roman" w:cs="Times New Roman"/>
          <w:sz w:val="28"/>
          <w:szCs w:val="28"/>
        </w:rPr>
        <w:t xml:space="preserve"> публичное </w:t>
      </w:r>
      <w:r w:rsidRPr="00184897">
        <w:rPr>
          <w:rFonts w:ascii="Times New Roman" w:hAnsi="Times New Roman" w:cs="Times New Roman"/>
          <w:sz w:val="28"/>
          <w:szCs w:val="28"/>
        </w:rPr>
        <w:t xml:space="preserve">выступление должно сопровождаться презентацией, которая заранее размещается студентом через Портал </w:t>
      </w:r>
      <w:proofErr w:type="spellStart"/>
      <w:r w:rsidRPr="00184897">
        <w:rPr>
          <w:rFonts w:ascii="Times New Roman" w:hAnsi="Times New Roman" w:cs="Times New Roman"/>
          <w:sz w:val="28"/>
          <w:szCs w:val="28"/>
        </w:rPr>
        <w:t>Финуниверситета</w:t>
      </w:r>
      <w:proofErr w:type="spellEnd"/>
      <w:r w:rsidR="00B07CC5">
        <w:rPr>
          <w:rFonts w:ascii="Times New Roman" w:hAnsi="Times New Roman" w:cs="Times New Roman"/>
          <w:sz w:val="28"/>
          <w:szCs w:val="28"/>
        </w:rPr>
        <w:t>.</w:t>
      </w:r>
    </w:p>
    <w:p w14:paraId="41A4894B" w14:textId="4D893DAB" w:rsidR="00184897" w:rsidRDefault="00184897" w:rsidP="00C57A70">
      <w:pPr>
        <w:spacing w:line="360" w:lineRule="auto"/>
        <w:ind w:firstLine="720"/>
        <w:jc w:val="both"/>
        <w:rPr>
          <w:rFonts w:ascii="Times New Roman" w:hAnsi="Times New Roman" w:cs="Times New Roman"/>
          <w:sz w:val="28"/>
          <w:szCs w:val="28"/>
        </w:rPr>
      </w:pPr>
      <w:r w:rsidRPr="00184897">
        <w:rPr>
          <w:rFonts w:ascii="Times New Roman" w:hAnsi="Times New Roman" w:cs="Times New Roman"/>
          <w:sz w:val="28"/>
          <w:szCs w:val="28"/>
        </w:rPr>
        <w:lastRenderedPageBreak/>
        <w:t>Студентам, пропустившим занятия (независимо от причин), рекомендуется самостоятельно проработать пропущенную тему, выполнить все текущие задания и не позже чем в 2-недельный срок отчитаться по теме во время консультации.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3D6C16F" w14:textId="77777777" w:rsidR="00184897" w:rsidRPr="00184897" w:rsidRDefault="00184897" w:rsidP="00184897">
      <w:pPr>
        <w:ind w:firstLine="720"/>
        <w:jc w:val="both"/>
        <w:rPr>
          <w:rFonts w:ascii="Times New Roman" w:hAnsi="Times New Roman" w:cs="Times New Roman"/>
          <w:b/>
          <w:bCs/>
          <w:sz w:val="28"/>
          <w:szCs w:val="28"/>
        </w:rPr>
      </w:pPr>
      <w:r w:rsidRPr="00184897">
        <w:rPr>
          <w:rFonts w:ascii="Times New Roman" w:hAnsi="Times New Roman" w:cs="Times New Roman"/>
          <w:b/>
          <w:bCs/>
          <w:sz w:val="28"/>
          <w:szCs w:val="28"/>
        </w:rPr>
        <w:t xml:space="preserve">10.2. </w:t>
      </w:r>
      <w:r w:rsidRPr="000B5FF5">
        <w:rPr>
          <w:rFonts w:ascii="Times New Roman" w:hAnsi="Times New Roman" w:cs="Times New Roman"/>
          <w:b/>
          <w:bCs/>
          <w:sz w:val="28"/>
          <w:szCs w:val="28"/>
        </w:rPr>
        <w:t>Рекомендации по подготовке к контрольной работе</w:t>
      </w:r>
    </w:p>
    <w:p w14:paraId="4D92D34F" w14:textId="28F98E9D" w:rsidR="00184897" w:rsidRPr="00184897" w:rsidRDefault="00184897" w:rsidP="00184897">
      <w:pPr>
        <w:spacing w:after="0" w:line="360" w:lineRule="auto"/>
        <w:ind w:firstLine="720"/>
        <w:jc w:val="both"/>
        <w:rPr>
          <w:rFonts w:ascii="Times New Roman" w:hAnsi="Times New Roman" w:cs="Times New Roman"/>
          <w:sz w:val="28"/>
          <w:szCs w:val="28"/>
        </w:rPr>
      </w:pPr>
      <w:r w:rsidRPr="00184897">
        <w:rPr>
          <w:rFonts w:ascii="Times New Roman" w:hAnsi="Times New Roman" w:cs="Times New Roman"/>
          <w:sz w:val="28"/>
          <w:szCs w:val="28"/>
        </w:rPr>
        <w:t xml:space="preserve"> Основная задача выполнения контрольной работы состоит в том, чтобы студенты углубили свои знания и умения по основным темам дисциплины. Для выполнения контрольной работы необходимо проработать назначенные препода</w:t>
      </w:r>
      <w:r w:rsidR="00B07CC5">
        <w:rPr>
          <w:rFonts w:ascii="Times New Roman" w:hAnsi="Times New Roman" w:cs="Times New Roman"/>
          <w:sz w:val="28"/>
          <w:szCs w:val="28"/>
        </w:rPr>
        <w:t>вателем учебные темы по пособию, а также выполнить все заданные задания в Практикуме по дисциплине.</w:t>
      </w:r>
      <w:r w:rsidRPr="00184897">
        <w:rPr>
          <w:rFonts w:ascii="Times New Roman" w:hAnsi="Times New Roman" w:cs="Times New Roman"/>
          <w:sz w:val="28"/>
          <w:szCs w:val="28"/>
        </w:rPr>
        <w:t xml:space="preserve"> Следует также внимательно перечитать свои записи в тетради и в случае необходимости обратиться к дополнительной литературе. </w:t>
      </w:r>
    </w:p>
    <w:p w14:paraId="56766FC1" w14:textId="77777777" w:rsidR="00184897" w:rsidRPr="00184897" w:rsidRDefault="00184897" w:rsidP="00184897">
      <w:pPr>
        <w:spacing w:after="0" w:line="360" w:lineRule="auto"/>
        <w:ind w:firstLine="720"/>
        <w:jc w:val="both"/>
        <w:rPr>
          <w:rFonts w:ascii="Times New Roman" w:hAnsi="Times New Roman" w:cs="Times New Roman"/>
          <w:sz w:val="28"/>
          <w:szCs w:val="28"/>
        </w:rPr>
      </w:pPr>
      <w:r w:rsidRPr="00184897">
        <w:rPr>
          <w:rFonts w:ascii="Times New Roman" w:hAnsi="Times New Roman" w:cs="Times New Roman"/>
          <w:sz w:val="28"/>
          <w:szCs w:val="28"/>
        </w:rPr>
        <w:t xml:space="preserve">В начале занятия нужно получить свой вариант контрольной работы, внимательно выслушать разъяснения преподавателя по выполнению контрольной работы, при необходимости задать ему вопросы. </w:t>
      </w:r>
    </w:p>
    <w:p w14:paraId="69669F5D" w14:textId="5F5AE1A9" w:rsidR="00325E81" w:rsidRDefault="00184897" w:rsidP="00793E92">
      <w:pPr>
        <w:spacing w:after="0" w:line="360" w:lineRule="auto"/>
        <w:ind w:firstLine="720"/>
        <w:jc w:val="both"/>
        <w:rPr>
          <w:rFonts w:ascii="Times New Roman" w:hAnsi="Times New Roman" w:cs="Times New Roman"/>
          <w:sz w:val="28"/>
          <w:szCs w:val="28"/>
        </w:rPr>
      </w:pPr>
      <w:r w:rsidRPr="00184897">
        <w:rPr>
          <w:rFonts w:ascii="Times New Roman" w:hAnsi="Times New Roman" w:cs="Times New Roman"/>
          <w:sz w:val="28"/>
          <w:szCs w:val="28"/>
        </w:rPr>
        <w:t>Обращаем внимание на то, что во время контрольной работы запрещено пользоваться пособиями, тетрадями, мобильными средствами связи и т.п.</w:t>
      </w:r>
    </w:p>
    <w:p w14:paraId="42BD7B9B" w14:textId="587CAA05" w:rsidR="00325E81" w:rsidRPr="007D7F42" w:rsidRDefault="00325E81" w:rsidP="00184897">
      <w:pPr>
        <w:spacing w:after="0" w:line="360" w:lineRule="auto"/>
        <w:ind w:firstLine="720"/>
        <w:jc w:val="both"/>
        <w:rPr>
          <w:rFonts w:ascii="Times New Roman" w:hAnsi="Times New Roman" w:cs="Times New Roman"/>
          <w:b/>
          <w:bCs/>
          <w:sz w:val="28"/>
          <w:szCs w:val="28"/>
        </w:rPr>
      </w:pPr>
      <w:r w:rsidRPr="004D470B">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63A0EEA" w14:textId="77777777" w:rsidR="007171DF" w:rsidRPr="007171DF" w:rsidRDefault="007171DF" w:rsidP="007171DF">
      <w:pPr>
        <w:numPr>
          <w:ilvl w:val="0"/>
          <w:numId w:val="1"/>
        </w:numPr>
        <w:tabs>
          <w:tab w:val="clear" w:pos="432"/>
        </w:tabs>
        <w:spacing w:after="0" w:line="360" w:lineRule="auto"/>
        <w:jc w:val="both"/>
        <w:rPr>
          <w:rFonts w:ascii="Times New Roman" w:hAnsi="Times New Roman" w:cs="Times New Roman"/>
          <w:b/>
          <w:bCs/>
          <w:sz w:val="28"/>
          <w:szCs w:val="28"/>
          <w:lang w:eastAsia="en-GB"/>
        </w:rPr>
      </w:pPr>
      <w:bookmarkStart w:id="5" w:name="_Toc531614950"/>
      <w:bookmarkStart w:id="6" w:name="_Toc531686467"/>
      <w:bookmarkStart w:id="7" w:name="_Toc70251182"/>
      <w:bookmarkStart w:id="8" w:name="_Toc70252577"/>
      <w:bookmarkStart w:id="9" w:name="_Toc70252592"/>
      <w:bookmarkStart w:id="10" w:name="_Toc70253438"/>
      <w:r w:rsidRPr="007171DF">
        <w:rPr>
          <w:rFonts w:ascii="Times New Roman" w:hAnsi="Times New Roman" w:cs="Times New Roman"/>
          <w:b/>
          <w:bCs/>
          <w:sz w:val="28"/>
          <w:szCs w:val="28"/>
          <w:lang w:eastAsia="en-GB"/>
        </w:rPr>
        <w:t>11. 1. Комплект лицензионного программного обеспечения:</w:t>
      </w:r>
      <w:bookmarkEnd w:id="5"/>
      <w:bookmarkEnd w:id="6"/>
      <w:bookmarkEnd w:id="7"/>
      <w:bookmarkEnd w:id="8"/>
      <w:bookmarkEnd w:id="9"/>
      <w:bookmarkEnd w:id="10"/>
    </w:p>
    <w:p w14:paraId="0C5B1C0D" w14:textId="77777777" w:rsidR="007171DF" w:rsidRPr="007171DF" w:rsidRDefault="007171DF" w:rsidP="007171DF">
      <w:pPr>
        <w:spacing w:after="0" w:line="360" w:lineRule="auto"/>
        <w:ind w:firstLine="720"/>
        <w:jc w:val="both"/>
        <w:rPr>
          <w:rFonts w:ascii="Times New Roman" w:hAnsi="Times New Roman" w:cs="Times New Roman"/>
          <w:bCs/>
          <w:sz w:val="28"/>
          <w:szCs w:val="28"/>
          <w:lang w:val="en-US" w:eastAsia="en-GB"/>
        </w:rPr>
      </w:pPr>
      <w:bookmarkStart w:id="11" w:name="_Toc531614951"/>
      <w:bookmarkStart w:id="12" w:name="_Toc531686468"/>
      <w:bookmarkStart w:id="13" w:name="_Toc70250356"/>
      <w:bookmarkStart w:id="14" w:name="_Toc70251183"/>
      <w:bookmarkStart w:id="15" w:name="_Toc70252578"/>
      <w:bookmarkStart w:id="16" w:name="_Toc70252593"/>
      <w:bookmarkStart w:id="17" w:name="_Toc70253242"/>
      <w:r w:rsidRPr="007171DF">
        <w:rPr>
          <w:rFonts w:ascii="Times New Roman" w:hAnsi="Times New Roman" w:cs="Times New Roman"/>
          <w:bCs/>
          <w:sz w:val="28"/>
          <w:szCs w:val="28"/>
          <w:lang w:val="en-US" w:eastAsia="en-GB"/>
        </w:rPr>
        <w:t>1. Windows, Microsoft Office.</w:t>
      </w:r>
      <w:bookmarkEnd w:id="11"/>
      <w:bookmarkEnd w:id="12"/>
      <w:bookmarkEnd w:id="13"/>
      <w:bookmarkEnd w:id="14"/>
      <w:bookmarkEnd w:id="15"/>
      <w:bookmarkEnd w:id="16"/>
      <w:bookmarkEnd w:id="17"/>
    </w:p>
    <w:p w14:paraId="1E4FC790" w14:textId="77777777" w:rsidR="007171DF" w:rsidRPr="007171DF" w:rsidRDefault="007171DF" w:rsidP="007171DF">
      <w:pPr>
        <w:spacing w:after="0" w:line="360" w:lineRule="auto"/>
        <w:ind w:firstLine="720"/>
        <w:jc w:val="both"/>
        <w:rPr>
          <w:rFonts w:ascii="Times New Roman" w:hAnsi="Times New Roman" w:cs="Times New Roman"/>
          <w:bCs/>
          <w:sz w:val="28"/>
          <w:szCs w:val="28"/>
          <w:lang w:val="en-US" w:eastAsia="en-GB"/>
        </w:rPr>
      </w:pPr>
      <w:bookmarkStart w:id="18" w:name="_Toc531614952"/>
      <w:bookmarkStart w:id="19" w:name="_Toc531686469"/>
      <w:bookmarkStart w:id="20" w:name="_Toc70250357"/>
      <w:bookmarkStart w:id="21" w:name="_Toc70251184"/>
      <w:bookmarkStart w:id="22" w:name="_Toc70252579"/>
      <w:bookmarkStart w:id="23" w:name="_Toc70252594"/>
      <w:bookmarkStart w:id="24" w:name="_Toc70253243"/>
      <w:r w:rsidRPr="007171DF">
        <w:rPr>
          <w:rFonts w:ascii="Times New Roman" w:hAnsi="Times New Roman" w:cs="Times New Roman"/>
          <w:bCs/>
          <w:sz w:val="28"/>
          <w:szCs w:val="28"/>
          <w:lang w:val="en-US" w:eastAsia="en-GB"/>
        </w:rPr>
        <w:t xml:space="preserve">2. </w:t>
      </w:r>
      <w:r w:rsidRPr="007171DF">
        <w:rPr>
          <w:rFonts w:ascii="Times New Roman" w:hAnsi="Times New Roman" w:cs="Times New Roman"/>
          <w:bCs/>
          <w:sz w:val="28"/>
          <w:szCs w:val="28"/>
          <w:lang w:eastAsia="en-GB"/>
        </w:rPr>
        <w:t>Антивирус</w:t>
      </w:r>
      <w:r w:rsidRPr="007171DF">
        <w:rPr>
          <w:rFonts w:ascii="Times New Roman" w:hAnsi="Times New Roman" w:cs="Times New Roman"/>
          <w:bCs/>
          <w:sz w:val="28"/>
          <w:szCs w:val="28"/>
          <w:lang w:val="en-US" w:eastAsia="en-GB"/>
        </w:rPr>
        <w:t xml:space="preserve"> ESET Endpoint Security</w:t>
      </w:r>
      <w:bookmarkEnd w:id="18"/>
      <w:bookmarkEnd w:id="19"/>
      <w:bookmarkEnd w:id="20"/>
      <w:bookmarkEnd w:id="21"/>
      <w:bookmarkEnd w:id="22"/>
      <w:bookmarkEnd w:id="23"/>
      <w:bookmarkEnd w:id="24"/>
    </w:p>
    <w:p w14:paraId="75A7928F" w14:textId="77777777" w:rsidR="007171DF" w:rsidRPr="007171DF" w:rsidRDefault="007171DF" w:rsidP="007171DF">
      <w:pPr>
        <w:spacing w:after="0" w:line="360" w:lineRule="auto"/>
        <w:ind w:firstLine="720"/>
        <w:jc w:val="both"/>
        <w:rPr>
          <w:rFonts w:ascii="Times New Roman" w:hAnsi="Times New Roman" w:cs="Times New Roman"/>
          <w:bCs/>
          <w:sz w:val="28"/>
          <w:szCs w:val="28"/>
          <w:lang w:val="en-US" w:eastAsia="en-GB"/>
        </w:rPr>
      </w:pPr>
      <w:bookmarkStart w:id="25" w:name="_Toc70250358"/>
      <w:bookmarkStart w:id="26" w:name="_Toc70251185"/>
      <w:bookmarkStart w:id="27" w:name="_Toc70252580"/>
      <w:bookmarkStart w:id="28" w:name="_Toc70252595"/>
      <w:bookmarkStart w:id="29" w:name="_Toc70253244"/>
      <w:r w:rsidRPr="007171DF">
        <w:rPr>
          <w:rFonts w:ascii="Times New Roman" w:hAnsi="Times New Roman" w:cs="Times New Roman"/>
          <w:bCs/>
          <w:sz w:val="28"/>
          <w:szCs w:val="28"/>
          <w:lang w:eastAsia="en-GB"/>
        </w:rPr>
        <w:t>и</w:t>
      </w:r>
      <w:r w:rsidRPr="007171DF">
        <w:rPr>
          <w:rFonts w:ascii="Times New Roman" w:hAnsi="Times New Roman" w:cs="Times New Roman"/>
          <w:bCs/>
          <w:sz w:val="28"/>
          <w:szCs w:val="28"/>
          <w:lang w:val="en-US" w:eastAsia="en-GB"/>
        </w:rPr>
        <w:t xml:space="preserve"> </w:t>
      </w:r>
      <w:proofErr w:type="spellStart"/>
      <w:r w:rsidRPr="007171DF">
        <w:rPr>
          <w:rFonts w:ascii="Times New Roman" w:hAnsi="Times New Roman" w:cs="Times New Roman"/>
          <w:bCs/>
          <w:sz w:val="28"/>
          <w:szCs w:val="28"/>
          <w:lang w:eastAsia="en-GB"/>
        </w:rPr>
        <w:t>др</w:t>
      </w:r>
      <w:proofErr w:type="spellEnd"/>
      <w:r w:rsidRPr="007171DF">
        <w:rPr>
          <w:rFonts w:ascii="Times New Roman" w:hAnsi="Times New Roman" w:cs="Times New Roman"/>
          <w:bCs/>
          <w:sz w:val="28"/>
          <w:szCs w:val="28"/>
          <w:lang w:val="en-US" w:eastAsia="en-GB"/>
        </w:rPr>
        <w:t>.</w:t>
      </w:r>
      <w:bookmarkEnd w:id="25"/>
      <w:bookmarkEnd w:id="26"/>
      <w:bookmarkEnd w:id="27"/>
      <w:bookmarkEnd w:id="28"/>
      <w:bookmarkEnd w:id="29"/>
    </w:p>
    <w:p w14:paraId="38AE8172" w14:textId="77777777" w:rsidR="007171DF" w:rsidRPr="007171DF" w:rsidRDefault="007171DF" w:rsidP="007171DF">
      <w:pPr>
        <w:numPr>
          <w:ilvl w:val="0"/>
          <w:numId w:val="1"/>
        </w:numPr>
        <w:tabs>
          <w:tab w:val="clear" w:pos="432"/>
        </w:tabs>
        <w:spacing w:after="0" w:line="360" w:lineRule="auto"/>
        <w:jc w:val="both"/>
        <w:rPr>
          <w:rFonts w:ascii="Times New Roman" w:hAnsi="Times New Roman" w:cs="Times New Roman"/>
          <w:b/>
          <w:bCs/>
          <w:sz w:val="28"/>
          <w:szCs w:val="28"/>
          <w:lang w:eastAsia="en-GB"/>
        </w:rPr>
      </w:pPr>
      <w:bookmarkStart w:id="30" w:name="_Toc531614953"/>
      <w:bookmarkStart w:id="31" w:name="_Toc531686470"/>
      <w:bookmarkStart w:id="32" w:name="_Toc70251186"/>
      <w:bookmarkStart w:id="33" w:name="_Toc70252581"/>
      <w:bookmarkStart w:id="34" w:name="_Toc70252596"/>
      <w:bookmarkStart w:id="35" w:name="_Toc70253439"/>
      <w:r w:rsidRPr="007171DF">
        <w:rPr>
          <w:rFonts w:ascii="Times New Roman" w:hAnsi="Times New Roman" w:cs="Times New Roman"/>
          <w:b/>
          <w:bCs/>
          <w:sz w:val="28"/>
          <w:szCs w:val="28"/>
          <w:lang w:eastAsia="en-GB"/>
        </w:rPr>
        <w:lastRenderedPageBreak/>
        <w:t>11.2. Современные профессиональные базы данных и информационные справочные системы</w:t>
      </w:r>
      <w:bookmarkEnd w:id="30"/>
      <w:bookmarkEnd w:id="31"/>
      <w:bookmarkEnd w:id="32"/>
      <w:bookmarkEnd w:id="33"/>
      <w:bookmarkEnd w:id="34"/>
      <w:bookmarkEnd w:id="35"/>
    </w:p>
    <w:p w14:paraId="19A8B1E2" w14:textId="77777777" w:rsidR="007171DF" w:rsidRPr="007171DF" w:rsidRDefault="007171DF" w:rsidP="007171DF">
      <w:pPr>
        <w:spacing w:after="0" w:line="36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1. Информационно-правовая система «Гарант»</w:t>
      </w:r>
    </w:p>
    <w:p w14:paraId="77BCD8CE" w14:textId="77777777" w:rsidR="007171DF" w:rsidRPr="007171DF" w:rsidRDefault="007171DF" w:rsidP="007171DF">
      <w:pPr>
        <w:spacing w:after="0" w:line="36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2. Информационно-правовая система «Консультант Плюс»</w:t>
      </w:r>
    </w:p>
    <w:p w14:paraId="22D64F66" w14:textId="77777777" w:rsidR="007171DF" w:rsidRPr="007171DF" w:rsidRDefault="007171DF" w:rsidP="007171DF">
      <w:pPr>
        <w:spacing w:after="0" w:line="36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 xml:space="preserve">3. Электронная энциклопедия: </w:t>
      </w:r>
      <w:hyperlink r:id="rId8" w:history="1">
        <w:r w:rsidRPr="007171DF">
          <w:rPr>
            <w:rStyle w:val="a3"/>
            <w:rFonts w:ascii="Times New Roman" w:hAnsi="Times New Roman" w:cs="Times New Roman"/>
            <w:bCs/>
            <w:sz w:val="28"/>
            <w:szCs w:val="28"/>
            <w:lang w:val="en-US" w:eastAsia="en-GB"/>
          </w:rPr>
          <w:t>http</w:t>
        </w:r>
        <w:r w:rsidRPr="007171DF">
          <w:rPr>
            <w:rStyle w:val="a3"/>
            <w:rFonts w:ascii="Times New Roman" w:hAnsi="Times New Roman" w:cs="Times New Roman"/>
            <w:bCs/>
            <w:sz w:val="28"/>
            <w:szCs w:val="28"/>
            <w:lang w:eastAsia="en-GB"/>
          </w:rPr>
          <w:t>://</w:t>
        </w:r>
        <w:proofErr w:type="spellStart"/>
        <w:r w:rsidRPr="007171DF">
          <w:rPr>
            <w:rStyle w:val="a3"/>
            <w:rFonts w:ascii="Times New Roman" w:hAnsi="Times New Roman" w:cs="Times New Roman"/>
            <w:bCs/>
            <w:sz w:val="28"/>
            <w:szCs w:val="28"/>
            <w:lang w:val="en-US" w:eastAsia="en-GB"/>
          </w:rPr>
          <w:t>ru</w:t>
        </w:r>
        <w:proofErr w:type="spellEnd"/>
        <w:r w:rsidRPr="007171DF">
          <w:rPr>
            <w:rStyle w:val="a3"/>
            <w:rFonts w:ascii="Times New Roman" w:hAnsi="Times New Roman" w:cs="Times New Roman"/>
            <w:bCs/>
            <w:sz w:val="28"/>
            <w:szCs w:val="28"/>
            <w:lang w:eastAsia="en-GB"/>
          </w:rPr>
          <w:t>.</w:t>
        </w:r>
        <w:proofErr w:type="spellStart"/>
        <w:r w:rsidRPr="007171DF">
          <w:rPr>
            <w:rStyle w:val="a3"/>
            <w:rFonts w:ascii="Times New Roman" w:hAnsi="Times New Roman" w:cs="Times New Roman"/>
            <w:bCs/>
            <w:sz w:val="28"/>
            <w:szCs w:val="28"/>
            <w:lang w:val="en-US" w:eastAsia="en-GB"/>
          </w:rPr>
          <w:t>wikipedia</w:t>
        </w:r>
        <w:proofErr w:type="spellEnd"/>
        <w:r w:rsidRPr="007171DF">
          <w:rPr>
            <w:rStyle w:val="a3"/>
            <w:rFonts w:ascii="Times New Roman" w:hAnsi="Times New Roman" w:cs="Times New Roman"/>
            <w:bCs/>
            <w:sz w:val="28"/>
            <w:szCs w:val="28"/>
            <w:lang w:eastAsia="en-GB"/>
          </w:rPr>
          <w:t>.</w:t>
        </w:r>
        <w:r w:rsidRPr="007171DF">
          <w:rPr>
            <w:rStyle w:val="a3"/>
            <w:rFonts w:ascii="Times New Roman" w:hAnsi="Times New Roman" w:cs="Times New Roman"/>
            <w:bCs/>
            <w:sz w:val="28"/>
            <w:szCs w:val="28"/>
            <w:lang w:val="en-US" w:eastAsia="en-GB"/>
          </w:rPr>
          <w:t>org</w:t>
        </w:r>
        <w:r w:rsidRPr="007171DF">
          <w:rPr>
            <w:rStyle w:val="a3"/>
            <w:rFonts w:ascii="Times New Roman" w:hAnsi="Times New Roman" w:cs="Times New Roman"/>
            <w:bCs/>
            <w:sz w:val="28"/>
            <w:szCs w:val="28"/>
            <w:lang w:eastAsia="en-GB"/>
          </w:rPr>
          <w:t>/</w:t>
        </w:r>
        <w:r w:rsidRPr="007171DF">
          <w:rPr>
            <w:rStyle w:val="a3"/>
            <w:rFonts w:ascii="Times New Roman" w:hAnsi="Times New Roman" w:cs="Times New Roman"/>
            <w:bCs/>
            <w:sz w:val="28"/>
            <w:szCs w:val="28"/>
            <w:lang w:val="en-US" w:eastAsia="en-GB"/>
          </w:rPr>
          <w:t>wiki</w:t>
        </w:r>
        <w:r w:rsidRPr="007171DF">
          <w:rPr>
            <w:rStyle w:val="a3"/>
            <w:rFonts w:ascii="Times New Roman" w:hAnsi="Times New Roman" w:cs="Times New Roman"/>
            <w:bCs/>
            <w:sz w:val="28"/>
            <w:szCs w:val="28"/>
            <w:lang w:eastAsia="en-GB"/>
          </w:rPr>
          <w:t>/</w:t>
        </w:r>
        <w:r w:rsidRPr="007171DF">
          <w:rPr>
            <w:rStyle w:val="a3"/>
            <w:rFonts w:ascii="Times New Roman" w:hAnsi="Times New Roman" w:cs="Times New Roman"/>
            <w:bCs/>
            <w:sz w:val="28"/>
            <w:szCs w:val="28"/>
            <w:lang w:val="en-US" w:eastAsia="en-GB"/>
          </w:rPr>
          <w:t>Wiki</w:t>
        </w:r>
      </w:hyperlink>
    </w:p>
    <w:p w14:paraId="12B0B993" w14:textId="77777777" w:rsidR="007171DF" w:rsidRPr="007171DF" w:rsidRDefault="007171DF" w:rsidP="007171DF">
      <w:pPr>
        <w:spacing w:after="0" w:line="36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4. Система комплексного раскрытия информации «СКРИН» -</w:t>
      </w:r>
      <w:r w:rsidRPr="007171DF">
        <w:rPr>
          <w:rFonts w:ascii="Times New Roman" w:hAnsi="Times New Roman" w:cs="Times New Roman"/>
          <w:bCs/>
          <w:sz w:val="28"/>
          <w:szCs w:val="28"/>
          <w:lang w:val="en-US" w:eastAsia="en-GB"/>
        </w:rPr>
        <w:t>http</w:t>
      </w:r>
      <w:r w:rsidRPr="007171DF">
        <w:rPr>
          <w:rFonts w:ascii="Times New Roman" w:hAnsi="Times New Roman" w:cs="Times New Roman"/>
          <w:bCs/>
          <w:sz w:val="28"/>
          <w:szCs w:val="28"/>
          <w:lang w:eastAsia="en-GB"/>
        </w:rPr>
        <w:t>://</w:t>
      </w:r>
      <w:r w:rsidRPr="007171DF">
        <w:rPr>
          <w:rFonts w:ascii="Times New Roman" w:hAnsi="Times New Roman" w:cs="Times New Roman"/>
          <w:bCs/>
          <w:sz w:val="28"/>
          <w:szCs w:val="28"/>
          <w:lang w:val="en-US" w:eastAsia="en-GB"/>
        </w:rPr>
        <w:t>www</w:t>
      </w:r>
      <w:r w:rsidRPr="007171DF">
        <w:rPr>
          <w:rFonts w:ascii="Times New Roman" w:hAnsi="Times New Roman" w:cs="Times New Roman"/>
          <w:bCs/>
          <w:sz w:val="28"/>
          <w:szCs w:val="28"/>
          <w:lang w:eastAsia="en-GB"/>
        </w:rPr>
        <w:t>.</w:t>
      </w:r>
      <w:proofErr w:type="spellStart"/>
      <w:r w:rsidRPr="007171DF">
        <w:rPr>
          <w:rFonts w:ascii="Times New Roman" w:hAnsi="Times New Roman" w:cs="Times New Roman"/>
          <w:bCs/>
          <w:sz w:val="28"/>
          <w:szCs w:val="28"/>
          <w:lang w:val="en-US" w:eastAsia="en-GB"/>
        </w:rPr>
        <w:t>skrin</w:t>
      </w:r>
      <w:proofErr w:type="spellEnd"/>
      <w:r w:rsidRPr="007171DF">
        <w:rPr>
          <w:rFonts w:ascii="Times New Roman" w:hAnsi="Times New Roman" w:cs="Times New Roman"/>
          <w:bCs/>
          <w:sz w:val="28"/>
          <w:szCs w:val="28"/>
          <w:lang w:eastAsia="en-GB"/>
        </w:rPr>
        <w:t>.</w:t>
      </w:r>
      <w:proofErr w:type="spellStart"/>
      <w:r w:rsidRPr="007171DF">
        <w:rPr>
          <w:rFonts w:ascii="Times New Roman" w:hAnsi="Times New Roman" w:cs="Times New Roman"/>
          <w:bCs/>
          <w:sz w:val="28"/>
          <w:szCs w:val="28"/>
          <w:lang w:val="en-US" w:eastAsia="en-GB"/>
        </w:rPr>
        <w:t>ru</w:t>
      </w:r>
      <w:proofErr w:type="spellEnd"/>
      <w:r w:rsidRPr="007171DF">
        <w:rPr>
          <w:rFonts w:ascii="Times New Roman" w:hAnsi="Times New Roman" w:cs="Times New Roman"/>
          <w:bCs/>
          <w:sz w:val="28"/>
          <w:szCs w:val="28"/>
          <w:lang w:eastAsia="en-GB"/>
        </w:rPr>
        <w:t>/</w:t>
      </w:r>
    </w:p>
    <w:p w14:paraId="20CBF4C0" w14:textId="77777777" w:rsidR="007171DF" w:rsidRPr="007171DF" w:rsidRDefault="007171DF" w:rsidP="007171DF">
      <w:pPr>
        <w:numPr>
          <w:ilvl w:val="0"/>
          <w:numId w:val="1"/>
        </w:numPr>
        <w:tabs>
          <w:tab w:val="clear" w:pos="432"/>
        </w:tabs>
        <w:spacing w:after="0" w:line="360" w:lineRule="auto"/>
        <w:jc w:val="both"/>
        <w:rPr>
          <w:rFonts w:ascii="Times New Roman" w:hAnsi="Times New Roman" w:cs="Times New Roman"/>
          <w:b/>
          <w:bCs/>
          <w:sz w:val="28"/>
          <w:szCs w:val="28"/>
          <w:lang w:eastAsia="en-GB"/>
        </w:rPr>
      </w:pPr>
      <w:bookmarkStart w:id="36" w:name="_Toc70252582"/>
      <w:bookmarkStart w:id="37" w:name="_Toc70252597"/>
      <w:bookmarkStart w:id="38" w:name="_Toc70253440"/>
      <w:r w:rsidRPr="007171DF">
        <w:rPr>
          <w:rFonts w:ascii="Times New Roman" w:hAnsi="Times New Roman" w:cs="Times New Roman"/>
          <w:b/>
          <w:bCs/>
          <w:sz w:val="28"/>
          <w:szCs w:val="28"/>
          <w:lang w:eastAsia="en-GB"/>
        </w:rPr>
        <w:t>11.3. Сертифицированные программные и аппаратные средства защиты информации</w:t>
      </w:r>
      <w:bookmarkEnd w:id="36"/>
      <w:bookmarkEnd w:id="37"/>
      <w:bookmarkEnd w:id="38"/>
    </w:p>
    <w:p w14:paraId="1F203576" w14:textId="48F06281" w:rsidR="007171DF" w:rsidRPr="00793E92" w:rsidRDefault="007171DF" w:rsidP="00793E92">
      <w:pPr>
        <w:spacing w:after="0" w:line="36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Не используется</w:t>
      </w:r>
    </w:p>
    <w:p w14:paraId="1D146708" w14:textId="50C24A1F" w:rsidR="0016579C" w:rsidRPr="006F2506" w:rsidRDefault="004D470B" w:rsidP="004D470B">
      <w:pPr>
        <w:widowControl w:val="0"/>
        <w:tabs>
          <w:tab w:val="left" w:pos="937"/>
        </w:tabs>
        <w:autoSpaceDE w:val="0"/>
        <w:autoSpaceDN w:val="0"/>
        <w:spacing w:before="1"/>
        <w:ind w:right="486"/>
        <w:jc w:val="both"/>
        <w:rPr>
          <w:rFonts w:ascii="Times New Roman" w:hAnsi="Times New Roman" w:cs="Times New Roman"/>
          <w:b/>
          <w:sz w:val="28"/>
          <w:szCs w:val="28"/>
          <w:lang w:eastAsia="ru-RU" w:bidi="ru-RU"/>
        </w:rPr>
      </w:pPr>
      <w:bookmarkStart w:id="39" w:name="_bookmark12"/>
      <w:bookmarkStart w:id="40" w:name="_bookmark13"/>
      <w:bookmarkEnd w:id="39"/>
      <w:bookmarkEnd w:id="40"/>
      <w:r>
        <w:rPr>
          <w:rFonts w:ascii="Times New Roman" w:eastAsia="Times New Roman" w:hAnsi="Times New Roman" w:cs="Times New Roman"/>
          <w:sz w:val="30"/>
          <w:szCs w:val="28"/>
          <w:lang w:eastAsia="ru-RU" w:bidi="ru-RU"/>
        </w:rPr>
        <w:t xml:space="preserve">     </w:t>
      </w:r>
      <w:r w:rsidR="006F2506" w:rsidRPr="006F2506">
        <w:rPr>
          <w:rFonts w:ascii="Times New Roman" w:hAnsi="Times New Roman" w:cs="Times New Roman"/>
          <w:b/>
          <w:sz w:val="28"/>
          <w:szCs w:val="28"/>
          <w:lang w:eastAsia="ru-RU" w:bidi="ru-RU"/>
        </w:rPr>
        <w:t>12.</w:t>
      </w:r>
      <w:r w:rsidR="0016579C" w:rsidRPr="006F2506">
        <w:rPr>
          <w:rFonts w:ascii="Times New Roman" w:hAnsi="Times New Roman" w:cs="Times New Roman"/>
          <w:b/>
          <w:sz w:val="28"/>
          <w:szCs w:val="28"/>
          <w:lang w:eastAsia="ru-RU" w:bidi="ru-RU"/>
        </w:rPr>
        <w:t>Описание материально-технической базы, необходимой для осуществления образовательного процесса</w:t>
      </w:r>
      <w:r w:rsidR="0016579C" w:rsidRPr="006F2506">
        <w:rPr>
          <w:rFonts w:ascii="Times New Roman" w:hAnsi="Times New Roman" w:cs="Times New Roman"/>
          <w:b/>
          <w:spacing w:val="-8"/>
          <w:sz w:val="28"/>
          <w:szCs w:val="28"/>
          <w:lang w:eastAsia="ru-RU" w:bidi="ru-RU"/>
        </w:rPr>
        <w:t xml:space="preserve"> </w:t>
      </w:r>
      <w:r w:rsidR="0016579C" w:rsidRPr="006F2506">
        <w:rPr>
          <w:rFonts w:ascii="Times New Roman" w:hAnsi="Times New Roman" w:cs="Times New Roman"/>
          <w:b/>
          <w:sz w:val="28"/>
          <w:szCs w:val="28"/>
          <w:lang w:eastAsia="ru-RU" w:bidi="ru-RU"/>
        </w:rPr>
        <w:t>по дисциплине</w:t>
      </w:r>
    </w:p>
    <w:p w14:paraId="7E3F2EDD" w14:textId="77777777" w:rsidR="00325E81" w:rsidRPr="006F2506" w:rsidRDefault="00325E81" w:rsidP="00325E81">
      <w:pPr>
        <w:pStyle w:val="af1"/>
        <w:widowControl w:val="0"/>
        <w:tabs>
          <w:tab w:val="left" w:pos="937"/>
        </w:tabs>
        <w:autoSpaceDE w:val="0"/>
        <w:autoSpaceDN w:val="0"/>
        <w:spacing w:before="1"/>
        <w:ind w:left="502" w:right="486"/>
        <w:jc w:val="both"/>
        <w:rPr>
          <w:rFonts w:cs="Times New Roman"/>
          <w:b/>
          <w:sz w:val="28"/>
          <w:szCs w:val="28"/>
          <w:lang w:eastAsia="ru-RU" w:bidi="ru-RU"/>
        </w:rPr>
      </w:pPr>
    </w:p>
    <w:p w14:paraId="5C6BDDA2" w14:textId="5A5F8671" w:rsidR="00C4323A" w:rsidRPr="00325E81" w:rsidRDefault="00B11FD4" w:rsidP="00325E81">
      <w:pPr>
        <w:tabs>
          <w:tab w:val="left" w:pos="708"/>
        </w:tabs>
        <w:suppressAutoHyphens/>
        <w:spacing w:after="0" w:line="360" w:lineRule="auto"/>
        <w:ind w:firstLine="567"/>
        <w:jc w:val="both"/>
        <w:rPr>
          <w:rFonts w:ascii="Times New Roman" w:eastAsia="Times New Roman" w:hAnsi="Times New Roman" w:cs="Calibri"/>
          <w:sz w:val="28"/>
          <w:szCs w:val="28"/>
          <w:lang w:eastAsia="ar-SA"/>
        </w:rPr>
      </w:pPr>
      <w:r>
        <w:rPr>
          <w:rFonts w:ascii="Times New Roman" w:eastAsia="Times New Roman" w:hAnsi="Times New Roman" w:cs="Times New Roman"/>
          <w:sz w:val="28"/>
          <w:szCs w:val="28"/>
          <w:lang w:eastAsia="ru-RU" w:bidi="ru-RU"/>
        </w:rPr>
        <w:t xml:space="preserve">Помещения для проведения </w:t>
      </w:r>
      <w:r w:rsidR="0016579C" w:rsidRPr="00325E81">
        <w:rPr>
          <w:rFonts w:ascii="Times New Roman" w:eastAsia="Times New Roman" w:hAnsi="Times New Roman" w:cs="Times New Roman"/>
          <w:sz w:val="28"/>
          <w:szCs w:val="28"/>
          <w:lang w:eastAsia="ru-RU" w:bidi="ru-RU"/>
        </w:rPr>
        <w:t xml:space="preserve">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sidR="006F2506">
        <w:rPr>
          <w:rFonts w:ascii="Times New Roman" w:eastAsia="Times New Roman" w:hAnsi="Times New Roman" w:cs="Times New Roman"/>
          <w:sz w:val="28"/>
          <w:szCs w:val="28"/>
          <w:lang w:eastAsia="ru-RU" w:bidi="ru-RU"/>
        </w:rPr>
        <w:t>.</w:t>
      </w:r>
    </w:p>
    <w:sectPr w:rsidR="00C4323A" w:rsidRPr="00325E81" w:rsidSect="00DD081C">
      <w:footerReference w:type="even" r:id="rId9"/>
      <w:footerReference w:type="defaul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68A50" w14:textId="77777777" w:rsidR="00D0521F" w:rsidRDefault="00D0521F" w:rsidP="00DD081C">
      <w:pPr>
        <w:spacing w:after="0" w:line="240" w:lineRule="auto"/>
      </w:pPr>
      <w:r>
        <w:separator/>
      </w:r>
    </w:p>
  </w:endnote>
  <w:endnote w:type="continuationSeparator" w:id="0">
    <w:p w14:paraId="08B27403" w14:textId="77777777" w:rsidR="00D0521F" w:rsidRDefault="00D0521F" w:rsidP="00DD0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CC"/>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9809020"/>
      <w:docPartObj>
        <w:docPartGallery w:val="Page Numbers (Bottom of Page)"/>
        <w:docPartUnique/>
      </w:docPartObj>
    </w:sdtPr>
    <w:sdtEndPr>
      <w:rPr>
        <w:rStyle w:val="afe"/>
      </w:rPr>
    </w:sdtEndPr>
    <w:sdtContent>
      <w:p w14:paraId="6B9DCDA4" w14:textId="7D46ED62" w:rsidR="00063041" w:rsidRDefault="00063041" w:rsidP="0035351F">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end"/>
        </w:r>
      </w:p>
    </w:sdtContent>
  </w:sdt>
  <w:p w14:paraId="5D42ED7D" w14:textId="77777777" w:rsidR="00063041" w:rsidRDefault="00063041" w:rsidP="00DD081C">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615827908"/>
      <w:docPartObj>
        <w:docPartGallery w:val="Page Numbers (Bottom of Page)"/>
        <w:docPartUnique/>
      </w:docPartObj>
    </w:sdtPr>
    <w:sdtEndPr>
      <w:rPr>
        <w:rStyle w:val="afe"/>
      </w:rPr>
    </w:sdtEndPr>
    <w:sdtContent>
      <w:p w14:paraId="55F7FE1A" w14:textId="598BEA60" w:rsidR="00063041" w:rsidRDefault="00063041" w:rsidP="0035351F">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separate"/>
        </w:r>
        <w:r w:rsidR="0046775B">
          <w:rPr>
            <w:rStyle w:val="afe"/>
            <w:noProof/>
          </w:rPr>
          <w:t>23</w:t>
        </w:r>
        <w:r>
          <w:rPr>
            <w:rStyle w:val="afe"/>
          </w:rPr>
          <w:fldChar w:fldCharType="end"/>
        </w:r>
      </w:p>
    </w:sdtContent>
  </w:sdt>
  <w:p w14:paraId="4AAC7B03" w14:textId="77777777" w:rsidR="00063041" w:rsidRDefault="00063041" w:rsidP="00DD081C">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BC4FE" w14:textId="77777777" w:rsidR="00D0521F" w:rsidRDefault="00D0521F" w:rsidP="00DD081C">
      <w:pPr>
        <w:spacing w:after="0" w:line="240" w:lineRule="auto"/>
      </w:pPr>
      <w:r>
        <w:separator/>
      </w:r>
    </w:p>
  </w:footnote>
  <w:footnote w:type="continuationSeparator" w:id="0">
    <w:p w14:paraId="1906AEBB" w14:textId="77777777" w:rsidR="00D0521F" w:rsidRDefault="00D0521F" w:rsidP="00DD08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A1DE7330"/>
    <w:name w:val="WW8Num10"/>
    <w:lvl w:ilvl="0">
      <w:start w:val="1"/>
      <w:numFmt w:val="bullet"/>
      <w:lvlText w:val=""/>
      <w:lvlJc w:val="left"/>
      <w:pPr>
        <w:tabs>
          <w:tab w:val="num" w:pos="720"/>
        </w:tabs>
        <w:ind w:left="720" w:hanging="360"/>
      </w:pPr>
      <w:rPr>
        <w:rFonts w:ascii="Wingdings 2" w:hAnsi="Wingdings 2" w:cs="OpenSymbol"/>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A"/>
    <w:multiLevelType w:val="multilevel"/>
    <w:tmpl w:val="0000000A"/>
    <w:name w:val="WW8Num21"/>
    <w:lvl w:ilvl="0">
      <w:start w:val="1"/>
      <w:numFmt w:val="decimal"/>
      <w:lvlText w:val="%1."/>
      <w:lvlJc w:val="left"/>
      <w:pPr>
        <w:tabs>
          <w:tab w:val="num" w:pos="0"/>
        </w:tabs>
        <w:ind w:left="460" w:hanging="360"/>
      </w:pPr>
    </w:lvl>
    <w:lvl w:ilvl="1">
      <w:start w:val="1"/>
      <w:numFmt w:val="decimal"/>
      <w:lvlText w:val="%1.%2"/>
      <w:lvlJc w:val="left"/>
      <w:pPr>
        <w:tabs>
          <w:tab w:val="num" w:pos="0"/>
        </w:tabs>
        <w:ind w:left="899" w:hanging="360"/>
      </w:pPr>
    </w:lvl>
    <w:lvl w:ilvl="2">
      <w:start w:val="1"/>
      <w:numFmt w:val="decimal"/>
      <w:lvlText w:val="%1.%2.%3"/>
      <w:lvlJc w:val="left"/>
      <w:pPr>
        <w:tabs>
          <w:tab w:val="num" w:pos="0"/>
        </w:tabs>
        <w:ind w:left="1698" w:hanging="720"/>
      </w:pPr>
    </w:lvl>
    <w:lvl w:ilvl="3">
      <w:start w:val="1"/>
      <w:numFmt w:val="decimal"/>
      <w:lvlText w:val="%1.%2.%3.%4"/>
      <w:lvlJc w:val="left"/>
      <w:pPr>
        <w:tabs>
          <w:tab w:val="num" w:pos="0"/>
        </w:tabs>
        <w:ind w:left="2137" w:hanging="720"/>
      </w:pPr>
    </w:lvl>
    <w:lvl w:ilvl="4">
      <w:start w:val="1"/>
      <w:numFmt w:val="decimal"/>
      <w:lvlText w:val="%1.%2.%3.%4.%5"/>
      <w:lvlJc w:val="left"/>
      <w:pPr>
        <w:tabs>
          <w:tab w:val="num" w:pos="0"/>
        </w:tabs>
        <w:ind w:left="2936" w:hanging="1080"/>
      </w:pPr>
    </w:lvl>
    <w:lvl w:ilvl="5">
      <w:start w:val="1"/>
      <w:numFmt w:val="decimal"/>
      <w:lvlText w:val="%1.%2.%3.%4.%5.%6"/>
      <w:lvlJc w:val="left"/>
      <w:pPr>
        <w:tabs>
          <w:tab w:val="num" w:pos="0"/>
        </w:tabs>
        <w:ind w:left="3375" w:hanging="1080"/>
      </w:pPr>
    </w:lvl>
    <w:lvl w:ilvl="6">
      <w:start w:val="1"/>
      <w:numFmt w:val="decimal"/>
      <w:lvlText w:val="%1.%2.%3.%4.%5.%6.%7"/>
      <w:lvlJc w:val="left"/>
      <w:pPr>
        <w:tabs>
          <w:tab w:val="num" w:pos="0"/>
        </w:tabs>
        <w:ind w:left="4174" w:hanging="1440"/>
      </w:pPr>
    </w:lvl>
    <w:lvl w:ilvl="7">
      <w:start w:val="1"/>
      <w:numFmt w:val="decimal"/>
      <w:lvlText w:val="%1.%2.%3.%4.%5.%6.%7.%8"/>
      <w:lvlJc w:val="left"/>
      <w:pPr>
        <w:tabs>
          <w:tab w:val="num" w:pos="0"/>
        </w:tabs>
        <w:ind w:left="4613" w:hanging="1440"/>
      </w:pPr>
    </w:lvl>
    <w:lvl w:ilvl="8">
      <w:start w:val="1"/>
      <w:numFmt w:val="decimal"/>
      <w:lvlText w:val="%1.%2.%3.%4.%5.%6.%7.%8.%9"/>
      <w:lvlJc w:val="left"/>
      <w:pPr>
        <w:tabs>
          <w:tab w:val="num" w:pos="0"/>
        </w:tabs>
        <w:ind w:left="5412" w:hanging="1800"/>
      </w:pPr>
    </w:lvl>
  </w:abstractNum>
  <w:abstractNum w:abstractNumId="4" w15:restartNumberingAfterBreak="0">
    <w:nsid w:val="0000000C"/>
    <w:multiLevelType w:val="singleLevel"/>
    <w:tmpl w:val="0000000C"/>
    <w:name w:val="WW8Num25"/>
    <w:lvl w:ilvl="0">
      <w:start w:val="1"/>
      <w:numFmt w:val="lowerLetter"/>
      <w:lvlText w:val="%1)"/>
      <w:lvlJc w:val="left"/>
      <w:pPr>
        <w:tabs>
          <w:tab w:val="num" w:pos="0"/>
        </w:tabs>
        <w:ind w:left="720" w:hanging="360"/>
      </w:pPr>
    </w:lvl>
  </w:abstractNum>
  <w:abstractNum w:abstractNumId="5" w15:restartNumberingAfterBreak="0">
    <w:nsid w:val="0000000F"/>
    <w:multiLevelType w:val="singleLevel"/>
    <w:tmpl w:val="0000000F"/>
    <w:name w:val="WW8Num31"/>
    <w:lvl w:ilvl="0">
      <w:start w:val="1"/>
      <w:numFmt w:val="decimal"/>
      <w:lvlText w:val="%1."/>
      <w:lvlJc w:val="left"/>
      <w:pPr>
        <w:tabs>
          <w:tab w:val="num" w:pos="0"/>
        </w:tabs>
        <w:ind w:left="720" w:hanging="360"/>
      </w:pPr>
      <w:rPr>
        <w:b/>
      </w:rPr>
    </w:lvl>
  </w:abstractNum>
  <w:abstractNum w:abstractNumId="6" w15:restartNumberingAfterBreak="0">
    <w:nsid w:val="00000013"/>
    <w:multiLevelType w:val="singleLevel"/>
    <w:tmpl w:val="00000013"/>
    <w:name w:val="WW8Num35"/>
    <w:lvl w:ilvl="0">
      <w:start w:val="1"/>
      <w:numFmt w:val="decimal"/>
      <w:lvlText w:val="%1."/>
      <w:lvlJc w:val="left"/>
      <w:pPr>
        <w:tabs>
          <w:tab w:val="num" w:pos="900"/>
        </w:tabs>
        <w:ind w:left="900" w:hanging="360"/>
      </w:pPr>
    </w:lvl>
  </w:abstractNum>
  <w:abstractNum w:abstractNumId="7" w15:restartNumberingAfterBreak="0">
    <w:nsid w:val="00000015"/>
    <w:multiLevelType w:val="singleLevel"/>
    <w:tmpl w:val="00000015"/>
    <w:name w:val="WW8Num37"/>
    <w:lvl w:ilvl="0">
      <w:start w:val="1"/>
      <w:numFmt w:val="lowerLetter"/>
      <w:lvlText w:val="%1)"/>
      <w:lvlJc w:val="left"/>
      <w:pPr>
        <w:tabs>
          <w:tab w:val="num" w:pos="1200"/>
        </w:tabs>
        <w:ind w:left="1200" w:hanging="360"/>
      </w:pPr>
      <w:rPr>
        <w:rFonts w:cs="Times New Roman"/>
      </w:rPr>
    </w:lvl>
  </w:abstractNum>
  <w:abstractNum w:abstractNumId="8" w15:restartNumberingAfterBreak="0">
    <w:nsid w:val="00000017"/>
    <w:multiLevelType w:val="multilevel"/>
    <w:tmpl w:val="00000017"/>
    <w:name w:val="WW8Num39"/>
    <w:lvl w:ilvl="0">
      <w:start w:val="4"/>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C076F4"/>
    <w:multiLevelType w:val="hybridMultilevel"/>
    <w:tmpl w:val="C51E85FE"/>
    <w:lvl w:ilvl="0" w:tplc="9C84D94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0" w15:restartNumberingAfterBreak="0">
    <w:nsid w:val="08D038F9"/>
    <w:multiLevelType w:val="hybridMultilevel"/>
    <w:tmpl w:val="BF6AEB98"/>
    <w:lvl w:ilvl="0" w:tplc="210ACD5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1" w15:restartNumberingAfterBreak="0">
    <w:nsid w:val="0B4F04AF"/>
    <w:multiLevelType w:val="hybridMultilevel"/>
    <w:tmpl w:val="35A451EC"/>
    <w:lvl w:ilvl="0" w:tplc="7EDE75C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2" w15:restartNumberingAfterBreak="0">
    <w:nsid w:val="1ED4647C"/>
    <w:multiLevelType w:val="hybridMultilevel"/>
    <w:tmpl w:val="3D820AC0"/>
    <w:lvl w:ilvl="0" w:tplc="58FE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0C85E16"/>
    <w:multiLevelType w:val="hybridMultilevel"/>
    <w:tmpl w:val="39B2BCC6"/>
    <w:lvl w:ilvl="0" w:tplc="2DBAC05C">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4" w15:restartNumberingAfterBreak="0">
    <w:nsid w:val="2451001C"/>
    <w:multiLevelType w:val="hybridMultilevel"/>
    <w:tmpl w:val="A9500A4C"/>
    <w:lvl w:ilvl="0" w:tplc="ECB68C7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5" w15:restartNumberingAfterBreak="0">
    <w:nsid w:val="258D4E33"/>
    <w:multiLevelType w:val="hybridMultilevel"/>
    <w:tmpl w:val="7EA86994"/>
    <w:lvl w:ilvl="0" w:tplc="FACC1756">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16" w15:restartNumberingAfterBreak="0">
    <w:nsid w:val="279E1D30"/>
    <w:multiLevelType w:val="multilevel"/>
    <w:tmpl w:val="83780AA6"/>
    <w:lvl w:ilvl="0">
      <w:start w:val="10"/>
      <w:numFmt w:val="decimal"/>
      <w:lvlText w:val="%1."/>
      <w:lvlJc w:val="left"/>
      <w:pPr>
        <w:ind w:left="502"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17" w15:restartNumberingAfterBreak="0">
    <w:nsid w:val="286F703A"/>
    <w:multiLevelType w:val="hybridMultilevel"/>
    <w:tmpl w:val="97FE9816"/>
    <w:lvl w:ilvl="0" w:tplc="039A6964">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B71B75"/>
    <w:multiLevelType w:val="hybridMultilevel"/>
    <w:tmpl w:val="59768142"/>
    <w:lvl w:ilvl="0" w:tplc="780AB5C8">
      <w:start w:val="1"/>
      <w:numFmt w:val="decimal"/>
      <w:lvlText w:val="%1."/>
      <w:lvlJc w:val="left"/>
      <w:pPr>
        <w:ind w:left="477" w:hanging="360"/>
      </w:pPr>
      <w:rPr>
        <w:rFonts w:hint="default"/>
        <w:b w:val="0"/>
      </w:rPr>
    </w:lvl>
    <w:lvl w:ilvl="1" w:tplc="04190019" w:tentative="1">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19" w15:restartNumberingAfterBreak="0">
    <w:nsid w:val="2F354A6A"/>
    <w:multiLevelType w:val="hybridMultilevel"/>
    <w:tmpl w:val="87485BEC"/>
    <w:lvl w:ilvl="0" w:tplc="3EB4EE96">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436BB9"/>
    <w:multiLevelType w:val="hybridMultilevel"/>
    <w:tmpl w:val="0E1A578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725A66"/>
    <w:multiLevelType w:val="hybridMultilevel"/>
    <w:tmpl w:val="CA98C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237ECC"/>
    <w:multiLevelType w:val="hybridMultilevel"/>
    <w:tmpl w:val="5A98D1B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3" w15:restartNumberingAfterBreak="0">
    <w:nsid w:val="42F61722"/>
    <w:multiLevelType w:val="hybridMultilevel"/>
    <w:tmpl w:val="9E688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AD6E46"/>
    <w:multiLevelType w:val="hybridMultilevel"/>
    <w:tmpl w:val="98DE03B4"/>
    <w:lvl w:ilvl="0" w:tplc="58FE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8355536"/>
    <w:multiLevelType w:val="hybridMultilevel"/>
    <w:tmpl w:val="DE0E41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CD53FB"/>
    <w:multiLevelType w:val="hybridMultilevel"/>
    <w:tmpl w:val="DF6A9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B952BC"/>
    <w:multiLevelType w:val="multilevel"/>
    <w:tmpl w:val="B2169DAA"/>
    <w:lvl w:ilvl="0">
      <w:start w:val="1"/>
      <w:numFmt w:val="decimal"/>
      <w:lvlText w:val="%1."/>
      <w:lvlJc w:val="left"/>
      <w:pPr>
        <w:ind w:left="467"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2031" w:hanging="720"/>
      </w:pPr>
      <w:rPr>
        <w:rFonts w:hint="default"/>
      </w:rPr>
    </w:lvl>
    <w:lvl w:ilvl="3">
      <w:start w:val="1"/>
      <w:numFmt w:val="decimal"/>
      <w:isLgl/>
      <w:lvlText w:val="%1.%2.%3.%4."/>
      <w:lvlJc w:val="left"/>
      <w:pPr>
        <w:ind w:left="2993" w:hanging="1080"/>
      </w:pPr>
      <w:rPr>
        <w:rFonts w:hint="default"/>
      </w:rPr>
    </w:lvl>
    <w:lvl w:ilvl="4">
      <w:start w:val="1"/>
      <w:numFmt w:val="decimal"/>
      <w:isLgl/>
      <w:lvlText w:val="%1.%2.%3.%4.%5."/>
      <w:lvlJc w:val="left"/>
      <w:pPr>
        <w:ind w:left="3595" w:hanging="1080"/>
      </w:pPr>
      <w:rPr>
        <w:rFonts w:hint="default"/>
      </w:rPr>
    </w:lvl>
    <w:lvl w:ilvl="5">
      <w:start w:val="1"/>
      <w:numFmt w:val="decimal"/>
      <w:isLgl/>
      <w:lvlText w:val="%1.%2.%3.%4.%5.%6."/>
      <w:lvlJc w:val="left"/>
      <w:pPr>
        <w:ind w:left="4557" w:hanging="1440"/>
      </w:pPr>
      <w:rPr>
        <w:rFonts w:hint="default"/>
      </w:rPr>
    </w:lvl>
    <w:lvl w:ilvl="6">
      <w:start w:val="1"/>
      <w:numFmt w:val="decimal"/>
      <w:isLgl/>
      <w:lvlText w:val="%1.%2.%3.%4.%5.%6.%7."/>
      <w:lvlJc w:val="left"/>
      <w:pPr>
        <w:ind w:left="5519" w:hanging="1800"/>
      </w:pPr>
      <w:rPr>
        <w:rFonts w:hint="default"/>
      </w:rPr>
    </w:lvl>
    <w:lvl w:ilvl="7">
      <w:start w:val="1"/>
      <w:numFmt w:val="decimal"/>
      <w:isLgl/>
      <w:lvlText w:val="%1.%2.%3.%4.%5.%6.%7.%8."/>
      <w:lvlJc w:val="left"/>
      <w:pPr>
        <w:ind w:left="6121" w:hanging="1800"/>
      </w:pPr>
      <w:rPr>
        <w:rFonts w:hint="default"/>
      </w:rPr>
    </w:lvl>
    <w:lvl w:ilvl="8">
      <w:start w:val="1"/>
      <w:numFmt w:val="decimal"/>
      <w:isLgl/>
      <w:lvlText w:val="%1.%2.%3.%4.%5.%6.%7.%8.%9."/>
      <w:lvlJc w:val="left"/>
      <w:pPr>
        <w:ind w:left="7083" w:hanging="2160"/>
      </w:pPr>
      <w:rPr>
        <w:rFonts w:hint="default"/>
      </w:rPr>
    </w:lvl>
  </w:abstractNum>
  <w:abstractNum w:abstractNumId="28" w15:restartNumberingAfterBreak="0">
    <w:nsid w:val="60DF0DF8"/>
    <w:multiLevelType w:val="hybridMultilevel"/>
    <w:tmpl w:val="68FE4A6C"/>
    <w:lvl w:ilvl="0" w:tplc="0B24D720">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29" w15:restartNumberingAfterBreak="0">
    <w:nsid w:val="66726B91"/>
    <w:multiLevelType w:val="hybridMultilevel"/>
    <w:tmpl w:val="65166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B8704F"/>
    <w:multiLevelType w:val="hybridMultilevel"/>
    <w:tmpl w:val="7CF0A700"/>
    <w:lvl w:ilvl="0" w:tplc="499C5DB8">
      <w:start w:val="1"/>
      <w:numFmt w:val="decimal"/>
      <w:lvlText w:val="%1)"/>
      <w:lvlJc w:val="left"/>
      <w:pPr>
        <w:tabs>
          <w:tab w:val="num" w:pos="580"/>
        </w:tabs>
        <w:ind w:left="580" w:hanging="360"/>
      </w:pPr>
      <w:rPr>
        <w:rFonts w:cs="Times New Roman" w:hint="default"/>
        <w:i w:val="0"/>
      </w:rPr>
    </w:lvl>
    <w:lvl w:ilvl="1" w:tplc="04190019" w:tentative="1">
      <w:start w:val="1"/>
      <w:numFmt w:val="lowerLetter"/>
      <w:lvlText w:val="%2."/>
      <w:lvlJc w:val="left"/>
      <w:pPr>
        <w:tabs>
          <w:tab w:val="num" w:pos="1300"/>
        </w:tabs>
        <w:ind w:left="1300" w:hanging="360"/>
      </w:pPr>
      <w:rPr>
        <w:rFonts w:cs="Times New Roman"/>
      </w:rPr>
    </w:lvl>
    <w:lvl w:ilvl="2" w:tplc="0419001B" w:tentative="1">
      <w:start w:val="1"/>
      <w:numFmt w:val="lowerRoman"/>
      <w:lvlText w:val="%3."/>
      <w:lvlJc w:val="right"/>
      <w:pPr>
        <w:tabs>
          <w:tab w:val="num" w:pos="2020"/>
        </w:tabs>
        <w:ind w:left="2020" w:hanging="180"/>
      </w:pPr>
      <w:rPr>
        <w:rFonts w:cs="Times New Roman"/>
      </w:rPr>
    </w:lvl>
    <w:lvl w:ilvl="3" w:tplc="0419000F" w:tentative="1">
      <w:start w:val="1"/>
      <w:numFmt w:val="decimal"/>
      <w:lvlText w:val="%4."/>
      <w:lvlJc w:val="left"/>
      <w:pPr>
        <w:tabs>
          <w:tab w:val="num" w:pos="2740"/>
        </w:tabs>
        <w:ind w:left="2740" w:hanging="360"/>
      </w:pPr>
      <w:rPr>
        <w:rFonts w:cs="Times New Roman"/>
      </w:rPr>
    </w:lvl>
    <w:lvl w:ilvl="4" w:tplc="04190019" w:tentative="1">
      <w:start w:val="1"/>
      <w:numFmt w:val="lowerLetter"/>
      <w:lvlText w:val="%5."/>
      <w:lvlJc w:val="left"/>
      <w:pPr>
        <w:tabs>
          <w:tab w:val="num" w:pos="3460"/>
        </w:tabs>
        <w:ind w:left="3460" w:hanging="360"/>
      </w:pPr>
      <w:rPr>
        <w:rFonts w:cs="Times New Roman"/>
      </w:rPr>
    </w:lvl>
    <w:lvl w:ilvl="5" w:tplc="0419001B" w:tentative="1">
      <w:start w:val="1"/>
      <w:numFmt w:val="lowerRoman"/>
      <w:lvlText w:val="%6."/>
      <w:lvlJc w:val="right"/>
      <w:pPr>
        <w:tabs>
          <w:tab w:val="num" w:pos="4180"/>
        </w:tabs>
        <w:ind w:left="4180" w:hanging="180"/>
      </w:pPr>
      <w:rPr>
        <w:rFonts w:cs="Times New Roman"/>
      </w:rPr>
    </w:lvl>
    <w:lvl w:ilvl="6" w:tplc="0419000F" w:tentative="1">
      <w:start w:val="1"/>
      <w:numFmt w:val="decimal"/>
      <w:lvlText w:val="%7."/>
      <w:lvlJc w:val="left"/>
      <w:pPr>
        <w:tabs>
          <w:tab w:val="num" w:pos="4900"/>
        </w:tabs>
        <w:ind w:left="4900" w:hanging="360"/>
      </w:pPr>
      <w:rPr>
        <w:rFonts w:cs="Times New Roman"/>
      </w:rPr>
    </w:lvl>
    <w:lvl w:ilvl="7" w:tplc="04190019" w:tentative="1">
      <w:start w:val="1"/>
      <w:numFmt w:val="lowerLetter"/>
      <w:lvlText w:val="%8."/>
      <w:lvlJc w:val="left"/>
      <w:pPr>
        <w:tabs>
          <w:tab w:val="num" w:pos="5620"/>
        </w:tabs>
        <w:ind w:left="5620" w:hanging="360"/>
      </w:pPr>
      <w:rPr>
        <w:rFonts w:cs="Times New Roman"/>
      </w:rPr>
    </w:lvl>
    <w:lvl w:ilvl="8" w:tplc="0419001B" w:tentative="1">
      <w:start w:val="1"/>
      <w:numFmt w:val="lowerRoman"/>
      <w:lvlText w:val="%9."/>
      <w:lvlJc w:val="right"/>
      <w:pPr>
        <w:tabs>
          <w:tab w:val="num" w:pos="6340"/>
        </w:tabs>
        <w:ind w:left="6340" w:hanging="180"/>
      </w:pPr>
      <w:rPr>
        <w:rFonts w:cs="Times New Roman"/>
      </w:rPr>
    </w:lvl>
  </w:abstractNum>
  <w:abstractNum w:abstractNumId="31" w15:restartNumberingAfterBreak="0">
    <w:nsid w:val="6A156EF0"/>
    <w:multiLevelType w:val="hybridMultilevel"/>
    <w:tmpl w:val="C51E85FE"/>
    <w:lvl w:ilvl="0" w:tplc="9C84D94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2" w15:restartNumberingAfterBreak="0">
    <w:nsid w:val="73473654"/>
    <w:multiLevelType w:val="hybridMultilevel"/>
    <w:tmpl w:val="2CAE76F8"/>
    <w:lvl w:ilvl="0" w:tplc="F76A68B4">
      <w:start w:val="4"/>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33" w15:restartNumberingAfterBreak="0">
    <w:nsid w:val="74C20214"/>
    <w:multiLevelType w:val="hybridMultilevel"/>
    <w:tmpl w:val="6E10E5AA"/>
    <w:lvl w:ilvl="0" w:tplc="9C2850E8">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4" w15:restartNumberingAfterBreak="0">
    <w:nsid w:val="7F610581"/>
    <w:multiLevelType w:val="hybridMultilevel"/>
    <w:tmpl w:val="A9189E0C"/>
    <w:lvl w:ilvl="0" w:tplc="DBCCC72E">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7"/>
  </w:num>
  <w:num w:numId="4">
    <w:abstractNumId w:val="24"/>
  </w:num>
  <w:num w:numId="5">
    <w:abstractNumId w:val="12"/>
  </w:num>
  <w:num w:numId="6">
    <w:abstractNumId w:val="30"/>
  </w:num>
  <w:num w:numId="7">
    <w:abstractNumId w:val="18"/>
  </w:num>
  <w:num w:numId="8">
    <w:abstractNumId w:val="15"/>
  </w:num>
  <w:num w:numId="9">
    <w:abstractNumId w:val="10"/>
  </w:num>
  <w:num w:numId="10">
    <w:abstractNumId w:val="33"/>
  </w:num>
  <w:num w:numId="11">
    <w:abstractNumId w:val="13"/>
  </w:num>
  <w:num w:numId="12">
    <w:abstractNumId w:val="11"/>
  </w:num>
  <w:num w:numId="13">
    <w:abstractNumId w:val="28"/>
  </w:num>
  <w:num w:numId="14">
    <w:abstractNumId w:val="9"/>
  </w:num>
  <w:num w:numId="15">
    <w:abstractNumId w:val="31"/>
  </w:num>
  <w:num w:numId="16">
    <w:abstractNumId w:val="34"/>
  </w:num>
  <w:num w:numId="17">
    <w:abstractNumId w:val="14"/>
  </w:num>
  <w:num w:numId="18">
    <w:abstractNumId w:val="32"/>
  </w:num>
  <w:num w:numId="19">
    <w:abstractNumId w:val="29"/>
  </w:num>
  <w:num w:numId="20">
    <w:abstractNumId w:val="17"/>
  </w:num>
  <w:num w:numId="21">
    <w:abstractNumId w:val="23"/>
  </w:num>
  <w:num w:numId="22">
    <w:abstractNumId w:val="26"/>
  </w:num>
  <w:num w:numId="23">
    <w:abstractNumId w:val="21"/>
  </w:num>
  <w:num w:numId="24">
    <w:abstractNumId w:val="25"/>
  </w:num>
  <w:num w:numId="25">
    <w:abstractNumId w:val="19"/>
  </w:num>
  <w:num w:numId="26">
    <w:abstractNumId w:val="20"/>
  </w:num>
  <w:num w:numId="2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B12"/>
    <w:rsid w:val="00005722"/>
    <w:rsid w:val="00010AF6"/>
    <w:rsid w:val="00013AC5"/>
    <w:rsid w:val="000146B2"/>
    <w:rsid w:val="00014B12"/>
    <w:rsid w:val="00015FBC"/>
    <w:rsid w:val="000172A9"/>
    <w:rsid w:val="00022D5F"/>
    <w:rsid w:val="00033BED"/>
    <w:rsid w:val="00034EAD"/>
    <w:rsid w:val="000373E0"/>
    <w:rsid w:val="00041545"/>
    <w:rsid w:val="000477AD"/>
    <w:rsid w:val="00051C50"/>
    <w:rsid w:val="000529E0"/>
    <w:rsid w:val="00052F45"/>
    <w:rsid w:val="00054EEA"/>
    <w:rsid w:val="000553D7"/>
    <w:rsid w:val="00063041"/>
    <w:rsid w:val="000659D7"/>
    <w:rsid w:val="00082AA8"/>
    <w:rsid w:val="00085423"/>
    <w:rsid w:val="00091D30"/>
    <w:rsid w:val="00094176"/>
    <w:rsid w:val="00094683"/>
    <w:rsid w:val="000968DF"/>
    <w:rsid w:val="000A08CF"/>
    <w:rsid w:val="000B1243"/>
    <w:rsid w:val="000B3943"/>
    <w:rsid w:val="000B5FF5"/>
    <w:rsid w:val="000B6008"/>
    <w:rsid w:val="000C0765"/>
    <w:rsid w:val="000C614A"/>
    <w:rsid w:val="000C6C93"/>
    <w:rsid w:val="000D567F"/>
    <w:rsid w:val="000D690F"/>
    <w:rsid w:val="000D775D"/>
    <w:rsid w:val="000E1B49"/>
    <w:rsid w:val="000E2183"/>
    <w:rsid w:val="000E445D"/>
    <w:rsid w:val="000F45F4"/>
    <w:rsid w:val="000F678E"/>
    <w:rsid w:val="000F6F1D"/>
    <w:rsid w:val="00104028"/>
    <w:rsid w:val="00107E96"/>
    <w:rsid w:val="0011427A"/>
    <w:rsid w:val="00114AC8"/>
    <w:rsid w:val="00116EA7"/>
    <w:rsid w:val="00122116"/>
    <w:rsid w:val="00124A9F"/>
    <w:rsid w:val="00125E46"/>
    <w:rsid w:val="00125E91"/>
    <w:rsid w:val="00125F65"/>
    <w:rsid w:val="00127E0F"/>
    <w:rsid w:val="001312E5"/>
    <w:rsid w:val="00135F64"/>
    <w:rsid w:val="0013667A"/>
    <w:rsid w:val="001368A6"/>
    <w:rsid w:val="00140F92"/>
    <w:rsid w:val="001458E2"/>
    <w:rsid w:val="001619C9"/>
    <w:rsid w:val="00162329"/>
    <w:rsid w:val="0016579C"/>
    <w:rsid w:val="00174250"/>
    <w:rsid w:val="001823D9"/>
    <w:rsid w:val="00184897"/>
    <w:rsid w:val="0018564C"/>
    <w:rsid w:val="00186853"/>
    <w:rsid w:val="001920D7"/>
    <w:rsid w:val="00195DEC"/>
    <w:rsid w:val="00196D7D"/>
    <w:rsid w:val="001A03B4"/>
    <w:rsid w:val="001A4829"/>
    <w:rsid w:val="001A5090"/>
    <w:rsid w:val="001B07D3"/>
    <w:rsid w:val="001B27D5"/>
    <w:rsid w:val="001B61A1"/>
    <w:rsid w:val="001B6544"/>
    <w:rsid w:val="001C4C70"/>
    <w:rsid w:val="001C54B6"/>
    <w:rsid w:val="001C70D3"/>
    <w:rsid w:val="001D0675"/>
    <w:rsid w:val="001D6B64"/>
    <w:rsid w:val="001E05DE"/>
    <w:rsid w:val="001E4D38"/>
    <w:rsid w:val="001E6D7A"/>
    <w:rsid w:val="001F1F37"/>
    <w:rsid w:val="001F2557"/>
    <w:rsid w:val="001F28A8"/>
    <w:rsid w:val="001F731C"/>
    <w:rsid w:val="0020106C"/>
    <w:rsid w:val="00201E55"/>
    <w:rsid w:val="002120D0"/>
    <w:rsid w:val="00217083"/>
    <w:rsid w:val="002371BF"/>
    <w:rsid w:val="0024100A"/>
    <w:rsid w:val="0025398D"/>
    <w:rsid w:val="00255129"/>
    <w:rsid w:val="00255706"/>
    <w:rsid w:val="002713D1"/>
    <w:rsid w:val="00280F26"/>
    <w:rsid w:val="00285ACB"/>
    <w:rsid w:val="00287820"/>
    <w:rsid w:val="002978A1"/>
    <w:rsid w:val="002A7068"/>
    <w:rsid w:val="002A7A8E"/>
    <w:rsid w:val="002B1469"/>
    <w:rsid w:val="002C2830"/>
    <w:rsid w:val="002C3792"/>
    <w:rsid w:val="002D1773"/>
    <w:rsid w:val="002D32EB"/>
    <w:rsid w:val="002D412D"/>
    <w:rsid w:val="002D4D2A"/>
    <w:rsid w:val="002E0C58"/>
    <w:rsid w:val="002E791B"/>
    <w:rsid w:val="002F30ED"/>
    <w:rsid w:val="002F652B"/>
    <w:rsid w:val="0031386C"/>
    <w:rsid w:val="00325060"/>
    <w:rsid w:val="003259C8"/>
    <w:rsid w:val="00325E81"/>
    <w:rsid w:val="00326FC7"/>
    <w:rsid w:val="003274EA"/>
    <w:rsid w:val="003323CB"/>
    <w:rsid w:val="00344A01"/>
    <w:rsid w:val="0034720B"/>
    <w:rsid w:val="003472E4"/>
    <w:rsid w:val="0035351F"/>
    <w:rsid w:val="00357476"/>
    <w:rsid w:val="0037204E"/>
    <w:rsid w:val="00373026"/>
    <w:rsid w:val="00380A9C"/>
    <w:rsid w:val="00387EAA"/>
    <w:rsid w:val="00390E32"/>
    <w:rsid w:val="00393813"/>
    <w:rsid w:val="00394F6F"/>
    <w:rsid w:val="003A7AFD"/>
    <w:rsid w:val="003B37B2"/>
    <w:rsid w:val="003B40A5"/>
    <w:rsid w:val="003B498E"/>
    <w:rsid w:val="003B67D6"/>
    <w:rsid w:val="003B6974"/>
    <w:rsid w:val="003C086F"/>
    <w:rsid w:val="003C2A27"/>
    <w:rsid w:val="003D1428"/>
    <w:rsid w:val="003E5E69"/>
    <w:rsid w:val="003E6A21"/>
    <w:rsid w:val="003F0EE3"/>
    <w:rsid w:val="003F47DA"/>
    <w:rsid w:val="003F4E94"/>
    <w:rsid w:val="003F5DCA"/>
    <w:rsid w:val="004047D3"/>
    <w:rsid w:val="004237D0"/>
    <w:rsid w:val="00423C23"/>
    <w:rsid w:val="0043002E"/>
    <w:rsid w:val="00453D19"/>
    <w:rsid w:val="00460CC1"/>
    <w:rsid w:val="0046207E"/>
    <w:rsid w:val="0046469E"/>
    <w:rsid w:val="0046775B"/>
    <w:rsid w:val="00483097"/>
    <w:rsid w:val="0048350D"/>
    <w:rsid w:val="00487C25"/>
    <w:rsid w:val="004A170F"/>
    <w:rsid w:val="004A45BC"/>
    <w:rsid w:val="004B4A8C"/>
    <w:rsid w:val="004B680D"/>
    <w:rsid w:val="004B7C2E"/>
    <w:rsid w:val="004C1A0A"/>
    <w:rsid w:val="004C1F14"/>
    <w:rsid w:val="004C6855"/>
    <w:rsid w:val="004D39B4"/>
    <w:rsid w:val="004D470B"/>
    <w:rsid w:val="004E1976"/>
    <w:rsid w:val="004E413F"/>
    <w:rsid w:val="00502134"/>
    <w:rsid w:val="0050482C"/>
    <w:rsid w:val="0050767C"/>
    <w:rsid w:val="00516C93"/>
    <w:rsid w:val="00521FCD"/>
    <w:rsid w:val="005225AF"/>
    <w:rsid w:val="00531447"/>
    <w:rsid w:val="00531F96"/>
    <w:rsid w:val="00533FAF"/>
    <w:rsid w:val="005368DC"/>
    <w:rsid w:val="00536D96"/>
    <w:rsid w:val="00544D4F"/>
    <w:rsid w:val="00544DE1"/>
    <w:rsid w:val="00545CB0"/>
    <w:rsid w:val="0054655B"/>
    <w:rsid w:val="00546936"/>
    <w:rsid w:val="0055007C"/>
    <w:rsid w:val="005513B3"/>
    <w:rsid w:val="005541BE"/>
    <w:rsid w:val="00555CD0"/>
    <w:rsid w:val="00566408"/>
    <w:rsid w:val="00566D31"/>
    <w:rsid w:val="00566E42"/>
    <w:rsid w:val="005706AC"/>
    <w:rsid w:val="0057318B"/>
    <w:rsid w:val="005A04FA"/>
    <w:rsid w:val="005A1381"/>
    <w:rsid w:val="005A58E6"/>
    <w:rsid w:val="005A5FD4"/>
    <w:rsid w:val="005B372E"/>
    <w:rsid w:val="005C00FD"/>
    <w:rsid w:val="005D6A7E"/>
    <w:rsid w:val="005E06B7"/>
    <w:rsid w:val="005F4FA8"/>
    <w:rsid w:val="00600511"/>
    <w:rsid w:val="00601C5D"/>
    <w:rsid w:val="006120FC"/>
    <w:rsid w:val="00617883"/>
    <w:rsid w:val="00627064"/>
    <w:rsid w:val="00641681"/>
    <w:rsid w:val="00642763"/>
    <w:rsid w:val="0065103B"/>
    <w:rsid w:val="00653283"/>
    <w:rsid w:val="006542B9"/>
    <w:rsid w:val="0065467F"/>
    <w:rsid w:val="00655CD1"/>
    <w:rsid w:val="00655DA0"/>
    <w:rsid w:val="006570F7"/>
    <w:rsid w:val="0066359B"/>
    <w:rsid w:val="00670B64"/>
    <w:rsid w:val="00676E9C"/>
    <w:rsid w:val="00683CCD"/>
    <w:rsid w:val="00683EF4"/>
    <w:rsid w:val="006904A5"/>
    <w:rsid w:val="006A4AD7"/>
    <w:rsid w:val="006B5D37"/>
    <w:rsid w:val="006C55E1"/>
    <w:rsid w:val="006C5A1A"/>
    <w:rsid w:val="006D5174"/>
    <w:rsid w:val="006E70C8"/>
    <w:rsid w:val="006F0247"/>
    <w:rsid w:val="006F2506"/>
    <w:rsid w:val="006F3D5C"/>
    <w:rsid w:val="006F454A"/>
    <w:rsid w:val="006F75D7"/>
    <w:rsid w:val="00701C74"/>
    <w:rsid w:val="00706FCE"/>
    <w:rsid w:val="007075F7"/>
    <w:rsid w:val="007160FC"/>
    <w:rsid w:val="007171DF"/>
    <w:rsid w:val="00723D42"/>
    <w:rsid w:val="007309FA"/>
    <w:rsid w:val="00736B6B"/>
    <w:rsid w:val="00743834"/>
    <w:rsid w:val="00752247"/>
    <w:rsid w:val="007561B8"/>
    <w:rsid w:val="0075689B"/>
    <w:rsid w:val="00761657"/>
    <w:rsid w:val="0076319E"/>
    <w:rsid w:val="00771190"/>
    <w:rsid w:val="00777525"/>
    <w:rsid w:val="007801BB"/>
    <w:rsid w:val="007901CF"/>
    <w:rsid w:val="00792AA1"/>
    <w:rsid w:val="00793E92"/>
    <w:rsid w:val="007A34D0"/>
    <w:rsid w:val="007A414F"/>
    <w:rsid w:val="007B052C"/>
    <w:rsid w:val="007B2482"/>
    <w:rsid w:val="007B4B70"/>
    <w:rsid w:val="007C26A2"/>
    <w:rsid w:val="007C62A8"/>
    <w:rsid w:val="007D084B"/>
    <w:rsid w:val="007D7F42"/>
    <w:rsid w:val="007E1387"/>
    <w:rsid w:val="007E45C7"/>
    <w:rsid w:val="007E6264"/>
    <w:rsid w:val="007F0525"/>
    <w:rsid w:val="007F0CB6"/>
    <w:rsid w:val="007F1613"/>
    <w:rsid w:val="007F214F"/>
    <w:rsid w:val="007F4DF6"/>
    <w:rsid w:val="00802836"/>
    <w:rsid w:val="0080771B"/>
    <w:rsid w:val="00810E7E"/>
    <w:rsid w:val="00816527"/>
    <w:rsid w:val="008177A3"/>
    <w:rsid w:val="0082217E"/>
    <w:rsid w:val="00823189"/>
    <w:rsid w:val="00826312"/>
    <w:rsid w:val="00831FB5"/>
    <w:rsid w:val="00834DED"/>
    <w:rsid w:val="008354E3"/>
    <w:rsid w:val="008379E6"/>
    <w:rsid w:val="008443F5"/>
    <w:rsid w:val="00846523"/>
    <w:rsid w:val="00851550"/>
    <w:rsid w:val="00853860"/>
    <w:rsid w:val="008605B1"/>
    <w:rsid w:val="0086524F"/>
    <w:rsid w:val="008662D2"/>
    <w:rsid w:val="00892515"/>
    <w:rsid w:val="008A2EF2"/>
    <w:rsid w:val="008B08DB"/>
    <w:rsid w:val="008B5DE1"/>
    <w:rsid w:val="008C17B2"/>
    <w:rsid w:val="008C25E7"/>
    <w:rsid w:val="008D1675"/>
    <w:rsid w:val="008D628C"/>
    <w:rsid w:val="008E7B95"/>
    <w:rsid w:val="009030FF"/>
    <w:rsid w:val="00906D1D"/>
    <w:rsid w:val="00907B70"/>
    <w:rsid w:val="00910BF6"/>
    <w:rsid w:val="0092184E"/>
    <w:rsid w:val="00924BFA"/>
    <w:rsid w:val="00926B92"/>
    <w:rsid w:val="00930978"/>
    <w:rsid w:val="00934222"/>
    <w:rsid w:val="00934BFE"/>
    <w:rsid w:val="00934F95"/>
    <w:rsid w:val="00935215"/>
    <w:rsid w:val="00935B12"/>
    <w:rsid w:val="009470E8"/>
    <w:rsid w:val="009509F1"/>
    <w:rsid w:val="00957F7D"/>
    <w:rsid w:val="00963701"/>
    <w:rsid w:val="00973E24"/>
    <w:rsid w:val="0098084E"/>
    <w:rsid w:val="0098645A"/>
    <w:rsid w:val="00986F84"/>
    <w:rsid w:val="009971FE"/>
    <w:rsid w:val="009977C9"/>
    <w:rsid w:val="009A26E7"/>
    <w:rsid w:val="009B1FB5"/>
    <w:rsid w:val="009B785A"/>
    <w:rsid w:val="009D4899"/>
    <w:rsid w:val="009D48D6"/>
    <w:rsid w:val="009E17C4"/>
    <w:rsid w:val="009E55EB"/>
    <w:rsid w:val="00A00C0C"/>
    <w:rsid w:val="00A00E86"/>
    <w:rsid w:val="00A10BBD"/>
    <w:rsid w:val="00A114AC"/>
    <w:rsid w:val="00A23A9C"/>
    <w:rsid w:val="00A263D2"/>
    <w:rsid w:val="00A30D26"/>
    <w:rsid w:val="00A35FF4"/>
    <w:rsid w:val="00A36716"/>
    <w:rsid w:val="00A4121D"/>
    <w:rsid w:val="00A41F75"/>
    <w:rsid w:val="00A444EF"/>
    <w:rsid w:val="00A4574C"/>
    <w:rsid w:val="00A73E4A"/>
    <w:rsid w:val="00A76353"/>
    <w:rsid w:val="00A77CA2"/>
    <w:rsid w:val="00A83D9D"/>
    <w:rsid w:val="00A858CB"/>
    <w:rsid w:val="00A85E9E"/>
    <w:rsid w:val="00A9137B"/>
    <w:rsid w:val="00A91737"/>
    <w:rsid w:val="00AB0F86"/>
    <w:rsid w:val="00AB16D8"/>
    <w:rsid w:val="00AB2465"/>
    <w:rsid w:val="00AC1B25"/>
    <w:rsid w:val="00AC362F"/>
    <w:rsid w:val="00AD1FCA"/>
    <w:rsid w:val="00AD3871"/>
    <w:rsid w:val="00AE02B7"/>
    <w:rsid w:val="00AE2316"/>
    <w:rsid w:val="00AE43F9"/>
    <w:rsid w:val="00AF1458"/>
    <w:rsid w:val="00B03A48"/>
    <w:rsid w:val="00B06464"/>
    <w:rsid w:val="00B069C5"/>
    <w:rsid w:val="00B07A41"/>
    <w:rsid w:val="00B07CC5"/>
    <w:rsid w:val="00B11FD4"/>
    <w:rsid w:val="00B12D37"/>
    <w:rsid w:val="00B13709"/>
    <w:rsid w:val="00B2090D"/>
    <w:rsid w:val="00B32D47"/>
    <w:rsid w:val="00B346A3"/>
    <w:rsid w:val="00B36480"/>
    <w:rsid w:val="00B4265F"/>
    <w:rsid w:val="00B43589"/>
    <w:rsid w:val="00B44597"/>
    <w:rsid w:val="00B474A4"/>
    <w:rsid w:val="00B507D4"/>
    <w:rsid w:val="00B51D97"/>
    <w:rsid w:val="00B52C86"/>
    <w:rsid w:val="00B53181"/>
    <w:rsid w:val="00B54246"/>
    <w:rsid w:val="00B55335"/>
    <w:rsid w:val="00B56584"/>
    <w:rsid w:val="00B61A42"/>
    <w:rsid w:val="00B6298B"/>
    <w:rsid w:val="00B62F0D"/>
    <w:rsid w:val="00B67826"/>
    <w:rsid w:val="00B71F55"/>
    <w:rsid w:val="00B72AE1"/>
    <w:rsid w:val="00B7637E"/>
    <w:rsid w:val="00B81DE4"/>
    <w:rsid w:val="00B8220E"/>
    <w:rsid w:val="00B8366B"/>
    <w:rsid w:val="00B83A2B"/>
    <w:rsid w:val="00B84108"/>
    <w:rsid w:val="00B870A9"/>
    <w:rsid w:val="00B90BF1"/>
    <w:rsid w:val="00B91F40"/>
    <w:rsid w:val="00B9338A"/>
    <w:rsid w:val="00B9445E"/>
    <w:rsid w:val="00B95721"/>
    <w:rsid w:val="00BA330A"/>
    <w:rsid w:val="00BA3AC8"/>
    <w:rsid w:val="00BB0339"/>
    <w:rsid w:val="00BB2723"/>
    <w:rsid w:val="00BB2B75"/>
    <w:rsid w:val="00BB2C3B"/>
    <w:rsid w:val="00BB4351"/>
    <w:rsid w:val="00BB74AE"/>
    <w:rsid w:val="00BC3EFB"/>
    <w:rsid w:val="00BC5C90"/>
    <w:rsid w:val="00BD0222"/>
    <w:rsid w:val="00BD06F3"/>
    <w:rsid w:val="00BD13AC"/>
    <w:rsid w:val="00BD17C1"/>
    <w:rsid w:val="00BD3509"/>
    <w:rsid w:val="00BD5308"/>
    <w:rsid w:val="00BE2223"/>
    <w:rsid w:val="00BE50CC"/>
    <w:rsid w:val="00BE682B"/>
    <w:rsid w:val="00BF0D58"/>
    <w:rsid w:val="00BF3C70"/>
    <w:rsid w:val="00BF79F8"/>
    <w:rsid w:val="00C0476E"/>
    <w:rsid w:val="00C06351"/>
    <w:rsid w:val="00C10E28"/>
    <w:rsid w:val="00C24028"/>
    <w:rsid w:val="00C240A0"/>
    <w:rsid w:val="00C3194D"/>
    <w:rsid w:val="00C35215"/>
    <w:rsid w:val="00C41CAB"/>
    <w:rsid w:val="00C4323A"/>
    <w:rsid w:val="00C45FE8"/>
    <w:rsid w:val="00C47007"/>
    <w:rsid w:val="00C51257"/>
    <w:rsid w:val="00C577BE"/>
    <w:rsid w:val="00C57A70"/>
    <w:rsid w:val="00C61973"/>
    <w:rsid w:val="00C62887"/>
    <w:rsid w:val="00C67366"/>
    <w:rsid w:val="00C67797"/>
    <w:rsid w:val="00C75232"/>
    <w:rsid w:val="00C76AD9"/>
    <w:rsid w:val="00C80B7A"/>
    <w:rsid w:val="00C822AB"/>
    <w:rsid w:val="00C9265A"/>
    <w:rsid w:val="00C95A1C"/>
    <w:rsid w:val="00C95C69"/>
    <w:rsid w:val="00C969AA"/>
    <w:rsid w:val="00C97EF1"/>
    <w:rsid w:val="00CA47FC"/>
    <w:rsid w:val="00CA6096"/>
    <w:rsid w:val="00CC26BE"/>
    <w:rsid w:val="00CC35CB"/>
    <w:rsid w:val="00CC3F53"/>
    <w:rsid w:val="00CC4187"/>
    <w:rsid w:val="00CC4B58"/>
    <w:rsid w:val="00CD4496"/>
    <w:rsid w:val="00CD59F5"/>
    <w:rsid w:val="00CE0864"/>
    <w:rsid w:val="00CF1B65"/>
    <w:rsid w:val="00D031F2"/>
    <w:rsid w:val="00D0521F"/>
    <w:rsid w:val="00D10FB7"/>
    <w:rsid w:val="00D11CB2"/>
    <w:rsid w:val="00D16CB4"/>
    <w:rsid w:val="00D22691"/>
    <w:rsid w:val="00D27EC8"/>
    <w:rsid w:val="00D337ED"/>
    <w:rsid w:val="00D40B9A"/>
    <w:rsid w:val="00D430F2"/>
    <w:rsid w:val="00D44C33"/>
    <w:rsid w:val="00D47654"/>
    <w:rsid w:val="00D52342"/>
    <w:rsid w:val="00D546C4"/>
    <w:rsid w:val="00D55C16"/>
    <w:rsid w:val="00D66C24"/>
    <w:rsid w:val="00D67F4C"/>
    <w:rsid w:val="00D71631"/>
    <w:rsid w:val="00D72A95"/>
    <w:rsid w:val="00D72DCD"/>
    <w:rsid w:val="00D732DE"/>
    <w:rsid w:val="00D85C18"/>
    <w:rsid w:val="00D926D3"/>
    <w:rsid w:val="00D95E79"/>
    <w:rsid w:val="00DA059B"/>
    <w:rsid w:val="00DA7ABB"/>
    <w:rsid w:val="00DB3D80"/>
    <w:rsid w:val="00DB3F8E"/>
    <w:rsid w:val="00DC1DA7"/>
    <w:rsid w:val="00DC2095"/>
    <w:rsid w:val="00DC4FA7"/>
    <w:rsid w:val="00DC6953"/>
    <w:rsid w:val="00DC6C0A"/>
    <w:rsid w:val="00DD081C"/>
    <w:rsid w:val="00DD0CA3"/>
    <w:rsid w:val="00DD2B1A"/>
    <w:rsid w:val="00DD5ECC"/>
    <w:rsid w:val="00DE7689"/>
    <w:rsid w:val="00DF381E"/>
    <w:rsid w:val="00E024A1"/>
    <w:rsid w:val="00E07E12"/>
    <w:rsid w:val="00E23680"/>
    <w:rsid w:val="00E25518"/>
    <w:rsid w:val="00E27F24"/>
    <w:rsid w:val="00E40456"/>
    <w:rsid w:val="00E411B4"/>
    <w:rsid w:val="00E4305F"/>
    <w:rsid w:val="00E4457A"/>
    <w:rsid w:val="00E44E18"/>
    <w:rsid w:val="00E50C0D"/>
    <w:rsid w:val="00E52A1E"/>
    <w:rsid w:val="00E726BA"/>
    <w:rsid w:val="00E73A39"/>
    <w:rsid w:val="00E8241E"/>
    <w:rsid w:val="00E82907"/>
    <w:rsid w:val="00E83A81"/>
    <w:rsid w:val="00E844BF"/>
    <w:rsid w:val="00E87280"/>
    <w:rsid w:val="00E93189"/>
    <w:rsid w:val="00E94D87"/>
    <w:rsid w:val="00E9527D"/>
    <w:rsid w:val="00E96522"/>
    <w:rsid w:val="00EA10E4"/>
    <w:rsid w:val="00EB25F3"/>
    <w:rsid w:val="00EB3211"/>
    <w:rsid w:val="00EB33C5"/>
    <w:rsid w:val="00EC523C"/>
    <w:rsid w:val="00EC641D"/>
    <w:rsid w:val="00ED4227"/>
    <w:rsid w:val="00ED64BF"/>
    <w:rsid w:val="00EE0A63"/>
    <w:rsid w:val="00EE4291"/>
    <w:rsid w:val="00EF2E47"/>
    <w:rsid w:val="00EF3F89"/>
    <w:rsid w:val="00EF4E52"/>
    <w:rsid w:val="00EF502E"/>
    <w:rsid w:val="00EF5FCB"/>
    <w:rsid w:val="00EF75EC"/>
    <w:rsid w:val="00F0146D"/>
    <w:rsid w:val="00F05DBA"/>
    <w:rsid w:val="00F10A0E"/>
    <w:rsid w:val="00F177C3"/>
    <w:rsid w:val="00F20791"/>
    <w:rsid w:val="00F212EF"/>
    <w:rsid w:val="00F233B5"/>
    <w:rsid w:val="00F27860"/>
    <w:rsid w:val="00F27BC3"/>
    <w:rsid w:val="00F440BC"/>
    <w:rsid w:val="00F557CB"/>
    <w:rsid w:val="00F57377"/>
    <w:rsid w:val="00F627A4"/>
    <w:rsid w:val="00F7311A"/>
    <w:rsid w:val="00F75238"/>
    <w:rsid w:val="00F822E4"/>
    <w:rsid w:val="00F82BB7"/>
    <w:rsid w:val="00F94651"/>
    <w:rsid w:val="00FA059D"/>
    <w:rsid w:val="00FA27D1"/>
    <w:rsid w:val="00FA44AE"/>
    <w:rsid w:val="00FA72A5"/>
    <w:rsid w:val="00FB0F6E"/>
    <w:rsid w:val="00FB35C8"/>
    <w:rsid w:val="00FD09E4"/>
    <w:rsid w:val="00FD353F"/>
    <w:rsid w:val="00FE08F0"/>
    <w:rsid w:val="00FE0BBA"/>
    <w:rsid w:val="00FE1D99"/>
    <w:rsid w:val="00FE752C"/>
    <w:rsid w:val="00FF25F3"/>
    <w:rsid w:val="00FF2885"/>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6B8DA"/>
  <w15:docId w15:val="{BF1A53EE-D922-4357-A9C3-577F8B65C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20E"/>
    <w:pPr>
      <w:spacing w:after="200" w:line="276" w:lineRule="auto"/>
    </w:pPr>
    <w:rPr>
      <w:sz w:val="22"/>
      <w:szCs w:val="22"/>
    </w:rPr>
  </w:style>
  <w:style w:type="paragraph" w:styleId="1">
    <w:name w:val="heading 1"/>
    <w:basedOn w:val="a"/>
    <w:next w:val="a"/>
    <w:link w:val="10"/>
    <w:qFormat/>
    <w:rsid w:val="00935B12"/>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semiHidden/>
    <w:unhideWhenUsed/>
    <w:qFormat/>
    <w:rsid w:val="00935B12"/>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935B12"/>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unhideWhenUsed/>
    <w:qFormat/>
    <w:rsid w:val="00935B12"/>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semiHidden/>
    <w:unhideWhenUsed/>
    <w:qFormat/>
    <w:rsid w:val="00935B12"/>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semiHidden/>
    <w:unhideWhenUsed/>
    <w:qFormat/>
    <w:rsid w:val="00935B12"/>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semiHidden/>
    <w:unhideWhenUsed/>
    <w:qFormat/>
    <w:rsid w:val="00935B12"/>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semiHidden/>
    <w:unhideWhenUsed/>
    <w:qFormat/>
    <w:rsid w:val="00935B12"/>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935B12"/>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5B12"/>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935B12"/>
    <w:rPr>
      <w:rFonts w:ascii="Cambria" w:eastAsia="Times New Roman" w:hAnsi="Cambria" w:cs="Times New Roman"/>
      <w:b/>
      <w:bCs/>
      <w:color w:val="4F81BD"/>
      <w:sz w:val="26"/>
      <w:szCs w:val="26"/>
      <w:lang w:eastAsia="ar-SA"/>
    </w:rPr>
  </w:style>
  <w:style w:type="character" w:customStyle="1" w:styleId="40">
    <w:name w:val="Заголовок 4 Знак"/>
    <w:basedOn w:val="a0"/>
    <w:link w:val="4"/>
    <w:rsid w:val="00935B12"/>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935B12"/>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935B12"/>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935B12"/>
    <w:rPr>
      <w:rFonts w:ascii="Times New Roman" w:eastAsia="Times New Roman" w:hAnsi="Times New Roman" w:cs="Calibri"/>
      <w:i/>
      <w:iCs/>
      <w:sz w:val="16"/>
      <w:szCs w:val="20"/>
      <w:lang w:eastAsia="ar-SA"/>
    </w:rPr>
  </w:style>
  <w:style w:type="character" w:customStyle="1" w:styleId="30">
    <w:name w:val="Заголовок 3 Знак"/>
    <w:basedOn w:val="a0"/>
    <w:link w:val="3"/>
    <w:semiHidden/>
    <w:rsid w:val="00935B12"/>
    <w:rPr>
      <w:rFonts w:asciiTheme="majorHAnsi" w:eastAsiaTheme="majorEastAsia" w:hAnsiTheme="majorHAnsi" w:cstheme="majorBidi"/>
      <w:b/>
      <w:bCs/>
      <w:color w:val="4472C4" w:themeColor="accent1"/>
      <w:lang w:val="ru-RU" w:eastAsia="ar-SA"/>
    </w:rPr>
  </w:style>
  <w:style w:type="character" w:customStyle="1" w:styleId="80">
    <w:name w:val="Заголовок 8 Знак"/>
    <w:basedOn w:val="a0"/>
    <w:link w:val="8"/>
    <w:semiHidden/>
    <w:rsid w:val="00935B12"/>
    <w:rPr>
      <w:rFonts w:asciiTheme="majorHAnsi" w:eastAsiaTheme="majorEastAsia" w:hAnsiTheme="majorHAnsi" w:cstheme="majorBidi"/>
      <w:color w:val="404040" w:themeColor="text1" w:themeTint="BF"/>
      <w:sz w:val="20"/>
      <w:szCs w:val="20"/>
      <w:lang w:val="ru-RU" w:eastAsia="ar-SA"/>
    </w:rPr>
  </w:style>
  <w:style w:type="character" w:customStyle="1" w:styleId="90">
    <w:name w:val="Заголовок 9 Знак"/>
    <w:basedOn w:val="a0"/>
    <w:link w:val="9"/>
    <w:uiPriority w:val="99"/>
    <w:semiHidden/>
    <w:rsid w:val="00935B12"/>
    <w:rPr>
      <w:rFonts w:ascii="Calibri Light" w:eastAsia="Times New Roman" w:hAnsi="Calibri Light" w:cs="Times New Roman"/>
      <w:sz w:val="22"/>
      <w:szCs w:val="22"/>
      <w:lang w:val="ru-RU" w:eastAsia="ar-SA"/>
    </w:rPr>
  </w:style>
  <w:style w:type="numbering" w:customStyle="1" w:styleId="11">
    <w:name w:val="Нет списка1"/>
    <w:next w:val="a2"/>
    <w:uiPriority w:val="99"/>
    <w:semiHidden/>
    <w:unhideWhenUsed/>
    <w:rsid w:val="00935B12"/>
  </w:style>
  <w:style w:type="character" w:styleId="a3">
    <w:name w:val="Hyperlink"/>
    <w:unhideWhenUsed/>
    <w:rsid w:val="00935B12"/>
    <w:rPr>
      <w:color w:val="0000FF"/>
      <w:u w:val="single"/>
    </w:rPr>
  </w:style>
  <w:style w:type="character" w:styleId="a4">
    <w:name w:val="FollowedHyperlink"/>
    <w:basedOn w:val="a0"/>
    <w:uiPriority w:val="99"/>
    <w:semiHidden/>
    <w:unhideWhenUsed/>
    <w:rsid w:val="00935B12"/>
    <w:rPr>
      <w:color w:val="954F72" w:themeColor="followedHyperlink"/>
      <w:u w:val="single"/>
    </w:rPr>
  </w:style>
  <w:style w:type="paragraph" w:styleId="a5">
    <w:name w:val="Body Text"/>
    <w:basedOn w:val="a"/>
    <w:link w:val="12"/>
    <w:uiPriority w:val="99"/>
    <w:unhideWhenUsed/>
    <w:rsid w:val="00935B12"/>
    <w:pPr>
      <w:suppressAutoHyphens/>
      <w:spacing w:after="0" w:line="240" w:lineRule="auto"/>
      <w:jc w:val="both"/>
    </w:pPr>
    <w:rPr>
      <w:rFonts w:ascii="Times New Roman" w:eastAsia="Times New Roman" w:hAnsi="Times New Roman" w:cs="Calibri"/>
      <w:sz w:val="28"/>
      <w:szCs w:val="20"/>
      <w:lang w:eastAsia="ar-SA"/>
    </w:rPr>
  </w:style>
  <w:style w:type="character" w:customStyle="1" w:styleId="12">
    <w:name w:val="Основной текст Знак1"/>
    <w:basedOn w:val="a0"/>
    <w:link w:val="a5"/>
    <w:uiPriority w:val="99"/>
    <w:rsid w:val="00935B12"/>
    <w:rPr>
      <w:rFonts w:ascii="Times New Roman" w:eastAsia="Times New Roman" w:hAnsi="Times New Roman" w:cs="Calibri"/>
      <w:sz w:val="28"/>
      <w:szCs w:val="20"/>
      <w:lang w:val="ru-RU" w:eastAsia="ar-SA"/>
    </w:rPr>
  </w:style>
  <w:style w:type="character" w:customStyle="1" w:styleId="a6">
    <w:name w:val="Основной текст Знак"/>
    <w:basedOn w:val="a0"/>
    <w:rsid w:val="00935B12"/>
  </w:style>
  <w:style w:type="paragraph" w:styleId="HTML">
    <w:name w:val="HTML Preformatted"/>
    <w:basedOn w:val="a"/>
    <w:link w:val="HTML1"/>
    <w:uiPriority w:val="99"/>
    <w:unhideWhenUsed/>
    <w:rsid w:val="00935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1">
    <w:name w:val="Стандартный HTML Знак1"/>
    <w:basedOn w:val="a0"/>
    <w:link w:val="HTML"/>
    <w:uiPriority w:val="99"/>
    <w:rsid w:val="00935B12"/>
    <w:rPr>
      <w:rFonts w:ascii="Courier New" w:eastAsia="Times New Roman" w:hAnsi="Courier New" w:cs="Calibri"/>
      <w:sz w:val="20"/>
      <w:szCs w:val="20"/>
      <w:lang w:val="ru-RU" w:eastAsia="ar-SA"/>
    </w:rPr>
  </w:style>
  <w:style w:type="character" w:customStyle="1" w:styleId="HTML0">
    <w:name w:val="Стандартный HTML Знак"/>
    <w:basedOn w:val="a0"/>
    <w:uiPriority w:val="99"/>
    <w:rsid w:val="00935B12"/>
    <w:rPr>
      <w:rFonts w:ascii="Consolas" w:hAnsi="Consolas" w:cs="Consolas"/>
      <w:sz w:val="20"/>
      <w:szCs w:val="20"/>
    </w:rPr>
  </w:style>
  <w:style w:type="paragraph" w:styleId="a7">
    <w:name w:val="Normal (Web)"/>
    <w:basedOn w:val="a"/>
    <w:uiPriority w:val="99"/>
    <w:unhideWhenUsed/>
    <w:rsid w:val="00935B12"/>
    <w:pPr>
      <w:suppressAutoHyphens/>
      <w:spacing w:before="280" w:after="280" w:line="240" w:lineRule="auto"/>
    </w:pPr>
    <w:rPr>
      <w:rFonts w:ascii="Times New Roman" w:eastAsia="SimSun" w:hAnsi="Times New Roman" w:cs="Calibri"/>
      <w:sz w:val="24"/>
      <w:szCs w:val="24"/>
      <w:lang w:eastAsia="ar-SA"/>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3"/>
    <w:unhideWhenUsed/>
    <w:rsid w:val="00935B12"/>
    <w:pPr>
      <w:suppressAutoHyphens/>
      <w:spacing w:after="0" w:line="240" w:lineRule="auto"/>
    </w:pPr>
    <w:rPr>
      <w:rFonts w:ascii="Times New Roman" w:eastAsia="Times New Roman" w:hAnsi="Times New Roman" w:cs="Calibri"/>
      <w:sz w:val="20"/>
      <w:szCs w:val="20"/>
      <w:lang w:eastAsia="ar-SA"/>
    </w:rPr>
  </w:style>
  <w:style w:type="character" w:customStyle="1" w:styleId="13">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8"/>
    <w:uiPriority w:val="99"/>
    <w:semiHidden/>
    <w:rsid w:val="00935B12"/>
    <w:rPr>
      <w:rFonts w:ascii="Times New Roman" w:eastAsia="Times New Roman" w:hAnsi="Times New Roman" w:cs="Calibri"/>
      <w:sz w:val="20"/>
      <w:szCs w:val="20"/>
      <w:lang w:val="ru-RU" w:eastAsia="ar-SA"/>
    </w:rPr>
  </w:style>
  <w:style w:type="character" w:customStyle="1" w:styleId="a9">
    <w:name w:val="Текст сноски Знак"/>
    <w:basedOn w:val="a0"/>
    <w:semiHidden/>
    <w:rsid w:val="00935B12"/>
    <w:rPr>
      <w:sz w:val="20"/>
      <w:szCs w:val="20"/>
    </w:rPr>
  </w:style>
  <w:style w:type="paragraph" w:styleId="aa">
    <w:name w:val="header"/>
    <w:basedOn w:val="a"/>
    <w:link w:val="14"/>
    <w:uiPriority w:val="99"/>
    <w:unhideWhenUsed/>
    <w:rsid w:val="00935B12"/>
    <w:pPr>
      <w:suppressAutoHyphens/>
      <w:spacing w:after="0" w:line="240" w:lineRule="auto"/>
    </w:pPr>
    <w:rPr>
      <w:rFonts w:ascii="Times New Roman" w:eastAsia="Times New Roman" w:hAnsi="Times New Roman" w:cs="Calibri"/>
      <w:sz w:val="20"/>
      <w:szCs w:val="20"/>
      <w:lang w:val="en-AU" w:eastAsia="ar-SA"/>
    </w:rPr>
  </w:style>
  <w:style w:type="character" w:customStyle="1" w:styleId="14">
    <w:name w:val="Верхний колонтитул Знак1"/>
    <w:basedOn w:val="a0"/>
    <w:link w:val="aa"/>
    <w:uiPriority w:val="99"/>
    <w:rsid w:val="00935B12"/>
    <w:rPr>
      <w:rFonts w:ascii="Times New Roman" w:eastAsia="Times New Roman" w:hAnsi="Times New Roman" w:cs="Calibri"/>
      <w:sz w:val="20"/>
      <w:szCs w:val="20"/>
      <w:lang w:val="en-AU" w:eastAsia="ar-SA"/>
    </w:rPr>
  </w:style>
  <w:style w:type="character" w:customStyle="1" w:styleId="ab">
    <w:name w:val="Верхний колонтитул Знак"/>
    <w:basedOn w:val="a0"/>
    <w:uiPriority w:val="99"/>
    <w:rsid w:val="00935B12"/>
  </w:style>
  <w:style w:type="paragraph" w:styleId="ac">
    <w:name w:val="footer"/>
    <w:basedOn w:val="a"/>
    <w:link w:val="15"/>
    <w:uiPriority w:val="99"/>
    <w:unhideWhenUsed/>
    <w:rsid w:val="00935B12"/>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15">
    <w:name w:val="Нижний колонтитул Знак1"/>
    <w:basedOn w:val="a0"/>
    <w:link w:val="ac"/>
    <w:uiPriority w:val="99"/>
    <w:rsid w:val="00935B12"/>
    <w:rPr>
      <w:rFonts w:ascii="Times New Roman" w:eastAsia="Times New Roman" w:hAnsi="Times New Roman" w:cs="Calibri"/>
      <w:sz w:val="20"/>
      <w:szCs w:val="20"/>
      <w:lang w:val="ru-RU" w:eastAsia="ar-SA"/>
    </w:rPr>
  </w:style>
  <w:style w:type="character" w:customStyle="1" w:styleId="ad">
    <w:name w:val="Нижний колонтитул Знак"/>
    <w:basedOn w:val="a0"/>
    <w:uiPriority w:val="99"/>
    <w:semiHidden/>
    <w:rsid w:val="00935B12"/>
  </w:style>
  <w:style w:type="paragraph" w:styleId="ae">
    <w:name w:val="List"/>
    <w:basedOn w:val="a5"/>
    <w:uiPriority w:val="99"/>
    <w:semiHidden/>
    <w:unhideWhenUsed/>
    <w:rsid w:val="00935B12"/>
    <w:rPr>
      <w:rFonts w:cs="Tahoma"/>
    </w:rPr>
  </w:style>
  <w:style w:type="character" w:customStyle="1" w:styleId="16">
    <w:name w:val="Основной текст с отступом Знак1"/>
    <w:aliases w:val="Знак6 Знак1"/>
    <w:basedOn w:val="a0"/>
    <w:link w:val="af"/>
    <w:locked/>
    <w:rsid w:val="00935B12"/>
    <w:rPr>
      <w:rFonts w:ascii="Calibri" w:hAnsi="Calibri" w:cs="Calibri"/>
      <w:lang w:eastAsia="ar-SA"/>
    </w:rPr>
  </w:style>
  <w:style w:type="paragraph" w:styleId="af">
    <w:name w:val="Body Text Indent"/>
    <w:aliases w:val="Знак6"/>
    <w:basedOn w:val="a"/>
    <w:link w:val="16"/>
    <w:unhideWhenUsed/>
    <w:rsid w:val="00935B12"/>
    <w:pPr>
      <w:suppressAutoHyphens/>
      <w:spacing w:after="120" w:line="240" w:lineRule="auto"/>
      <w:ind w:left="283"/>
    </w:pPr>
    <w:rPr>
      <w:rFonts w:ascii="Calibri" w:hAnsi="Calibri" w:cs="Calibri"/>
      <w:sz w:val="24"/>
      <w:szCs w:val="24"/>
      <w:lang w:eastAsia="ar-SA"/>
    </w:rPr>
  </w:style>
  <w:style w:type="character" w:customStyle="1" w:styleId="BodyTextIndentChar1">
    <w:name w:val="Body Text Indent Char1"/>
    <w:basedOn w:val="a0"/>
    <w:uiPriority w:val="99"/>
    <w:semiHidden/>
    <w:rsid w:val="00935B12"/>
    <w:rPr>
      <w:sz w:val="22"/>
      <w:szCs w:val="22"/>
      <w:lang w:val="ru-RU"/>
    </w:rPr>
  </w:style>
  <w:style w:type="character" w:customStyle="1" w:styleId="af0">
    <w:name w:val="Основной текст с отступом Знак"/>
    <w:aliases w:val="Знак6 Знак,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
    <w:basedOn w:val="a0"/>
    <w:rsid w:val="00935B12"/>
  </w:style>
  <w:style w:type="paragraph" w:styleId="21">
    <w:name w:val="Body Text 2"/>
    <w:basedOn w:val="a"/>
    <w:link w:val="210"/>
    <w:uiPriority w:val="99"/>
    <w:unhideWhenUsed/>
    <w:rsid w:val="00935B12"/>
    <w:pPr>
      <w:suppressAutoHyphens/>
      <w:spacing w:after="120" w:line="480" w:lineRule="auto"/>
    </w:pPr>
    <w:rPr>
      <w:rFonts w:ascii="Times New Roman" w:eastAsia="Times New Roman" w:hAnsi="Times New Roman" w:cs="Times New Roman"/>
      <w:sz w:val="24"/>
      <w:szCs w:val="24"/>
      <w:lang w:eastAsia="ar-SA"/>
    </w:rPr>
  </w:style>
  <w:style w:type="character" w:customStyle="1" w:styleId="210">
    <w:name w:val="Основной текст 2 Знак1"/>
    <w:basedOn w:val="a0"/>
    <w:link w:val="21"/>
    <w:uiPriority w:val="99"/>
    <w:rsid w:val="00935B12"/>
    <w:rPr>
      <w:rFonts w:ascii="Times New Roman" w:eastAsia="Times New Roman" w:hAnsi="Times New Roman" w:cs="Times New Roman"/>
      <w:lang w:val="ru-RU" w:eastAsia="ar-SA"/>
    </w:rPr>
  </w:style>
  <w:style w:type="character" w:customStyle="1" w:styleId="22">
    <w:name w:val="Основной текст 2 Знак"/>
    <w:basedOn w:val="a0"/>
    <w:uiPriority w:val="99"/>
    <w:semiHidden/>
    <w:rsid w:val="00935B12"/>
  </w:style>
  <w:style w:type="paragraph" w:styleId="23">
    <w:name w:val="Body Text Indent 2"/>
    <w:basedOn w:val="a"/>
    <w:link w:val="211"/>
    <w:uiPriority w:val="99"/>
    <w:semiHidden/>
    <w:unhideWhenUsed/>
    <w:rsid w:val="00935B12"/>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rsid w:val="00935B12"/>
    <w:rPr>
      <w:rFonts w:ascii="Times New Roman" w:eastAsia="Times New Roman" w:hAnsi="Times New Roman" w:cs="Times New Roman"/>
      <w:lang w:val="ru-RU" w:eastAsia="ar-SA"/>
    </w:rPr>
  </w:style>
  <w:style w:type="character" w:customStyle="1" w:styleId="24">
    <w:name w:val="Основной текст с отступом 2 Знак"/>
    <w:basedOn w:val="a0"/>
    <w:uiPriority w:val="99"/>
    <w:semiHidden/>
    <w:rsid w:val="00935B12"/>
  </w:style>
  <w:style w:type="paragraph" w:styleId="af1">
    <w:name w:val="List Paragraph"/>
    <w:basedOn w:val="a"/>
    <w:uiPriority w:val="34"/>
    <w:qFormat/>
    <w:rsid w:val="00935B12"/>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7">
    <w:name w:val="Заголовок1"/>
    <w:basedOn w:val="a"/>
    <w:next w:val="a5"/>
    <w:uiPriority w:val="99"/>
    <w:rsid w:val="00935B12"/>
    <w:pPr>
      <w:keepNext/>
      <w:suppressAutoHyphens/>
      <w:spacing w:before="240" w:after="120" w:line="240" w:lineRule="auto"/>
    </w:pPr>
    <w:rPr>
      <w:rFonts w:ascii="Arial" w:eastAsia="MS Mincho" w:hAnsi="Arial" w:cs="Tahoma"/>
      <w:sz w:val="28"/>
      <w:szCs w:val="28"/>
      <w:lang w:eastAsia="ar-SA"/>
    </w:rPr>
  </w:style>
  <w:style w:type="paragraph" w:customStyle="1" w:styleId="18">
    <w:name w:val="Название1"/>
    <w:basedOn w:val="a"/>
    <w:uiPriority w:val="99"/>
    <w:rsid w:val="00935B1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
    <w:uiPriority w:val="99"/>
    <w:rsid w:val="00935B1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935B12"/>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935B12"/>
    <w:pPr>
      <w:suppressAutoHyphens/>
      <w:autoSpaceDE w:val="0"/>
    </w:pPr>
    <w:rPr>
      <w:rFonts w:ascii="Times New Roman" w:eastAsia="Times New Roman" w:hAnsi="Times New Roman" w:cs="Calibri"/>
      <w:color w:val="000000"/>
      <w:lang w:eastAsia="ar-SA"/>
    </w:rPr>
  </w:style>
  <w:style w:type="paragraph" w:customStyle="1" w:styleId="1a">
    <w:name w:val="Обычный1"/>
    <w:uiPriority w:val="99"/>
    <w:rsid w:val="00935B12"/>
    <w:pPr>
      <w:suppressAutoHyphens/>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935B12"/>
    <w:pPr>
      <w:suppressAutoHyphens/>
      <w:spacing w:after="120" w:line="480" w:lineRule="auto"/>
    </w:pPr>
    <w:rPr>
      <w:rFonts w:ascii="Times New Roman" w:eastAsia="Times New Roman" w:hAnsi="Times New Roman" w:cs="Calibri"/>
      <w:sz w:val="24"/>
      <w:szCs w:val="24"/>
      <w:lang w:eastAsia="ar-SA"/>
    </w:rPr>
  </w:style>
  <w:style w:type="paragraph" w:customStyle="1" w:styleId="1b">
    <w:name w:val="Стиль1"/>
    <w:basedOn w:val="a"/>
    <w:uiPriority w:val="99"/>
    <w:rsid w:val="00935B12"/>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2">
    <w:name w:val="Содержимое таблицы"/>
    <w:basedOn w:val="a"/>
    <w:uiPriority w:val="99"/>
    <w:rsid w:val="00935B12"/>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3">
    <w:name w:val="Заголовок таблицы"/>
    <w:basedOn w:val="af2"/>
    <w:uiPriority w:val="99"/>
    <w:rsid w:val="00935B12"/>
    <w:pPr>
      <w:jc w:val="center"/>
    </w:pPr>
    <w:rPr>
      <w:b/>
      <w:bCs/>
    </w:rPr>
  </w:style>
  <w:style w:type="paragraph" w:customStyle="1" w:styleId="af4">
    <w:name w:val="Содержимое врезки"/>
    <w:basedOn w:val="a5"/>
    <w:uiPriority w:val="99"/>
    <w:rsid w:val="00935B12"/>
  </w:style>
  <w:style w:type="paragraph" w:customStyle="1" w:styleId="bd517-section">
    <w:name w:val="bd517-section"/>
    <w:uiPriority w:val="99"/>
    <w:rsid w:val="00935B12"/>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935B12"/>
    <w:pPr>
      <w:spacing w:before="360" w:after="240"/>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935B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footnote reference"/>
    <w:unhideWhenUsed/>
    <w:rsid w:val="00935B12"/>
    <w:rPr>
      <w:vertAlign w:val="superscript"/>
    </w:rPr>
  </w:style>
  <w:style w:type="character" w:styleId="af6">
    <w:name w:val="endnote reference"/>
    <w:semiHidden/>
    <w:unhideWhenUsed/>
    <w:rsid w:val="00935B12"/>
    <w:rPr>
      <w:vertAlign w:val="superscript"/>
    </w:rPr>
  </w:style>
  <w:style w:type="character" w:customStyle="1" w:styleId="WW8Num1z0">
    <w:name w:val="WW8Num1z0"/>
    <w:rsid w:val="00935B12"/>
    <w:rPr>
      <w:rFonts w:ascii="Wingdings 2" w:hAnsi="Wingdings 2" w:cs="OpenSymbol" w:hint="default"/>
    </w:rPr>
  </w:style>
  <w:style w:type="character" w:customStyle="1" w:styleId="WW8Num1z1">
    <w:name w:val="WW8Num1z1"/>
    <w:rsid w:val="00935B12"/>
    <w:rPr>
      <w:rFonts w:ascii="OpenSymbol" w:hAnsi="OpenSymbol" w:cs="OpenSymbol" w:hint="default"/>
    </w:rPr>
  </w:style>
  <w:style w:type="character" w:customStyle="1" w:styleId="WW8Num2z0">
    <w:name w:val="WW8Num2z0"/>
    <w:rsid w:val="00935B12"/>
    <w:rPr>
      <w:rFonts w:ascii="Wingdings 2" w:hAnsi="Wingdings 2" w:cs="OpenSymbol" w:hint="default"/>
    </w:rPr>
  </w:style>
  <w:style w:type="character" w:customStyle="1" w:styleId="WW8Num2z1">
    <w:name w:val="WW8Num2z1"/>
    <w:rsid w:val="00935B12"/>
    <w:rPr>
      <w:rFonts w:ascii="OpenSymbol" w:hAnsi="OpenSymbol" w:cs="OpenSymbol" w:hint="default"/>
    </w:rPr>
  </w:style>
  <w:style w:type="character" w:customStyle="1" w:styleId="WW8Num3z0">
    <w:name w:val="WW8Num3z0"/>
    <w:rsid w:val="00935B12"/>
    <w:rPr>
      <w:rFonts w:ascii="Wingdings 2" w:hAnsi="Wingdings 2" w:cs="OpenSymbol" w:hint="default"/>
    </w:rPr>
  </w:style>
  <w:style w:type="character" w:customStyle="1" w:styleId="WW8Num3z1">
    <w:name w:val="WW8Num3z1"/>
    <w:rsid w:val="00935B12"/>
    <w:rPr>
      <w:rFonts w:ascii="OpenSymbol" w:hAnsi="OpenSymbol" w:cs="OpenSymbol" w:hint="default"/>
    </w:rPr>
  </w:style>
  <w:style w:type="character" w:customStyle="1" w:styleId="WW8Num4z0">
    <w:name w:val="WW8Num4z0"/>
    <w:rsid w:val="00935B12"/>
    <w:rPr>
      <w:rFonts w:ascii="Wingdings 2" w:hAnsi="Wingdings 2" w:cs="OpenSymbol" w:hint="default"/>
    </w:rPr>
  </w:style>
  <w:style w:type="character" w:customStyle="1" w:styleId="WW8Num4z1">
    <w:name w:val="WW8Num4z1"/>
    <w:rsid w:val="00935B12"/>
    <w:rPr>
      <w:rFonts w:ascii="OpenSymbol" w:hAnsi="OpenSymbol" w:cs="OpenSymbol" w:hint="default"/>
    </w:rPr>
  </w:style>
  <w:style w:type="character" w:customStyle="1" w:styleId="WW8Num5z0">
    <w:name w:val="WW8Num5z0"/>
    <w:rsid w:val="00935B12"/>
    <w:rPr>
      <w:rFonts w:ascii="Wingdings 2" w:hAnsi="Wingdings 2" w:cs="OpenSymbol" w:hint="default"/>
    </w:rPr>
  </w:style>
  <w:style w:type="character" w:customStyle="1" w:styleId="WW8Num5z1">
    <w:name w:val="WW8Num5z1"/>
    <w:rsid w:val="00935B12"/>
    <w:rPr>
      <w:rFonts w:ascii="OpenSymbol" w:hAnsi="OpenSymbol" w:cs="OpenSymbol" w:hint="default"/>
    </w:rPr>
  </w:style>
  <w:style w:type="character" w:customStyle="1" w:styleId="WW8Num6z0">
    <w:name w:val="WW8Num6z0"/>
    <w:rsid w:val="00935B12"/>
    <w:rPr>
      <w:rFonts w:ascii="Wingdings 2" w:hAnsi="Wingdings 2" w:cs="OpenSymbol" w:hint="default"/>
    </w:rPr>
  </w:style>
  <w:style w:type="character" w:customStyle="1" w:styleId="WW8Num6z1">
    <w:name w:val="WW8Num6z1"/>
    <w:rsid w:val="00935B12"/>
    <w:rPr>
      <w:rFonts w:ascii="OpenSymbol" w:hAnsi="OpenSymbol" w:cs="OpenSymbol" w:hint="default"/>
    </w:rPr>
  </w:style>
  <w:style w:type="character" w:customStyle="1" w:styleId="WW8Num7z0">
    <w:name w:val="WW8Num7z0"/>
    <w:rsid w:val="00935B12"/>
    <w:rPr>
      <w:rFonts w:ascii="Wingdings 2" w:hAnsi="Wingdings 2" w:cs="OpenSymbol" w:hint="default"/>
    </w:rPr>
  </w:style>
  <w:style w:type="character" w:customStyle="1" w:styleId="WW8Num7z1">
    <w:name w:val="WW8Num7z1"/>
    <w:rsid w:val="00935B12"/>
    <w:rPr>
      <w:rFonts w:ascii="OpenSymbol" w:hAnsi="OpenSymbol" w:cs="OpenSymbol" w:hint="default"/>
    </w:rPr>
  </w:style>
  <w:style w:type="character" w:customStyle="1" w:styleId="WW8Num8z0">
    <w:name w:val="WW8Num8z0"/>
    <w:rsid w:val="00935B12"/>
    <w:rPr>
      <w:rFonts w:ascii="Wingdings 2" w:hAnsi="Wingdings 2" w:cs="OpenSymbol" w:hint="default"/>
    </w:rPr>
  </w:style>
  <w:style w:type="character" w:customStyle="1" w:styleId="WW8Num8z1">
    <w:name w:val="WW8Num8z1"/>
    <w:rsid w:val="00935B12"/>
    <w:rPr>
      <w:rFonts w:ascii="OpenSymbol" w:hAnsi="OpenSymbol" w:cs="OpenSymbol" w:hint="default"/>
    </w:rPr>
  </w:style>
  <w:style w:type="character" w:customStyle="1" w:styleId="WW8Num9z0">
    <w:name w:val="WW8Num9z0"/>
    <w:rsid w:val="00935B12"/>
    <w:rPr>
      <w:rFonts w:ascii="Wingdings 2" w:hAnsi="Wingdings 2" w:cs="OpenSymbol" w:hint="default"/>
    </w:rPr>
  </w:style>
  <w:style w:type="character" w:customStyle="1" w:styleId="WW8Num9z1">
    <w:name w:val="WW8Num9z1"/>
    <w:rsid w:val="00935B12"/>
    <w:rPr>
      <w:rFonts w:ascii="OpenSymbol" w:hAnsi="OpenSymbol" w:cs="OpenSymbol" w:hint="default"/>
    </w:rPr>
  </w:style>
  <w:style w:type="character" w:customStyle="1" w:styleId="WW8Num10z0">
    <w:name w:val="WW8Num10z0"/>
    <w:rsid w:val="00935B12"/>
    <w:rPr>
      <w:rFonts w:ascii="Wingdings 2" w:hAnsi="Wingdings 2" w:cs="OpenSymbol" w:hint="default"/>
    </w:rPr>
  </w:style>
  <w:style w:type="character" w:customStyle="1" w:styleId="WW8Num10z1">
    <w:name w:val="WW8Num10z1"/>
    <w:rsid w:val="00935B12"/>
    <w:rPr>
      <w:rFonts w:ascii="OpenSymbol" w:hAnsi="OpenSymbol" w:cs="OpenSymbol" w:hint="default"/>
    </w:rPr>
  </w:style>
  <w:style w:type="character" w:customStyle="1" w:styleId="WW8Num11z0">
    <w:name w:val="WW8Num11z0"/>
    <w:rsid w:val="00935B12"/>
    <w:rPr>
      <w:rFonts w:ascii="Wingdings 2" w:hAnsi="Wingdings 2" w:cs="OpenSymbol" w:hint="default"/>
    </w:rPr>
  </w:style>
  <w:style w:type="character" w:customStyle="1" w:styleId="WW8Num11z1">
    <w:name w:val="WW8Num11z1"/>
    <w:rsid w:val="00935B12"/>
    <w:rPr>
      <w:rFonts w:ascii="OpenSymbol" w:hAnsi="OpenSymbol" w:cs="OpenSymbol" w:hint="default"/>
    </w:rPr>
  </w:style>
  <w:style w:type="character" w:customStyle="1" w:styleId="WW8Num12z0">
    <w:name w:val="WW8Num12z0"/>
    <w:rsid w:val="00935B12"/>
    <w:rPr>
      <w:rFonts w:ascii="Wingdings 2" w:hAnsi="Wingdings 2" w:cs="OpenSymbol" w:hint="default"/>
    </w:rPr>
  </w:style>
  <w:style w:type="character" w:customStyle="1" w:styleId="WW8Num12z1">
    <w:name w:val="WW8Num12z1"/>
    <w:rsid w:val="00935B12"/>
    <w:rPr>
      <w:rFonts w:ascii="OpenSymbol" w:hAnsi="OpenSymbol" w:cs="OpenSymbol" w:hint="default"/>
    </w:rPr>
  </w:style>
  <w:style w:type="character" w:customStyle="1" w:styleId="WW8Num13z0">
    <w:name w:val="WW8Num13z0"/>
    <w:rsid w:val="00935B12"/>
    <w:rPr>
      <w:rFonts w:ascii="Wingdings 2" w:hAnsi="Wingdings 2" w:cs="OpenSymbol" w:hint="default"/>
    </w:rPr>
  </w:style>
  <w:style w:type="character" w:customStyle="1" w:styleId="WW8Num13z1">
    <w:name w:val="WW8Num13z1"/>
    <w:rsid w:val="00935B12"/>
    <w:rPr>
      <w:rFonts w:ascii="OpenSymbol" w:hAnsi="OpenSymbol" w:cs="OpenSymbol" w:hint="default"/>
    </w:rPr>
  </w:style>
  <w:style w:type="character" w:customStyle="1" w:styleId="WW8Num14z0">
    <w:name w:val="WW8Num14z0"/>
    <w:rsid w:val="00935B12"/>
    <w:rPr>
      <w:rFonts w:ascii="Wingdings 2" w:hAnsi="Wingdings 2" w:cs="OpenSymbol" w:hint="default"/>
    </w:rPr>
  </w:style>
  <w:style w:type="character" w:customStyle="1" w:styleId="WW8Num14z1">
    <w:name w:val="WW8Num14z1"/>
    <w:rsid w:val="00935B12"/>
    <w:rPr>
      <w:rFonts w:ascii="OpenSymbol" w:hAnsi="OpenSymbol" w:cs="OpenSymbol" w:hint="default"/>
    </w:rPr>
  </w:style>
  <w:style w:type="character" w:customStyle="1" w:styleId="WW8Num15z0">
    <w:name w:val="WW8Num15z0"/>
    <w:rsid w:val="00935B12"/>
    <w:rPr>
      <w:rFonts w:ascii="Wingdings 2" w:hAnsi="Wingdings 2" w:cs="OpenSymbol" w:hint="default"/>
    </w:rPr>
  </w:style>
  <w:style w:type="character" w:customStyle="1" w:styleId="WW8Num15z1">
    <w:name w:val="WW8Num15z1"/>
    <w:rsid w:val="00935B12"/>
    <w:rPr>
      <w:rFonts w:ascii="OpenSymbol" w:hAnsi="OpenSymbol" w:cs="OpenSymbol" w:hint="default"/>
    </w:rPr>
  </w:style>
  <w:style w:type="character" w:customStyle="1" w:styleId="WW8Num16z0">
    <w:name w:val="WW8Num16z0"/>
    <w:rsid w:val="00935B12"/>
    <w:rPr>
      <w:rFonts w:ascii="Wingdings 2" w:hAnsi="Wingdings 2" w:cs="OpenSymbol" w:hint="default"/>
    </w:rPr>
  </w:style>
  <w:style w:type="character" w:customStyle="1" w:styleId="WW8Num16z1">
    <w:name w:val="WW8Num16z1"/>
    <w:rsid w:val="00935B12"/>
    <w:rPr>
      <w:rFonts w:ascii="OpenSymbol" w:hAnsi="OpenSymbol" w:cs="OpenSymbol" w:hint="default"/>
    </w:rPr>
  </w:style>
  <w:style w:type="character" w:customStyle="1" w:styleId="WW8Num20z0">
    <w:name w:val="WW8Num20z0"/>
    <w:rsid w:val="00935B12"/>
    <w:rPr>
      <w:rFonts w:ascii="Times New Roman" w:hAnsi="Times New Roman" w:cs="Times New Roman" w:hint="default"/>
    </w:rPr>
  </w:style>
  <w:style w:type="character" w:customStyle="1" w:styleId="WW8Num27z2">
    <w:name w:val="WW8Num27z2"/>
    <w:rsid w:val="00935B12"/>
    <w:rPr>
      <w:rFonts w:ascii="Times New Roman" w:eastAsia="Times New Roman" w:hAnsi="Times New Roman" w:cs="Times New Roman" w:hint="default"/>
    </w:rPr>
  </w:style>
  <w:style w:type="character" w:customStyle="1" w:styleId="WW8Num28z0">
    <w:name w:val="WW8Num28z0"/>
    <w:rsid w:val="00935B12"/>
    <w:rPr>
      <w:rFonts w:ascii="Times New Roman" w:eastAsia="Times New Roman" w:hAnsi="Times New Roman" w:cs="Times New Roman" w:hint="default"/>
    </w:rPr>
  </w:style>
  <w:style w:type="character" w:customStyle="1" w:styleId="WW8Num29z0">
    <w:name w:val="WW8Num29z0"/>
    <w:rsid w:val="00935B12"/>
    <w:rPr>
      <w:rFonts w:ascii="Symbol" w:hAnsi="Symbol" w:hint="default"/>
    </w:rPr>
  </w:style>
  <w:style w:type="character" w:customStyle="1" w:styleId="WW8Num29z1">
    <w:name w:val="WW8Num29z1"/>
    <w:rsid w:val="00935B12"/>
    <w:rPr>
      <w:rFonts w:ascii="Courier New" w:hAnsi="Courier New" w:cs="Courier New" w:hint="default"/>
    </w:rPr>
  </w:style>
  <w:style w:type="character" w:customStyle="1" w:styleId="WW8Num29z2">
    <w:name w:val="WW8Num29z2"/>
    <w:rsid w:val="00935B12"/>
    <w:rPr>
      <w:rFonts w:ascii="Wingdings" w:hAnsi="Wingdings" w:hint="default"/>
    </w:rPr>
  </w:style>
  <w:style w:type="character" w:customStyle="1" w:styleId="WW8Num31z0">
    <w:name w:val="WW8Num31z0"/>
    <w:rsid w:val="00935B12"/>
    <w:rPr>
      <w:b/>
      <w:bCs w:val="0"/>
    </w:rPr>
  </w:style>
  <w:style w:type="character" w:customStyle="1" w:styleId="WW8Num36z0">
    <w:name w:val="WW8Num36z0"/>
    <w:rsid w:val="00935B12"/>
    <w:rPr>
      <w:rFonts w:ascii="Times New Roman" w:hAnsi="Times New Roman" w:cs="Times New Roman" w:hint="default"/>
    </w:rPr>
  </w:style>
  <w:style w:type="character" w:customStyle="1" w:styleId="WW8Num37z0">
    <w:name w:val="WW8Num37z0"/>
    <w:rsid w:val="00935B12"/>
    <w:rPr>
      <w:rFonts w:ascii="Times New Roman" w:hAnsi="Times New Roman" w:cs="Times New Roman" w:hint="default"/>
    </w:rPr>
  </w:style>
  <w:style w:type="character" w:customStyle="1" w:styleId="WW8Num38z0">
    <w:name w:val="WW8Num38z0"/>
    <w:rsid w:val="00935B12"/>
    <w:rPr>
      <w:rFonts w:ascii="Times New Roman" w:hAnsi="Times New Roman" w:cs="Times New Roman" w:hint="default"/>
    </w:rPr>
  </w:style>
  <w:style w:type="character" w:customStyle="1" w:styleId="1c">
    <w:name w:val="Основной шрифт абзаца1"/>
    <w:rsid w:val="00935B12"/>
  </w:style>
  <w:style w:type="character" w:customStyle="1" w:styleId="af7">
    <w:name w:val="Символ сноски"/>
    <w:rsid w:val="00935B12"/>
    <w:rPr>
      <w:vertAlign w:val="superscript"/>
    </w:rPr>
  </w:style>
  <w:style w:type="character" w:customStyle="1" w:styleId="FontStyle39">
    <w:name w:val="Font Style39"/>
    <w:rsid w:val="00935B12"/>
    <w:rPr>
      <w:rFonts w:ascii="Times New Roman" w:hAnsi="Times New Roman" w:cs="Times New Roman" w:hint="default"/>
      <w:sz w:val="20"/>
      <w:szCs w:val="20"/>
    </w:rPr>
  </w:style>
  <w:style w:type="character" w:customStyle="1" w:styleId="FontStyle100">
    <w:name w:val="Font Style100"/>
    <w:rsid w:val="00935B12"/>
    <w:rPr>
      <w:rFonts w:ascii="Times New Roman" w:hAnsi="Times New Roman" w:cs="Times New Roman" w:hint="default"/>
      <w:sz w:val="20"/>
      <w:szCs w:val="20"/>
    </w:rPr>
  </w:style>
  <w:style w:type="character" w:customStyle="1" w:styleId="af8">
    <w:name w:val="Символы концевой сноски"/>
    <w:rsid w:val="00935B12"/>
  </w:style>
  <w:style w:type="character" w:customStyle="1" w:styleId="af9">
    <w:name w:val="Символ нумерации"/>
    <w:rsid w:val="00935B12"/>
  </w:style>
  <w:style w:type="character" w:customStyle="1" w:styleId="FontStyle22">
    <w:name w:val="Font Style22"/>
    <w:rsid w:val="00935B12"/>
    <w:rPr>
      <w:rFonts w:ascii="Times New Roman" w:hAnsi="Times New Roman" w:cs="Times New Roman" w:hint="default"/>
      <w:sz w:val="24"/>
      <w:szCs w:val="24"/>
    </w:rPr>
  </w:style>
  <w:style w:type="character" w:customStyle="1" w:styleId="cross-head">
    <w:name w:val="cross-head"/>
    <w:rsid w:val="00935B12"/>
  </w:style>
  <w:style w:type="table" w:styleId="afa">
    <w:name w:val="Table Grid"/>
    <w:basedOn w:val="a1"/>
    <w:rsid w:val="00935B1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alloon Text"/>
    <w:basedOn w:val="a"/>
    <w:link w:val="afc"/>
    <w:uiPriority w:val="99"/>
    <w:semiHidden/>
    <w:unhideWhenUsed/>
    <w:rsid w:val="00935B12"/>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935B12"/>
    <w:rPr>
      <w:rFonts w:ascii="Tahoma" w:hAnsi="Tahoma" w:cs="Tahoma"/>
      <w:sz w:val="16"/>
      <w:szCs w:val="16"/>
      <w:lang w:val="ru-RU"/>
    </w:rPr>
  </w:style>
  <w:style w:type="character" w:customStyle="1" w:styleId="1d">
    <w:name w:val="Неразрешенное упоминание1"/>
    <w:basedOn w:val="a0"/>
    <w:uiPriority w:val="99"/>
    <w:semiHidden/>
    <w:unhideWhenUsed/>
    <w:rsid w:val="004C1F14"/>
    <w:rPr>
      <w:color w:val="605E5C"/>
      <w:shd w:val="clear" w:color="auto" w:fill="E1DFDD"/>
    </w:rPr>
  </w:style>
  <w:style w:type="character" w:customStyle="1" w:styleId="31">
    <w:name w:val="Основной текст (3)_"/>
    <w:rsid w:val="004C1F14"/>
    <w:rPr>
      <w:i/>
      <w:iCs/>
      <w:sz w:val="27"/>
      <w:szCs w:val="27"/>
      <w:lang w:bidi="ar-SA"/>
    </w:rPr>
  </w:style>
  <w:style w:type="character" w:customStyle="1" w:styleId="1pt">
    <w:name w:val="Основной текст + Интервал 1 pt"/>
    <w:rsid w:val="004C1F14"/>
    <w:rPr>
      <w:spacing w:val="20"/>
      <w:sz w:val="27"/>
      <w:szCs w:val="27"/>
      <w:lang w:val="ru-RU" w:eastAsia="ru-RU" w:bidi="ar-SA"/>
    </w:rPr>
  </w:style>
  <w:style w:type="character" w:customStyle="1" w:styleId="25">
    <w:name w:val="Заголовок №2_"/>
    <w:rsid w:val="004C1F14"/>
    <w:rPr>
      <w:rFonts w:ascii="MS Mincho" w:eastAsia="MS Mincho"/>
      <w:spacing w:val="-40"/>
      <w:lang w:bidi="ar-SA"/>
    </w:rPr>
  </w:style>
  <w:style w:type="character" w:customStyle="1" w:styleId="9pt">
    <w:name w:val="Основной текст + 9 pt"/>
    <w:aliases w:val="Полужирный2,Интервал 0 pt1"/>
    <w:rsid w:val="004C1F14"/>
    <w:rPr>
      <w:b/>
      <w:bCs/>
      <w:spacing w:val="10"/>
      <w:sz w:val="18"/>
      <w:szCs w:val="18"/>
      <w:lang w:val="en-US" w:eastAsia="en-US" w:bidi="ar-SA"/>
    </w:rPr>
  </w:style>
  <w:style w:type="character" w:customStyle="1" w:styleId="1e">
    <w:name w:val="Заголовок №1_"/>
    <w:rsid w:val="004C1F14"/>
    <w:rPr>
      <w:sz w:val="27"/>
      <w:szCs w:val="27"/>
      <w:lang w:val="en-US" w:eastAsia="en-US" w:bidi="ar-SA"/>
    </w:rPr>
  </w:style>
  <w:style w:type="character" w:customStyle="1" w:styleId="32">
    <w:name w:val="Основной текст (3)"/>
    <w:rsid w:val="004C1F14"/>
    <w:rPr>
      <w:i/>
      <w:iCs/>
      <w:sz w:val="27"/>
      <w:szCs w:val="27"/>
      <w:u w:val="single"/>
      <w:lang w:bidi="ar-SA"/>
    </w:rPr>
  </w:style>
  <w:style w:type="character" w:customStyle="1" w:styleId="33">
    <w:name w:val="Основной текст (3) + Не курсив"/>
    <w:rsid w:val="004C1F14"/>
    <w:rPr>
      <w:i/>
      <w:iCs/>
      <w:sz w:val="27"/>
      <w:szCs w:val="27"/>
      <w:lang w:val="en-US" w:eastAsia="en-US" w:bidi="ar-SA"/>
    </w:rPr>
  </w:style>
  <w:style w:type="paragraph" w:customStyle="1" w:styleId="310">
    <w:name w:val="Основной текст (3)1"/>
    <w:basedOn w:val="a"/>
    <w:rsid w:val="004C1F14"/>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6">
    <w:name w:val="Заголовок №2"/>
    <w:basedOn w:val="a"/>
    <w:rsid w:val="004C1F14"/>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f">
    <w:name w:val="Заголовок №1"/>
    <w:basedOn w:val="a"/>
    <w:rsid w:val="004C1F14"/>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character" w:styleId="afd">
    <w:name w:val="Emphasis"/>
    <w:basedOn w:val="a0"/>
    <w:qFormat/>
    <w:rsid w:val="004C1F14"/>
    <w:rPr>
      <w:i/>
      <w:iCs/>
    </w:rPr>
  </w:style>
  <w:style w:type="character" w:customStyle="1" w:styleId="im">
    <w:name w:val="im"/>
    <w:basedOn w:val="a0"/>
    <w:rsid w:val="00DD081C"/>
  </w:style>
  <w:style w:type="character" w:styleId="afe">
    <w:name w:val="page number"/>
    <w:basedOn w:val="a0"/>
    <w:uiPriority w:val="99"/>
    <w:semiHidden/>
    <w:unhideWhenUsed/>
    <w:rsid w:val="00DD081C"/>
  </w:style>
  <w:style w:type="paragraph" w:customStyle="1" w:styleId="paragraph">
    <w:name w:val="paragraph"/>
    <w:basedOn w:val="a"/>
    <w:rsid w:val="00AE43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AE43F9"/>
  </w:style>
  <w:style w:type="character" w:customStyle="1" w:styleId="eop">
    <w:name w:val="eop"/>
    <w:basedOn w:val="a0"/>
    <w:rsid w:val="00AE43F9"/>
  </w:style>
  <w:style w:type="character" w:customStyle="1" w:styleId="spellingerror">
    <w:name w:val="spellingerror"/>
    <w:basedOn w:val="a0"/>
    <w:rsid w:val="00AE43F9"/>
  </w:style>
  <w:style w:type="character" w:customStyle="1" w:styleId="contextualspellingandgrammarerror">
    <w:name w:val="contextualspellingandgrammarerror"/>
    <w:basedOn w:val="a0"/>
    <w:rsid w:val="00A36716"/>
  </w:style>
  <w:style w:type="table" w:customStyle="1" w:styleId="TableNormal">
    <w:name w:val="Table Normal"/>
    <w:uiPriority w:val="2"/>
    <w:semiHidden/>
    <w:unhideWhenUsed/>
    <w:qFormat/>
    <w:rsid w:val="008662D2"/>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662D2"/>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CA6096"/>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1f0">
    <w:name w:val="Абзац списка1"/>
    <w:basedOn w:val="a"/>
    <w:rsid w:val="00601C5D"/>
    <w:pPr>
      <w:ind w:left="720"/>
      <w:contextualSpacing/>
    </w:pPr>
    <w:rPr>
      <w:rFonts w:ascii="Calibri" w:eastAsia="Times New Roman" w:hAnsi="Calibri" w:cs="Times New Roman"/>
    </w:rPr>
  </w:style>
  <w:style w:type="paragraph" w:customStyle="1" w:styleId="27">
    <w:name w:val="Абзац списка2"/>
    <w:basedOn w:val="a"/>
    <w:rsid w:val="00853860"/>
    <w:pPr>
      <w:ind w:left="720"/>
      <w:contextualSpacing/>
    </w:pPr>
    <w:rPr>
      <w:rFonts w:ascii="Calibri" w:eastAsia="Times New Roman" w:hAnsi="Calibri" w:cs="Times New Roman"/>
    </w:rPr>
  </w:style>
  <w:style w:type="character" w:styleId="aff">
    <w:name w:val="Strong"/>
    <w:basedOn w:val="a0"/>
    <w:uiPriority w:val="22"/>
    <w:qFormat/>
    <w:rsid w:val="00723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238689">
      <w:bodyDiv w:val="1"/>
      <w:marLeft w:val="0"/>
      <w:marRight w:val="0"/>
      <w:marTop w:val="0"/>
      <w:marBottom w:val="0"/>
      <w:divBdr>
        <w:top w:val="none" w:sz="0" w:space="0" w:color="auto"/>
        <w:left w:val="none" w:sz="0" w:space="0" w:color="auto"/>
        <w:bottom w:val="none" w:sz="0" w:space="0" w:color="auto"/>
        <w:right w:val="none" w:sz="0" w:space="0" w:color="auto"/>
      </w:divBdr>
      <w:divsChild>
        <w:div w:id="2128427483">
          <w:marLeft w:val="0"/>
          <w:marRight w:val="0"/>
          <w:marTop w:val="0"/>
          <w:marBottom w:val="0"/>
          <w:divBdr>
            <w:top w:val="none" w:sz="0" w:space="0" w:color="auto"/>
            <w:left w:val="none" w:sz="0" w:space="0" w:color="auto"/>
            <w:bottom w:val="none" w:sz="0" w:space="0" w:color="auto"/>
            <w:right w:val="none" w:sz="0" w:space="0" w:color="auto"/>
          </w:divBdr>
          <w:divsChild>
            <w:div w:id="746993978">
              <w:marLeft w:val="0"/>
              <w:marRight w:val="0"/>
              <w:marTop w:val="0"/>
              <w:marBottom w:val="0"/>
              <w:divBdr>
                <w:top w:val="none" w:sz="0" w:space="0" w:color="auto"/>
                <w:left w:val="none" w:sz="0" w:space="0" w:color="auto"/>
                <w:bottom w:val="none" w:sz="0" w:space="0" w:color="auto"/>
                <w:right w:val="none" w:sz="0" w:space="0" w:color="auto"/>
              </w:divBdr>
              <w:divsChild>
                <w:div w:id="1926760052">
                  <w:marLeft w:val="0"/>
                  <w:marRight w:val="0"/>
                  <w:marTop w:val="0"/>
                  <w:marBottom w:val="0"/>
                  <w:divBdr>
                    <w:top w:val="none" w:sz="0" w:space="0" w:color="auto"/>
                    <w:left w:val="none" w:sz="0" w:space="0" w:color="auto"/>
                    <w:bottom w:val="none" w:sz="0" w:space="0" w:color="auto"/>
                    <w:right w:val="none" w:sz="0" w:space="0" w:color="auto"/>
                  </w:divBdr>
                  <w:divsChild>
                    <w:div w:id="11175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549542">
      <w:bodyDiv w:val="1"/>
      <w:marLeft w:val="0"/>
      <w:marRight w:val="0"/>
      <w:marTop w:val="0"/>
      <w:marBottom w:val="0"/>
      <w:divBdr>
        <w:top w:val="none" w:sz="0" w:space="0" w:color="auto"/>
        <w:left w:val="none" w:sz="0" w:space="0" w:color="auto"/>
        <w:bottom w:val="none" w:sz="0" w:space="0" w:color="auto"/>
        <w:right w:val="none" w:sz="0" w:space="0" w:color="auto"/>
      </w:divBdr>
    </w:div>
    <w:div w:id="802235128">
      <w:bodyDiv w:val="1"/>
      <w:marLeft w:val="0"/>
      <w:marRight w:val="0"/>
      <w:marTop w:val="0"/>
      <w:marBottom w:val="0"/>
      <w:divBdr>
        <w:top w:val="none" w:sz="0" w:space="0" w:color="auto"/>
        <w:left w:val="none" w:sz="0" w:space="0" w:color="auto"/>
        <w:bottom w:val="none" w:sz="0" w:space="0" w:color="auto"/>
        <w:right w:val="none" w:sz="0" w:space="0" w:color="auto"/>
      </w:divBdr>
      <w:divsChild>
        <w:div w:id="1432511732">
          <w:marLeft w:val="0"/>
          <w:marRight w:val="0"/>
          <w:marTop w:val="0"/>
          <w:marBottom w:val="0"/>
          <w:divBdr>
            <w:top w:val="none" w:sz="0" w:space="0" w:color="auto"/>
            <w:left w:val="none" w:sz="0" w:space="0" w:color="auto"/>
            <w:bottom w:val="none" w:sz="0" w:space="0" w:color="auto"/>
            <w:right w:val="none" w:sz="0" w:space="0" w:color="auto"/>
          </w:divBdr>
        </w:div>
        <w:div w:id="436296622">
          <w:marLeft w:val="0"/>
          <w:marRight w:val="0"/>
          <w:marTop w:val="0"/>
          <w:marBottom w:val="0"/>
          <w:divBdr>
            <w:top w:val="none" w:sz="0" w:space="0" w:color="auto"/>
            <w:left w:val="none" w:sz="0" w:space="0" w:color="auto"/>
            <w:bottom w:val="none" w:sz="0" w:space="0" w:color="auto"/>
            <w:right w:val="none" w:sz="0" w:space="0" w:color="auto"/>
          </w:divBdr>
        </w:div>
        <w:div w:id="1448504323">
          <w:marLeft w:val="0"/>
          <w:marRight w:val="0"/>
          <w:marTop w:val="0"/>
          <w:marBottom w:val="0"/>
          <w:divBdr>
            <w:top w:val="none" w:sz="0" w:space="0" w:color="auto"/>
            <w:left w:val="none" w:sz="0" w:space="0" w:color="auto"/>
            <w:bottom w:val="none" w:sz="0" w:space="0" w:color="auto"/>
            <w:right w:val="none" w:sz="0" w:space="0" w:color="auto"/>
          </w:divBdr>
        </w:div>
        <w:div w:id="1323243065">
          <w:marLeft w:val="0"/>
          <w:marRight w:val="0"/>
          <w:marTop w:val="0"/>
          <w:marBottom w:val="0"/>
          <w:divBdr>
            <w:top w:val="none" w:sz="0" w:space="0" w:color="auto"/>
            <w:left w:val="none" w:sz="0" w:space="0" w:color="auto"/>
            <w:bottom w:val="none" w:sz="0" w:space="0" w:color="auto"/>
            <w:right w:val="none" w:sz="0" w:space="0" w:color="auto"/>
          </w:divBdr>
        </w:div>
        <w:div w:id="1984962062">
          <w:marLeft w:val="0"/>
          <w:marRight w:val="0"/>
          <w:marTop w:val="0"/>
          <w:marBottom w:val="0"/>
          <w:divBdr>
            <w:top w:val="none" w:sz="0" w:space="0" w:color="auto"/>
            <w:left w:val="none" w:sz="0" w:space="0" w:color="auto"/>
            <w:bottom w:val="none" w:sz="0" w:space="0" w:color="auto"/>
            <w:right w:val="none" w:sz="0" w:space="0" w:color="auto"/>
          </w:divBdr>
        </w:div>
        <w:div w:id="1273322018">
          <w:marLeft w:val="0"/>
          <w:marRight w:val="0"/>
          <w:marTop w:val="0"/>
          <w:marBottom w:val="0"/>
          <w:divBdr>
            <w:top w:val="none" w:sz="0" w:space="0" w:color="auto"/>
            <w:left w:val="none" w:sz="0" w:space="0" w:color="auto"/>
            <w:bottom w:val="none" w:sz="0" w:space="0" w:color="auto"/>
            <w:right w:val="none" w:sz="0" w:space="0" w:color="auto"/>
          </w:divBdr>
        </w:div>
        <w:div w:id="1366254736">
          <w:marLeft w:val="0"/>
          <w:marRight w:val="0"/>
          <w:marTop w:val="0"/>
          <w:marBottom w:val="0"/>
          <w:divBdr>
            <w:top w:val="none" w:sz="0" w:space="0" w:color="auto"/>
            <w:left w:val="none" w:sz="0" w:space="0" w:color="auto"/>
            <w:bottom w:val="none" w:sz="0" w:space="0" w:color="auto"/>
            <w:right w:val="none" w:sz="0" w:space="0" w:color="auto"/>
          </w:divBdr>
        </w:div>
        <w:div w:id="1293710858">
          <w:marLeft w:val="0"/>
          <w:marRight w:val="0"/>
          <w:marTop w:val="0"/>
          <w:marBottom w:val="0"/>
          <w:divBdr>
            <w:top w:val="none" w:sz="0" w:space="0" w:color="auto"/>
            <w:left w:val="none" w:sz="0" w:space="0" w:color="auto"/>
            <w:bottom w:val="none" w:sz="0" w:space="0" w:color="auto"/>
            <w:right w:val="none" w:sz="0" w:space="0" w:color="auto"/>
          </w:divBdr>
        </w:div>
        <w:div w:id="79301843">
          <w:marLeft w:val="0"/>
          <w:marRight w:val="0"/>
          <w:marTop w:val="0"/>
          <w:marBottom w:val="0"/>
          <w:divBdr>
            <w:top w:val="none" w:sz="0" w:space="0" w:color="auto"/>
            <w:left w:val="none" w:sz="0" w:space="0" w:color="auto"/>
            <w:bottom w:val="none" w:sz="0" w:space="0" w:color="auto"/>
            <w:right w:val="none" w:sz="0" w:space="0" w:color="auto"/>
          </w:divBdr>
        </w:div>
        <w:div w:id="210120061">
          <w:marLeft w:val="0"/>
          <w:marRight w:val="0"/>
          <w:marTop w:val="0"/>
          <w:marBottom w:val="0"/>
          <w:divBdr>
            <w:top w:val="none" w:sz="0" w:space="0" w:color="auto"/>
            <w:left w:val="none" w:sz="0" w:space="0" w:color="auto"/>
            <w:bottom w:val="none" w:sz="0" w:space="0" w:color="auto"/>
            <w:right w:val="none" w:sz="0" w:space="0" w:color="auto"/>
          </w:divBdr>
        </w:div>
        <w:div w:id="1143808904">
          <w:marLeft w:val="0"/>
          <w:marRight w:val="0"/>
          <w:marTop w:val="0"/>
          <w:marBottom w:val="0"/>
          <w:divBdr>
            <w:top w:val="none" w:sz="0" w:space="0" w:color="auto"/>
            <w:left w:val="none" w:sz="0" w:space="0" w:color="auto"/>
            <w:bottom w:val="none" w:sz="0" w:space="0" w:color="auto"/>
            <w:right w:val="none" w:sz="0" w:space="0" w:color="auto"/>
          </w:divBdr>
        </w:div>
      </w:divsChild>
    </w:div>
    <w:div w:id="986933896">
      <w:bodyDiv w:val="1"/>
      <w:marLeft w:val="0"/>
      <w:marRight w:val="0"/>
      <w:marTop w:val="0"/>
      <w:marBottom w:val="0"/>
      <w:divBdr>
        <w:top w:val="none" w:sz="0" w:space="0" w:color="auto"/>
        <w:left w:val="none" w:sz="0" w:space="0" w:color="auto"/>
        <w:bottom w:val="none" w:sz="0" w:space="0" w:color="auto"/>
        <w:right w:val="none" w:sz="0" w:space="0" w:color="auto"/>
      </w:divBdr>
      <w:divsChild>
        <w:div w:id="2124108122">
          <w:marLeft w:val="0"/>
          <w:marRight w:val="0"/>
          <w:marTop w:val="0"/>
          <w:marBottom w:val="0"/>
          <w:divBdr>
            <w:top w:val="none" w:sz="0" w:space="0" w:color="auto"/>
            <w:left w:val="none" w:sz="0" w:space="0" w:color="auto"/>
            <w:bottom w:val="none" w:sz="0" w:space="0" w:color="auto"/>
            <w:right w:val="none" w:sz="0" w:space="0" w:color="auto"/>
          </w:divBdr>
          <w:divsChild>
            <w:div w:id="2082823353">
              <w:marLeft w:val="0"/>
              <w:marRight w:val="0"/>
              <w:marTop w:val="0"/>
              <w:marBottom w:val="0"/>
              <w:divBdr>
                <w:top w:val="none" w:sz="0" w:space="0" w:color="auto"/>
                <w:left w:val="none" w:sz="0" w:space="0" w:color="auto"/>
                <w:bottom w:val="none" w:sz="0" w:space="0" w:color="auto"/>
                <w:right w:val="none" w:sz="0" w:space="0" w:color="auto"/>
              </w:divBdr>
            </w:div>
            <w:div w:id="154080057">
              <w:marLeft w:val="0"/>
              <w:marRight w:val="0"/>
              <w:marTop w:val="0"/>
              <w:marBottom w:val="0"/>
              <w:divBdr>
                <w:top w:val="none" w:sz="0" w:space="0" w:color="auto"/>
                <w:left w:val="none" w:sz="0" w:space="0" w:color="auto"/>
                <w:bottom w:val="none" w:sz="0" w:space="0" w:color="auto"/>
                <w:right w:val="none" w:sz="0" w:space="0" w:color="auto"/>
              </w:divBdr>
            </w:div>
          </w:divsChild>
        </w:div>
        <w:div w:id="1698505317">
          <w:marLeft w:val="0"/>
          <w:marRight w:val="0"/>
          <w:marTop w:val="0"/>
          <w:marBottom w:val="0"/>
          <w:divBdr>
            <w:top w:val="none" w:sz="0" w:space="0" w:color="auto"/>
            <w:left w:val="none" w:sz="0" w:space="0" w:color="auto"/>
            <w:bottom w:val="none" w:sz="0" w:space="0" w:color="auto"/>
            <w:right w:val="none" w:sz="0" w:space="0" w:color="auto"/>
          </w:divBdr>
          <w:divsChild>
            <w:div w:id="1866216090">
              <w:marLeft w:val="0"/>
              <w:marRight w:val="0"/>
              <w:marTop w:val="0"/>
              <w:marBottom w:val="0"/>
              <w:divBdr>
                <w:top w:val="none" w:sz="0" w:space="0" w:color="auto"/>
                <w:left w:val="none" w:sz="0" w:space="0" w:color="auto"/>
                <w:bottom w:val="none" w:sz="0" w:space="0" w:color="auto"/>
                <w:right w:val="none" w:sz="0" w:space="0" w:color="auto"/>
              </w:divBdr>
            </w:div>
            <w:div w:id="1451129347">
              <w:marLeft w:val="0"/>
              <w:marRight w:val="0"/>
              <w:marTop w:val="0"/>
              <w:marBottom w:val="0"/>
              <w:divBdr>
                <w:top w:val="none" w:sz="0" w:space="0" w:color="auto"/>
                <w:left w:val="none" w:sz="0" w:space="0" w:color="auto"/>
                <w:bottom w:val="none" w:sz="0" w:space="0" w:color="auto"/>
                <w:right w:val="none" w:sz="0" w:space="0" w:color="auto"/>
              </w:divBdr>
            </w:div>
          </w:divsChild>
        </w:div>
        <w:div w:id="193348571">
          <w:marLeft w:val="0"/>
          <w:marRight w:val="0"/>
          <w:marTop w:val="0"/>
          <w:marBottom w:val="0"/>
          <w:divBdr>
            <w:top w:val="none" w:sz="0" w:space="0" w:color="auto"/>
            <w:left w:val="none" w:sz="0" w:space="0" w:color="auto"/>
            <w:bottom w:val="none" w:sz="0" w:space="0" w:color="auto"/>
            <w:right w:val="none" w:sz="0" w:space="0" w:color="auto"/>
          </w:divBdr>
        </w:div>
        <w:div w:id="1424306081">
          <w:marLeft w:val="0"/>
          <w:marRight w:val="0"/>
          <w:marTop w:val="0"/>
          <w:marBottom w:val="0"/>
          <w:divBdr>
            <w:top w:val="none" w:sz="0" w:space="0" w:color="auto"/>
            <w:left w:val="none" w:sz="0" w:space="0" w:color="auto"/>
            <w:bottom w:val="none" w:sz="0" w:space="0" w:color="auto"/>
            <w:right w:val="none" w:sz="0" w:space="0" w:color="auto"/>
          </w:divBdr>
        </w:div>
        <w:div w:id="1225484278">
          <w:marLeft w:val="0"/>
          <w:marRight w:val="0"/>
          <w:marTop w:val="0"/>
          <w:marBottom w:val="0"/>
          <w:divBdr>
            <w:top w:val="none" w:sz="0" w:space="0" w:color="auto"/>
            <w:left w:val="none" w:sz="0" w:space="0" w:color="auto"/>
            <w:bottom w:val="none" w:sz="0" w:space="0" w:color="auto"/>
            <w:right w:val="none" w:sz="0" w:space="0" w:color="auto"/>
          </w:divBdr>
        </w:div>
        <w:div w:id="1627659478">
          <w:marLeft w:val="0"/>
          <w:marRight w:val="0"/>
          <w:marTop w:val="0"/>
          <w:marBottom w:val="0"/>
          <w:divBdr>
            <w:top w:val="none" w:sz="0" w:space="0" w:color="auto"/>
            <w:left w:val="none" w:sz="0" w:space="0" w:color="auto"/>
            <w:bottom w:val="none" w:sz="0" w:space="0" w:color="auto"/>
            <w:right w:val="none" w:sz="0" w:space="0" w:color="auto"/>
          </w:divBdr>
        </w:div>
        <w:div w:id="1023433953">
          <w:marLeft w:val="0"/>
          <w:marRight w:val="0"/>
          <w:marTop w:val="0"/>
          <w:marBottom w:val="0"/>
          <w:divBdr>
            <w:top w:val="none" w:sz="0" w:space="0" w:color="auto"/>
            <w:left w:val="none" w:sz="0" w:space="0" w:color="auto"/>
            <w:bottom w:val="none" w:sz="0" w:space="0" w:color="auto"/>
            <w:right w:val="none" w:sz="0" w:space="0" w:color="auto"/>
          </w:divBdr>
        </w:div>
        <w:div w:id="942415262">
          <w:marLeft w:val="0"/>
          <w:marRight w:val="0"/>
          <w:marTop w:val="0"/>
          <w:marBottom w:val="0"/>
          <w:divBdr>
            <w:top w:val="none" w:sz="0" w:space="0" w:color="auto"/>
            <w:left w:val="none" w:sz="0" w:space="0" w:color="auto"/>
            <w:bottom w:val="none" w:sz="0" w:space="0" w:color="auto"/>
            <w:right w:val="none" w:sz="0" w:space="0" w:color="auto"/>
          </w:divBdr>
        </w:div>
        <w:div w:id="876046318">
          <w:marLeft w:val="0"/>
          <w:marRight w:val="0"/>
          <w:marTop w:val="0"/>
          <w:marBottom w:val="0"/>
          <w:divBdr>
            <w:top w:val="none" w:sz="0" w:space="0" w:color="auto"/>
            <w:left w:val="none" w:sz="0" w:space="0" w:color="auto"/>
            <w:bottom w:val="none" w:sz="0" w:space="0" w:color="auto"/>
            <w:right w:val="none" w:sz="0" w:space="0" w:color="auto"/>
          </w:divBdr>
        </w:div>
        <w:div w:id="1075660782">
          <w:marLeft w:val="0"/>
          <w:marRight w:val="0"/>
          <w:marTop w:val="0"/>
          <w:marBottom w:val="0"/>
          <w:divBdr>
            <w:top w:val="none" w:sz="0" w:space="0" w:color="auto"/>
            <w:left w:val="none" w:sz="0" w:space="0" w:color="auto"/>
            <w:bottom w:val="none" w:sz="0" w:space="0" w:color="auto"/>
            <w:right w:val="none" w:sz="0" w:space="0" w:color="auto"/>
          </w:divBdr>
        </w:div>
        <w:div w:id="403990268">
          <w:marLeft w:val="0"/>
          <w:marRight w:val="0"/>
          <w:marTop w:val="0"/>
          <w:marBottom w:val="0"/>
          <w:divBdr>
            <w:top w:val="none" w:sz="0" w:space="0" w:color="auto"/>
            <w:left w:val="none" w:sz="0" w:space="0" w:color="auto"/>
            <w:bottom w:val="none" w:sz="0" w:space="0" w:color="auto"/>
            <w:right w:val="none" w:sz="0" w:space="0" w:color="auto"/>
          </w:divBdr>
        </w:div>
        <w:div w:id="2018195221">
          <w:marLeft w:val="0"/>
          <w:marRight w:val="0"/>
          <w:marTop w:val="0"/>
          <w:marBottom w:val="0"/>
          <w:divBdr>
            <w:top w:val="none" w:sz="0" w:space="0" w:color="auto"/>
            <w:left w:val="none" w:sz="0" w:space="0" w:color="auto"/>
            <w:bottom w:val="none" w:sz="0" w:space="0" w:color="auto"/>
            <w:right w:val="none" w:sz="0" w:space="0" w:color="auto"/>
          </w:divBdr>
        </w:div>
        <w:div w:id="1273587235">
          <w:marLeft w:val="0"/>
          <w:marRight w:val="0"/>
          <w:marTop w:val="0"/>
          <w:marBottom w:val="0"/>
          <w:divBdr>
            <w:top w:val="none" w:sz="0" w:space="0" w:color="auto"/>
            <w:left w:val="none" w:sz="0" w:space="0" w:color="auto"/>
            <w:bottom w:val="none" w:sz="0" w:space="0" w:color="auto"/>
            <w:right w:val="none" w:sz="0" w:space="0" w:color="auto"/>
          </w:divBdr>
        </w:div>
        <w:div w:id="1642884994">
          <w:marLeft w:val="0"/>
          <w:marRight w:val="0"/>
          <w:marTop w:val="0"/>
          <w:marBottom w:val="0"/>
          <w:divBdr>
            <w:top w:val="none" w:sz="0" w:space="0" w:color="auto"/>
            <w:left w:val="none" w:sz="0" w:space="0" w:color="auto"/>
            <w:bottom w:val="none" w:sz="0" w:space="0" w:color="auto"/>
            <w:right w:val="none" w:sz="0" w:space="0" w:color="auto"/>
          </w:divBdr>
        </w:div>
        <w:div w:id="1833713395">
          <w:marLeft w:val="0"/>
          <w:marRight w:val="0"/>
          <w:marTop w:val="0"/>
          <w:marBottom w:val="0"/>
          <w:divBdr>
            <w:top w:val="none" w:sz="0" w:space="0" w:color="auto"/>
            <w:left w:val="none" w:sz="0" w:space="0" w:color="auto"/>
            <w:bottom w:val="none" w:sz="0" w:space="0" w:color="auto"/>
            <w:right w:val="none" w:sz="0" w:space="0" w:color="auto"/>
          </w:divBdr>
        </w:div>
        <w:div w:id="2045520537">
          <w:marLeft w:val="0"/>
          <w:marRight w:val="0"/>
          <w:marTop w:val="0"/>
          <w:marBottom w:val="0"/>
          <w:divBdr>
            <w:top w:val="none" w:sz="0" w:space="0" w:color="auto"/>
            <w:left w:val="none" w:sz="0" w:space="0" w:color="auto"/>
            <w:bottom w:val="none" w:sz="0" w:space="0" w:color="auto"/>
            <w:right w:val="none" w:sz="0" w:space="0" w:color="auto"/>
          </w:divBdr>
        </w:div>
        <w:div w:id="1034579651">
          <w:marLeft w:val="0"/>
          <w:marRight w:val="0"/>
          <w:marTop w:val="0"/>
          <w:marBottom w:val="0"/>
          <w:divBdr>
            <w:top w:val="none" w:sz="0" w:space="0" w:color="auto"/>
            <w:left w:val="none" w:sz="0" w:space="0" w:color="auto"/>
            <w:bottom w:val="none" w:sz="0" w:space="0" w:color="auto"/>
            <w:right w:val="none" w:sz="0" w:space="0" w:color="auto"/>
          </w:divBdr>
        </w:div>
        <w:div w:id="1377895638">
          <w:marLeft w:val="0"/>
          <w:marRight w:val="0"/>
          <w:marTop w:val="0"/>
          <w:marBottom w:val="0"/>
          <w:divBdr>
            <w:top w:val="none" w:sz="0" w:space="0" w:color="auto"/>
            <w:left w:val="none" w:sz="0" w:space="0" w:color="auto"/>
            <w:bottom w:val="none" w:sz="0" w:space="0" w:color="auto"/>
            <w:right w:val="none" w:sz="0" w:space="0" w:color="auto"/>
          </w:divBdr>
        </w:div>
        <w:div w:id="343359910">
          <w:marLeft w:val="0"/>
          <w:marRight w:val="0"/>
          <w:marTop w:val="0"/>
          <w:marBottom w:val="0"/>
          <w:divBdr>
            <w:top w:val="none" w:sz="0" w:space="0" w:color="auto"/>
            <w:left w:val="none" w:sz="0" w:space="0" w:color="auto"/>
            <w:bottom w:val="none" w:sz="0" w:space="0" w:color="auto"/>
            <w:right w:val="none" w:sz="0" w:space="0" w:color="auto"/>
          </w:divBdr>
        </w:div>
        <w:div w:id="169026886">
          <w:marLeft w:val="0"/>
          <w:marRight w:val="0"/>
          <w:marTop w:val="0"/>
          <w:marBottom w:val="0"/>
          <w:divBdr>
            <w:top w:val="none" w:sz="0" w:space="0" w:color="auto"/>
            <w:left w:val="none" w:sz="0" w:space="0" w:color="auto"/>
            <w:bottom w:val="none" w:sz="0" w:space="0" w:color="auto"/>
            <w:right w:val="none" w:sz="0" w:space="0" w:color="auto"/>
          </w:divBdr>
        </w:div>
        <w:div w:id="344021704">
          <w:marLeft w:val="0"/>
          <w:marRight w:val="0"/>
          <w:marTop w:val="0"/>
          <w:marBottom w:val="0"/>
          <w:divBdr>
            <w:top w:val="none" w:sz="0" w:space="0" w:color="auto"/>
            <w:left w:val="none" w:sz="0" w:space="0" w:color="auto"/>
            <w:bottom w:val="none" w:sz="0" w:space="0" w:color="auto"/>
            <w:right w:val="none" w:sz="0" w:space="0" w:color="auto"/>
          </w:divBdr>
        </w:div>
        <w:div w:id="1156842956">
          <w:marLeft w:val="0"/>
          <w:marRight w:val="0"/>
          <w:marTop w:val="0"/>
          <w:marBottom w:val="0"/>
          <w:divBdr>
            <w:top w:val="none" w:sz="0" w:space="0" w:color="auto"/>
            <w:left w:val="none" w:sz="0" w:space="0" w:color="auto"/>
            <w:bottom w:val="none" w:sz="0" w:space="0" w:color="auto"/>
            <w:right w:val="none" w:sz="0" w:space="0" w:color="auto"/>
          </w:divBdr>
        </w:div>
        <w:div w:id="1885284875">
          <w:marLeft w:val="0"/>
          <w:marRight w:val="0"/>
          <w:marTop w:val="0"/>
          <w:marBottom w:val="0"/>
          <w:divBdr>
            <w:top w:val="none" w:sz="0" w:space="0" w:color="auto"/>
            <w:left w:val="none" w:sz="0" w:space="0" w:color="auto"/>
            <w:bottom w:val="none" w:sz="0" w:space="0" w:color="auto"/>
            <w:right w:val="none" w:sz="0" w:space="0" w:color="auto"/>
          </w:divBdr>
        </w:div>
        <w:div w:id="179855237">
          <w:marLeft w:val="0"/>
          <w:marRight w:val="0"/>
          <w:marTop w:val="0"/>
          <w:marBottom w:val="0"/>
          <w:divBdr>
            <w:top w:val="none" w:sz="0" w:space="0" w:color="auto"/>
            <w:left w:val="none" w:sz="0" w:space="0" w:color="auto"/>
            <w:bottom w:val="none" w:sz="0" w:space="0" w:color="auto"/>
            <w:right w:val="none" w:sz="0" w:space="0" w:color="auto"/>
          </w:divBdr>
        </w:div>
        <w:div w:id="242951663">
          <w:marLeft w:val="0"/>
          <w:marRight w:val="0"/>
          <w:marTop w:val="0"/>
          <w:marBottom w:val="0"/>
          <w:divBdr>
            <w:top w:val="none" w:sz="0" w:space="0" w:color="auto"/>
            <w:left w:val="none" w:sz="0" w:space="0" w:color="auto"/>
            <w:bottom w:val="none" w:sz="0" w:space="0" w:color="auto"/>
            <w:right w:val="none" w:sz="0" w:space="0" w:color="auto"/>
          </w:divBdr>
        </w:div>
        <w:div w:id="1120878807">
          <w:marLeft w:val="0"/>
          <w:marRight w:val="0"/>
          <w:marTop w:val="0"/>
          <w:marBottom w:val="0"/>
          <w:divBdr>
            <w:top w:val="none" w:sz="0" w:space="0" w:color="auto"/>
            <w:left w:val="none" w:sz="0" w:space="0" w:color="auto"/>
            <w:bottom w:val="none" w:sz="0" w:space="0" w:color="auto"/>
            <w:right w:val="none" w:sz="0" w:space="0" w:color="auto"/>
          </w:divBdr>
        </w:div>
        <w:div w:id="284969604">
          <w:marLeft w:val="0"/>
          <w:marRight w:val="0"/>
          <w:marTop w:val="0"/>
          <w:marBottom w:val="0"/>
          <w:divBdr>
            <w:top w:val="none" w:sz="0" w:space="0" w:color="auto"/>
            <w:left w:val="none" w:sz="0" w:space="0" w:color="auto"/>
            <w:bottom w:val="none" w:sz="0" w:space="0" w:color="auto"/>
            <w:right w:val="none" w:sz="0" w:space="0" w:color="auto"/>
          </w:divBdr>
        </w:div>
        <w:div w:id="1325089289">
          <w:marLeft w:val="0"/>
          <w:marRight w:val="0"/>
          <w:marTop w:val="0"/>
          <w:marBottom w:val="0"/>
          <w:divBdr>
            <w:top w:val="none" w:sz="0" w:space="0" w:color="auto"/>
            <w:left w:val="none" w:sz="0" w:space="0" w:color="auto"/>
            <w:bottom w:val="none" w:sz="0" w:space="0" w:color="auto"/>
            <w:right w:val="none" w:sz="0" w:space="0" w:color="auto"/>
          </w:divBdr>
        </w:div>
        <w:div w:id="1908881909">
          <w:marLeft w:val="0"/>
          <w:marRight w:val="0"/>
          <w:marTop w:val="0"/>
          <w:marBottom w:val="0"/>
          <w:divBdr>
            <w:top w:val="none" w:sz="0" w:space="0" w:color="auto"/>
            <w:left w:val="none" w:sz="0" w:space="0" w:color="auto"/>
            <w:bottom w:val="none" w:sz="0" w:space="0" w:color="auto"/>
            <w:right w:val="none" w:sz="0" w:space="0" w:color="auto"/>
          </w:divBdr>
        </w:div>
        <w:div w:id="115174804">
          <w:marLeft w:val="0"/>
          <w:marRight w:val="0"/>
          <w:marTop w:val="0"/>
          <w:marBottom w:val="0"/>
          <w:divBdr>
            <w:top w:val="none" w:sz="0" w:space="0" w:color="auto"/>
            <w:left w:val="none" w:sz="0" w:space="0" w:color="auto"/>
            <w:bottom w:val="none" w:sz="0" w:space="0" w:color="auto"/>
            <w:right w:val="none" w:sz="0" w:space="0" w:color="auto"/>
          </w:divBdr>
        </w:div>
        <w:div w:id="1902203828">
          <w:marLeft w:val="0"/>
          <w:marRight w:val="0"/>
          <w:marTop w:val="0"/>
          <w:marBottom w:val="0"/>
          <w:divBdr>
            <w:top w:val="none" w:sz="0" w:space="0" w:color="auto"/>
            <w:left w:val="none" w:sz="0" w:space="0" w:color="auto"/>
            <w:bottom w:val="none" w:sz="0" w:space="0" w:color="auto"/>
            <w:right w:val="none" w:sz="0" w:space="0" w:color="auto"/>
          </w:divBdr>
        </w:div>
        <w:div w:id="964703608">
          <w:marLeft w:val="0"/>
          <w:marRight w:val="0"/>
          <w:marTop w:val="0"/>
          <w:marBottom w:val="0"/>
          <w:divBdr>
            <w:top w:val="none" w:sz="0" w:space="0" w:color="auto"/>
            <w:left w:val="none" w:sz="0" w:space="0" w:color="auto"/>
            <w:bottom w:val="none" w:sz="0" w:space="0" w:color="auto"/>
            <w:right w:val="none" w:sz="0" w:space="0" w:color="auto"/>
          </w:divBdr>
        </w:div>
        <w:div w:id="1606617817">
          <w:marLeft w:val="0"/>
          <w:marRight w:val="0"/>
          <w:marTop w:val="0"/>
          <w:marBottom w:val="0"/>
          <w:divBdr>
            <w:top w:val="none" w:sz="0" w:space="0" w:color="auto"/>
            <w:left w:val="none" w:sz="0" w:space="0" w:color="auto"/>
            <w:bottom w:val="none" w:sz="0" w:space="0" w:color="auto"/>
            <w:right w:val="none" w:sz="0" w:space="0" w:color="auto"/>
          </w:divBdr>
        </w:div>
        <w:div w:id="884567210">
          <w:marLeft w:val="0"/>
          <w:marRight w:val="0"/>
          <w:marTop w:val="0"/>
          <w:marBottom w:val="0"/>
          <w:divBdr>
            <w:top w:val="none" w:sz="0" w:space="0" w:color="auto"/>
            <w:left w:val="none" w:sz="0" w:space="0" w:color="auto"/>
            <w:bottom w:val="none" w:sz="0" w:space="0" w:color="auto"/>
            <w:right w:val="none" w:sz="0" w:space="0" w:color="auto"/>
          </w:divBdr>
        </w:div>
        <w:div w:id="1280605436">
          <w:marLeft w:val="0"/>
          <w:marRight w:val="0"/>
          <w:marTop w:val="0"/>
          <w:marBottom w:val="0"/>
          <w:divBdr>
            <w:top w:val="none" w:sz="0" w:space="0" w:color="auto"/>
            <w:left w:val="none" w:sz="0" w:space="0" w:color="auto"/>
            <w:bottom w:val="none" w:sz="0" w:space="0" w:color="auto"/>
            <w:right w:val="none" w:sz="0" w:space="0" w:color="auto"/>
          </w:divBdr>
        </w:div>
        <w:div w:id="89085952">
          <w:marLeft w:val="0"/>
          <w:marRight w:val="0"/>
          <w:marTop w:val="0"/>
          <w:marBottom w:val="0"/>
          <w:divBdr>
            <w:top w:val="none" w:sz="0" w:space="0" w:color="auto"/>
            <w:left w:val="none" w:sz="0" w:space="0" w:color="auto"/>
            <w:bottom w:val="none" w:sz="0" w:space="0" w:color="auto"/>
            <w:right w:val="none" w:sz="0" w:space="0" w:color="auto"/>
          </w:divBdr>
        </w:div>
        <w:div w:id="272251848">
          <w:marLeft w:val="0"/>
          <w:marRight w:val="0"/>
          <w:marTop w:val="0"/>
          <w:marBottom w:val="0"/>
          <w:divBdr>
            <w:top w:val="none" w:sz="0" w:space="0" w:color="auto"/>
            <w:left w:val="none" w:sz="0" w:space="0" w:color="auto"/>
            <w:bottom w:val="none" w:sz="0" w:space="0" w:color="auto"/>
            <w:right w:val="none" w:sz="0" w:space="0" w:color="auto"/>
          </w:divBdr>
        </w:div>
        <w:div w:id="179316979">
          <w:marLeft w:val="0"/>
          <w:marRight w:val="0"/>
          <w:marTop w:val="0"/>
          <w:marBottom w:val="0"/>
          <w:divBdr>
            <w:top w:val="none" w:sz="0" w:space="0" w:color="auto"/>
            <w:left w:val="none" w:sz="0" w:space="0" w:color="auto"/>
            <w:bottom w:val="none" w:sz="0" w:space="0" w:color="auto"/>
            <w:right w:val="none" w:sz="0" w:space="0" w:color="auto"/>
          </w:divBdr>
        </w:div>
        <w:div w:id="57166386">
          <w:marLeft w:val="0"/>
          <w:marRight w:val="0"/>
          <w:marTop w:val="0"/>
          <w:marBottom w:val="0"/>
          <w:divBdr>
            <w:top w:val="none" w:sz="0" w:space="0" w:color="auto"/>
            <w:left w:val="none" w:sz="0" w:space="0" w:color="auto"/>
            <w:bottom w:val="none" w:sz="0" w:space="0" w:color="auto"/>
            <w:right w:val="none" w:sz="0" w:space="0" w:color="auto"/>
          </w:divBdr>
        </w:div>
        <w:div w:id="22445130">
          <w:marLeft w:val="0"/>
          <w:marRight w:val="0"/>
          <w:marTop w:val="0"/>
          <w:marBottom w:val="0"/>
          <w:divBdr>
            <w:top w:val="none" w:sz="0" w:space="0" w:color="auto"/>
            <w:left w:val="none" w:sz="0" w:space="0" w:color="auto"/>
            <w:bottom w:val="none" w:sz="0" w:space="0" w:color="auto"/>
            <w:right w:val="none" w:sz="0" w:space="0" w:color="auto"/>
          </w:divBdr>
        </w:div>
        <w:div w:id="1598054580">
          <w:marLeft w:val="0"/>
          <w:marRight w:val="0"/>
          <w:marTop w:val="0"/>
          <w:marBottom w:val="0"/>
          <w:divBdr>
            <w:top w:val="none" w:sz="0" w:space="0" w:color="auto"/>
            <w:left w:val="none" w:sz="0" w:space="0" w:color="auto"/>
            <w:bottom w:val="none" w:sz="0" w:space="0" w:color="auto"/>
            <w:right w:val="none" w:sz="0" w:space="0" w:color="auto"/>
          </w:divBdr>
        </w:div>
        <w:div w:id="1835220883">
          <w:marLeft w:val="0"/>
          <w:marRight w:val="0"/>
          <w:marTop w:val="0"/>
          <w:marBottom w:val="0"/>
          <w:divBdr>
            <w:top w:val="none" w:sz="0" w:space="0" w:color="auto"/>
            <w:left w:val="none" w:sz="0" w:space="0" w:color="auto"/>
            <w:bottom w:val="none" w:sz="0" w:space="0" w:color="auto"/>
            <w:right w:val="none" w:sz="0" w:space="0" w:color="auto"/>
          </w:divBdr>
        </w:div>
        <w:div w:id="75902616">
          <w:marLeft w:val="0"/>
          <w:marRight w:val="0"/>
          <w:marTop w:val="0"/>
          <w:marBottom w:val="0"/>
          <w:divBdr>
            <w:top w:val="none" w:sz="0" w:space="0" w:color="auto"/>
            <w:left w:val="none" w:sz="0" w:space="0" w:color="auto"/>
            <w:bottom w:val="none" w:sz="0" w:space="0" w:color="auto"/>
            <w:right w:val="none" w:sz="0" w:space="0" w:color="auto"/>
          </w:divBdr>
        </w:div>
        <w:div w:id="510729931">
          <w:marLeft w:val="0"/>
          <w:marRight w:val="0"/>
          <w:marTop w:val="0"/>
          <w:marBottom w:val="0"/>
          <w:divBdr>
            <w:top w:val="none" w:sz="0" w:space="0" w:color="auto"/>
            <w:left w:val="none" w:sz="0" w:space="0" w:color="auto"/>
            <w:bottom w:val="none" w:sz="0" w:space="0" w:color="auto"/>
            <w:right w:val="none" w:sz="0" w:space="0" w:color="auto"/>
          </w:divBdr>
        </w:div>
        <w:div w:id="1464618679">
          <w:marLeft w:val="0"/>
          <w:marRight w:val="0"/>
          <w:marTop w:val="0"/>
          <w:marBottom w:val="0"/>
          <w:divBdr>
            <w:top w:val="none" w:sz="0" w:space="0" w:color="auto"/>
            <w:left w:val="none" w:sz="0" w:space="0" w:color="auto"/>
            <w:bottom w:val="none" w:sz="0" w:space="0" w:color="auto"/>
            <w:right w:val="none" w:sz="0" w:space="0" w:color="auto"/>
          </w:divBdr>
        </w:div>
        <w:div w:id="1475290230">
          <w:marLeft w:val="0"/>
          <w:marRight w:val="0"/>
          <w:marTop w:val="0"/>
          <w:marBottom w:val="0"/>
          <w:divBdr>
            <w:top w:val="none" w:sz="0" w:space="0" w:color="auto"/>
            <w:left w:val="none" w:sz="0" w:space="0" w:color="auto"/>
            <w:bottom w:val="none" w:sz="0" w:space="0" w:color="auto"/>
            <w:right w:val="none" w:sz="0" w:space="0" w:color="auto"/>
          </w:divBdr>
        </w:div>
        <w:div w:id="1661301072">
          <w:marLeft w:val="0"/>
          <w:marRight w:val="0"/>
          <w:marTop w:val="0"/>
          <w:marBottom w:val="0"/>
          <w:divBdr>
            <w:top w:val="none" w:sz="0" w:space="0" w:color="auto"/>
            <w:left w:val="none" w:sz="0" w:space="0" w:color="auto"/>
            <w:bottom w:val="none" w:sz="0" w:space="0" w:color="auto"/>
            <w:right w:val="none" w:sz="0" w:space="0" w:color="auto"/>
          </w:divBdr>
        </w:div>
        <w:div w:id="814565260">
          <w:marLeft w:val="0"/>
          <w:marRight w:val="0"/>
          <w:marTop w:val="0"/>
          <w:marBottom w:val="0"/>
          <w:divBdr>
            <w:top w:val="none" w:sz="0" w:space="0" w:color="auto"/>
            <w:left w:val="none" w:sz="0" w:space="0" w:color="auto"/>
            <w:bottom w:val="none" w:sz="0" w:space="0" w:color="auto"/>
            <w:right w:val="none" w:sz="0" w:space="0" w:color="auto"/>
          </w:divBdr>
        </w:div>
        <w:div w:id="1414661827">
          <w:marLeft w:val="0"/>
          <w:marRight w:val="0"/>
          <w:marTop w:val="0"/>
          <w:marBottom w:val="0"/>
          <w:divBdr>
            <w:top w:val="none" w:sz="0" w:space="0" w:color="auto"/>
            <w:left w:val="none" w:sz="0" w:space="0" w:color="auto"/>
            <w:bottom w:val="none" w:sz="0" w:space="0" w:color="auto"/>
            <w:right w:val="none" w:sz="0" w:space="0" w:color="auto"/>
          </w:divBdr>
        </w:div>
        <w:div w:id="1712338142">
          <w:marLeft w:val="0"/>
          <w:marRight w:val="0"/>
          <w:marTop w:val="0"/>
          <w:marBottom w:val="0"/>
          <w:divBdr>
            <w:top w:val="none" w:sz="0" w:space="0" w:color="auto"/>
            <w:left w:val="none" w:sz="0" w:space="0" w:color="auto"/>
            <w:bottom w:val="none" w:sz="0" w:space="0" w:color="auto"/>
            <w:right w:val="none" w:sz="0" w:space="0" w:color="auto"/>
          </w:divBdr>
        </w:div>
      </w:divsChild>
    </w:div>
    <w:div w:id="1049917683">
      <w:bodyDiv w:val="1"/>
      <w:marLeft w:val="0"/>
      <w:marRight w:val="0"/>
      <w:marTop w:val="0"/>
      <w:marBottom w:val="0"/>
      <w:divBdr>
        <w:top w:val="none" w:sz="0" w:space="0" w:color="auto"/>
        <w:left w:val="none" w:sz="0" w:space="0" w:color="auto"/>
        <w:bottom w:val="none" w:sz="0" w:space="0" w:color="auto"/>
        <w:right w:val="none" w:sz="0" w:space="0" w:color="auto"/>
      </w:divBdr>
    </w:div>
    <w:div w:id="1084687632">
      <w:bodyDiv w:val="1"/>
      <w:marLeft w:val="0"/>
      <w:marRight w:val="0"/>
      <w:marTop w:val="0"/>
      <w:marBottom w:val="0"/>
      <w:divBdr>
        <w:top w:val="none" w:sz="0" w:space="0" w:color="auto"/>
        <w:left w:val="none" w:sz="0" w:space="0" w:color="auto"/>
        <w:bottom w:val="none" w:sz="0" w:space="0" w:color="auto"/>
        <w:right w:val="none" w:sz="0" w:space="0" w:color="auto"/>
      </w:divBdr>
    </w:div>
    <w:div w:id="1200825335">
      <w:bodyDiv w:val="1"/>
      <w:marLeft w:val="0"/>
      <w:marRight w:val="0"/>
      <w:marTop w:val="0"/>
      <w:marBottom w:val="0"/>
      <w:divBdr>
        <w:top w:val="none" w:sz="0" w:space="0" w:color="auto"/>
        <w:left w:val="none" w:sz="0" w:space="0" w:color="auto"/>
        <w:bottom w:val="none" w:sz="0" w:space="0" w:color="auto"/>
        <w:right w:val="none" w:sz="0" w:space="0" w:color="auto"/>
      </w:divBdr>
    </w:div>
    <w:div w:id="1313480605">
      <w:bodyDiv w:val="1"/>
      <w:marLeft w:val="0"/>
      <w:marRight w:val="0"/>
      <w:marTop w:val="0"/>
      <w:marBottom w:val="0"/>
      <w:divBdr>
        <w:top w:val="none" w:sz="0" w:space="0" w:color="auto"/>
        <w:left w:val="none" w:sz="0" w:space="0" w:color="auto"/>
        <w:bottom w:val="none" w:sz="0" w:space="0" w:color="auto"/>
        <w:right w:val="none" w:sz="0" w:space="0" w:color="auto"/>
      </w:divBdr>
      <w:divsChild>
        <w:div w:id="1258514944">
          <w:marLeft w:val="0"/>
          <w:marRight w:val="0"/>
          <w:marTop w:val="0"/>
          <w:marBottom w:val="0"/>
          <w:divBdr>
            <w:top w:val="none" w:sz="0" w:space="0" w:color="auto"/>
            <w:left w:val="none" w:sz="0" w:space="0" w:color="auto"/>
            <w:bottom w:val="none" w:sz="0" w:space="0" w:color="auto"/>
            <w:right w:val="none" w:sz="0" w:space="0" w:color="auto"/>
          </w:divBdr>
          <w:divsChild>
            <w:div w:id="1945376765">
              <w:marLeft w:val="0"/>
              <w:marRight w:val="0"/>
              <w:marTop w:val="0"/>
              <w:marBottom w:val="0"/>
              <w:divBdr>
                <w:top w:val="none" w:sz="0" w:space="0" w:color="auto"/>
                <w:left w:val="none" w:sz="0" w:space="0" w:color="auto"/>
                <w:bottom w:val="none" w:sz="0" w:space="0" w:color="auto"/>
                <w:right w:val="none" w:sz="0" w:space="0" w:color="auto"/>
              </w:divBdr>
              <w:divsChild>
                <w:div w:id="1331833585">
                  <w:marLeft w:val="0"/>
                  <w:marRight w:val="0"/>
                  <w:marTop w:val="0"/>
                  <w:marBottom w:val="0"/>
                  <w:divBdr>
                    <w:top w:val="none" w:sz="0" w:space="0" w:color="auto"/>
                    <w:left w:val="none" w:sz="0" w:space="0" w:color="auto"/>
                    <w:bottom w:val="none" w:sz="0" w:space="0" w:color="auto"/>
                    <w:right w:val="none" w:sz="0" w:space="0" w:color="auto"/>
                  </w:divBdr>
                  <w:divsChild>
                    <w:div w:id="18125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994897">
      <w:bodyDiv w:val="1"/>
      <w:marLeft w:val="0"/>
      <w:marRight w:val="0"/>
      <w:marTop w:val="0"/>
      <w:marBottom w:val="0"/>
      <w:divBdr>
        <w:top w:val="none" w:sz="0" w:space="0" w:color="auto"/>
        <w:left w:val="none" w:sz="0" w:space="0" w:color="auto"/>
        <w:bottom w:val="none" w:sz="0" w:space="0" w:color="auto"/>
        <w:right w:val="none" w:sz="0" w:space="0" w:color="auto"/>
      </w:divBdr>
    </w:div>
    <w:div w:id="1683320312">
      <w:bodyDiv w:val="1"/>
      <w:marLeft w:val="0"/>
      <w:marRight w:val="0"/>
      <w:marTop w:val="0"/>
      <w:marBottom w:val="0"/>
      <w:divBdr>
        <w:top w:val="none" w:sz="0" w:space="0" w:color="auto"/>
        <w:left w:val="none" w:sz="0" w:space="0" w:color="auto"/>
        <w:bottom w:val="none" w:sz="0" w:space="0" w:color="auto"/>
        <w:right w:val="none" w:sz="0" w:space="0" w:color="auto"/>
      </w:divBdr>
    </w:div>
    <w:div w:id="1923834870">
      <w:bodyDiv w:val="1"/>
      <w:marLeft w:val="0"/>
      <w:marRight w:val="0"/>
      <w:marTop w:val="0"/>
      <w:marBottom w:val="0"/>
      <w:divBdr>
        <w:top w:val="none" w:sz="0" w:space="0" w:color="auto"/>
        <w:left w:val="none" w:sz="0" w:space="0" w:color="auto"/>
        <w:bottom w:val="none" w:sz="0" w:space="0" w:color="auto"/>
        <w:right w:val="none" w:sz="0" w:space="0" w:color="auto"/>
      </w:divBdr>
    </w:div>
    <w:div w:id="211362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6AED4-A748-49C3-BAA1-2632AFCC5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53</Pages>
  <Words>11170</Words>
  <Characters>63674</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Мальвина Демина</dc:creator>
  <cp:lastModifiedBy>Молчанова Алла Владиславовна</cp:lastModifiedBy>
  <cp:revision>15</cp:revision>
  <cp:lastPrinted>2021-06-09T08:53:00Z</cp:lastPrinted>
  <dcterms:created xsi:type="dcterms:W3CDTF">2021-06-09T08:04:00Z</dcterms:created>
  <dcterms:modified xsi:type="dcterms:W3CDTF">2022-09-27T14:04:00Z</dcterms:modified>
</cp:coreProperties>
</file>